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sz w:val="72"/>
          <w:szCs w:val="72"/>
        </w:rPr>
        <w:id w:val="1974406611"/>
        <w:docPartObj>
          <w:docPartGallery w:val="Cover Pages"/>
          <w:docPartUnique/>
        </w:docPartObj>
      </w:sdtPr>
      <w:sdtContent>
        <w:p w:rsidR="00DC3668" w:rsidRDefault="007A518B">
          <w:pPr>
            <w:rPr>
              <w:rFonts w:asciiTheme="majorHAnsi" w:eastAsiaTheme="majorEastAsia" w:hAnsiTheme="majorHAnsi" w:cstheme="majorBidi"/>
              <w:sz w:val="72"/>
              <w:szCs w:val="72"/>
            </w:rPr>
          </w:pPr>
          <w:r>
            <w:rPr>
              <w:noProof/>
            </w:rPr>
            <w:pict>
              <v:group id="Группа 3" o:spid="_x0000_s1030" style="position:absolute;margin-left:0;margin-top:0;width:611.95pt;height:9in;z-index:251659264;mso-width-percent:1000;mso-height-percent:1000;mso-position-horizontal:center;mso-position-horizontal-relative:page;mso-position-vertical:center;mso-position-vertical-relative:margin;mso-width-percent:1000;mso-height-percent:1000;mso-height-relative:margin" coordorigin=",1440" coordsize="12240,12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" o:allowincell="f">
                <v:group id="Group 4" o:spid="_x0000_s1031" style="position:absolute;top:9661;width:12240;height:4738"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w13sIAAADcAAAADwAAAGRycy9kb3ducmV2LnhtbERPTYvCMBC9C/sfwizs&#10;TdO6Kks1ioiKBxGswuJtaMa22ExKE9v6781hYY+P971Y9aYSLTWutKwgHkUgiDOrS84VXC+74Q8I&#10;55E1VpZJwYscrJYfgwUm2nZ8pjb1uQgh7BJUUHhfJ1K6rCCDbmRr4sDdbWPQB9jkUjfYhXBTyXEU&#10;zaTBkkNDgTVtCsoe6dMo2HfYrb/jbXt83Dev22V6+j3GpNTXZ7+eg/DU+3/xn/ugFUyisDa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jcNd7CAAAA3AAAAA8A&#10;AAAAAAAAAAAAAAAAqgIAAGRycy9kb3ducmV2LnhtbFBLBQYAAAAABAAEAPoAAACZAwAAAAA=&#10;">
                  <v:group id="Group 5" o:spid="_x0000_s1032"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5CQRcYAAADcAAAADwAAAGRycy9kb3ducmV2LnhtbESPW2vCQBSE3wv+h+UI&#10;faub2FY0ZhURW/ogghcQ3w7Zkwtmz4bsNon/vlso9HGYmW+YdD2YWnTUusqygngSgSDOrK64UHA5&#10;f7zMQTiPrLG2TAoe5GC9Gj2lmGjb85G6ky9EgLBLUEHpfZNI6bKSDLqJbYiDl9vWoA+yLaRusQ9w&#10;U8tpFM2kwYrDQokNbUvK7qdvo+Czx37zGu+6/T3fPm7n98N1H5NSz+NhswThafD/4b/2l1bwFi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3kJBFxgAAANwA&#10;AAAPAAAAAAAAAAAAAAAAAKoCAABkcnMvZG93bnJldi54bWxQSwUGAAAAAAQABAD6AAAAnQMAAAAA&#10;">
                    <v:shape id="Freeform 6" o:spid="_x0000_s1033"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7CRMAA&#10;AADcAAAADwAAAGRycy9kb3ducmV2LnhtbERPzWoCMRC+C75DGKE3za60IlujiCBY7KFqH2DYjLuL&#10;yWRJRt2+fXMo9Pjx/a82g3fqQTF1gQ2UswIUcR1sx42B78t+ugSVBNmiC0wGfijBZj0erbCy4ckn&#10;epylUTmEU4UGWpG+0jrVLXlMs9ATZ+4aokfJMDbaRnzmcO/0vCgW2mPHuaHFnnYt1bfz3RsQd+RT&#10;vfx4O96L0n1+RdstdmLMy2TYvoMSGuRf/Oc+WAOvZZ6fz+Qj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T7CRMAAAADcAAAADwAAAAAAAAAAAAAAAACYAgAAZHJzL2Rvd25y&#10;ZXYueG1sUEsFBgAAAAAEAAQA9QAAAIUDAAAAAA==&#10;" path="m,l17,2863,7132,2578r,-2378l,xe" fillcolor="#a7bfde" stroked="f">
                      <v:fill opacity="32896f"/>
                      <v:path arrowok="t" o:connecttype="custom" o:connectlocs="0,0;17,2863;7132,2578;7132,200;0,0" o:connectangles="0,0,0,0,0"/>
                    </v:shape>
                    <v:shape id="Freeform 7" o:spid="_x0000_s1034"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g2xsYA&#10;AADcAAAADwAAAGRycy9kb3ducmV2LnhtbESPQWsCMRSE74X+h/AKvZSa3VZqWY0i0tJ6stqC18fm&#10;uVndvGyTVFd/fSMIHoeZ+YYZTTrbiD35UDtWkPcyEMSl0zVXCn6+3x9fQYSIrLFxTAqOFGAyvr0Z&#10;YaHdgZe0X8VKJAiHAhWYGNtCylAashh6riVO3sZ5izFJX0nt8ZDgtpFPWfYiLdacFgy2NDNU7lZ/&#10;VsHXaemnz+2vP6HpV4vtfP0wePtQ6v6umw5BROriNXxpf2oF/TyH85l0BOT4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g2xsYAAADcAAAADwAAAAAAAAAAAAAAAACYAgAAZHJz&#10;L2Rvd25yZXYueG1sUEsFBgAAAAAEAAQA9QAAAIsDAAAAAA==&#10;" path="m,569l,2930r3466,620l3466,,,569xe" fillcolor="#d3dfee" stroked="f">
                      <v:fill opacity="32896f"/>
                      <v:path arrowok="t" o:connecttype="custom" o:connectlocs="0,569;0,2930;3466,3550;3466,0;0,569" o:connectangles="0,0,0,0,0"/>
                    </v:shape>
                    <v:shape id="Freeform 8" o:spid="_x0000_s1035"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WTcMMA&#10;AADcAAAADwAAAGRycy9kb3ducmV2LnhtbESPQYvCMBSE78L+h/AW9qapQVS6RnFXZEW8qOv90Tzb&#10;avNSmqj13xtB8DjMzDfMZNbaSlyp8aVjDf1eAoI4c6bkXMP/ftkdg/AB2WDlmDTcycNs+tGZYGrc&#10;jbd03YVcRAj7FDUUIdSplD4ryKLvuZo4ekfXWAxRNrk0Dd4i3FZSJclQWiw5LhRY029B2Xl3sRpG&#10;+8VgMTdr9fPH4aSygzodNkrrr892/g0iUBve4Vd7ZTQM+gqeZ+IRkN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WTcMMAAADcAAAADwAAAAAAAAAAAAAAAACYAgAAZHJzL2Rv&#10;d25yZXYueG1sUEsFBgAAAAAEAAQA9QAAAIgDAAAAAA==&#10;" path="m,l,3550,1591,2746r,-2009l,xe" fillcolor="#a7bfde" stroked="f">
                      <v:fill opacity="32896f"/>
                      <v:path arrowok="t" o:connecttype="custom" o:connectlocs="0,0;0,3550;1591,2746;1591,737;0,0" o:connectangles="0,0,0,0,0"/>
                    </v:shape>
                  </v:group>
                  <v:shape id="Freeform 9" o:spid="_x0000_s1036"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oI4MUA&#10;AADcAAAADwAAAGRycy9kb3ducmV2LnhtbESPQWvCQBSE70L/w/IKvemutaik2UgJaHvoxUTvj+xr&#10;Epp9G7LbGP313ULB4zAz3zDpbrKdGGnwrWMNy4UCQVw503Kt4VTu51sQPiAb7ByThit52GUPsxQT&#10;4y58pLEItYgQ9glqaELoEyl91ZBFv3A9cfS+3GAxRDnU0gx4iXDbyWel1tJiy3GhwZ7yhqrv4sdq&#10;OI756nwoFV1Ls+neN5+Fut1yrZ8ep7dXEIGmcA//tz+MhpflCv7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jgxQAAANwAAAAPAAAAAAAAAAAAAAAAAJgCAABkcnMv&#10;ZG93bnJldi54bWxQSwUGAAAAAAQABAD1AAAAigMAAAAA&#10;" path="m1,251l,2662r4120,251l4120,,1,251xe" fillcolor="#d8d8d8" stroked="f">
                    <v:path arrowok="t" o:connecttype="custom" o:connectlocs="1,251;0,2662;4120,2913;4120,0;1,251" o:connectangles="0,0,0,0,0"/>
                  </v:shape>
                  <v:shape id="Freeform 10" o:spid="_x0000_s1037"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Qw+sYA&#10;AADcAAAADwAAAGRycy9kb3ducmV2LnhtbESPQWsCMRSE7wX/Q3hCbzWraCmrUURs6aVQtyJ6e7t5&#10;zS7dvCxJqmt/fVMQehxm5htmseptK87kQ+NYwXiUgSCunG7YKNh/PD88gQgRWWPrmBRcKcBqObhb&#10;YK7dhXd0LqIRCcIhRwV1jF0uZahqshhGriNO3qfzFmOS3kjt8ZLgtpWTLHuUFhtOCzV2tKmp+iq+&#10;rYKDfJ8Vx515c+WpzEq/PbTm50Wp+2G/noOI1Mf/8K39qhVMx1P4O5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Qw+sYAAADcAAAADwAAAAAAAAAAAAAAAACYAgAAZHJz&#10;L2Rvd25yZXYueG1sUEsFBgAAAAAEAAQA9QAAAIsDAAAAAA==&#10;" path="m,l,4236,3985,3349r,-2428l,xe" fillcolor="#bfbfbf" stroked="f">
                    <v:path arrowok="t" o:connecttype="custom" o:connectlocs="0,0;0,4236;3985,3349;3985,921;0,0" o:connectangles="0,0,0,0,0"/>
                  </v:shape>
                  <v:shape id="Freeform 11" o:spid="_x0000_s1038"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sFfsYA&#10;AADcAAAADwAAAGRycy9kb3ducmV2LnhtbESPQWvCQBSE7wX/w/KEXopuLK2E1FXEYOlBqMZCr6/Z&#10;ZxLMvg27WxP/vVsoeBxm5htmsRpMKy7kfGNZwWyagCAurW64UvB13E5SED4ga2wtk4IreVgtRw8L&#10;zLTt+UCXIlQiQthnqKAOocuk9GVNBv3UdsTRO1lnMETpKqkd9hFuWvmcJHNpsOG4UGNHm5rKc/Fr&#10;FBT5d/F09fvPPE/33fuP221Mnyr1OB7WbyACDeEe/m9/aAUvs1f4O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sFfsYAAADcAAAADwAAAAAAAAAAAAAAAACYAgAAZHJz&#10;L2Rvd25yZXYueG1sUEsFBgAAAAAEAAQA9QAAAIsDAAAAAA==&#10;" path="m4086,r-2,4253l,3198,,1072,4086,xe" fillcolor="#d8d8d8" stroked="f">
                    <v:path arrowok="t" o:connecttype="custom" o:connectlocs="4086,0;4084,4253;0,3198;0,1072;4086,0" o:connectangles="0,0,0,0,0"/>
                  </v:shape>
                  <v:shape id="Freeform 12" o:spid="_x0000_s1039"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8JbsMA&#10;AADcAAAADwAAAGRycy9kb3ducmV2LnhtbESPQWvCQBSE7wX/w/IEb3WTKFJSV9FCaT0aW8+P7DMb&#10;zL6N2a1J/70rCB6HmfmGWa4H24grdb52rCCdJiCIS6drrhT8HD5f30D4gKyxcUwK/snDejV6WWKu&#10;Xc97uhahEhHCPkcFJoQ2l9KXhiz6qWuJo3dyncUQZVdJ3WEf4baRWZIspMWa44LBlj4Mlefizyr4&#10;7fdSh+ayO34VaTarj9usvBilJuNh8w4i0BCe4Uf7WyuYpwu4n4lH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8JbsMAAADcAAAADwAAAAAAAAAAAAAAAACYAgAAZHJzL2Rv&#10;d25yZXYueG1sUEsFBgAAAAAEAAQA9QAAAIgDAAAAAA==&#10;" path="m,921l2060,r16,3851l,2981,,921xe" fillcolor="#d3dfee" stroked="f">
                    <v:fill opacity="46003f"/>
                    <v:path arrowok="t" o:connecttype="custom" o:connectlocs="0,921;2060,0;2076,3851;0,2981;0,921" o:connectangles="0,0,0,0,0"/>
                  </v:shape>
                  <v:shape id="Freeform 13" o:spid="_x0000_s1040"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eACcUA&#10;AADcAAAADwAAAGRycy9kb3ducmV2LnhtbESPW4vCMBSE3xf8D+EIvq2pF1apRnFFYd8WLyC+HZpj&#10;W2xOapKt7b/fLCz4OMzMN8xy3ZpKNOR8aVnBaJiAIM6sLjlXcD7t3+cgfEDWWFkmBR15WK96b0tM&#10;tX3ygZpjyEWEsE9RQRFCnUrps4IM+qGtiaN3s85giNLlUjt8Rrip5DhJPqTBkuNCgTVtC8ruxx+j&#10;YOK+x7vD5eHR3ubb82fTTa91p9Sg324WIAK14RX+b39pBdPRD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h4AJxQAAANwAAAAPAAAAAAAAAAAAAAAAAJgCAABkcnMv&#10;ZG93bnJldi54bWxQSwUGAAAAAAQABAD1AAAAigMAAAAA&#10;" path="m,l17,3835,6011,2629r,-1390l,xe" fillcolor="#a7bfde" stroked="f">
                    <v:fill opacity="46003f"/>
                    <v:path arrowok="t" o:connecttype="custom" o:connectlocs="0,0;17,3835;6011,2629;6011,1239;0,0" o:connectangles="0,0,0,0,0"/>
                  </v:shape>
                  <v:shape id="Freeform 14" o:spid="_x0000_s1041"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HgAcMA&#10;AADcAAAADwAAAGRycy9kb3ducmV2LnhtbERPz0/CMBS+k/g/NM+Em3SAIJkUYhY0JHgQhHB9rM92&#10;cX1d1jrmf28PJhy/fL+X697VoqM2VJ4VjEcZCOLS64qNguPn68MCRIjIGmvPpOCXAqxXd4Ml5tpf&#10;eU/dIRqRQjjkqMDG2ORShtKSwzDyDXHivnzrMCbYGqlbvKZwV8tJls2lw4pTg8WGCkvl9+HHKXj7&#10;mBVT0523zc5X9vT+dDSXYqPU8L5/eQYRqY838b97qxU8jtPadCYd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HgAcMAAADcAAAADwAAAAAAAAAAAAAAAACYAgAAZHJzL2Rv&#10;d25yZXYueG1sUEsFBgAAAAAEAAQA9QAAAIgDAAAAAA==&#10;" path="m,1038l,2411,4102,3432,4102,,,1038xe" fillcolor="#d3dfee" stroked="f">
                    <v:fill opacity="46003f"/>
                    <v:path arrowok="t" o:connecttype="custom" o:connectlocs="0,1038;0,2411;4102,3432;4102,0;0,1038" o:connectangles="0,0,0,0,0"/>
                  </v:shape>
                </v:group>
                <v:rect id="Rectangle 15" o:spid="_x0000_s1042" style="position:absolute;left:1800;top:1440;width:8638;height:12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UpPsYA&#10;AADcAAAADwAAAGRycy9kb3ducmV2LnhtbESP0WrCQBRE3wv9h+UWfCl1o4it0Y2UtEL0zdQPuGZv&#10;kzTZuyG7jfHvuwXBx2FmzjCb7WhaMVDvassKZtMIBHFhdc2lgtPX7uUNhPPIGlvLpOBKDrbJ48MG&#10;Y20vfKQh96UIEHYxKqi872IpXVGRQTe1HXHwvm1v0AfZl1L3eAlw08p5FC2lwZrDQoUdpRUVTf5r&#10;FOwPi8MpzeRPs6o/nrPXPJLn5adSk6fxfQ3C0+jv4Vs70woWsxX8nwlHQC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OUpPsYAAADcAAAADwAAAAAAAAAAAAAAAACYAgAAZHJz&#10;L2Rvd25yZXYueG1sUEsFBgAAAAAEAAQA9QAAAIsDAAAAAA==&#10;" filled="f" stroked="f">
                  <v:textbox style="mso-next-textbox:#Rectangle 15;mso-fit-shape-to-text:t">
                    <w:txbxContent>
                      <w:sdt>
                        <w:sdtPr>
                          <w:rPr>
                            <w:rFonts w:ascii="Times New Roman" w:hAnsi="Times New Roman" w:cs="Times New Roman"/>
                            <w:b/>
                            <w:bCs/>
                            <w:color w:val="000000" w:themeColor="text1"/>
                            <w:sz w:val="32"/>
                            <w:szCs w:val="32"/>
                          </w:rPr>
                          <w:alias w:val="Организация"/>
                          <w:id w:val="15866524"/>
                          <w:dataBinding w:prefixMappings="xmlns:ns0='http://schemas.openxmlformats.org/officeDocument/2006/extended-properties'" w:xpath="/ns0:Properties[1]/ns0:Company[1]" w:storeItemID="{6668398D-A668-4E3E-A5EB-62B293D839F1}"/>
                          <w:text/>
                        </w:sdtPr>
                        <w:sdtContent>
                          <w:p w:rsidR="007A518B" w:rsidRPr="00243105" w:rsidRDefault="007A518B" w:rsidP="00DC3668">
                            <w:pPr>
                              <w:spacing w:after="0"/>
                              <w:jc w:val="center"/>
                              <w:rPr>
                                <w:b/>
                                <w:bCs/>
                                <w:color w:val="000000" w:themeColor="text1"/>
                                <w:sz w:val="32"/>
                                <w:szCs w:val="32"/>
                              </w:rPr>
                            </w:pPr>
                            <w:r w:rsidRPr="00243105">
                              <w:rPr>
                                <w:rFonts w:ascii="Times New Roman" w:hAnsi="Times New Roman" w:cs="Times New Roman"/>
                                <w:b/>
                                <w:bCs/>
                                <w:color w:val="000000" w:themeColor="text1"/>
                                <w:sz w:val="32"/>
                                <w:szCs w:val="32"/>
                              </w:rPr>
                              <w:t>Финансовое управление администрации муниципального образования Кавказский район</w:t>
                            </w:r>
                          </w:p>
                        </w:sdtContent>
                      </w:sdt>
                      <w:p w:rsidR="007A518B" w:rsidRDefault="007A518B">
                        <w:pPr>
                          <w:spacing w:after="0"/>
                          <w:rPr>
                            <w:b/>
                            <w:bCs/>
                            <w:color w:val="000000" w:themeColor="text1"/>
                            <w:sz w:val="32"/>
                            <w:szCs w:val="32"/>
                          </w:rPr>
                        </w:pPr>
                      </w:p>
                    </w:txbxContent>
                  </v:textbox>
                </v:rect>
                <v:rect id="Rectangle 16" o:spid="_x0000_s1043" style="position:absolute;left:6494;top:11160;width:4998;height:8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NKHsMA&#10;AADcAAAADwAAAGRycy9kb3ducmV2LnhtbERPzWrCQBC+F3yHZYReitk0iNU0q4htIXpr6gOM2WkS&#10;zc6G7DbGt3cPQo8f33+2GU0rBupdY1nBaxSDIC6tbrhScPz5mi1BOI+ssbVMCm7kYLOePGWYanvl&#10;bxoKX4kQwi5FBbX3XSqlK2sy6CLbEQfu1/YGfYB9JXWP1xBuWpnE8UIabDg01NjRrqbyUvwZBfvD&#10;/HDc5fJ8WTUfL/lbEcvT4lOp5+m4fQfhafT/4oc71wrmSZgfzoQj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7NKHsMAAADcAAAADwAAAAAAAAAAAAAAAACYAgAAZHJzL2Rv&#10;d25yZXYueG1sUEsFBgAAAAAEAAQA9QAAAIgDAAAAAA==&#10;" filled="f" stroked="f">
                  <v:textbox style="mso-next-textbox:#Rectangle 16;mso-fit-shape-to-text:t">
                    <w:txbxContent>
                      <w:sdt>
                        <w:sdtPr>
                          <w:rPr>
                            <w:rFonts w:ascii="Times New Roman" w:hAnsi="Times New Roman" w:cs="Times New Roman"/>
                            <w:b/>
                            <w:sz w:val="44"/>
                            <w:szCs w:val="44"/>
                          </w:rPr>
                          <w:alias w:val="Год"/>
                          <w:id w:val="18366977"/>
                          <w:dataBinding w:prefixMappings="xmlns:ns0='http://schemas.microsoft.com/office/2006/coverPageProps'" w:xpath="/ns0:CoverPageProperties[1]/ns0:PublishDate[1]" w:storeItemID="{55AF091B-3C7A-41E3-B477-F2FDAA23CFDA}"/>
                          <w:date>
                            <w:dateFormat w:val="yy"/>
                            <w:lid w:val="ru-RU"/>
                            <w:storeMappedDataAs w:val="dateTime"/>
                            <w:calendar w:val="gregorian"/>
                          </w:date>
                        </w:sdtPr>
                        <w:sdtContent>
                          <w:p w:rsidR="007A518B" w:rsidRPr="00DC3668" w:rsidRDefault="007A518B" w:rsidP="00DC3668">
                            <w:pPr>
                              <w:jc w:val="center"/>
                              <w:rPr>
                                <w:sz w:val="96"/>
                                <w:szCs w:val="96"/>
                              </w:rPr>
                            </w:pPr>
                            <w:r w:rsidRPr="00DC3668">
                              <w:rPr>
                                <w:rFonts w:ascii="Times New Roman" w:hAnsi="Times New Roman" w:cs="Times New Roman"/>
                                <w:b/>
                                <w:sz w:val="44"/>
                                <w:szCs w:val="44"/>
                              </w:rPr>
                              <w:t>за 2016 год</w:t>
                            </w:r>
                          </w:p>
                        </w:sdtContent>
                      </w:sdt>
                    </w:txbxContent>
                  </v:textbox>
                </v:rect>
                <v:rect id="Rectangle 17" o:spid="_x0000_s1044" style="position:absolute;left:1800;top:2294;width:8638;height:726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rxMUA&#10;AADcAAAADwAAAGRycy9kb3ducmV2LnhtbESP0WrCQBRE3wv+w3ILvtWNqUhJXaUooQqtoPUDrtlr&#10;EszeDbtrEv/eLRT6OMzMGWaxGkwjOnK+tqxgOklAEBdW11wqOP3kL28gfEDW2FgmBXfysFqOnhaY&#10;advzgbpjKEWEsM9QQRVCm0npi4oM+oltiaN3sc5giNKVUjvsI9w0Mk2SuTRYc1yosKV1RcX1eDMK&#10;Xr/2e/e9uebzZHPasXXD+vN8UGr8PHy8gwg0hP/wX3urFczSKfyeiUd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yvExQAAANwAAAAPAAAAAAAAAAAAAAAAAJgCAABkcnMv&#10;ZG93bnJldi54bWxQSwUGAAAAAAQABAD1AAAAigMAAAAA&#10;" filled="f" stroked="f">
                  <v:textbox style="mso-next-textbox:#Rectangle 17">
                    <w:txbxContent>
                      <w:sdt>
                        <w:sdtPr>
                          <w:rPr>
                            <w:rFonts w:ascii="Times New Roman" w:hAnsi="Times New Roman" w:cs="Times New Roman"/>
                            <w:b/>
                            <w:bCs/>
                            <w:color w:val="365F91" w:themeColor="accent1" w:themeShade="BF"/>
                            <w:sz w:val="72"/>
                            <w:szCs w:val="72"/>
                          </w:rPr>
                          <w:alias w:val="Название"/>
                          <w:id w:val="15866532"/>
                          <w:dataBinding w:prefixMappings="xmlns:ns0='http://schemas.openxmlformats.org/package/2006/metadata/core-properties' xmlns:ns1='http://purl.org/dc/elements/1.1/'" w:xpath="/ns0:coreProperties[1]/ns1:title[1]" w:storeItemID="{6C3C8BC8-F283-45AE-878A-BAB7291924A1}"/>
                          <w:text/>
                        </w:sdtPr>
                        <w:sdtContent>
                          <w:p w:rsidR="007A518B" w:rsidRPr="00243105" w:rsidRDefault="007A518B" w:rsidP="00DC3668">
                            <w:pPr>
                              <w:spacing w:after="0"/>
                              <w:jc w:val="center"/>
                              <w:rPr>
                                <w:rFonts w:ascii="Times New Roman" w:hAnsi="Times New Roman" w:cs="Times New Roman"/>
                                <w:b/>
                                <w:bCs/>
                                <w:color w:val="365F91" w:themeColor="accent1" w:themeShade="BF"/>
                                <w:sz w:val="72"/>
                                <w:szCs w:val="72"/>
                              </w:rPr>
                            </w:pPr>
                            <w:r w:rsidRPr="00243105">
                              <w:rPr>
                                <w:rFonts w:ascii="Times New Roman" w:hAnsi="Times New Roman" w:cs="Times New Roman"/>
                                <w:b/>
                                <w:bCs/>
                                <w:color w:val="365F91" w:themeColor="accent1" w:themeShade="BF"/>
                                <w:sz w:val="72"/>
                                <w:szCs w:val="72"/>
                              </w:rPr>
                              <w:t>СВОДНЫЙ ГОДОВОЙ ДОКЛАД</w:t>
                            </w:r>
                          </w:p>
                        </w:sdtContent>
                      </w:sdt>
                      <w:sdt>
                        <w:sdtPr>
                          <w:rPr>
                            <w:rFonts w:ascii="Times New Roman" w:hAnsi="Times New Roman" w:cs="Times New Roman"/>
                            <w:b/>
                            <w:bCs/>
                            <w:sz w:val="44"/>
                            <w:szCs w:val="44"/>
                          </w:rPr>
                          <w:alias w:val="Подзаголовок"/>
                          <w:id w:val="15866538"/>
                          <w:dataBinding w:prefixMappings="xmlns:ns0='http://schemas.openxmlformats.org/package/2006/metadata/core-properties' xmlns:ns1='http://purl.org/dc/elements/1.1/'" w:xpath="/ns0:coreProperties[1]/ns1:subject[1]" w:storeItemID="{6C3C8BC8-F283-45AE-878A-BAB7291924A1}"/>
                          <w:text/>
                        </w:sdtPr>
                        <w:sdtContent>
                          <w:p w:rsidR="007A518B" w:rsidRDefault="007A518B" w:rsidP="00DC3668">
                            <w:pPr>
                              <w:jc w:val="center"/>
                              <w:rPr>
                                <w:b/>
                                <w:bCs/>
                                <w:color w:val="4F81BD" w:themeColor="accent1"/>
                                <w:sz w:val="40"/>
                                <w:szCs w:val="40"/>
                              </w:rPr>
                            </w:pPr>
                            <w:r w:rsidRPr="00243105">
                              <w:rPr>
                                <w:rFonts w:ascii="Times New Roman" w:hAnsi="Times New Roman" w:cs="Times New Roman"/>
                                <w:b/>
                                <w:bCs/>
                                <w:sz w:val="44"/>
                                <w:szCs w:val="44"/>
                              </w:rPr>
                              <w:t>о ходе реализации и оценке эффективности муниципальных  программ муниципального образования Кавказский район</w:t>
                            </w:r>
                          </w:p>
                        </w:sdtContent>
                      </w:sdt>
                      <w:p w:rsidR="007A518B" w:rsidRDefault="007A518B">
                        <w:pPr>
                          <w:rPr>
                            <w:b/>
                            <w:bCs/>
                            <w:color w:val="000000" w:themeColor="text1"/>
                            <w:sz w:val="32"/>
                            <w:szCs w:val="32"/>
                          </w:rPr>
                        </w:pPr>
                      </w:p>
                    </w:txbxContent>
                  </v:textbox>
                </v:rect>
                <w10:wrap anchorx="page" anchory="margin"/>
              </v:group>
            </w:pict>
          </w:r>
          <w:r w:rsidR="00DC3668">
            <w:rPr>
              <w:rFonts w:asciiTheme="majorHAnsi" w:eastAsiaTheme="majorEastAsia" w:hAnsiTheme="majorHAnsi" w:cstheme="majorBidi"/>
              <w:sz w:val="72"/>
              <w:szCs w:val="72"/>
            </w:rPr>
            <w:br w:type="page"/>
          </w:r>
        </w:p>
      </w:sdtContent>
    </w:sdt>
    <w:p w:rsidR="00ED4F15" w:rsidRPr="00DC2DA4" w:rsidRDefault="00ED4F15" w:rsidP="004832B3">
      <w:pPr>
        <w:spacing w:after="0" w:line="240" w:lineRule="auto"/>
        <w:jc w:val="center"/>
        <w:rPr>
          <w:rFonts w:ascii="Times New Roman" w:hAnsi="Times New Roman" w:cs="Times New Roman"/>
          <w:b/>
          <w:sz w:val="32"/>
          <w:szCs w:val="32"/>
        </w:rPr>
      </w:pPr>
      <w:r w:rsidRPr="00DC2DA4">
        <w:rPr>
          <w:rFonts w:ascii="Times New Roman" w:hAnsi="Times New Roman" w:cs="Times New Roman"/>
          <w:b/>
          <w:sz w:val="32"/>
          <w:szCs w:val="32"/>
        </w:rPr>
        <w:lastRenderedPageBreak/>
        <w:t>Оглавление</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5"/>
        <w:gridCol w:w="7858"/>
        <w:gridCol w:w="938"/>
      </w:tblGrid>
      <w:tr w:rsidR="00F624BF" w:rsidTr="00775473">
        <w:tc>
          <w:tcPr>
            <w:tcW w:w="775" w:type="dxa"/>
          </w:tcPr>
          <w:p w:rsidR="00F624BF" w:rsidRDefault="00F624BF" w:rsidP="00775473">
            <w:pPr>
              <w:pStyle w:val="13"/>
              <w:rPr>
                <w:noProof/>
              </w:rPr>
            </w:pPr>
          </w:p>
        </w:tc>
        <w:tc>
          <w:tcPr>
            <w:tcW w:w="7858" w:type="dxa"/>
          </w:tcPr>
          <w:p w:rsidR="00600F06" w:rsidRDefault="00600F06" w:rsidP="00775473">
            <w:pPr>
              <w:pStyle w:val="13"/>
              <w:rPr>
                <w:noProof/>
              </w:rPr>
            </w:pPr>
          </w:p>
          <w:p w:rsidR="00F624BF" w:rsidRDefault="00F624BF" w:rsidP="00775473">
            <w:pPr>
              <w:pStyle w:val="13"/>
              <w:rPr>
                <w:noProof/>
              </w:rPr>
            </w:pPr>
            <w:r w:rsidRPr="00DC2DA4">
              <w:rPr>
                <w:noProof/>
              </w:rPr>
              <w:t>Введение</w:t>
            </w:r>
          </w:p>
        </w:tc>
        <w:tc>
          <w:tcPr>
            <w:tcW w:w="938" w:type="dxa"/>
            <w:vAlign w:val="bottom"/>
          </w:tcPr>
          <w:p w:rsidR="00F624BF" w:rsidRDefault="00AC6FB1" w:rsidP="00775473">
            <w:pPr>
              <w:pStyle w:val="13"/>
              <w:rPr>
                <w:noProof/>
              </w:rPr>
            </w:pPr>
            <w:r>
              <w:rPr>
                <w:noProof/>
              </w:rPr>
              <w:t>3</w:t>
            </w:r>
          </w:p>
        </w:tc>
      </w:tr>
      <w:tr w:rsidR="00F624BF" w:rsidTr="00775473">
        <w:tc>
          <w:tcPr>
            <w:tcW w:w="775" w:type="dxa"/>
          </w:tcPr>
          <w:p w:rsidR="00F624BF" w:rsidRDefault="00F624BF" w:rsidP="00775473">
            <w:pPr>
              <w:pStyle w:val="13"/>
              <w:rPr>
                <w:noProof/>
              </w:rPr>
            </w:pPr>
            <w:r>
              <w:rPr>
                <w:noProof/>
              </w:rPr>
              <w:t>1.</w:t>
            </w:r>
          </w:p>
        </w:tc>
        <w:tc>
          <w:tcPr>
            <w:tcW w:w="7858" w:type="dxa"/>
          </w:tcPr>
          <w:p w:rsidR="00F624BF" w:rsidRPr="00DC2DA4" w:rsidRDefault="00F624BF" w:rsidP="00775473">
            <w:pPr>
              <w:pStyle w:val="13"/>
              <w:rPr>
                <w:noProof/>
              </w:rPr>
            </w:pPr>
            <w:r w:rsidRPr="00DC2DA4">
              <w:rPr>
                <w:noProof/>
              </w:rPr>
              <w:t>Общие сведения о муниципальных программах муниципального образования Кавказский район</w:t>
            </w:r>
          </w:p>
        </w:tc>
        <w:tc>
          <w:tcPr>
            <w:tcW w:w="938" w:type="dxa"/>
            <w:vAlign w:val="bottom"/>
          </w:tcPr>
          <w:p w:rsidR="00F624BF" w:rsidRDefault="00AC6FB1" w:rsidP="00775473">
            <w:pPr>
              <w:pStyle w:val="13"/>
              <w:rPr>
                <w:noProof/>
              </w:rPr>
            </w:pPr>
            <w:r>
              <w:rPr>
                <w:noProof/>
              </w:rPr>
              <w:t>4</w:t>
            </w:r>
          </w:p>
        </w:tc>
      </w:tr>
      <w:tr w:rsidR="00F624BF" w:rsidTr="00775473">
        <w:tc>
          <w:tcPr>
            <w:tcW w:w="775" w:type="dxa"/>
          </w:tcPr>
          <w:p w:rsidR="00F624BF" w:rsidRDefault="00F624BF" w:rsidP="00775473">
            <w:pPr>
              <w:pStyle w:val="13"/>
              <w:rPr>
                <w:noProof/>
              </w:rPr>
            </w:pPr>
            <w:r>
              <w:rPr>
                <w:noProof/>
              </w:rPr>
              <w:t>2.</w:t>
            </w:r>
          </w:p>
        </w:tc>
        <w:tc>
          <w:tcPr>
            <w:tcW w:w="7858" w:type="dxa"/>
          </w:tcPr>
          <w:p w:rsidR="00F624BF" w:rsidRPr="00DC2DA4" w:rsidRDefault="00F624BF" w:rsidP="00775473">
            <w:pPr>
              <w:pStyle w:val="13"/>
              <w:rPr>
                <w:noProof/>
              </w:rPr>
            </w:pPr>
            <w:r w:rsidRPr="00DC2DA4">
              <w:rPr>
                <w:noProof/>
              </w:rPr>
              <w:t>Об оценке эффективности муниципальных  программ муниципального образования Кавказский район</w:t>
            </w:r>
          </w:p>
        </w:tc>
        <w:tc>
          <w:tcPr>
            <w:tcW w:w="938" w:type="dxa"/>
            <w:vAlign w:val="bottom"/>
          </w:tcPr>
          <w:p w:rsidR="00F624BF" w:rsidRDefault="00AC6FB1" w:rsidP="00775473">
            <w:pPr>
              <w:pStyle w:val="13"/>
              <w:rPr>
                <w:noProof/>
              </w:rPr>
            </w:pPr>
            <w:r>
              <w:rPr>
                <w:noProof/>
              </w:rPr>
              <w:t>8</w:t>
            </w:r>
          </w:p>
        </w:tc>
      </w:tr>
      <w:tr w:rsidR="00F624BF" w:rsidTr="00775473">
        <w:tc>
          <w:tcPr>
            <w:tcW w:w="775" w:type="dxa"/>
          </w:tcPr>
          <w:p w:rsidR="00F624BF" w:rsidRDefault="00F624BF" w:rsidP="00775473">
            <w:pPr>
              <w:pStyle w:val="13"/>
              <w:rPr>
                <w:noProof/>
              </w:rPr>
            </w:pPr>
            <w:r>
              <w:rPr>
                <w:noProof/>
              </w:rPr>
              <w:t>3.</w:t>
            </w:r>
          </w:p>
        </w:tc>
        <w:tc>
          <w:tcPr>
            <w:tcW w:w="7858" w:type="dxa"/>
          </w:tcPr>
          <w:p w:rsidR="00F624BF" w:rsidRPr="00DC2DA4" w:rsidRDefault="00F624BF" w:rsidP="00775473">
            <w:pPr>
              <w:pStyle w:val="13"/>
              <w:rPr>
                <w:noProof/>
              </w:rPr>
            </w:pPr>
            <w:r w:rsidRPr="00DC2DA4">
              <w:rPr>
                <w:noProof/>
              </w:rPr>
              <w:t>Характеристика итогов реализации муниципальных  программ муниципального образования Кавказский район в 2016 году</w:t>
            </w:r>
          </w:p>
        </w:tc>
        <w:tc>
          <w:tcPr>
            <w:tcW w:w="938" w:type="dxa"/>
            <w:vAlign w:val="bottom"/>
          </w:tcPr>
          <w:p w:rsidR="00F624BF" w:rsidRDefault="00AC6FB1" w:rsidP="00775473">
            <w:pPr>
              <w:pStyle w:val="13"/>
              <w:rPr>
                <w:noProof/>
              </w:rPr>
            </w:pPr>
            <w:r>
              <w:rPr>
                <w:noProof/>
              </w:rPr>
              <w:t>10</w:t>
            </w:r>
          </w:p>
        </w:tc>
      </w:tr>
      <w:tr w:rsidR="00F624BF" w:rsidTr="00775473">
        <w:tc>
          <w:tcPr>
            <w:tcW w:w="775" w:type="dxa"/>
          </w:tcPr>
          <w:p w:rsidR="00F624BF" w:rsidRDefault="00F624BF" w:rsidP="00775473">
            <w:pPr>
              <w:pStyle w:val="13"/>
              <w:rPr>
                <w:noProof/>
              </w:rPr>
            </w:pPr>
            <w:r>
              <w:rPr>
                <w:noProof/>
              </w:rPr>
              <w:t>3.1.</w:t>
            </w:r>
          </w:p>
        </w:tc>
        <w:tc>
          <w:tcPr>
            <w:tcW w:w="7858" w:type="dxa"/>
          </w:tcPr>
          <w:p w:rsidR="00F624BF" w:rsidRPr="00DC2DA4" w:rsidRDefault="00F624BF" w:rsidP="00775473">
            <w:pPr>
              <w:pStyle w:val="13"/>
              <w:rPr>
                <w:noProof/>
              </w:rPr>
            </w:pPr>
            <w:r w:rsidRPr="00DC2DA4">
              <w:rPr>
                <w:noProof/>
              </w:rPr>
              <w:t>О ходе реализации МП «Развитие образования»</w:t>
            </w:r>
          </w:p>
        </w:tc>
        <w:tc>
          <w:tcPr>
            <w:tcW w:w="938" w:type="dxa"/>
            <w:vAlign w:val="bottom"/>
          </w:tcPr>
          <w:p w:rsidR="00F624BF" w:rsidRDefault="00AC6FB1" w:rsidP="00775473">
            <w:pPr>
              <w:pStyle w:val="13"/>
              <w:rPr>
                <w:noProof/>
              </w:rPr>
            </w:pPr>
            <w:r>
              <w:rPr>
                <w:noProof/>
              </w:rPr>
              <w:t>10</w:t>
            </w:r>
          </w:p>
        </w:tc>
      </w:tr>
      <w:tr w:rsidR="00F624BF" w:rsidTr="00775473">
        <w:tc>
          <w:tcPr>
            <w:tcW w:w="775" w:type="dxa"/>
          </w:tcPr>
          <w:p w:rsidR="00F624BF" w:rsidRDefault="00F624BF" w:rsidP="00775473">
            <w:pPr>
              <w:pStyle w:val="13"/>
              <w:rPr>
                <w:noProof/>
              </w:rPr>
            </w:pPr>
            <w:r>
              <w:rPr>
                <w:noProof/>
              </w:rPr>
              <w:t>3.2.</w:t>
            </w:r>
          </w:p>
        </w:tc>
        <w:tc>
          <w:tcPr>
            <w:tcW w:w="7858" w:type="dxa"/>
          </w:tcPr>
          <w:p w:rsidR="00F624BF" w:rsidRPr="00DC2DA4" w:rsidRDefault="00F624BF" w:rsidP="00775473">
            <w:pPr>
              <w:pStyle w:val="13"/>
              <w:rPr>
                <w:noProof/>
              </w:rPr>
            </w:pPr>
            <w:r w:rsidRPr="00DC2DA4">
              <w:rPr>
                <w:noProof/>
              </w:rPr>
              <w:t>О ходе реализации МП «Социа</w:t>
            </w:r>
            <w:r>
              <w:rPr>
                <w:noProof/>
              </w:rPr>
              <w:t>льная поддержка граждан»</w:t>
            </w:r>
          </w:p>
        </w:tc>
        <w:tc>
          <w:tcPr>
            <w:tcW w:w="938" w:type="dxa"/>
            <w:vAlign w:val="bottom"/>
          </w:tcPr>
          <w:p w:rsidR="00F624BF" w:rsidRDefault="00AC6FB1" w:rsidP="00775473">
            <w:pPr>
              <w:pStyle w:val="13"/>
              <w:rPr>
                <w:noProof/>
              </w:rPr>
            </w:pPr>
            <w:r>
              <w:rPr>
                <w:noProof/>
              </w:rPr>
              <w:t>21</w:t>
            </w:r>
          </w:p>
        </w:tc>
      </w:tr>
      <w:tr w:rsidR="00F624BF" w:rsidTr="00775473">
        <w:tc>
          <w:tcPr>
            <w:tcW w:w="775" w:type="dxa"/>
          </w:tcPr>
          <w:p w:rsidR="00F624BF" w:rsidRDefault="00F624BF" w:rsidP="00775473">
            <w:pPr>
              <w:pStyle w:val="13"/>
              <w:rPr>
                <w:noProof/>
              </w:rPr>
            </w:pPr>
            <w:r>
              <w:rPr>
                <w:noProof/>
              </w:rPr>
              <w:t>3.3.</w:t>
            </w:r>
          </w:p>
        </w:tc>
        <w:tc>
          <w:tcPr>
            <w:tcW w:w="7858" w:type="dxa"/>
          </w:tcPr>
          <w:p w:rsidR="00F624BF" w:rsidRPr="00DC2DA4" w:rsidRDefault="00F624BF" w:rsidP="00775473">
            <w:pPr>
              <w:pStyle w:val="13"/>
              <w:rPr>
                <w:noProof/>
              </w:rPr>
            </w:pPr>
            <w:r w:rsidRPr="00DC2DA4">
              <w:rPr>
                <w:noProof/>
              </w:rPr>
              <w:t>О ходе реализации МП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tc>
        <w:tc>
          <w:tcPr>
            <w:tcW w:w="938" w:type="dxa"/>
            <w:vAlign w:val="bottom"/>
          </w:tcPr>
          <w:p w:rsidR="00F624BF" w:rsidRDefault="00AC6FB1" w:rsidP="00775473">
            <w:pPr>
              <w:pStyle w:val="13"/>
              <w:rPr>
                <w:noProof/>
              </w:rPr>
            </w:pPr>
            <w:r>
              <w:rPr>
                <w:noProof/>
              </w:rPr>
              <w:t>27</w:t>
            </w:r>
          </w:p>
        </w:tc>
      </w:tr>
      <w:tr w:rsidR="00F624BF" w:rsidTr="00775473">
        <w:tc>
          <w:tcPr>
            <w:tcW w:w="775" w:type="dxa"/>
          </w:tcPr>
          <w:p w:rsidR="00F624BF" w:rsidRDefault="00F624BF" w:rsidP="00775473">
            <w:pPr>
              <w:pStyle w:val="13"/>
              <w:rPr>
                <w:noProof/>
              </w:rPr>
            </w:pPr>
            <w:r w:rsidRPr="00DC2DA4">
              <w:rPr>
                <w:noProof/>
              </w:rPr>
              <w:t>3.4. </w:t>
            </w:r>
          </w:p>
        </w:tc>
        <w:tc>
          <w:tcPr>
            <w:tcW w:w="7858" w:type="dxa"/>
          </w:tcPr>
          <w:p w:rsidR="00F624BF" w:rsidRPr="00DC2DA4" w:rsidRDefault="00F624BF" w:rsidP="00775473">
            <w:pPr>
              <w:pStyle w:val="13"/>
              <w:rPr>
                <w:noProof/>
              </w:rPr>
            </w:pPr>
            <w:r w:rsidRPr="00DC2DA4">
              <w:rPr>
                <w:noProof/>
              </w:rPr>
              <w:t>О ходе реализации МП «Развитие топливно-энергетического комплекса»</w:t>
            </w:r>
          </w:p>
        </w:tc>
        <w:tc>
          <w:tcPr>
            <w:tcW w:w="938" w:type="dxa"/>
            <w:vAlign w:val="bottom"/>
          </w:tcPr>
          <w:p w:rsidR="00F624BF" w:rsidRDefault="00AC6FB1" w:rsidP="00775473">
            <w:pPr>
              <w:pStyle w:val="13"/>
              <w:rPr>
                <w:noProof/>
              </w:rPr>
            </w:pPr>
            <w:r>
              <w:rPr>
                <w:noProof/>
              </w:rPr>
              <w:t>34</w:t>
            </w:r>
          </w:p>
        </w:tc>
      </w:tr>
      <w:tr w:rsidR="00F624BF" w:rsidTr="00775473">
        <w:tc>
          <w:tcPr>
            <w:tcW w:w="775" w:type="dxa"/>
          </w:tcPr>
          <w:p w:rsidR="00F624BF" w:rsidRPr="00DC2DA4" w:rsidRDefault="00F624BF" w:rsidP="00775473">
            <w:pPr>
              <w:pStyle w:val="13"/>
              <w:rPr>
                <w:noProof/>
              </w:rPr>
            </w:pPr>
            <w:r>
              <w:rPr>
                <w:noProof/>
              </w:rPr>
              <w:t>3.5.</w:t>
            </w:r>
          </w:p>
        </w:tc>
        <w:tc>
          <w:tcPr>
            <w:tcW w:w="7858" w:type="dxa"/>
          </w:tcPr>
          <w:p w:rsidR="00F624BF" w:rsidRPr="00DC2DA4" w:rsidRDefault="00F624BF" w:rsidP="00775473">
            <w:pPr>
              <w:pStyle w:val="13"/>
              <w:rPr>
                <w:noProof/>
              </w:rPr>
            </w:pPr>
            <w:r w:rsidRPr="00DC2DA4">
              <w:rPr>
                <w:noProof/>
              </w:rPr>
              <w:t>О ходе реализации МП «Защита населения и территорий от чрезвычайных ситуаций природного и техногенного характера»</w:t>
            </w:r>
          </w:p>
        </w:tc>
        <w:tc>
          <w:tcPr>
            <w:tcW w:w="938" w:type="dxa"/>
            <w:vAlign w:val="bottom"/>
          </w:tcPr>
          <w:p w:rsidR="00F624BF" w:rsidRDefault="00AC6FB1" w:rsidP="00775473">
            <w:pPr>
              <w:pStyle w:val="13"/>
              <w:rPr>
                <w:noProof/>
              </w:rPr>
            </w:pPr>
            <w:r>
              <w:rPr>
                <w:noProof/>
              </w:rPr>
              <w:t>38</w:t>
            </w:r>
          </w:p>
        </w:tc>
      </w:tr>
      <w:tr w:rsidR="00775473" w:rsidTr="00775473">
        <w:tc>
          <w:tcPr>
            <w:tcW w:w="775" w:type="dxa"/>
          </w:tcPr>
          <w:p w:rsidR="00775473" w:rsidRDefault="00775473" w:rsidP="00775473">
            <w:pPr>
              <w:pStyle w:val="13"/>
              <w:rPr>
                <w:noProof/>
              </w:rPr>
            </w:pPr>
            <w:r>
              <w:rPr>
                <w:noProof/>
              </w:rPr>
              <w:t>3.6.</w:t>
            </w:r>
          </w:p>
        </w:tc>
        <w:tc>
          <w:tcPr>
            <w:tcW w:w="7858" w:type="dxa"/>
          </w:tcPr>
          <w:p w:rsidR="00775473" w:rsidRPr="00DC2DA4" w:rsidRDefault="00775473" w:rsidP="00775473">
            <w:pPr>
              <w:pStyle w:val="13"/>
              <w:rPr>
                <w:noProof/>
              </w:rPr>
            </w:pPr>
            <w:r w:rsidRPr="00DC2DA4">
              <w:rPr>
                <w:noProof/>
              </w:rPr>
              <w:t>О ходе реализации МП «Обеспечение безопасности населения»</w:t>
            </w:r>
            <w:r w:rsidRPr="00DC2DA4">
              <w:rPr>
                <w:noProof/>
              </w:rPr>
              <w:tab/>
            </w:r>
          </w:p>
        </w:tc>
        <w:tc>
          <w:tcPr>
            <w:tcW w:w="938" w:type="dxa"/>
            <w:vAlign w:val="bottom"/>
          </w:tcPr>
          <w:p w:rsidR="00775473" w:rsidRDefault="00AC6FB1" w:rsidP="00775473">
            <w:pPr>
              <w:pStyle w:val="13"/>
              <w:rPr>
                <w:noProof/>
              </w:rPr>
            </w:pPr>
            <w:r>
              <w:rPr>
                <w:noProof/>
              </w:rPr>
              <w:t>47</w:t>
            </w:r>
          </w:p>
        </w:tc>
      </w:tr>
      <w:tr w:rsidR="00775473" w:rsidTr="00775473">
        <w:tc>
          <w:tcPr>
            <w:tcW w:w="775" w:type="dxa"/>
          </w:tcPr>
          <w:p w:rsidR="00775473" w:rsidRDefault="00775473" w:rsidP="00775473">
            <w:pPr>
              <w:pStyle w:val="13"/>
              <w:rPr>
                <w:noProof/>
              </w:rPr>
            </w:pPr>
            <w:r>
              <w:rPr>
                <w:noProof/>
              </w:rPr>
              <w:t>3.7.</w:t>
            </w:r>
          </w:p>
        </w:tc>
        <w:tc>
          <w:tcPr>
            <w:tcW w:w="7858" w:type="dxa"/>
          </w:tcPr>
          <w:p w:rsidR="00775473" w:rsidRPr="00DC2DA4" w:rsidRDefault="00775473" w:rsidP="00775473">
            <w:pPr>
              <w:pStyle w:val="13"/>
              <w:rPr>
                <w:noProof/>
              </w:rPr>
            </w:pPr>
            <w:r w:rsidRPr="00DC2DA4">
              <w:rPr>
                <w:noProof/>
              </w:rPr>
              <w:t>О ходе реализации МП «Развитие культуры»</w:t>
            </w:r>
          </w:p>
        </w:tc>
        <w:tc>
          <w:tcPr>
            <w:tcW w:w="938" w:type="dxa"/>
            <w:vAlign w:val="bottom"/>
          </w:tcPr>
          <w:p w:rsidR="00775473" w:rsidRDefault="00AC6FB1" w:rsidP="00775473">
            <w:pPr>
              <w:pStyle w:val="13"/>
              <w:rPr>
                <w:noProof/>
              </w:rPr>
            </w:pPr>
            <w:r>
              <w:rPr>
                <w:noProof/>
              </w:rPr>
              <w:t>62</w:t>
            </w:r>
          </w:p>
        </w:tc>
      </w:tr>
      <w:tr w:rsidR="00775473" w:rsidTr="00775473">
        <w:tc>
          <w:tcPr>
            <w:tcW w:w="775" w:type="dxa"/>
          </w:tcPr>
          <w:p w:rsidR="00775473" w:rsidRDefault="00775473" w:rsidP="00775473">
            <w:pPr>
              <w:pStyle w:val="13"/>
              <w:rPr>
                <w:noProof/>
              </w:rPr>
            </w:pPr>
            <w:r>
              <w:rPr>
                <w:noProof/>
              </w:rPr>
              <w:t>3.8.</w:t>
            </w:r>
          </w:p>
        </w:tc>
        <w:tc>
          <w:tcPr>
            <w:tcW w:w="7858" w:type="dxa"/>
          </w:tcPr>
          <w:p w:rsidR="00775473" w:rsidRPr="00DC2DA4" w:rsidRDefault="00775473" w:rsidP="00775473">
            <w:pPr>
              <w:pStyle w:val="13"/>
              <w:rPr>
                <w:noProof/>
              </w:rPr>
            </w:pPr>
            <w:r w:rsidRPr="00DC2DA4">
              <w:rPr>
                <w:noProof/>
              </w:rPr>
              <w:t>О ходе реализации МП «Развитие физической культуры и спорта»</w:t>
            </w:r>
          </w:p>
        </w:tc>
        <w:tc>
          <w:tcPr>
            <w:tcW w:w="938" w:type="dxa"/>
            <w:vAlign w:val="bottom"/>
          </w:tcPr>
          <w:p w:rsidR="00775473" w:rsidRDefault="00AC6FB1" w:rsidP="00775473">
            <w:pPr>
              <w:pStyle w:val="13"/>
              <w:rPr>
                <w:noProof/>
              </w:rPr>
            </w:pPr>
            <w:r>
              <w:rPr>
                <w:noProof/>
              </w:rPr>
              <w:t>69</w:t>
            </w:r>
          </w:p>
        </w:tc>
      </w:tr>
      <w:tr w:rsidR="00775473" w:rsidTr="00775473">
        <w:tc>
          <w:tcPr>
            <w:tcW w:w="775" w:type="dxa"/>
          </w:tcPr>
          <w:p w:rsidR="00775473" w:rsidRDefault="00775473" w:rsidP="00775473">
            <w:pPr>
              <w:pStyle w:val="13"/>
              <w:rPr>
                <w:noProof/>
              </w:rPr>
            </w:pPr>
            <w:r>
              <w:rPr>
                <w:noProof/>
              </w:rPr>
              <w:t>3.9.</w:t>
            </w:r>
          </w:p>
        </w:tc>
        <w:tc>
          <w:tcPr>
            <w:tcW w:w="7858" w:type="dxa"/>
          </w:tcPr>
          <w:p w:rsidR="00775473" w:rsidRPr="00DC2DA4" w:rsidRDefault="00775473" w:rsidP="00775473">
            <w:pPr>
              <w:pStyle w:val="13"/>
              <w:rPr>
                <w:noProof/>
              </w:rPr>
            </w:pPr>
            <w:r w:rsidRPr="00DC2DA4">
              <w:rPr>
                <w:noProof/>
              </w:rPr>
              <w:t>О ходе реализации МП «Экономическое развитие и инновационная экономика»</w:t>
            </w:r>
          </w:p>
        </w:tc>
        <w:tc>
          <w:tcPr>
            <w:tcW w:w="938" w:type="dxa"/>
            <w:vAlign w:val="bottom"/>
          </w:tcPr>
          <w:p w:rsidR="00775473" w:rsidRDefault="00AC6FB1" w:rsidP="00775473">
            <w:pPr>
              <w:pStyle w:val="13"/>
              <w:rPr>
                <w:noProof/>
              </w:rPr>
            </w:pPr>
            <w:r>
              <w:rPr>
                <w:noProof/>
              </w:rPr>
              <w:t>78</w:t>
            </w:r>
          </w:p>
        </w:tc>
      </w:tr>
      <w:tr w:rsidR="00775473" w:rsidTr="00775473">
        <w:tc>
          <w:tcPr>
            <w:tcW w:w="775" w:type="dxa"/>
          </w:tcPr>
          <w:p w:rsidR="00775473" w:rsidRDefault="00775473" w:rsidP="00775473">
            <w:pPr>
              <w:pStyle w:val="13"/>
              <w:rPr>
                <w:noProof/>
              </w:rPr>
            </w:pPr>
            <w:r>
              <w:rPr>
                <w:noProof/>
              </w:rPr>
              <w:t>3.10.</w:t>
            </w:r>
          </w:p>
        </w:tc>
        <w:tc>
          <w:tcPr>
            <w:tcW w:w="7858" w:type="dxa"/>
          </w:tcPr>
          <w:p w:rsidR="00775473" w:rsidRPr="00DC2DA4" w:rsidRDefault="00775473" w:rsidP="00775473">
            <w:pPr>
              <w:pStyle w:val="13"/>
              <w:rPr>
                <w:noProof/>
              </w:rPr>
            </w:pPr>
            <w:r w:rsidRPr="00DC2DA4">
              <w:rPr>
                <w:noProof/>
              </w:rPr>
              <w:t>О ходе реализации МП «Молодежь Кавказского района»</w:t>
            </w:r>
          </w:p>
        </w:tc>
        <w:tc>
          <w:tcPr>
            <w:tcW w:w="938" w:type="dxa"/>
            <w:vAlign w:val="bottom"/>
          </w:tcPr>
          <w:p w:rsidR="00775473" w:rsidRDefault="00AC6FB1" w:rsidP="00775473">
            <w:pPr>
              <w:pStyle w:val="13"/>
              <w:rPr>
                <w:noProof/>
              </w:rPr>
            </w:pPr>
            <w:r>
              <w:rPr>
                <w:noProof/>
              </w:rPr>
              <w:t>87</w:t>
            </w:r>
          </w:p>
        </w:tc>
      </w:tr>
      <w:tr w:rsidR="00775473" w:rsidTr="00775473">
        <w:tc>
          <w:tcPr>
            <w:tcW w:w="775" w:type="dxa"/>
          </w:tcPr>
          <w:p w:rsidR="00775473" w:rsidRDefault="00775473" w:rsidP="00775473">
            <w:pPr>
              <w:pStyle w:val="13"/>
              <w:rPr>
                <w:noProof/>
              </w:rPr>
            </w:pPr>
            <w:r>
              <w:rPr>
                <w:noProof/>
              </w:rPr>
              <w:t>3.11.</w:t>
            </w:r>
          </w:p>
        </w:tc>
        <w:tc>
          <w:tcPr>
            <w:tcW w:w="7858" w:type="dxa"/>
          </w:tcPr>
          <w:p w:rsidR="00775473" w:rsidRPr="00DC2DA4" w:rsidRDefault="00775473" w:rsidP="00775473">
            <w:pPr>
              <w:pStyle w:val="13"/>
              <w:rPr>
                <w:noProof/>
              </w:rPr>
            </w:pPr>
            <w:r w:rsidRPr="00DC2DA4">
              <w:rPr>
                <w:noProof/>
              </w:rPr>
              <w:t>О ходе реализации МП «Информационное общество муниципального образования Кавказский район»</w:t>
            </w:r>
          </w:p>
        </w:tc>
        <w:tc>
          <w:tcPr>
            <w:tcW w:w="938" w:type="dxa"/>
            <w:vAlign w:val="bottom"/>
          </w:tcPr>
          <w:p w:rsidR="00775473" w:rsidRDefault="00775473" w:rsidP="00775473">
            <w:pPr>
              <w:pStyle w:val="13"/>
              <w:rPr>
                <w:noProof/>
              </w:rPr>
            </w:pPr>
            <w:r>
              <w:rPr>
                <w:noProof/>
              </w:rPr>
              <w:t>9</w:t>
            </w:r>
            <w:r w:rsidR="00AC6FB1">
              <w:rPr>
                <w:noProof/>
              </w:rPr>
              <w:t>3</w:t>
            </w:r>
          </w:p>
        </w:tc>
      </w:tr>
      <w:tr w:rsidR="00775473" w:rsidTr="00775473">
        <w:tc>
          <w:tcPr>
            <w:tcW w:w="775" w:type="dxa"/>
          </w:tcPr>
          <w:p w:rsidR="00775473" w:rsidRDefault="00775473" w:rsidP="00775473">
            <w:pPr>
              <w:pStyle w:val="13"/>
              <w:rPr>
                <w:noProof/>
              </w:rPr>
            </w:pPr>
            <w:r>
              <w:rPr>
                <w:noProof/>
              </w:rPr>
              <w:t>3.12.</w:t>
            </w:r>
          </w:p>
        </w:tc>
        <w:tc>
          <w:tcPr>
            <w:tcW w:w="7858" w:type="dxa"/>
          </w:tcPr>
          <w:p w:rsidR="00775473" w:rsidRPr="00DC2DA4" w:rsidRDefault="00775473" w:rsidP="00775473">
            <w:pPr>
              <w:pStyle w:val="13"/>
              <w:rPr>
                <w:noProof/>
              </w:rPr>
            </w:pPr>
            <w:r w:rsidRPr="00DC2DA4">
              <w:rPr>
                <w:noProof/>
              </w:rPr>
              <w:t>О ходе реализации МП «Развитие сельского хозяйстваи регулирование рынков сельскохозяйственной продукции, сырья и продовольствия»</w:t>
            </w:r>
          </w:p>
        </w:tc>
        <w:tc>
          <w:tcPr>
            <w:tcW w:w="938" w:type="dxa"/>
            <w:vAlign w:val="bottom"/>
          </w:tcPr>
          <w:p w:rsidR="00775473" w:rsidRDefault="00AC6FB1" w:rsidP="00775473">
            <w:pPr>
              <w:pStyle w:val="13"/>
              <w:rPr>
                <w:noProof/>
              </w:rPr>
            </w:pPr>
            <w:r>
              <w:rPr>
                <w:noProof/>
              </w:rPr>
              <w:t>95</w:t>
            </w:r>
          </w:p>
        </w:tc>
      </w:tr>
      <w:tr w:rsidR="00775473" w:rsidTr="00775473">
        <w:tc>
          <w:tcPr>
            <w:tcW w:w="775" w:type="dxa"/>
          </w:tcPr>
          <w:p w:rsidR="00775473" w:rsidRDefault="00775473" w:rsidP="00775473">
            <w:pPr>
              <w:pStyle w:val="13"/>
              <w:rPr>
                <w:noProof/>
              </w:rPr>
            </w:pPr>
            <w:r>
              <w:rPr>
                <w:noProof/>
              </w:rPr>
              <w:t>3.13.</w:t>
            </w:r>
          </w:p>
        </w:tc>
        <w:tc>
          <w:tcPr>
            <w:tcW w:w="7858" w:type="dxa"/>
          </w:tcPr>
          <w:p w:rsidR="00775473" w:rsidRPr="00DC2DA4" w:rsidRDefault="00775473" w:rsidP="00775473">
            <w:pPr>
              <w:pStyle w:val="13"/>
              <w:rPr>
                <w:noProof/>
              </w:rPr>
            </w:pPr>
            <w:r w:rsidRPr="00DC2DA4">
              <w:rPr>
                <w:noProof/>
              </w:rPr>
              <w:t>О ходе реализации МП «Организация отдыха и оздоровлени детей и подростков»</w:t>
            </w:r>
          </w:p>
        </w:tc>
        <w:tc>
          <w:tcPr>
            <w:tcW w:w="938" w:type="dxa"/>
            <w:vAlign w:val="bottom"/>
          </w:tcPr>
          <w:p w:rsidR="00775473" w:rsidRDefault="00775473" w:rsidP="00AC6FB1">
            <w:pPr>
              <w:pStyle w:val="13"/>
              <w:rPr>
                <w:noProof/>
              </w:rPr>
            </w:pPr>
            <w:r>
              <w:rPr>
                <w:noProof/>
              </w:rPr>
              <w:t>10</w:t>
            </w:r>
            <w:r w:rsidR="00AC6FB1">
              <w:rPr>
                <w:noProof/>
              </w:rPr>
              <w:t>2</w:t>
            </w:r>
          </w:p>
        </w:tc>
      </w:tr>
      <w:tr w:rsidR="00775473" w:rsidTr="00775473">
        <w:tc>
          <w:tcPr>
            <w:tcW w:w="775" w:type="dxa"/>
          </w:tcPr>
          <w:p w:rsidR="00775473" w:rsidRDefault="00775473" w:rsidP="00775473">
            <w:pPr>
              <w:pStyle w:val="13"/>
              <w:rPr>
                <w:noProof/>
              </w:rPr>
            </w:pPr>
            <w:r>
              <w:rPr>
                <w:noProof/>
              </w:rPr>
              <w:t>3.14.</w:t>
            </w:r>
          </w:p>
        </w:tc>
        <w:tc>
          <w:tcPr>
            <w:tcW w:w="7858" w:type="dxa"/>
          </w:tcPr>
          <w:p w:rsidR="00775473" w:rsidRPr="00DC2DA4" w:rsidRDefault="00775473" w:rsidP="00775473">
            <w:pPr>
              <w:pStyle w:val="13"/>
              <w:rPr>
                <w:noProof/>
              </w:rPr>
            </w:pPr>
            <w:r w:rsidRPr="00DC2DA4">
              <w:rPr>
                <w:noProof/>
              </w:rPr>
              <w:t>О ходе реализации МП «Развитие здравоохранения»</w:t>
            </w:r>
          </w:p>
        </w:tc>
        <w:tc>
          <w:tcPr>
            <w:tcW w:w="938" w:type="dxa"/>
            <w:vAlign w:val="bottom"/>
          </w:tcPr>
          <w:p w:rsidR="00775473" w:rsidRDefault="00AC6FB1" w:rsidP="00775473">
            <w:pPr>
              <w:pStyle w:val="13"/>
              <w:rPr>
                <w:noProof/>
              </w:rPr>
            </w:pPr>
            <w:r>
              <w:rPr>
                <w:noProof/>
              </w:rPr>
              <w:t>110</w:t>
            </w:r>
          </w:p>
        </w:tc>
      </w:tr>
      <w:tr w:rsidR="00775473" w:rsidTr="00775473">
        <w:tc>
          <w:tcPr>
            <w:tcW w:w="775" w:type="dxa"/>
          </w:tcPr>
          <w:p w:rsidR="00775473" w:rsidRDefault="00775473" w:rsidP="00775473">
            <w:pPr>
              <w:pStyle w:val="13"/>
              <w:rPr>
                <w:noProof/>
              </w:rPr>
            </w:pPr>
            <w:r>
              <w:rPr>
                <w:noProof/>
              </w:rPr>
              <w:t>4.</w:t>
            </w:r>
          </w:p>
        </w:tc>
        <w:tc>
          <w:tcPr>
            <w:tcW w:w="7858" w:type="dxa"/>
          </w:tcPr>
          <w:p w:rsidR="00775473" w:rsidRPr="00DC2DA4" w:rsidRDefault="00775473" w:rsidP="00600F06">
            <w:pPr>
              <w:rPr>
                <w:noProof/>
              </w:rPr>
            </w:pPr>
            <w:r>
              <w:rPr>
                <w:rFonts w:ascii="Times New Roman" w:hAnsi="Times New Roman" w:cs="Times New Roman"/>
                <w:sz w:val="28"/>
                <w:szCs w:val="28"/>
              </w:rPr>
              <w:t>Приложения:</w:t>
            </w:r>
          </w:p>
        </w:tc>
        <w:tc>
          <w:tcPr>
            <w:tcW w:w="938" w:type="dxa"/>
            <w:vAlign w:val="bottom"/>
          </w:tcPr>
          <w:p w:rsidR="00775473" w:rsidRDefault="00775473" w:rsidP="00775473">
            <w:pPr>
              <w:pStyle w:val="13"/>
              <w:rPr>
                <w:noProof/>
              </w:rPr>
            </w:pPr>
          </w:p>
        </w:tc>
      </w:tr>
      <w:tr w:rsidR="00775473" w:rsidTr="00775473">
        <w:tc>
          <w:tcPr>
            <w:tcW w:w="775" w:type="dxa"/>
          </w:tcPr>
          <w:p w:rsidR="00775473" w:rsidRDefault="00775473" w:rsidP="00775473">
            <w:pPr>
              <w:pStyle w:val="13"/>
              <w:rPr>
                <w:noProof/>
              </w:rPr>
            </w:pPr>
            <w:r>
              <w:rPr>
                <w:noProof/>
              </w:rPr>
              <w:t>4.1.</w:t>
            </w:r>
          </w:p>
        </w:tc>
        <w:tc>
          <w:tcPr>
            <w:tcW w:w="7858" w:type="dxa"/>
          </w:tcPr>
          <w:p w:rsidR="00775473" w:rsidRPr="00DC2DA4" w:rsidRDefault="00775473" w:rsidP="00D11F17">
            <w:pPr>
              <w:pStyle w:val="13"/>
              <w:rPr>
                <w:noProof/>
              </w:rPr>
            </w:pPr>
            <w:r>
              <w:t>Приложение №</w:t>
            </w:r>
            <w:r w:rsidR="00600F06">
              <w:t xml:space="preserve"> </w:t>
            </w:r>
            <w:r>
              <w:t>1 «</w:t>
            </w:r>
            <w:r w:rsidRPr="00F624BF">
              <w:t xml:space="preserve">Информация о финансировании муниципальных программ муниципального образования </w:t>
            </w:r>
            <w:r w:rsidRPr="00F624BF">
              <w:lastRenderedPageBreak/>
              <w:t>Кавказский район за 2016 год</w:t>
            </w:r>
            <w:r>
              <w:t>»</w:t>
            </w:r>
          </w:p>
        </w:tc>
        <w:tc>
          <w:tcPr>
            <w:tcW w:w="938" w:type="dxa"/>
            <w:vAlign w:val="bottom"/>
          </w:tcPr>
          <w:p w:rsidR="00775473" w:rsidRDefault="00775473" w:rsidP="00775473">
            <w:pPr>
              <w:pStyle w:val="13"/>
              <w:rPr>
                <w:noProof/>
              </w:rPr>
            </w:pPr>
          </w:p>
        </w:tc>
      </w:tr>
      <w:tr w:rsidR="00775473" w:rsidTr="00775473">
        <w:tc>
          <w:tcPr>
            <w:tcW w:w="775" w:type="dxa"/>
          </w:tcPr>
          <w:p w:rsidR="00775473" w:rsidRDefault="00775473" w:rsidP="00775473">
            <w:pPr>
              <w:pStyle w:val="13"/>
              <w:rPr>
                <w:noProof/>
              </w:rPr>
            </w:pPr>
            <w:r>
              <w:rPr>
                <w:noProof/>
              </w:rPr>
              <w:lastRenderedPageBreak/>
              <w:t>4.2.</w:t>
            </w:r>
          </w:p>
        </w:tc>
        <w:tc>
          <w:tcPr>
            <w:tcW w:w="7858" w:type="dxa"/>
          </w:tcPr>
          <w:p w:rsidR="00775473" w:rsidRPr="00DC2DA4" w:rsidRDefault="00D11F17" w:rsidP="00D11F17">
            <w:pPr>
              <w:pStyle w:val="13"/>
              <w:rPr>
                <w:noProof/>
              </w:rPr>
            </w:pPr>
            <w:r>
              <w:t>Приложение № 2 «</w:t>
            </w:r>
            <w:r w:rsidR="00775473">
              <w:rPr>
                <w:noProof/>
              </w:rPr>
              <w:t>Информация</w:t>
            </w:r>
            <w:r>
              <w:rPr>
                <w:noProof/>
              </w:rPr>
              <w:t xml:space="preserve"> </w:t>
            </w:r>
            <w:r w:rsidR="00775473">
              <w:rPr>
                <w:noProof/>
              </w:rPr>
              <w:t>о средней степени реализации мероприятий</w:t>
            </w:r>
            <w:r w:rsidR="00600F06">
              <w:rPr>
                <w:noProof/>
              </w:rPr>
              <w:t xml:space="preserve"> </w:t>
            </w:r>
            <w:r w:rsidR="00775473">
              <w:rPr>
                <w:noProof/>
              </w:rPr>
              <w:t>муниципальных программ муниципального образования Кавказский район  за  2016 год</w:t>
            </w:r>
            <w:r>
              <w:rPr>
                <w:noProof/>
              </w:rPr>
              <w:t>»</w:t>
            </w:r>
          </w:p>
        </w:tc>
        <w:tc>
          <w:tcPr>
            <w:tcW w:w="938" w:type="dxa"/>
            <w:vAlign w:val="bottom"/>
          </w:tcPr>
          <w:p w:rsidR="00775473" w:rsidRDefault="00775473" w:rsidP="00775473">
            <w:pPr>
              <w:pStyle w:val="13"/>
              <w:rPr>
                <w:noProof/>
              </w:rPr>
            </w:pPr>
          </w:p>
        </w:tc>
      </w:tr>
      <w:tr w:rsidR="00775473" w:rsidTr="00775473">
        <w:tc>
          <w:tcPr>
            <w:tcW w:w="775" w:type="dxa"/>
          </w:tcPr>
          <w:p w:rsidR="00775473" w:rsidRDefault="00775473" w:rsidP="00775473">
            <w:pPr>
              <w:pStyle w:val="13"/>
              <w:rPr>
                <w:noProof/>
              </w:rPr>
            </w:pPr>
            <w:r>
              <w:rPr>
                <w:noProof/>
              </w:rPr>
              <w:t>4.3.</w:t>
            </w:r>
          </w:p>
        </w:tc>
        <w:tc>
          <w:tcPr>
            <w:tcW w:w="7858" w:type="dxa"/>
          </w:tcPr>
          <w:p w:rsidR="00775473" w:rsidRPr="00DC2DA4" w:rsidRDefault="00D11F17" w:rsidP="00D11F17">
            <w:pPr>
              <w:pStyle w:val="13"/>
              <w:rPr>
                <w:noProof/>
              </w:rPr>
            </w:pPr>
            <w:r>
              <w:t>Приложение № 3 «</w:t>
            </w:r>
            <w:r w:rsidR="00775473">
              <w:rPr>
                <w:noProof/>
              </w:rPr>
              <w:t>Информация о средней степени достижения целевых показателей муниципальных программ муниципального образования Кавказский район  в 2016 году</w:t>
            </w:r>
            <w:r>
              <w:rPr>
                <w:noProof/>
              </w:rPr>
              <w:t>»</w:t>
            </w:r>
          </w:p>
        </w:tc>
        <w:tc>
          <w:tcPr>
            <w:tcW w:w="938" w:type="dxa"/>
            <w:vAlign w:val="bottom"/>
          </w:tcPr>
          <w:p w:rsidR="00775473" w:rsidRDefault="00775473" w:rsidP="00775473">
            <w:pPr>
              <w:pStyle w:val="13"/>
              <w:rPr>
                <w:noProof/>
              </w:rPr>
            </w:pPr>
          </w:p>
        </w:tc>
      </w:tr>
      <w:tr w:rsidR="00775473" w:rsidTr="00775473">
        <w:tc>
          <w:tcPr>
            <w:tcW w:w="775" w:type="dxa"/>
          </w:tcPr>
          <w:p w:rsidR="00775473" w:rsidRDefault="00775473" w:rsidP="00775473">
            <w:pPr>
              <w:pStyle w:val="13"/>
              <w:rPr>
                <w:noProof/>
              </w:rPr>
            </w:pPr>
            <w:r>
              <w:rPr>
                <w:noProof/>
              </w:rPr>
              <w:t>4.4.</w:t>
            </w:r>
          </w:p>
        </w:tc>
        <w:tc>
          <w:tcPr>
            <w:tcW w:w="7858" w:type="dxa"/>
          </w:tcPr>
          <w:p w:rsidR="00775473" w:rsidRPr="00DC2DA4" w:rsidRDefault="00D11F17" w:rsidP="00D11F17">
            <w:pPr>
              <w:jc w:val="both"/>
              <w:rPr>
                <w:noProof/>
              </w:rPr>
            </w:pPr>
            <w:r w:rsidRPr="00D11F17">
              <w:rPr>
                <w:rFonts w:ascii="Times New Roman" w:hAnsi="Times New Roman" w:cs="Times New Roman"/>
                <w:sz w:val="28"/>
                <w:szCs w:val="28"/>
              </w:rPr>
              <w:t xml:space="preserve">Приложение № </w:t>
            </w:r>
            <w:r>
              <w:rPr>
                <w:rFonts w:ascii="Times New Roman" w:hAnsi="Times New Roman" w:cs="Times New Roman"/>
                <w:sz w:val="28"/>
                <w:szCs w:val="28"/>
              </w:rPr>
              <w:t>4</w:t>
            </w:r>
            <w:r w:rsidRPr="00D11F17">
              <w:rPr>
                <w:rFonts w:ascii="Times New Roman" w:hAnsi="Times New Roman" w:cs="Times New Roman"/>
                <w:sz w:val="28"/>
                <w:szCs w:val="28"/>
              </w:rPr>
              <w:t xml:space="preserve"> </w:t>
            </w:r>
            <w:r>
              <w:rPr>
                <w:rFonts w:ascii="Times New Roman" w:hAnsi="Times New Roman" w:cs="Times New Roman"/>
                <w:sz w:val="28"/>
                <w:szCs w:val="28"/>
              </w:rPr>
              <w:t>«</w:t>
            </w:r>
            <w:r w:rsidR="00775473">
              <w:rPr>
                <w:rFonts w:ascii="Times New Roman" w:hAnsi="Times New Roman" w:cs="Times New Roman"/>
                <w:sz w:val="28"/>
                <w:szCs w:val="28"/>
              </w:rPr>
              <w:t xml:space="preserve">Ранжированный  перечень </w:t>
            </w:r>
            <w:r w:rsidR="00775473" w:rsidRPr="00F021D9">
              <w:rPr>
                <w:rFonts w:ascii="Times New Roman" w:hAnsi="Times New Roman" w:cs="Times New Roman"/>
                <w:sz w:val="28"/>
                <w:szCs w:val="28"/>
              </w:rPr>
              <w:t xml:space="preserve">муниципальных программ муниципального образования Кавказский район  </w:t>
            </w:r>
            <w:r w:rsidR="00775473">
              <w:rPr>
                <w:rFonts w:ascii="Times New Roman" w:hAnsi="Times New Roman" w:cs="Times New Roman"/>
                <w:sz w:val="28"/>
                <w:szCs w:val="28"/>
              </w:rPr>
              <w:t xml:space="preserve">по значению их эффективности реализации за </w:t>
            </w:r>
            <w:r w:rsidR="00775473" w:rsidRPr="00F021D9">
              <w:rPr>
                <w:rFonts w:ascii="Times New Roman" w:hAnsi="Times New Roman" w:cs="Times New Roman"/>
                <w:sz w:val="28"/>
                <w:szCs w:val="28"/>
              </w:rPr>
              <w:t xml:space="preserve"> 201</w:t>
            </w:r>
            <w:r w:rsidR="00775473">
              <w:rPr>
                <w:rFonts w:ascii="Times New Roman" w:hAnsi="Times New Roman" w:cs="Times New Roman"/>
                <w:sz w:val="28"/>
                <w:szCs w:val="28"/>
              </w:rPr>
              <w:t xml:space="preserve">6 </w:t>
            </w:r>
            <w:r w:rsidR="00775473" w:rsidRPr="00F021D9">
              <w:rPr>
                <w:rFonts w:ascii="Times New Roman" w:hAnsi="Times New Roman" w:cs="Times New Roman"/>
                <w:sz w:val="28"/>
                <w:szCs w:val="28"/>
              </w:rPr>
              <w:t>год</w:t>
            </w:r>
            <w:r>
              <w:rPr>
                <w:rFonts w:ascii="Times New Roman" w:hAnsi="Times New Roman" w:cs="Times New Roman"/>
                <w:sz w:val="28"/>
                <w:szCs w:val="28"/>
              </w:rPr>
              <w:t>»</w:t>
            </w:r>
          </w:p>
        </w:tc>
        <w:tc>
          <w:tcPr>
            <w:tcW w:w="938" w:type="dxa"/>
            <w:vAlign w:val="bottom"/>
          </w:tcPr>
          <w:p w:rsidR="00775473" w:rsidRDefault="00775473" w:rsidP="00775473">
            <w:pPr>
              <w:pStyle w:val="13"/>
              <w:rPr>
                <w:noProof/>
              </w:rPr>
            </w:pPr>
          </w:p>
        </w:tc>
      </w:tr>
    </w:tbl>
    <w:p w:rsidR="00ED4F15" w:rsidRPr="00DC2DA4" w:rsidRDefault="00ED4F15" w:rsidP="00775473">
      <w:pPr>
        <w:pStyle w:val="13"/>
        <w:rPr>
          <w:noProof/>
        </w:rPr>
      </w:pPr>
    </w:p>
    <w:p w:rsidR="004D16BC" w:rsidRDefault="004D16BC" w:rsidP="00775473">
      <w:r>
        <w:t xml:space="preserve">           </w:t>
      </w:r>
    </w:p>
    <w:p w:rsidR="00AC6FB1" w:rsidRDefault="00AC6FB1" w:rsidP="00775473"/>
    <w:p w:rsidR="00AC6FB1" w:rsidRDefault="00AC6FB1" w:rsidP="00775473"/>
    <w:p w:rsidR="00AC6FB1" w:rsidRDefault="00AC6FB1" w:rsidP="00775473"/>
    <w:p w:rsidR="00AC6FB1" w:rsidRDefault="00AC6FB1" w:rsidP="00775473"/>
    <w:p w:rsidR="00AC6FB1" w:rsidRDefault="00AC6FB1" w:rsidP="00775473"/>
    <w:p w:rsidR="00AC6FB1" w:rsidRDefault="00AC6FB1" w:rsidP="00775473"/>
    <w:p w:rsidR="00AC6FB1" w:rsidRDefault="00AC6FB1" w:rsidP="00775473"/>
    <w:p w:rsidR="00AC6FB1" w:rsidRDefault="00AC6FB1" w:rsidP="00775473"/>
    <w:p w:rsidR="00AC6FB1" w:rsidRDefault="00AC6FB1" w:rsidP="00775473"/>
    <w:p w:rsidR="00AC6FB1" w:rsidRDefault="00AC6FB1" w:rsidP="00775473"/>
    <w:p w:rsidR="00AC6FB1" w:rsidRDefault="00AC6FB1" w:rsidP="00775473"/>
    <w:p w:rsidR="00AC6FB1" w:rsidRDefault="00AC6FB1" w:rsidP="00775473"/>
    <w:p w:rsidR="00AC6FB1" w:rsidRDefault="00AC6FB1" w:rsidP="00775473"/>
    <w:p w:rsidR="00AC6FB1" w:rsidRDefault="00AC6FB1" w:rsidP="00775473"/>
    <w:p w:rsidR="00AC6FB1" w:rsidRDefault="00AC6FB1" w:rsidP="00775473"/>
    <w:p w:rsidR="00AC6FB1" w:rsidRPr="004D16BC" w:rsidRDefault="00AC6FB1" w:rsidP="00775473">
      <w:pPr>
        <w:rPr>
          <w:rFonts w:ascii="Times New Roman" w:hAnsi="Times New Roman" w:cs="Times New Roman"/>
          <w:sz w:val="28"/>
          <w:szCs w:val="28"/>
        </w:rPr>
      </w:pPr>
    </w:p>
    <w:p w:rsidR="00600F06" w:rsidRDefault="00600F06" w:rsidP="00ED4F15">
      <w:pPr>
        <w:pStyle w:val="1"/>
        <w:ind w:firstLineChars="253" w:firstLine="810"/>
        <w:rPr>
          <w:rFonts w:ascii="Times New Roman" w:hAnsi="Times New Roman" w:cs="Times New Roman"/>
          <w:color w:val="auto"/>
          <w:sz w:val="32"/>
          <w:szCs w:val="32"/>
        </w:rPr>
      </w:pPr>
      <w:bookmarkStart w:id="0" w:name="_Toc418850694"/>
    </w:p>
    <w:p w:rsidR="00ED4F15" w:rsidRPr="0075463D" w:rsidRDefault="00ED4F15" w:rsidP="00ED4F15">
      <w:pPr>
        <w:pStyle w:val="1"/>
        <w:ind w:firstLineChars="253" w:firstLine="810"/>
        <w:rPr>
          <w:rFonts w:ascii="Times New Roman" w:hAnsi="Times New Roman" w:cs="Times New Roman"/>
          <w:color w:val="auto"/>
          <w:sz w:val="32"/>
          <w:szCs w:val="32"/>
        </w:rPr>
      </w:pPr>
      <w:r w:rsidRPr="0075463D">
        <w:rPr>
          <w:rFonts w:ascii="Times New Roman" w:hAnsi="Times New Roman" w:cs="Times New Roman"/>
          <w:color w:val="auto"/>
          <w:sz w:val="32"/>
          <w:szCs w:val="32"/>
        </w:rPr>
        <w:t>Введение</w:t>
      </w:r>
      <w:bookmarkEnd w:id="0"/>
    </w:p>
    <w:p w:rsidR="00ED4F15" w:rsidRPr="00245F5F" w:rsidRDefault="00ED4F15" w:rsidP="00ED4F15">
      <w:pPr>
        <w:jc w:val="both"/>
        <w:rPr>
          <w:rFonts w:ascii="Times New Roman" w:hAnsi="Times New Roman" w:cs="Times New Roman"/>
          <w:sz w:val="28"/>
          <w:szCs w:val="28"/>
        </w:rPr>
      </w:pPr>
    </w:p>
    <w:p w:rsidR="00ED4F15" w:rsidRPr="00245F5F" w:rsidRDefault="00ED4F15" w:rsidP="00FF7A69">
      <w:pPr>
        <w:widowControl w:val="0"/>
        <w:suppressAutoHyphens/>
        <w:spacing w:after="0"/>
        <w:ind w:firstLine="708"/>
        <w:jc w:val="both"/>
        <w:outlineLvl w:val="2"/>
        <w:rPr>
          <w:rFonts w:ascii="Times New Roman" w:eastAsia="Times New Roman" w:hAnsi="Times New Roman" w:cs="Times New Roman"/>
          <w:sz w:val="28"/>
          <w:szCs w:val="28"/>
        </w:rPr>
      </w:pPr>
      <w:proofErr w:type="gramStart"/>
      <w:r w:rsidRPr="00245F5F">
        <w:rPr>
          <w:rFonts w:ascii="Times New Roman" w:eastAsia="Times New Roman" w:hAnsi="Times New Roman" w:cs="Times New Roman"/>
          <w:sz w:val="28"/>
          <w:szCs w:val="28"/>
        </w:rPr>
        <w:t xml:space="preserve">Сводный годовой доклад о ходе реализации и оценке эффективности </w:t>
      </w:r>
      <w:r>
        <w:rPr>
          <w:rFonts w:ascii="Times New Roman" w:eastAsia="Times New Roman" w:hAnsi="Times New Roman" w:cs="Times New Roman"/>
          <w:sz w:val="28"/>
          <w:szCs w:val="28"/>
        </w:rPr>
        <w:t xml:space="preserve">муниципальных </w:t>
      </w:r>
      <w:r w:rsidRPr="00245F5F">
        <w:rPr>
          <w:rFonts w:ascii="Times New Roman" w:eastAsia="Times New Roman" w:hAnsi="Times New Roman" w:cs="Times New Roman"/>
          <w:sz w:val="28"/>
          <w:szCs w:val="28"/>
        </w:rPr>
        <w:t xml:space="preserve"> программ </w:t>
      </w:r>
      <w:r>
        <w:rPr>
          <w:rFonts w:ascii="Times New Roman" w:eastAsia="Times New Roman" w:hAnsi="Times New Roman" w:cs="Times New Roman"/>
          <w:sz w:val="28"/>
          <w:szCs w:val="28"/>
        </w:rPr>
        <w:t>муниципального образования Кавказский район</w:t>
      </w:r>
      <w:r w:rsidRPr="00245F5F">
        <w:rPr>
          <w:rFonts w:ascii="Times New Roman" w:eastAsia="Times New Roman" w:hAnsi="Times New Roman" w:cs="Times New Roman"/>
          <w:sz w:val="28"/>
          <w:szCs w:val="28"/>
        </w:rPr>
        <w:t xml:space="preserve"> за 201</w:t>
      </w:r>
      <w:r>
        <w:rPr>
          <w:rFonts w:ascii="Times New Roman" w:eastAsia="Times New Roman" w:hAnsi="Times New Roman" w:cs="Times New Roman"/>
          <w:sz w:val="28"/>
          <w:szCs w:val="28"/>
        </w:rPr>
        <w:t>6</w:t>
      </w:r>
      <w:r w:rsidRPr="00245F5F">
        <w:rPr>
          <w:rFonts w:ascii="Times New Roman" w:eastAsia="Times New Roman" w:hAnsi="Times New Roman" w:cs="Times New Roman"/>
          <w:sz w:val="28"/>
          <w:szCs w:val="28"/>
        </w:rPr>
        <w:t xml:space="preserve"> год (далее – Сводный доклад) подготовлен в соответствии с </w:t>
      </w:r>
      <w:r>
        <w:rPr>
          <w:rFonts w:ascii="Times New Roman" w:eastAsia="Times New Roman" w:hAnsi="Times New Roman" w:cs="Times New Roman"/>
          <w:sz w:val="28"/>
          <w:szCs w:val="28"/>
        </w:rPr>
        <w:t>п</w:t>
      </w:r>
      <w:r w:rsidRPr="00245F5F">
        <w:rPr>
          <w:rFonts w:ascii="Times New Roman" w:eastAsia="Times New Roman" w:hAnsi="Times New Roman" w:cs="Times New Roman"/>
          <w:sz w:val="28"/>
          <w:szCs w:val="28"/>
        </w:rPr>
        <w:t>остановлени</w:t>
      </w:r>
      <w:r>
        <w:rPr>
          <w:rFonts w:ascii="Times New Roman" w:eastAsia="Times New Roman" w:hAnsi="Times New Roman" w:cs="Times New Roman"/>
          <w:sz w:val="28"/>
          <w:szCs w:val="28"/>
        </w:rPr>
        <w:t xml:space="preserve">ем </w:t>
      </w:r>
      <w:r w:rsidRPr="00245F5F">
        <w:rPr>
          <w:rFonts w:ascii="Times New Roman" w:eastAsia="Times New Roman" w:hAnsi="Times New Roman" w:cs="Times New Roman"/>
          <w:sz w:val="28"/>
          <w:szCs w:val="28"/>
        </w:rPr>
        <w:t xml:space="preserve"> администрации </w:t>
      </w:r>
      <w:r>
        <w:rPr>
          <w:rFonts w:ascii="Times New Roman" w:eastAsia="Times New Roman" w:hAnsi="Times New Roman" w:cs="Times New Roman"/>
          <w:sz w:val="28"/>
          <w:szCs w:val="28"/>
        </w:rPr>
        <w:t xml:space="preserve">муниципального образования Кавказский район </w:t>
      </w:r>
      <w:r w:rsidRPr="00245F5F">
        <w:rPr>
          <w:rFonts w:ascii="Times New Roman" w:eastAsia="Times New Roman" w:hAnsi="Times New Roman" w:cs="Times New Roman"/>
          <w:sz w:val="28"/>
          <w:szCs w:val="28"/>
        </w:rPr>
        <w:t xml:space="preserve"> от </w:t>
      </w:r>
      <w:r>
        <w:rPr>
          <w:rFonts w:ascii="Times New Roman" w:eastAsia="Times New Roman" w:hAnsi="Times New Roman" w:cs="Times New Roman"/>
          <w:sz w:val="28"/>
          <w:szCs w:val="28"/>
        </w:rPr>
        <w:t>11 августа 2</w:t>
      </w:r>
      <w:r w:rsidRPr="00245F5F">
        <w:rPr>
          <w:rFonts w:ascii="Times New Roman" w:eastAsia="Times New Roman" w:hAnsi="Times New Roman" w:cs="Times New Roman"/>
          <w:sz w:val="28"/>
          <w:szCs w:val="28"/>
        </w:rPr>
        <w:t>01</w:t>
      </w:r>
      <w:r>
        <w:rPr>
          <w:rFonts w:ascii="Times New Roman" w:eastAsia="Times New Roman" w:hAnsi="Times New Roman" w:cs="Times New Roman"/>
          <w:sz w:val="28"/>
          <w:szCs w:val="28"/>
        </w:rPr>
        <w:t>4</w:t>
      </w:r>
      <w:r w:rsidRPr="00245F5F">
        <w:rPr>
          <w:rFonts w:ascii="Times New Roman" w:eastAsia="Times New Roman" w:hAnsi="Times New Roman" w:cs="Times New Roman"/>
          <w:sz w:val="28"/>
          <w:szCs w:val="28"/>
        </w:rPr>
        <w:t xml:space="preserve"> года № </w:t>
      </w:r>
      <w:r>
        <w:rPr>
          <w:rFonts w:ascii="Times New Roman" w:eastAsia="Times New Roman" w:hAnsi="Times New Roman" w:cs="Times New Roman"/>
          <w:sz w:val="28"/>
          <w:szCs w:val="28"/>
        </w:rPr>
        <w:t>1166</w:t>
      </w:r>
      <w:r w:rsidRPr="00245F5F">
        <w:rPr>
          <w:rFonts w:ascii="Times New Roman" w:eastAsia="Times New Roman" w:hAnsi="Times New Roman" w:cs="Times New Roman"/>
          <w:sz w:val="28"/>
          <w:szCs w:val="28"/>
        </w:rPr>
        <w:t xml:space="preserve"> «Об утверждении Порядка принятия решения о разработке, формирования, реализации и оценки эффективности реализации </w:t>
      </w:r>
      <w:r>
        <w:rPr>
          <w:rFonts w:ascii="Times New Roman" w:eastAsia="Times New Roman" w:hAnsi="Times New Roman" w:cs="Times New Roman"/>
          <w:sz w:val="28"/>
          <w:szCs w:val="28"/>
        </w:rPr>
        <w:t xml:space="preserve">муниципальных </w:t>
      </w:r>
      <w:r w:rsidRPr="00245F5F">
        <w:rPr>
          <w:rFonts w:ascii="Times New Roman" w:eastAsia="Times New Roman" w:hAnsi="Times New Roman" w:cs="Times New Roman"/>
          <w:sz w:val="28"/>
          <w:szCs w:val="28"/>
        </w:rPr>
        <w:t xml:space="preserve"> программ </w:t>
      </w:r>
      <w:r>
        <w:rPr>
          <w:rFonts w:ascii="Times New Roman" w:eastAsia="Times New Roman" w:hAnsi="Times New Roman" w:cs="Times New Roman"/>
          <w:sz w:val="28"/>
          <w:szCs w:val="28"/>
        </w:rPr>
        <w:t>муниципального образования Кавказский район»</w:t>
      </w:r>
      <w:r w:rsidRPr="00245F5F">
        <w:rPr>
          <w:rFonts w:ascii="Times New Roman" w:eastAsia="Times New Roman" w:hAnsi="Times New Roman" w:cs="Times New Roman"/>
          <w:sz w:val="28"/>
          <w:szCs w:val="28"/>
        </w:rPr>
        <w:t xml:space="preserve"> на основе </w:t>
      </w:r>
      <w:r>
        <w:rPr>
          <w:rFonts w:ascii="Times New Roman" w:eastAsia="Times New Roman" w:hAnsi="Times New Roman" w:cs="Times New Roman"/>
          <w:sz w:val="28"/>
          <w:szCs w:val="28"/>
        </w:rPr>
        <w:t xml:space="preserve"> докладов, отчетов</w:t>
      </w:r>
      <w:proofErr w:type="gramEnd"/>
      <w:r>
        <w:rPr>
          <w:rFonts w:ascii="Times New Roman" w:eastAsia="Times New Roman" w:hAnsi="Times New Roman" w:cs="Times New Roman"/>
          <w:sz w:val="28"/>
          <w:szCs w:val="28"/>
        </w:rPr>
        <w:t xml:space="preserve">   и </w:t>
      </w:r>
      <w:r w:rsidRPr="00245F5F">
        <w:rPr>
          <w:rFonts w:ascii="Times New Roman" w:eastAsia="Times New Roman" w:hAnsi="Times New Roman" w:cs="Times New Roman"/>
          <w:sz w:val="28"/>
          <w:szCs w:val="28"/>
        </w:rPr>
        <w:t xml:space="preserve">сведений, представленных в </w:t>
      </w:r>
      <w:r>
        <w:rPr>
          <w:rFonts w:ascii="Times New Roman" w:eastAsia="Times New Roman" w:hAnsi="Times New Roman" w:cs="Times New Roman"/>
          <w:sz w:val="28"/>
          <w:szCs w:val="28"/>
        </w:rPr>
        <w:t xml:space="preserve">финансовое управление  администрации муниципального образования Кавказский район </w:t>
      </w:r>
      <w:r w:rsidRPr="00245F5F">
        <w:rPr>
          <w:rFonts w:ascii="Times New Roman" w:eastAsia="Times New Roman" w:hAnsi="Times New Roman" w:cs="Times New Roman"/>
          <w:sz w:val="28"/>
          <w:szCs w:val="28"/>
        </w:rPr>
        <w:t xml:space="preserve"> координаторами </w:t>
      </w:r>
      <w:r>
        <w:rPr>
          <w:rFonts w:ascii="Times New Roman" w:eastAsia="Times New Roman" w:hAnsi="Times New Roman" w:cs="Times New Roman"/>
          <w:sz w:val="28"/>
          <w:szCs w:val="28"/>
        </w:rPr>
        <w:t>муниципальных</w:t>
      </w:r>
      <w:r w:rsidRPr="00245F5F">
        <w:rPr>
          <w:rFonts w:ascii="Times New Roman" w:eastAsia="Times New Roman" w:hAnsi="Times New Roman" w:cs="Times New Roman"/>
          <w:sz w:val="28"/>
          <w:szCs w:val="28"/>
        </w:rPr>
        <w:t xml:space="preserve"> программ </w:t>
      </w:r>
      <w:r>
        <w:rPr>
          <w:rFonts w:ascii="Times New Roman" w:eastAsia="Times New Roman" w:hAnsi="Times New Roman" w:cs="Times New Roman"/>
          <w:sz w:val="28"/>
          <w:szCs w:val="28"/>
        </w:rPr>
        <w:t>муниципального  образования Кавказский район</w:t>
      </w:r>
      <w:r w:rsidRPr="00245F5F">
        <w:rPr>
          <w:rFonts w:ascii="Times New Roman" w:eastAsia="Times New Roman" w:hAnsi="Times New Roman" w:cs="Times New Roman"/>
          <w:sz w:val="28"/>
          <w:szCs w:val="28"/>
        </w:rPr>
        <w:t>.</w:t>
      </w:r>
    </w:p>
    <w:p w:rsidR="00ED4F15" w:rsidRPr="00245F5F" w:rsidRDefault="00ED4F15" w:rsidP="00FF7A69">
      <w:pPr>
        <w:widowControl w:val="0"/>
        <w:suppressAutoHyphens/>
        <w:spacing w:after="0"/>
        <w:ind w:firstLine="708"/>
        <w:jc w:val="both"/>
        <w:outlineLvl w:val="2"/>
        <w:rPr>
          <w:rFonts w:ascii="Times New Roman" w:eastAsia="Times New Roman" w:hAnsi="Times New Roman" w:cs="Times New Roman"/>
          <w:sz w:val="28"/>
          <w:szCs w:val="28"/>
        </w:rPr>
      </w:pPr>
      <w:r w:rsidRPr="00245F5F">
        <w:rPr>
          <w:rFonts w:ascii="Times New Roman" w:eastAsia="Times New Roman" w:hAnsi="Times New Roman" w:cs="Times New Roman"/>
          <w:sz w:val="28"/>
          <w:szCs w:val="28"/>
        </w:rPr>
        <w:t>К Сводному докладу прилагается</w:t>
      </w:r>
      <w:r>
        <w:rPr>
          <w:rFonts w:ascii="Times New Roman" w:eastAsia="Times New Roman" w:hAnsi="Times New Roman" w:cs="Times New Roman"/>
          <w:sz w:val="28"/>
          <w:szCs w:val="28"/>
        </w:rPr>
        <w:t>:</w:t>
      </w:r>
    </w:p>
    <w:p w:rsidR="00ED4F15" w:rsidRPr="00EA3C26" w:rsidRDefault="00ED4F15" w:rsidP="00FF7A69">
      <w:pPr>
        <w:pStyle w:val="a6"/>
        <w:widowControl w:val="0"/>
        <w:numPr>
          <w:ilvl w:val="0"/>
          <w:numId w:val="19"/>
        </w:numPr>
        <w:suppressAutoHyphens/>
        <w:spacing w:after="0"/>
        <w:ind w:left="0" w:firstLine="425"/>
        <w:jc w:val="both"/>
        <w:outlineLvl w:val="2"/>
        <w:rPr>
          <w:rFonts w:ascii="Times New Roman" w:eastAsia="Times New Roman" w:hAnsi="Times New Roman" w:cs="Times New Roman"/>
          <w:sz w:val="28"/>
          <w:szCs w:val="28"/>
        </w:rPr>
      </w:pPr>
      <w:r w:rsidRPr="00EA3C26">
        <w:rPr>
          <w:rFonts w:ascii="Times New Roman" w:eastAsia="Times New Roman" w:hAnsi="Times New Roman" w:cs="Times New Roman"/>
          <w:sz w:val="28"/>
          <w:szCs w:val="28"/>
        </w:rPr>
        <w:t>Информация о  финансировании муниципальных  программ муниципального образования Кавказский район в 201</w:t>
      </w:r>
      <w:r w:rsidR="00EA3C26" w:rsidRPr="00EA3C26">
        <w:rPr>
          <w:rFonts w:ascii="Times New Roman" w:eastAsia="Times New Roman" w:hAnsi="Times New Roman" w:cs="Times New Roman"/>
          <w:sz w:val="28"/>
          <w:szCs w:val="28"/>
        </w:rPr>
        <w:t>6</w:t>
      </w:r>
      <w:r w:rsidRPr="00EA3C26">
        <w:rPr>
          <w:rFonts w:ascii="Times New Roman" w:eastAsia="Times New Roman" w:hAnsi="Times New Roman" w:cs="Times New Roman"/>
          <w:sz w:val="28"/>
          <w:szCs w:val="28"/>
        </w:rPr>
        <w:t xml:space="preserve"> году (приложение № 1);</w:t>
      </w:r>
    </w:p>
    <w:p w:rsidR="00ED4F15" w:rsidRPr="00584F52" w:rsidRDefault="00ED4F15" w:rsidP="00ED4F15">
      <w:pPr>
        <w:pStyle w:val="a6"/>
        <w:widowControl w:val="0"/>
        <w:numPr>
          <w:ilvl w:val="0"/>
          <w:numId w:val="19"/>
        </w:numPr>
        <w:suppressAutoHyphens/>
        <w:ind w:left="0" w:firstLine="426"/>
        <w:jc w:val="both"/>
        <w:outlineLvl w:val="2"/>
        <w:rPr>
          <w:rFonts w:ascii="Times New Roman" w:eastAsia="Times New Roman" w:hAnsi="Times New Roman" w:cs="Times New Roman"/>
          <w:sz w:val="28"/>
          <w:szCs w:val="28"/>
        </w:rPr>
      </w:pPr>
      <w:r w:rsidRPr="00584F52">
        <w:rPr>
          <w:rFonts w:ascii="Times New Roman" w:eastAsia="Times New Roman" w:hAnsi="Times New Roman" w:cs="Times New Roman"/>
          <w:sz w:val="28"/>
          <w:szCs w:val="28"/>
        </w:rPr>
        <w:t>Информация</w:t>
      </w:r>
      <w:r w:rsidRPr="00584F52">
        <w:rPr>
          <w:rFonts w:ascii="Times New Roman" w:hAnsi="Times New Roman" w:cs="Times New Roman"/>
          <w:sz w:val="28"/>
          <w:szCs w:val="28"/>
        </w:rPr>
        <w:t xml:space="preserve"> о средней степени реализации мероприятий муниципальных программ муниципального образования Кавказский район  за  201</w:t>
      </w:r>
      <w:r w:rsidR="00584F52" w:rsidRPr="00584F52">
        <w:rPr>
          <w:rFonts w:ascii="Times New Roman" w:hAnsi="Times New Roman" w:cs="Times New Roman"/>
          <w:sz w:val="28"/>
          <w:szCs w:val="28"/>
        </w:rPr>
        <w:t>6</w:t>
      </w:r>
      <w:r w:rsidRPr="00584F52">
        <w:rPr>
          <w:rFonts w:ascii="Times New Roman" w:hAnsi="Times New Roman" w:cs="Times New Roman"/>
          <w:sz w:val="28"/>
          <w:szCs w:val="28"/>
        </w:rPr>
        <w:t xml:space="preserve"> год (приложение № 2);</w:t>
      </w:r>
    </w:p>
    <w:p w:rsidR="00ED4F15" w:rsidRPr="00584F52" w:rsidRDefault="00ED4F15" w:rsidP="00ED4F15">
      <w:pPr>
        <w:pStyle w:val="a6"/>
        <w:widowControl w:val="0"/>
        <w:numPr>
          <w:ilvl w:val="0"/>
          <w:numId w:val="19"/>
        </w:numPr>
        <w:suppressAutoHyphens/>
        <w:ind w:left="0" w:firstLine="425"/>
        <w:jc w:val="both"/>
        <w:outlineLvl w:val="2"/>
        <w:rPr>
          <w:rFonts w:ascii="Times New Roman" w:eastAsia="Times New Roman" w:hAnsi="Times New Roman" w:cs="Times New Roman"/>
          <w:sz w:val="28"/>
          <w:szCs w:val="28"/>
        </w:rPr>
      </w:pPr>
      <w:r w:rsidRPr="00584F52">
        <w:rPr>
          <w:rFonts w:ascii="Times New Roman" w:eastAsia="Times New Roman" w:hAnsi="Times New Roman" w:cs="Times New Roman"/>
          <w:sz w:val="28"/>
          <w:szCs w:val="28"/>
        </w:rPr>
        <w:t>Информация</w:t>
      </w:r>
      <w:r w:rsidRPr="00584F52">
        <w:rPr>
          <w:rFonts w:ascii="Times New Roman" w:hAnsi="Times New Roman" w:cs="Times New Roman"/>
          <w:sz w:val="28"/>
          <w:szCs w:val="28"/>
        </w:rPr>
        <w:t xml:space="preserve"> о средней степени достижения целевых показателей муниципальных программ муниципального образования Кавказский район  в 2015 году </w:t>
      </w:r>
      <w:r w:rsidRPr="00584F52">
        <w:rPr>
          <w:rFonts w:ascii="Times New Roman" w:eastAsia="Times New Roman" w:hAnsi="Times New Roman" w:cs="Times New Roman"/>
          <w:sz w:val="28"/>
          <w:szCs w:val="28"/>
        </w:rPr>
        <w:t>(приложение № 3).</w:t>
      </w:r>
    </w:p>
    <w:p w:rsidR="00ED4F15" w:rsidRPr="00584F52" w:rsidRDefault="00ED4F15" w:rsidP="00ED4F15">
      <w:pPr>
        <w:pStyle w:val="a6"/>
        <w:widowControl w:val="0"/>
        <w:numPr>
          <w:ilvl w:val="0"/>
          <w:numId w:val="19"/>
        </w:numPr>
        <w:suppressAutoHyphens/>
        <w:ind w:left="0" w:firstLine="425"/>
        <w:jc w:val="both"/>
        <w:outlineLvl w:val="2"/>
        <w:rPr>
          <w:rFonts w:ascii="Times New Roman" w:eastAsia="Times New Roman" w:hAnsi="Times New Roman" w:cs="Times New Roman"/>
          <w:sz w:val="28"/>
          <w:szCs w:val="28"/>
        </w:rPr>
      </w:pPr>
      <w:r w:rsidRPr="00584F52">
        <w:rPr>
          <w:rFonts w:ascii="Times New Roman" w:hAnsi="Times New Roman" w:cs="Times New Roman"/>
          <w:sz w:val="28"/>
          <w:szCs w:val="28"/>
        </w:rPr>
        <w:t xml:space="preserve">Ранжированный перечень  муниципальных программ муниципального образования Кавказский район по значению их эффективности реализации   за  2015 год </w:t>
      </w:r>
      <w:r w:rsidRPr="00584F52">
        <w:rPr>
          <w:rFonts w:ascii="Times New Roman" w:eastAsia="Times New Roman" w:hAnsi="Times New Roman" w:cs="Times New Roman"/>
          <w:sz w:val="28"/>
          <w:szCs w:val="28"/>
        </w:rPr>
        <w:t>(приложение № 4).</w:t>
      </w:r>
    </w:p>
    <w:p w:rsidR="00ED4F15" w:rsidRDefault="00ED4F15" w:rsidP="00ED4F15">
      <w:pPr>
        <w:spacing w:after="0" w:line="240" w:lineRule="auto"/>
        <w:ind w:firstLine="567"/>
        <w:jc w:val="both"/>
        <w:rPr>
          <w:rFonts w:ascii="Times New Roman" w:eastAsia="Times New Roman" w:hAnsi="Times New Roman" w:cs="Times New Roman"/>
          <w:sz w:val="28"/>
          <w:szCs w:val="28"/>
        </w:rPr>
      </w:pPr>
    </w:p>
    <w:p w:rsidR="00ED4F15" w:rsidRDefault="00ED4F15" w:rsidP="00ED4F15">
      <w:pPr>
        <w:spacing w:after="0" w:line="240" w:lineRule="auto"/>
        <w:ind w:firstLine="567"/>
        <w:jc w:val="both"/>
        <w:rPr>
          <w:rFonts w:ascii="Times New Roman" w:eastAsia="Times New Roman" w:hAnsi="Times New Roman" w:cs="Times New Roman"/>
          <w:sz w:val="28"/>
          <w:szCs w:val="28"/>
        </w:rPr>
      </w:pPr>
    </w:p>
    <w:p w:rsidR="00ED4F15" w:rsidRDefault="00ED4F15" w:rsidP="00ED4F15">
      <w:pPr>
        <w:spacing w:after="0" w:line="240" w:lineRule="auto"/>
        <w:ind w:firstLine="567"/>
        <w:jc w:val="both"/>
        <w:rPr>
          <w:rFonts w:ascii="Times New Roman" w:eastAsia="Times New Roman" w:hAnsi="Times New Roman" w:cs="Times New Roman"/>
          <w:sz w:val="28"/>
          <w:szCs w:val="28"/>
        </w:rPr>
      </w:pPr>
    </w:p>
    <w:p w:rsidR="00ED4F15" w:rsidRDefault="00ED4F15" w:rsidP="00ED4F15">
      <w:pPr>
        <w:spacing w:after="0" w:line="240" w:lineRule="auto"/>
        <w:ind w:firstLine="567"/>
        <w:jc w:val="both"/>
        <w:rPr>
          <w:rFonts w:ascii="Times New Roman" w:eastAsia="Times New Roman" w:hAnsi="Times New Roman" w:cs="Times New Roman"/>
          <w:sz w:val="28"/>
          <w:szCs w:val="28"/>
        </w:rPr>
      </w:pPr>
    </w:p>
    <w:p w:rsidR="00ED4F15" w:rsidRDefault="00ED4F15" w:rsidP="00ED4F15">
      <w:pPr>
        <w:spacing w:after="0" w:line="240" w:lineRule="auto"/>
        <w:ind w:firstLine="567"/>
        <w:jc w:val="both"/>
        <w:rPr>
          <w:rFonts w:ascii="Times New Roman" w:eastAsia="Times New Roman" w:hAnsi="Times New Roman" w:cs="Times New Roman"/>
          <w:sz w:val="28"/>
          <w:szCs w:val="28"/>
        </w:rPr>
      </w:pPr>
    </w:p>
    <w:p w:rsidR="00ED4F15" w:rsidRDefault="00ED4F15" w:rsidP="00ED4F15">
      <w:pPr>
        <w:spacing w:after="0" w:line="240" w:lineRule="auto"/>
        <w:ind w:firstLine="567"/>
        <w:jc w:val="both"/>
        <w:rPr>
          <w:rFonts w:ascii="Times New Roman" w:eastAsia="Times New Roman" w:hAnsi="Times New Roman" w:cs="Times New Roman"/>
          <w:sz w:val="28"/>
          <w:szCs w:val="28"/>
        </w:rPr>
      </w:pPr>
    </w:p>
    <w:p w:rsidR="00ED4F15" w:rsidRDefault="00ED4F15" w:rsidP="00ED4F15">
      <w:pPr>
        <w:spacing w:after="0" w:line="240" w:lineRule="auto"/>
        <w:ind w:firstLine="567"/>
        <w:jc w:val="both"/>
        <w:rPr>
          <w:rFonts w:ascii="Times New Roman" w:eastAsia="Times New Roman" w:hAnsi="Times New Roman" w:cs="Times New Roman"/>
          <w:sz w:val="28"/>
          <w:szCs w:val="28"/>
        </w:rPr>
      </w:pPr>
    </w:p>
    <w:p w:rsidR="00ED4F15" w:rsidRDefault="00ED4F15" w:rsidP="00ED4F15">
      <w:pPr>
        <w:spacing w:after="0" w:line="240" w:lineRule="auto"/>
        <w:ind w:firstLine="567"/>
        <w:jc w:val="both"/>
        <w:rPr>
          <w:rFonts w:ascii="Times New Roman" w:eastAsia="Times New Roman" w:hAnsi="Times New Roman" w:cs="Times New Roman"/>
          <w:sz w:val="28"/>
          <w:szCs w:val="28"/>
        </w:rPr>
      </w:pPr>
    </w:p>
    <w:p w:rsidR="00ED4F15" w:rsidRDefault="00ED4F15" w:rsidP="00ED4F15">
      <w:pPr>
        <w:spacing w:after="0" w:line="240" w:lineRule="auto"/>
        <w:ind w:firstLine="567"/>
        <w:jc w:val="both"/>
        <w:rPr>
          <w:rFonts w:ascii="Times New Roman" w:eastAsia="Times New Roman" w:hAnsi="Times New Roman" w:cs="Times New Roman"/>
          <w:sz w:val="28"/>
          <w:szCs w:val="28"/>
        </w:rPr>
      </w:pPr>
    </w:p>
    <w:p w:rsidR="00ED4F15" w:rsidRDefault="00ED4F15" w:rsidP="00ED4F15">
      <w:pPr>
        <w:spacing w:after="0" w:line="240" w:lineRule="auto"/>
        <w:ind w:firstLine="567"/>
        <w:jc w:val="both"/>
        <w:rPr>
          <w:rFonts w:ascii="Times New Roman" w:eastAsia="Times New Roman" w:hAnsi="Times New Roman" w:cs="Times New Roman"/>
          <w:sz w:val="28"/>
          <w:szCs w:val="28"/>
        </w:rPr>
      </w:pPr>
    </w:p>
    <w:p w:rsidR="00ED4F15" w:rsidRDefault="00ED4F15" w:rsidP="00ED4F15">
      <w:pPr>
        <w:spacing w:after="0" w:line="240" w:lineRule="auto"/>
        <w:ind w:firstLine="567"/>
        <w:jc w:val="both"/>
        <w:rPr>
          <w:rFonts w:ascii="Times New Roman" w:eastAsia="Times New Roman" w:hAnsi="Times New Roman" w:cs="Times New Roman"/>
          <w:sz w:val="28"/>
          <w:szCs w:val="28"/>
        </w:rPr>
      </w:pPr>
    </w:p>
    <w:p w:rsidR="00ED4F15" w:rsidRPr="0075463D" w:rsidRDefault="00ED4F15" w:rsidP="00ED4F15">
      <w:pPr>
        <w:pStyle w:val="1"/>
        <w:numPr>
          <w:ilvl w:val="0"/>
          <w:numId w:val="20"/>
        </w:numPr>
        <w:spacing w:line="240" w:lineRule="auto"/>
        <w:jc w:val="center"/>
        <w:rPr>
          <w:rFonts w:ascii="Times New Roman" w:hAnsi="Times New Roman" w:cs="Times New Roman"/>
          <w:color w:val="auto"/>
          <w:sz w:val="32"/>
          <w:szCs w:val="32"/>
        </w:rPr>
      </w:pPr>
      <w:bookmarkStart w:id="1" w:name="_Toc418850695"/>
      <w:r w:rsidRPr="0075463D">
        <w:rPr>
          <w:rFonts w:ascii="Times New Roman" w:hAnsi="Times New Roman" w:cs="Times New Roman"/>
          <w:color w:val="auto"/>
          <w:sz w:val="32"/>
          <w:szCs w:val="32"/>
        </w:rPr>
        <w:t xml:space="preserve">Общие сведения о муниципальных  программах </w:t>
      </w:r>
      <w:bookmarkEnd w:id="1"/>
      <w:r w:rsidRPr="0075463D">
        <w:rPr>
          <w:rFonts w:ascii="Times New Roman" w:hAnsi="Times New Roman" w:cs="Times New Roman"/>
          <w:color w:val="auto"/>
          <w:sz w:val="32"/>
          <w:szCs w:val="32"/>
        </w:rPr>
        <w:t>муниципального образования Кавказский район</w:t>
      </w:r>
    </w:p>
    <w:p w:rsidR="00ED4F15" w:rsidRPr="002D2CC4" w:rsidRDefault="00ED4F15" w:rsidP="00ED4F15"/>
    <w:p w:rsidR="002614A0" w:rsidRDefault="002614A0" w:rsidP="00ED4F15">
      <w:pPr>
        <w:spacing w:after="0" w:line="288" w:lineRule="auto"/>
        <w:ind w:firstLine="708"/>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В 2016 году в муниципальном образовании Кавказский район осуществлялась реализация 14 муниципальных программ.</w:t>
      </w:r>
    </w:p>
    <w:p w:rsidR="00ED4F15" w:rsidRPr="00EE5910" w:rsidRDefault="00ED4F15" w:rsidP="0038507D">
      <w:pPr>
        <w:spacing w:after="0" w:line="288" w:lineRule="auto"/>
        <w:ind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8"/>
          <w:szCs w:val="28"/>
          <w:lang w:eastAsia="en-US"/>
        </w:rPr>
        <w:t>Объем расходов по утвержденным  муниципальным программам на  201</w:t>
      </w:r>
      <w:r w:rsidR="001C58AD">
        <w:rPr>
          <w:rFonts w:ascii="Times New Roman" w:eastAsiaTheme="minorHAnsi" w:hAnsi="Times New Roman" w:cs="Times New Roman"/>
          <w:sz w:val="28"/>
          <w:szCs w:val="28"/>
          <w:lang w:eastAsia="en-US"/>
        </w:rPr>
        <w:t>6</w:t>
      </w:r>
      <w:r>
        <w:rPr>
          <w:rFonts w:ascii="Times New Roman" w:eastAsiaTheme="minorHAnsi" w:hAnsi="Times New Roman" w:cs="Times New Roman"/>
          <w:sz w:val="28"/>
          <w:szCs w:val="28"/>
          <w:lang w:eastAsia="en-US"/>
        </w:rPr>
        <w:t xml:space="preserve"> год составил </w:t>
      </w:r>
      <w:r w:rsidRPr="00A3277E">
        <w:rPr>
          <w:rFonts w:ascii="Times New Roman" w:eastAsiaTheme="minorHAnsi" w:hAnsi="Times New Roman" w:cs="Times New Roman"/>
          <w:sz w:val="28"/>
          <w:szCs w:val="28"/>
          <w:lang w:eastAsia="en-US"/>
        </w:rPr>
        <w:t>91,0 %</w:t>
      </w:r>
      <w:r>
        <w:rPr>
          <w:rFonts w:ascii="Times New Roman" w:eastAsiaTheme="minorHAnsi" w:hAnsi="Times New Roman" w:cs="Times New Roman"/>
          <w:sz w:val="28"/>
          <w:szCs w:val="28"/>
          <w:lang w:eastAsia="en-US"/>
        </w:rPr>
        <w:t xml:space="preserve"> от общего объема расходов бюджета муниципального образования Кавказский район, по </w:t>
      </w:r>
      <w:r w:rsidRPr="005128F9">
        <w:rPr>
          <w:rFonts w:ascii="Times New Roman" w:eastAsiaTheme="minorHAnsi" w:hAnsi="Times New Roman" w:cs="Times New Roman"/>
          <w:sz w:val="28"/>
          <w:szCs w:val="28"/>
          <w:lang w:eastAsia="en-US"/>
        </w:rPr>
        <w:t>непрограммным направлениям деятельности</w:t>
      </w:r>
      <w:r>
        <w:rPr>
          <w:rFonts w:ascii="Times New Roman" w:eastAsiaTheme="minorHAnsi" w:hAnsi="Times New Roman" w:cs="Times New Roman"/>
          <w:sz w:val="28"/>
          <w:szCs w:val="28"/>
          <w:lang w:eastAsia="en-US"/>
        </w:rPr>
        <w:t xml:space="preserve"> – </w:t>
      </w:r>
      <w:r w:rsidR="0038507D">
        <w:rPr>
          <w:rFonts w:ascii="Times New Roman" w:eastAsiaTheme="minorHAnsi" w:hAnsi="Times New Roman" w:cs="Times New Roman"/>
          <w:sz w:val="28"/>
          <w:szCs w:val="28"/>
          <w:lang w:eastAsia="en-US"/>
        </w:rPr>
        <w:t>9,0%.</w:t>
      </w:r>
      <w:r>
        <w:rPr>
          <w:rFonts w:ascii="Times New Roman" w:eastAsiaTheme="minorHAnsi" w:hAnsi="Times New Roman" w:cs="Times New Roman"/>
          <w:sz w:val="28"/>
          <w:szCs w:val="28"/>
          <w:lang w:eastAsia="en-US"/>
        </w:rPr>
        <w:t xml:space="preserve"> </w:t>
      </w:r>
    </w:p>
    <w:p w:rsidR="00ED4F15" w:rsidRDefault="00ED4F15" w:rsidP="00ED4F15">
      <w:pPr>
        <w:spacing w:line="288"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noProof/>
          <w:sz w:val="28"/>
          <w:szCs w:val="28"/>
        </w:rPr>
        <w:drawing>
          <wp:inline distT="0" distB="0" distL="0" distR="0" wp14:anchorId="3C52C2C3" wp14:editId="4E0687E2">
            <wp:extent cx="6092456" cy="3721396"/>
            <wp:effectExtent l="0" t="0" r="381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D4F15" w:rsidRPr="00636D0D" w:rsidRDefault="00ED4F15" w:rsidP="00ED4F15">
      <w:pPr>
        <w:spacing w:after="0" w:line="288"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решением Совета муниципального образования Кавказский </w:t>
      </w:r>
      <w:r w:rsidRPr="00446E71">
        <w:rPr>
          <w:rFonts w:ascii="Times New Roman" w:hAnsi="Times New Roman" w:cs="Times New Roman"/>
          <w:sz w:val="28"/>
          <w:szCs w:val="28"/>
        </w:rPr>
        <w:t xml:space="preserve">район от  </w:t>
      </w:r>
      <w:r w:rsidR="00A3277E" w:rsidRPr="00A3277E">
        <w:rPr>
          <w:rFonts w:ascii="Times New Roman" w:eastAsia="Times New Roman" w:hAnsi="Times New Roman" w:cs="Times New Roman"/>
          <w:sz w:val="28"/>
          <w:szCs w:val="28"/>
        </w:rPr>
        <w:t>23 декабря 2015 года № 257 «О бюджете муниципального образования Кавказский район на 2016 год»</w:t>
      </w:r>
      <w:r>
        <w:rPr>
          <w:rFonts w:ascii="Times New Roman" w:hAnsi="Times New Roman" w:cs="Times New Roman"/>
          <w:sz w:val="28"/>
          <w:szCs w:val="28"/>
        </w:rPr>
        <w:t xml:space="preserve">, </w:t>
      </w:r>
      <w:r w:rsidRPr="00446E71">
        <w:rPr>
          <w:rFonts w:ascii="Times New Roman" w:hAnsi="Times New Roman" w:cs="Times New Roman"/>
          <w:sz w:val="28"/>
          <w:szCs w:val="28"/>
        </w:rPr>
        <w:t>с учетом изменений 201</w:t>
      </w:r>
      <w:r w:rsidR="003B6E76">
        <w:rPr>
          <w:rFonts w:ascii="Times New Roman" w:hAnsi="Times New Roman" w:cs="Times New Roman"/>
          <w:sz w:val="28"/>
          <w:szCs w:val="28"/>
        </w:rPr>
        <w:t>6</w:t>
      </w:r>
      <w:r w:rsidRPr="00446E71">
        <w:rPr>
          <w:rFonts w:ascii="Times New Roman" w:hAnsi="Times New Roman" w:cs="Times New Roman"/>
          <w:sz w:val="28"/>
          <w:szCs w:val="28"/>
        </w:rPr>
        <w:t xml:space="preserve"> года</w:t>
      </w:r>
      <w:r>
        <w:rPr>
          <w:rFonts w:ascii="Times New Roman" w:hAnsi="Times New Roman" w:cs="Times New Roman"/>
          <w:sz w:val="28"/>
          <w:szCs w:val="28"/>
        </w:rPr>
        <w:t xml:space="preserve">, плановый объем финансирования муниципальных программ, за счет всех уровней бюджета  составляет 1 млрд. </w:t>
      </w:r>
      <w:r w:rsidR="00090E90">
        <w:rPr>
          <w:rFonts w:ascii="Times New Roman" w:hAnsi="Times New Roman" w:cs="Times New Roman"/>
          <w:sz w:val="28"/>
          <w:szCs w:val="28"/>
        </w:rPr>
        <w:t>572</w:t>
      </w:r>
      <w:r>
        <w:rPr>
          <w:rFonts w:ascii="Times New Roman" w:hAnsi="Times New Roman" w:cs="Times New Roman"/>
          <w:sz w:val="28"/>
          <w:szCs w:val="28"/>
        </w:rPr>
        <w:t xml:space="preserve">млн. </w:t>
      </w:r>
      <w:r w:rsidR="00090E90">
        <w:rPr>
          <w:rFonts w:ascii="Times New Roman" w:hAnsi="Times New Roman" w:cs="Times New Roman"/>
          <w:sz w:val="28"/>
          <w:szCs w:val="28"/>
        </w:rPr>
        <w:t>545,3</w:t>
      </w:r>
      <w:r>
        <w:rPr>
          <w:rFonts w:ascii="Times New Roman" w:hAnsi="Times New Roman" w:cs="Times New Roman"/>
          <w:sz w:val="28"/>
          <w:szCs w:val="28"/>
        </w:rPr>
        <w:t>тыс. рублей.</w:t>
      </w:r>
    </w:p>
    <w:p w:rsidR="00ED4F15" w:rsidRPr="00557CCF" w:rsidRDefault="00ED4F15" w:rsidP="00ED4F15">
      <w:pPr>
        <w:spacing w:after="0" w:line="288" w:lineRule="auto"/>
        <w:ind w:firstLine="708"/>
        <w:jc w:val="both"/>
        <w:rPr>
          <w:rFonts w:ascii="Times New Roman" w:eastAsiaTheme="minorHAnsi" w:hAnsi="Times New Roman" w:cs="Times New Roman"/>
          <w:bCs/>
          <w:sz w:val="28"/>
          <w:szCs w:val="28"/>
          <w:lang w:eastAsia="en-US"/>
        </w:rPr>
      </w:pPr>
      <w:r w:rsidRPr="00636D0D">
        <w:rPr>
          <w:rFonts w:ascii="Times New Roman" w:hAnsi="Times New Roman" w:cs="Times New Roman"/>
          <w:sz w:val="28"/>
          <w:szCs w:val="28"/>
        </w:rPr>
        <w:t xml:space="preserve">Общий объем финансирования </w:t>
      </w:r>
      <w:r>
        <w:rPr>
          <w:rFonts w:ascii="Times New Roman" w:hAnsi="Times New Roman" w:cs="Times New Roman"/>
          <w:sz w:val="28"/>
          <w:szCs w:val="28"/>
        </w:rPr>
        <w:t>муниципальных</w:t>
      </w:r>
      <w:r w:rsidRPr="00636D0D">
        <w:rPr>
          <w:rFonts w:ascii="Times New Roman" w:hAnsi="Times New Roman" w:cs="Times New Roman"/>
          <w:sz w:val="28"/>
          <w:szCs w:val="28"/>
        </w:rPr>
        <w:t xml:space="preserve"> программ на 201</w:t>
      </w:r>
      <w:r w:rsidR="00F0339F">
        <w:rPr>
          <w:rFonts w:ascii="Times New Roman" w:hAnsi="Times New Roman" w:cs="Times New Roman"/>
          <w:sz w:val="28"/>
          <w:szCs w:val="28"/>
        </w:rPr>
        <w:t>6</w:t>
      </w:r>
      <w:r w:rsidRPr="00636D0D">
        <w:rPr>
          <w:rFonts w:ascii="Times New Roman" w:hAnsi="Times New Roman" w:cs="Times New Roman"/>
          <w:sz w:val="28"/>
          <w:szCs w:val="28"/>
        </w:rPr>
        <w:t xml:space="preserve"> год </w:t>
      </w:r>
      <w:r>
        <w:rPr>
          <w:rFonts w:ascii="Times New Roman" w:hAnsi="Times New Roman" w:cs="Times New Roman"/>
          <w:sz w:val="28"/>
          <w:szCs w:val="28"/>
        </w:rPr>
        <w:t>за счет бюджетных и внебюджетных источников</w:t>
      </w:r>
      <w:r w:rsidRPr="00636D0D">
        <w:rPr>
          <w:rFonts w:ascii="Times New Roman" w:hAnsi="Times New Roman" w:cs="Times New Roman"/>
          <w:sz w:val="28"/>
          <w:szCs w:val="28"/>
        </w:rPr>
        <w:t xml:space="preserve"> был предусмотрен в сумме </w:t>
      </w:r>
      <w:r w:rsidRPr="00CD0CA7">
        <w:rPr>
          <w:rFonts w:ascii="Times New Roman" w:hAnsi="Times New Roman" w:cs="Times New Roman"/>
          <w:sz w:val="28"/>
          <w:szCs w:val="28"/>
        </w:rPr>
        <w:t>2 млрд. 28</w:t>
      </w:r>
      <w:r w:rsidR="00B4468E">
        <w:rPr>
          <w:rFonts w:ascii="Times New Roman" w:hAnsi="Times New Roman" w:cs="Times New Roman"/>
          <w:sz w:val="28"/>
          <w:szCs w:val="28"/>
        </w:rPr>
        <w:t>5</w:t>
      </w:r>
      <w:r w:rsidRPr="00CD0CA7">
        <w:rPr>
          <w:rFonts w:ascii="Times New Roman" w:hAnsi="Times New Roman" w:cs="Times New Roman"/>
          <w:sz w:val="28"/>
          <w:szCs w:val="28"/>
        </w:rPr>
        <w:t xml:space="preserve"> млн.  </w:t>
      </w:r>
      <w:r w:rsidR="00B4468E">
        <w:rPr>
          <w:rFonts w:ascii="Times New Roman" w:hAnsi="Times New Roman" w:cs="Times New Roman"/>
          <w:sz w:val="28"/>
          <w:szCs w:val="28"/>
        </w:rPr>
        <w:t>791,6</w:t>
      </w:r>
      <w:r>
        <w:rPr>
          <w:rFonts w:ascii="Times New Roman" w:hAnsi="Times New Roman" w:cs="Times New Roman"/>
          <w:sz w:val="28"/>
          <w:szCs w:val="28"/>
        </w:rPr>
        <w:t xml:space="preserve"> тыс. </w:t>
      </w:r>
      <w:r w:rsidRPr="00636D0D">
        <w:rPr>
          <w:rFonts w:ascii="Times New Roman" w:hAnsi="Times New Roman" w:cs="Times New Roman"/>
          <w:sz w:val="28"/>
          <w:szCs w:val="28"/>
        </w:rPr>
        <w:t>рублей, в том числе за счет средств:</w:t>
      </w:r>
    </w:p>
    <w:p w:rsidR="00ED4F15" w:rsidRPr="0060248B" w:rsidRDefault="00ED4F15" w:rsidP="00ED4F15">
      <w:pPr>
        <w:pStyle w:val="a6"/>
        <w:numPr>
          <w:ilvl w:val="0"/>
          <w:numId w:val="22"/>
        </w:numPr>
        <w:spacing w:after="0" w:line="288" w:lineRule="auto"/>
        <w:rPr>
          <w:rFonts w:ascii="Times New Roman" w:hAnsi="Times New Roman" w:cs="Times New Roman"/>
          <w:sz w:val="28"/>
          <w:szCs w:val="28"/>
        </w:rPr>
      </w:pPr>
      <w:r w:rsidRPr="00CD0CA7">
        <w:rPr>
          <w:rFonts w:ascii="Times New Roman" w:hAnsi="Times New Roman" w:cs="Times New Roman"/>
          <w:sz w:val="28"/>
          <w:szCs w:val="28"/>
        </w:rPr>
        <w:t xml:space="preserve">федерального бюджета – </w:t>
      </w:r>
      <w:r w:rsidR="0060248B" w:rsidRPr="0060248B">
        <w:rPr>
          <w:rFonts w:ascii="Times New Roman" w:hAnsi="Times New Roman" w:cs="Times New Roman"/>
          <w:sz w:val="28"/>
          <w:szCs w:val="28"/>
        </w:rPr>
        <w:t>15</w:t>
      </w:r>
      <w:r w:rsidRPr="0060248B">
        <w:rPr>
          <w:rFonts w:ascii="Times New Roman" w:hAnsi="Times New Roman" w:cs="Times New Roman"/>
          <w:sz w:val="28"/>
          <w:szCs w:val="28"/>
        </w:rPr>
        <w:t xml:space="preserve"> млн. </w:t>
      </w:r>
      <w:r w:rsidR="0060248B" w:rsidRPr="0060248B">
        <w:rPr>
          <w:rFonts w:ascii="Times New Roman" w:hAnsi="Times New Roman" w:cs="Times New Roman"/>
          <w:sz w:val="28"/>
          <w:szCs w:val="28"/>
        </w:rPr>
        <w:t>063,</w:t>
      </w:r>
      <w:r w:rsidR="002113E5">
        <w:rPr>
          <w:rFonts w:ascii="Times New Roman" w:hAnsi="Times New Roman" w:cs="Times New Roman"/>
          <w:sz w:val="28"/>
          <w:szCs w:val="28"/>
        </w:rPr>
        <w:t>7</w:t>
      </w:r>
      <w:r w:rsidRPr="0060248B">
        <w:rPr>
          <w:rFonts w:ascii="Times New Roman" w:hAnsi="Times New Roman" w:cs="Times New Roman"/>
          <w:sz w:val="28"/>
          <w:szCs w:val="28"/>
        </w:rPr>
        <w:t xml:space="preserve"> тыс.  рублей;</w:t>
      </w:r>
    </w:p>
    <w:p w:rsidR="00ED4F15" w:rsidRPr="0060248B" w:rsidRDefault="00ED4F15" w:rsidP="00ED4F15">
      <w:pPr>
        <w:pStyle w:val="a6"/>
        <w:numPr>
          <w:ilvl w:val="0"/>
          <w:numId w:val="22"/>
        </w:numPr>
        <w:spacing w:after="0" w:line="288" w:lineRule="auto"/>
        <w:jc w:val="both"/>
        <w:rPr>
          <w:rFonts w:ascii="Times New Roman" w:hAnsi="Times New Roman" w:cs="Times New Roman"/>
          <w:sz w:val="28"/>
          <w:szCs w:val="28"/>
        </w:rPr>
      </w:pPr>
      <w:r w:rsidRPr="0060248B">
        <w:rPr>
          <w:rFonts w:ascii="Times New Roman" w:hAnsi="Times New Roman" w:cs="Times New Roman"/>
          <w:sz w:val="28"/>
          <w:szCs w:val="28"/>
        </w:rPr>
        <w:lastRenderedPageBreak/>
        <w:t>краевого бюджета – 1 млрд. 0</w:t>
      </w:r>
      <w:r w:rsidR="0060248B" w:rsidRPr="0060248B">
        <w:rPr>
          <w:rFonts w:ascii="Times New Roman" w:hAnsi="Times New Roman" w:cs="Times New Roman"/>
          <w:sz w:val="28"/>
          <w:szCs w:val="28"/>
        </w:rPr>
        <w:t>48</w:t>
      </w:r>
      <w:r w:rsidRPr="0060248B">
        <w:rPr>
          <w:rFonts w:ascii="Times New Roman" w:hAnsi="Times New Roman" w:cs="Times New Roman"/>
          <w:sz w:val="28"/>
          <w:szCs w:val="28"/>
        </w:rPr>
        <w:t xml:space="preserve"> млн.  </w:t>
      </w:r>
      <w:r w:rsidR="0060248B" w:rsidRPr="0060248B">
        <w:rPr>
          <w:rFonts w:ascii="Times New Roman" w:hAnsi="Times New Roman" w:cs="Times New Roman"/>
          <w:sz w:val="28"/>
          <w:szCs w:val="28"/>
        </w:rPr>
        <w:t>364,2</w:t>
      </w:r>
      <w:r w:rsidRPr="0060248B">
        <w:rPr>
          <w:rFonts w:ascii="Times New Roman" w:hAnsi="Times New Roman" w:cs="Times New Roman"/>
          <w:sz w:val="28"/>
          <w:szCs w:val="28"/>
        </w:rPr>
        <w:t xml:space="preserve"> тыс. рублей;</w:t>
      </w:r>
    </w:p>
    <w:p w:rsidR="00ED4F15" w:rsidRPr="0060248B" w:rsidRDefault="00ED4F15" w:rsidP="00ED4F15">
      <w:pPr>
        <w:pStyle w:val="a6"/>
        <w:numPr>
          <w:ilvl w:val="0"/>
          <w:numId w:val="22"/>
        </w:numPr>
        <w:spacing w:after="0" w:line="288" w:lineRule="auto"/>
        <w:rPr>
          <w:rFonts w:ascii="Times New Roman" w:hAnsi="Times New Roman" w:cs="Times New Roman"/>
          <w:sz w:val="28"/>
          <w:szCs w:val="28"/>
        </w:rPr>
      </w:pPr>
      <w:r w:rsidRPr="0060248B">
        <w:rPr>
          <w:rFonts w:ascii="Times New Roman" w:hAnsi="Times New Roman" w:cs="Times New Roman"/>
          <w:sz w:val="28"/>
          <w:szCs w:val="28"/>
        </w:rPr>
        <w:t xml:space="preserve">местного бюджета – </w:t>
      </w:r>
      <w:r w:rsidR="0060248B" w:rsidRPr="0060248B">
        <w:rPr>
          <w:rFonts w:ascii="Times New Roman" w:hAnsi="Times New Roman" w:cs="Times New Roman"/>
          <w:sz w:val="28"/>
          <w:szCs w:val="28"/>
        </w:rPr>
        <w:t>50</w:t>
      </w:r>
      <w:r w:rsidR="008D53FB">
        <w:rPr>
          <w:rFonts w:ascii="Times New Roman" w:hAnsi="Times New Roman" w:cs="Times New Roman"/>
          <w:sz w:val="28"/>
          <w:szCs w:val="28"/>
        </w:rPr>
        <w:t>9</w:t>
      </w:r>
      <w:r w:rsidRPr="0060248B">
        <w:rPr>
          <w:rFonts w:ascii="Times New Roman" w:hAnsi="Times New Roman" w:cs="Times New Roman"/>
          <w:sz w:val="28"/>
          <w:szCs w:val="28"/>
        </w:rPr>
        <w:t xml:space="preserve"> млн.  </w:t>
      </w:r>
      <w:r w:rsidR="008D53FB">
        <w:rPr>
          <w:rFonts w:ascii="Times New Roman" w:hAnsi="Times New Roman" w:cs="Times New Roman"/>
          <w:sz w:val="28"/>
          <w:szCs w:val="28"/>
        </w:rPr>
        <w:t>117,4</w:t>
      </w:r>
      <w:r w:rsidRPr="0060248B">
        <w:rPr>
          <w:rFonts w:ascii="Times New Roman" w:hAnsi="Times New Roman" w:cs="Times New Roman"/>
          <w:sz w:val="28"/>
          <w:szCs w:val="28"/>
        </w:rPr>
        <w:t xml:space="preserve"> тыс. рублей;</w:t>
      </w:r>
    </w:p>
    <w:p w:rsidR="00ED4F15" w:rsidRPr="008D53FB" w:rsidRDefault="00ED4F15" w:rsidP="00ED4F15">
      <w:pPr>
        <w:pStyle w:val="a6"/>
        <w:numPr>
          <w:ilvl w:val="0"/>
          <w:numId w:val="22"/>
        </w:numPr>
        <w:spacing w:after="0" w:line="288" w:lineRule="auto"/>
        <w:rPr>
          <w:rFonts w:ascii="Times New Roman" w:hAnsi="Times New Roman" w:cs="Times New Roman"/>
          <w:sz w:val="28"/>
          <w:szCs w:val="28"/>
        </w:rPr>
      </w:pPr>
      <w:r w:rsidRPr="008D53FB">
        <w:rPr>
          <w:rFonts w:ascii="Times New Roman" w:hAnsi="Times New Roman" w:cs="Times New Roman"/>
          <w:sz w:val="28"/>
          <w:szCs w:val="28"/>
        </w:rPr>
        <w:t>внебюджетных источников – 71</w:t>
      </w:r>
      <w:r w:rsidR="008D53FB" w:rsidRPr="008D53FB">
        <w:rPr>
          <w:rFonts w:ascii="Times New Roman" w:hAnsi="Times New Roman" w:cs="Times New Roman"/>
          <w:sz w:val="28"/>
          <w:szCs w:val="28"/>
        </w:rPr>
        <w:t>3</w:t>
      </w:r>
      <w:r w:rsidRPr="008D53FB">
        <w:rPr>
          <w:rFonts w:ascii="Times New Roman" w:hAnsi="Times New Roman" w:cs="Times New Roman"/>
          <w:sz w:val="28"/>
          <w:szCs w:val="28"/>
        </w:rPr>
        <w:t xml:space="preserve"> млн.  </w:t>
      </w:r>
      <w:r w:rsidR="008D53FB" w:rsidRPr="008D53FB">
        <w:rPr>
          <w:rFonts w:ascii="Times New Roman" w:hAnsi="Times New Roman" w:cs="Times New Roman"/>
          <w:sz w:val="28"/>
          <w:szCs w:val="28"/>
        </w:rPr>
        <w:t>246,3</w:t>
      </w:r>
      <w:r w:rsidRPr="008D53FB">
        <w:rPr>
          <w:rFonts w:ascii="Times New Roman" w:hAnsi="Times New Roman" w:cs="Times New Roman"/>
          <w:sz w:val="28"/>
          <w:szCs w:val="28"/>
        </w:rPr>
        <w:t xml:space="preserve"> тыс. рублей.</w:t>
      </w:r>
    </w:p>
    <w:p w:rsidR="00ED4F15" w:rsidRPr="00A760D1" w:rsidRDefault="00ED4F15" w:rsidP="00ED4F15">
      <w:pPr>
        <w:spacing w:after="0" w:line="240" w:lineRule="auto"/>
        <w:ind w:firstLine="708"/>
        <w:jc w:val="both"/>
        <w:rPr>
          <w:rFonts w:ascii="Times New Roman" w:hAnsi="Times New Roman" w:cs="Times New Roman"/>
          <w:sz w:val="28"/>
          <w:szCs w:val="28"/>
        </w:rPr>
      </w:pPr>
      <w:r w:rsidRPr="00A760D1">
        <w:rPr>
          <w:rFonts w:ascii="Times New Roman" w:hAnsi="Times New Roman" w:cs="Times New Roman"/>
          <w:sz w:val="28"/>
          <w:szCs w:val="28"/>
        </w:rPr>
        <w:t xml:space="preserve">В отчетном </w:t>
      </w:r>
      <w:proofErr w:type="gramStart"/>
      <w:r w:rsidRPr="00A760D1">
        <w:rPr>
          <w:rFonts w:ascii="Times New Roman" w:hAnsi="Times New Roman" w:cs="Times New Roman"/>
          <w:sz w:val="28"/>
          <w:szCs w:val="28"/>
        </w:rPr>
        <w:t>периоде</w:t>
      </w:r>
      <w:r>
        <w:rPr>
          <w:rFonts w:ascii="Times New Roman" w:hAnsi="Times New Roman" w:cs="Times New Roman"/>
          <w:sz w:val="28"/>
          <w:szCs w:val="28"/>
        </w:rPr>
        <w:t xml:space="preserve"> </w:t>
      </w:r>
      <w:r w:rsidRPr="00A760D1">
        <w:rPr>
          <w:rFonts w:ascii="Times New Roman" w:hAnsi="Times New Roman" w:cs="Times New Roman"/>
          <w:sz w:val="28"/>
          <w:szCs w:val="28"/>
        </w:rPr>
        <w:t>достигнут</w:t>
      </w:r>
      <w:proofErr w:type="gramEnd"/>
      <w:r w:rsidRPr="00A760D1">
        <w:rPr>
          <w:rFonts w:ascii="Times New Roman" w:hAnsi="Times New Roman" w:cs="Times New Roman"/>
          <w:sz w:val="28"/>
          <w:szCs w:val="28"/>
        </w:rPr>
        <w:t xml:space="preserve"> высокий процент исполнения финансирования по программам</w:t>
      </w:r>
      <w:r>
        <w:rPr>
          <w:rFonts w:ascii="Times New Roman" w:hAnsi="Times New Roman" w:cs="Times New Roman"/>
          <w:sz w:val="28"/>
          <w:szCs w:val="28"/>
        </w:rPr>
        <w:t xml:space="preserve"> - 99,</w:t>
      </w:r>
      <w:r w:rsidR="00F0339F">
        <w:rPr>
          <w:rFonts w:ascii="Times New Roman" w:hAnsi="Times New Roman" w:cs="Times New Roman"/>
          <w:sz w:val="28"/>
          <w:szCs w:val="28"/>
        </w:rPr>
        <w:t>3</w:t>
      </w:r>
      <w:r>
        <w:rPr>
          <w:rFonts w:ascii="Times New Roman" w:hAnsi="Times New Roman" w:cs="Times New Roman"/>
          <w:sz w:val="28"/>
          <w:szCs w:val="28"/>
        </w:rPr>
        <w:t xml:space="preserve"> %, в том числе за счет бюджетных  </w:t>
      </w:r>
      <w:r w:rsidRPr="006E418D">
        <w:rPr>
          <w:rFonts w:ascii="Times New Roman" w:hAnsi="Times New Roman" w:cs="Times New Roman"/>
          <w:sz w:val="28"/>
          <w:szCs w:val="28"/>
        </w:rPr>
        <w:t>ассигнований   - 98,9</w:t>
      </w:r>
      <w:r>
        <w:rPr>
          <w:rFonts w:ascii="Times New Roman" w:hAnsi="Times New Roman" w:cs="Times New Roman"/>
          <w:sz w:val="28"/>
          <w:szCs w:val="28"/>
        </w:rPr>
        <w:t>%.</w:t>
      </w:r>
    </w:p>
    <w:p w:rsidR="00ED4F15" w:rsidRPr="00557CCF" w:rsidRDefault="00ED4F15" w:rsidP="00ED4F15">
      <w:pPr>
        <w:spacing w:after="0" w:line="288" w:lineRule="auto"/>
        <w:ind w:firstLine="708"/>
        <w:jc w:val="both"/>
        <w:rPr>
          <w:rFonts w:ascii="Times New Roman" w:eastAsiaTheme="minorHAnsi" w:hAnsi="Times New Roman" w:cs="Times New Roman"/>
          <w:bCs/>
          <w:sz w:val="28"/>
          <w:szCs w:val="28"/>
          <w:lang w:eastAsia="en-US"/>
        </w:rPr>
      </w:pPr>
      <w:r>
        <w:rPr>
          <w:rFonts w:ascii="Times New Roman" w:hAnsi="Times New Roman" w:cs="Times New Roman"/>
          <w:sz w:val="28"/>
          <w:szCs w:val="28"/>
        </w:rPr>
        <w:t xml:space="preserve">Кассовые расходы на реализацию муниципальных </w:t>
      </w:r>
      <w:r w:rsidRPr="00636D0D">
        <w:rPr>
          <w:rFonts w:ascii="Times New Roman" w:hAnsi="Times New Roman" w:cs="Times New Roman"/>
          <w:sz w:val="28"/>
          <w:szCs w:val="28"/>
        </w:rPr>
        <w:t xml:space="preserve"> программ </w:t>
      </w:r>
      <w:r>
        <w:rPr>
          <w:rFonts w:ascii="Times New Roman" w:hAnsi="Times New Roman" w:cs="Times New Roman"/>
          <w:sz w:val="28"/>
          <w:szCs w:val="28"/>
        </w:rPr>
        <w:t>з</w:t>
      </w:r>
      <w:r w:rsidRPr="00636D0D">
        <w:rPr>
          <w:rFonts w:ascii="Times New Roman" w:hAnsi="Times New Roman" w:cs="Times New Roman"/>
          <w:sz w:val="28"/>
          <w:szCs w:val="28"/>
        </w:rPr>
        <w:t>а 201</w:t>
      </w:r>
      <w:r w:rsidR="00050CC9">
        <w:rPr>
          <w:rFonts w:ascii="Times New Roman" w:hAnsi="Times New Roman" w:cs="Times New Roman"/>
          <w:sz w:val="28"/>
          <w:szCs w:val="28"/>
        </w:rPr>
        <w:t>6</w:t>
      </w:r>
      <w:r w:rsidRPr="00636D0D">
        <w:rPr>
          <w:rFonts w:ascii="Times New Roman" w:hAnsi="Times New Roman" w:cs="Times New Roman"/>
          <w:sz w:val="28"/>
          <w:szCs w:val="28"/>
        </w:rPr>
        <w:t xml:space="preserve"> год </w:t>
      </w:r>
      <w:r>
        <w:rPr>
          <w:rFonts w:ascii="Times New Roman" w:hAnsi="Times New Roman" w:cs="Times New Roman"/>
          <w:sz w:val="28"/>
          <w:szCs w:val="28"/>
        </w:rPr>
        <w:t>составили 2 млрд. 2</w:t>
      </w:r>
      <w:r w:rsidR="006672B7">
        <w:rPr>
          <w:rFonts w:ascii="Times New Roman" w:hAnsi="Times New Roman" w:cs="Times New Roman"/>
          <w:sz w:val="28"/>
          <w:szCs w:val="28"/>
        </w:rPr>
        <w:t>6</w:t>
      </w:r>
      <w:r w:rsidR="00F0339F">
        <w:rPr>
          <w:rFonts w:ascii="Times New Roman" w:hAnsi="Times New Roman" w:cs="Times New Roman"/>
          <w:sz w:val="28"/>
          <w:szCs w:val="28"/>
        </w:rPr>
        <w:t>8</w:t>
      </w:r>
      <w:r>
        <w:rPr>
          <w:rFonts w:ascii="Times New Roman" w:hAnsi="Times New Roman" w:cs="Times New Roman"/>
          <w:sz w:val="28"/>
          <w:szCs w:val="28"/>
        </w:rPr>
        <w:t xml:space="preserve"> млн</w:t>
      </w:r>
      <w:r w:rsidRPr="00636D0D">
        <w:rPr>
          <w:rFonts w:ascii="Times New Roman" w:hAnsi="Times New Roman" w:cs="Times New Roman"/>
          <w:sz w:val="28"/>
          <w:szCs w:val="28"/>
        </w:rPr>
        <w:t xml:space="preserve">. </w:t>
      </w:r>
      <w:r>
        <w:rPr>
          <w:rFonts w:ascii="Times New Roman" w:hAnsi="Times New Roman" w:cs="Times New Roman"/>
          <w:sz w:val="28"/>
          <w:szCs w:val="28"/>
        </w:rPr>
        <w:t xml:space="preserve"> </w:t>
      </w:r>
      <w:r w:rsidR="006672B7">
        <w:rPr>
          <w:rFonts w:ascii="Times New Roman" w:hAnsi="Times New Roman" w:cs="Times New Roman"/>
          <w:sz w:val="28"/>
          <w:szCs w:val="28"/>
        </w:rPr>
        <w:t>958,</w:t>
      </w:r>
      <w:r w:rsidR="006E418D">
        <w:rPr>
          <w:rFonts w:ascii="Times New Roman" w:hAnsi="Times New Roman" w:cs="Times New Roman"/>
          <w:sz w:val="28"/>
          <w:szCs w:val="28"/>
        </w:rPr>
        <w:t>7</w:t>
      </w:r>
      <w:r>
        <w:rPr>
          <w:rFonts w:ascii="Times New Roman" w:hAnsi="Times New Roman" w:cs="Times New Roman"/>
          <w:sz w:val="28"/>
          <w:szCs w:val="28"/>
        </w:rPr>
        <w:t xml:space="preserve"> тыс. </w:t>
      </w:r>
      <w:r w:rsidRPr="00636D0D">
        <w:rPr>
          <w:rFonts w:ascii="Times New Roman" w:hAnsi="Times New Roman" w:cs="Times New Roman"/>
          <w:sz w:val="28"/>
          <w:szCs w:val="28"/>
        </w:rPr>
        <w:t xml:space="preserve">рублей, </w:t>
      </w:r>
      <w:r>
        <w:rPr>
          <w:rFonts w:ascii="Times New Roman" w:hAnsi="Times New Roman" w:cs="Times New Roman"/>
          <w:sz w:val="28"/>
          <w:szCs w:val="28"/>
        </w:rPr>
        <w:t xml:space="preserve">из них </w:t>
      </w:r>
      <w:r w:rsidRPr="00636D0D">
        <w:rPr>
          <w:rFonts w:ascii="Times New Roman" w:hAnsi="Times New Roman" w:cs="Times New Roman"/>
          <w:sz w:val="28"/>
          <w:szCs w:val="28"/>
        </w:rPr>
        <w:t xml:space="preserve"> за счет средств:</w:t>
      </w:r>
    </w:p>
    <w:p w:rsidR="00ED4F15" w:rsidRPr="0060248B" w:rsidRDefault="00ED4F15" w:rsidP="00ED4F15">
      <w:pPr>
        <w:pStyle w:val="a6"/>
        <w:numPr>
          <w:ilvl w:val="0"/>
          <w:numId w:val="23"/>
        </w:numPr>
        <w:spacing w:after="0" w:line="288" w:lineRule="auto"/>
        <w:rPr>
          <w:rFonts w:ascii="Times New Roman" w:hAnsi="Times New Roman" w:cs="Times New Roman"/>
          <w:sz w:val="28"/>
          <w:szCs w:val="28"/>
        </w:rPr>
      </w:pPr>
      <w:r w:rsidRPr="00482941">
        <w:rPr>
          <w:rFonts w:ascii="Times New Roman" w:hAnsi="Times New Roman" w:cs="Times New Roman"/>
          <w:sz w:val="28"/>
          <w:szCs w:val="28"/>
        </w:rPr>
        <w:t xml:space="preserve">федерального бюджета – </w:t>
      </w:r>
      <w:r w:rsidR="0060248B" w:rsidRPr="0060248B">
        <w:rPr>
          <w:rFonts w:ascii="Times New Roman" w:hAnsi="Times New Roman" w:cs="Times New Roman"/>
          <w:sz w:val="28"/>
          <w:szCs w:val="28"/>
        </w:rPr>
        <w:t>7</w:t>
      </w:r>
      <w:r w:rsidRPr="0060248B">
        <w:rPr>
          <w:rFonts w:ascii="Times New Roman" w:hAnsi="Times New Roman" w:cs="Times New Roman"/>
          <w:sz w:val="28"/>
          <w:szCs w:val="28"/>
        </w:rPr>
        <w:t xml:space="preserve">млн. </w:t>
      </w:r>
      <w:r w:rsidR="0060248B" w:rsidRPr="0060248B">
        <w:rPr>
          <w:rFonts w:ascii="Times New Roman" w:hAnsi="Times New Roman" w:cs="Times New Roman"/>
          <w:sz w:val="28"/>
          <w:szCs w:val="28"/>
        </w:rPr>
        <w:t>529,7</w:t>
      </w:r>
      <w:r w:rsidRPr="0060248B">
        <w:rPr>
          <w:rFonts w:ascii="Times New Roman" w:hAnsi="Times New Roman" w:cs="Times New Roman"/>
          <w:sz w:val="28"/>
          <w:szCs w:val="28"/>
        </w:rPr>
        <w:t xml:space="preserve"> тыс.  рублей (</w:t>
      </w:r>
      <w:r w:rsidR="0060248B">
        <w:rPr>
          <w:rFonts w:ascii="Times New Roman" w:hAnsi="Times New Roman" w:cs="Times New Roman"/>
          <w:sz w:val="28"/>
          <w:szCs w:val="28"/>
        </w:rPr>
        <w:t>50,0</w:t>
      </w:r>
      <w:r w:rsidRPr="0060248B">
        <w:rPr>
          <w:rFonts w:ascii="Times New Roman" w:hAnsi="Times New Roman" w:cs="Times New Roman"/>
          <w:sz w:val="28"/>
          <w:szCs w:val="28"/>
        </w:rPr>
        <w:t xml:space="preserve"> %);</w:t>
      </w:r>
    </w:p>
    <w:p w:rsidR="00ED4F15" w:rsidRPr="0060248B" w:rsidRDefault="00ED4F15" w:rsidP="00ED4F15">
      <w:pPr>
        <w:pStyle w:val="a6"/>
        <w:numPr>
          <w:ilvl w:val="0"/>
          <w:numId w:val="23"/>
        </w:numPr>
        <w:spacing w:after="0" w:line="288" w:lineRule="auto"/>
        <w:jc w:val="both"/>
        <w:rPr>
          <w:rFonts w:ascii="Times New Roman" w:hAnsi="Times New Roman" w:cs="Times New Roman"/>
          <w:sz w:val="28"/>
          <w:szCs w:val="28"/>
        </w:rPr>
      </w:pPr>
      <w:r w:rsidRPr="0060248B">
        <w:rPr>
          <w:rFonts w:ascii="Times New Roman" w:hAnsi="Times New Roman" w:cs="Times New Roman"/>
          <w:sz w:val="28"/>
          <w:szCs w:val="28"/>
        </w:rPr>
        <w:t xml:space="preserve">краевого бюджета – 1 млрд. </w:t>
      </w:r>
      <w:r w:rsidR="0060248B" w:rsidRPr="0060248B">
        <w:rPr>
          <w:rFonts w:ascii="Times New Roman" w:hAnsi="Times New Roman" w:cs="Times New Roman"/>
          <w:sz w:val="28"/>
          <w:szCs w:val="28"/>
        </w:rPr>
        <w:t>042</w:t>
      </w:r>
      <w:r w:rsidRPr="0060248B">
        <w:rPr>
          <w:rFonts w:ascii="Times New Roman" w:hAnsi="Times New Roman" w:cs="Times New Roman"/>
          <w:sz w:val="28"/>
          <w:szCs w:val="28"/>
        </w:rPr>
        <w:t xml:space="preserve"> млн.  </w:t>
      </w:r>
      <w:r w:rsidR="0060248B" w:rsidRPr="0060248B">
        <w:rPr>
          <w:rFonts w:ascii="Times New Roman" w:hAnsi="Times New Roman" w:cs="Times New Roman"/>
          <w:sz w:val="28"/>
          <w:szCs w:val="28"/>
        </w:rPr>
        <w:t>728,</w:t>
      </w:r>
      <w:r w:rsidR="006672B7">
        <w:rPr>
          <w:rFonts w:ascii="Times New Roman" w:hAnsi="Times New Roman" w:cs="Times New Roman"/>
          <w:sz w:val="28"/>
          <w:szCs w:val="28"/>
        </w:rPr>
        <w:t>2</w:t>
      </w:r>
      <w:r w:rsidRPr="0060248B">
        <w:rPr>
          <w:rFonts w:ascii="Times New Roman" w:hAnsi="Times New Roman" w:cs="Times New Roman"/>
          <w:sz w:val="28"/>
          <w:szCs w:val="28"/>
        </w:rPr>
        <w:t xml:space="preserve"> тыс. рублей (99,</w:t>
      </w:r>
      <w:r w:rsidR="0060248B" w:rsidRPr="0060248B">
        <w:rPr>
          <w:rFonts w:ascii="Times New Roman" w:hAnsi="Times New Roman" w:cs="Times New Roman"/>
          <w:sz w:val="28"/>
          <w:szCs w:val="28"/>
        </w:rPr>
        <w:t>5</w:t>
      </w:r>
      <w:r w:rsidRPr="0060248B">
        <w:rPr>
          <w:rFonts w:ascii="Times New Roman" w:hAnsi="Times New Roman" w:cs="Times New Roman"/>
          <w:sz w:val="28"/>
          <w:szCs w:val="28"/>
        </w:rPr>
        <w:t xml:space="preserve"> %);</w:t>
      </w:r>
    </w:p>
    <w:p w:rsidR="00ED4F15" w:rsidRPr="0060248B" w:rsidRDefault="00ED4F15" w:rsidP="00ED4F15">
      <w:pPr>
        <w:pStyle w:val="a6"/>
        <w:numPr>
          <w:ilvl w:val="0"/>
          <w:numId w:val="23"/>
        </w:numPr>
        <w:spacing w:after="0" w:line="288" w:lineRule="auto"/>
        <w:rPr>
          <w:rFonts w:ascii="Times New Roman" w:hAnsi="Times New Roman" w:cs="Times New Roman"/>
          <w:sz w:val="28"/>
          <w:szCs w:val="28"/>
        </w:rPr>
      </w:pPr>
      <w:r w:rsidRPr="0060248B">
        <w:rPr>
          <w:rFonts w:ascii="Times New Roman" w:hAnsi="Times New Roman" w:cs="Times New Roman"/>
          <w:sz w:val="28"/>
          <w:szCs w:val="28"/>
        </w:rPr>
        <w:t xml:space="preserve">местного бюджета – </w:t>
      </w:r>
      <w:r w:rsidR="006672B7">
        <w:rPr>
          <w:rFonts w:ascii="Times New Roman" w:hAnsi="Times New Roman" w:cs="Times New Roman"/>
          <w:sz w:val="28"/>
          <w:szCs w:val="28"/>
        </w:rPr>
        <w:t>505</w:t>
      </w:r>
      <w:r w:rsidRPr="0060248B">
        <w:rPr>
          <w:rFonts w:ascii="Times New Roman" w:hAnsi="Times New Roman" w:cs="Times New Roman"/>
          <w:sz w:val="28"/>
          <w:szCs w:val="28"/>
        </w:rPr>
        <w:t xml:space="preserve"> млн.  </w:t>
      </w:r>
      <w:r w:rsidR="006672B7">
        <w:rPr>
          <w:rFonts w:ascii="Times New Roman" w:hAnsi="Times New Roman" w:cs="Times New Roman"/>
          <w:sz w:val="28"/>
          <w:szCs w:val="28"/>
        </w:rPr>
        <w:t>206,</w:t>
      </w:r>
      <w:r w:rsidR="00F940C6">
        <w:rPr>
          <w:rFonts w:ascii="Times New Roman" w:hAnsi="Times New Roman" w:cs="Times New Roman"/>
          <w:sz w:val="28"/>
          <w:szCs w:val="28"/>
        </w:rPr>
        <w:t>6</w:t>
      </w:r>
      <w:r w:rsidRPr="0060248B">
        <w:rPr>
          <w:rFonts w:ascii="Times New Roman" w:hAnsi="Times New Roman" w:cs="Times New Roman"/>
          <w:sz w:val="28"/>
          <w:szCs w:val="28"/>
        </w:rPr>
        <w:t xml:space="preserve">  тыс. рублей (</w:t>
      </w:r>
      <w:r w:rsidR="0060248B" w:rsidRPr="0060248B">
        <w:rPr>
          <w:rFonts w:ascii="Times New Roman" w:hAnsi="Times New Roman" w:cs="Times New Roman"/>
          <w:sz w:val="28"/>
          <w:szCs w:val="28"/>
        </w:rPr>
        <w:t>99,2</w:t>
      </w:r>
      <w:r w:rsidRPr="0060248B">
        <w:rPr>
          <w:rFonts w:ascii="Times New Roman" w:hAnsi="Times New Roman" w:cs="Times New Roman"/>
          <w:sz w:val="28"/>
          <w:szCs w:val="28"/>
        </w:rPr>
        <w:t xml:space="preserve"> %);</w:t>
      </w:r>
    </w:p>
    <w:p w:rsidR="00ED4F15" w:rsidRPr="006672B7" w:rsidRDefault="00ED4F15" w:rsidP="00ED4F15">
      <w:pPr>
        <w:pStyle w:val="a6"/>
        <w:numPr>
          <w:ilvl w:val="0"/>
          <w:numId w:val="23"/>
        </w:numPr>
        <w:spacing w:after="0" w:line="288" w:lineRule="auto"/>
        <w:rPr>
          <w:rFonts w:ascii="Times New Roman" w:hAnsi="Times New Roman" w:cs="Times New Roman"/>
          <w:sz w:val="28"/>
          <w:szCs w:val="28"/>
        </w:rPr>
      </w:pPr>
      <w:r w:rsidRPr="006672B7">
        <w:rPr>
          <w:rFonts w:ascii="Times New Roman" w:hAnsi="Times New Roman" w:cs="Times New Roman"/>
          <w:sz w:val="28"/>
          <w:szCs w:val="28"/>
        </w:rPr>
        <w:t>внебюджетных источников – 7</w:t>
      </w:r>
      <w:r w:rsidR="008D53FB" w:rsidRPr="006672B7">
        <w:rPr>
          <w:rFonts w:ascii="Times New Roman" w:hAnsi="Times New Roman" w:cs="Times New Roman"/>
          <w:sz w:val="28"/>
          <w:szCs w:val="28"/>
        </w:rPr>
        <w:t>13</w:t>
      </w:r>
      <w:r w:rsidRPr="006672B7">
        <w:rPr>
          <w:rFonts w:ascii="Times New Roman" w:hAnsi="Times New Roman" w:cs="Times New Roman"/>
          <w:sz w:val="28"/>
          <w:szCs w:val="28"/>
        </w:rPr>
        <w:t xml:space="preserve"> млн.  </w:t>
      </w:r>
      <w:r w:rsidR="008D53FB" w:rsidRPr="006672B7">
        <w:rPr>
          <w:rFonts w:ascii="Times New Roman" w:hAnsi="Times New Roman" w:cs="Times New Roman"/>
          <w:sz w:val="28"/>
          <w:szCs w:val="28"/>
        </w:rPr>
        <w:t>494,2</w:t>
      </w:r>
      <w:r w:rsidRPr="006672B7">
        <w:rPr>
          <w:rFonts w:ascii="Times New Roman" w:hAnsi="Times New Roman" w:cs="Times New Roman"/>
          <w:sz w:val="28"/>
          <w:szCs w:val="28"/>
        </w:rPr>
        <w:t xml:space="preserve">  тыс. рублей (</w:t>
      </w:r>
      <w:r w:rsidR="008D53FB" w:rsidRPr="006672B7">
        <w:rPr>
          <w:rFonts w:ascii="Times New Roman" w:hAnsi="Times New Roman" w:cs="Times New Roman"/>
          <w:sz w:val="28"/>
          <w:szCs w:val="28"/>
        </w:rPr>
        <w:t>100,0</w:t>
      </w:r>
      <w:r w:rsidRPr="006672B7">
        <w:rPr>
          <w:rFonts w:ascii="Times New Roman" w:hAnsi="Times New Roman" w:cs="Times New Roman"/>
          <w:sz w:val="28"/>
          <w:szCs w:val="28"/>
        </w:rPr>
        <w:t>).</w:t>
      </w:r>
    </w:p>
    <w:p w:rsidR="00ED4F15" w:rsidRPr="001A69AF" w:rsidRDefault="00ED4F15" w:rsidP="0038507D">
      <w:pPr>
        <w:spacing w:after="0" w:line="288" w:lineRule="auto"/>
        <w:ind w:firstLine="284"/>
        <w:jc w:val="both"/>
        <w:rPr>
          <w:rFonts w:ascii="Times New Roman" w:hAnsi="Times New Roman" w:cs="Times New Roman"/>
          <w:sz w:val="24"/>
          <w:szCs w:val="24"/>
        </w:rPr>
      </w:pPr>
      <w:r>
        <w:rPr>
          <w:rFonts w:ascii="Times New Roman" w:hAnsi="Times New Roman" w:cs="Times New Roman"/>
          <w:sz w:val="28"/>
          <w:szCs w:val="28"/>
        </w:rPr>
        <w:t xml:space="preserve">       </w:t>
      </w:r>
    </w:p>
    <w:p w:rsidR="00ED4F15" w:rsidRDefault="00ED4F15" w:rsidP="00ED4F15">
      <w:pPr>
        <w:spacing w:line="288" w:lineRule="auto"/>
        <w:ind w:left="-284"/>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14:anchorId="6B97C928" wp14:editId="390CFE7D">
            <wp:extent cx="6445250" cy="4660900"/>
            <wp:effectExtent l="0" t="0" r="0" b="635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F4C90" w:rsidRPr="00856088" w:rsidRDefault="00ED4F15" w:rsidP="003F4C90">
      <w:pPr>
        <w:spacing w:after="0" w:line="288" w:lineRule="auto"/>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3F4C90" w:rsidRPr="00856088">
        <w:rPr>
          <w:rFonts w:ascii="Times New Roman" w:eastAsia="Times New Roman" w:hAnsi="Times New Roman" w:cs="Times New Roman"/>
          <w:sz w:val="28"/>
          <w:szCs w:val="28"/>
        </w:rPr>
        <w:t>Муниципальное образование Кавказский район в 2016 году участ</w:t>
      </w:r>
      <w:r w:rsidR="004C7EB9" w:rsidRPr="00856088">
        <w:rPr>
          <w:rFonts w:ascii="Times New Roman" w:eastAsia="Times New Roman" w:hAnsi="Times New Roman" w:cs="Times New Roman"/>
          <w:sz w:val="28"/>
          <w:szCs w:val="28"/>
        </w:rPr>
        <w:t>вовало</w:t>
      </w:r>
      <w:r w:rsidR="003F4C90" w:rsidRPr="00856088">
        <w:rPr>
          <w:rFonts w:ascii="Times New Roman" w:eastAsia="Times New Roman" w:hAnsi="Times New Roman" w:cs="Times New Roman"/>
          <w:sz w:val="28"/>
          <w:szCs w:val="28"/>
        </w:rPr>
        <w:t xml:space="preserve"> в 11 государственных программах Краснодарского края. Объем </w:t>
      </w:r>
      <w:r w:rsidR="004C7EB9" w:rsidRPr="00856088">
        <w:rPr>
          <w:rFonts w:ascii="Times New Roman" w:eastAsia="Times New Roman" w:hAnsi="Times New Roman" w:cs="Times New Roman"/>
          <w:sz w:val="28"/>
          <w:szCs w:val="28"/>
        </w:rPr>
        <w:t>субсидий и субвенций из краевого и федерального бюджета</w:t>
      </w:r>
      <w:r w:rsidR="003F4C90" w:rsidRPr="00856088">
        <w:rPr>
          <w:rFonts w:ascii="Times New Roman" w:eastAsia="Times New Roman" w:hAnsi="Times New Roman" w:cs="Times New Roman"/>
          <w:sz w:val="28"/>
          <w:szCs w:val="28"/>
        </w:rPr>
        <w:t xml:space="preserve">  </w:t>
      </w:r>
      <w:r w:rsidR="004C7EB9" w:rsidRPr="00856088">
        <w:rPr>
          <w:rFonts w:ascii="Times New Roman" w:eastAsia="Times New Roman" w:hAnsi="Times New Roman" w:cs="Times New Roman"/>
          <w:sz w:val="28"/>
          <w:szCs w:val="28"/>
        </w:rPr>
        <w:t xml:space="preserve">на эти цели </w:t>
      </w:r>
      <w:r w:rsidR="003F4C90" w:rsidRPr="00856088">
        <w:rPr>
          <w:rFonts w:ascii="Times New Roman" w:eastAsia="Times New Roman" w:hAnsi="Times New Roman" w:cs="Times New Roman"/>
          <w:sz w:val="28"/>
          <w:szCs w:val="28"/>
        </w:rPr>
        <w:t>составил 1 млрд. 049 млн. 489,4 тыс. рублей</w:t>
      </w:r>
      <w:r w:rsidR="004C7EB9" w:rsidRPr="00856088">
        <w:rPr>
          <w:rFonts w:ascii="Times New Roman" w:eastAsia="Times New Roman" w:hAnsi="Times New Roman" w:cs="Times New Roman"/>
          <w:sz w:val="28"/>
          <w:szCs w:val="28"/>
        </w:rPr>
        <w:t xml:space="preserve"> или 46,3% от общего объема финансирования муниципальных пр</w:t>
      </w:r>
      <w:r w:rsidR="00856088" w:rsidRPr="00856088">
        <w:rPr>
          <w:rFonts w:ascii="Times New Roman" w:eastAsia="Times New Roman" w:hAnsi="Times New Roman" w:cs="Times New Roman"/>
          <w:sz w:val="28"/>
          <w:szCs w:val="28"/>
        </w:rPr>
        <w:t>о</w:t>
      </w:r>
      <w:r w:rsidR="004C7EB9" w:rsidRPr="00856088">
        <w:rPr>
          <w:rFonts w:ascii="Times New Roman" w:eastAsia="Times New Roman" w:hAnsi="Times New Roman" w:cs="Times New Roman"/>
          <w:sz w:val="28"/>
          <w:szCs w:val="28"/>
        </w:rPr>
        <w:t>грамм</w:t>
      </w:r>
      <w:r w:rsidR="00856088" w:rsidRPr="00856088">
        <w:rPr>
          <w:rFonts w:ascii="Times New Roman" w:eastAsia="Times New Roman" w:hAnsi="Times New Roman" w:cs="Times New Roman"/>
          <w:sz w:val="28"/>
          <w:szCs w:val="28"/>
        </w:rPr>
        <w:t>.</w:t>
      </w:r>
    </w:p>
    <w:p w:rsidR="003F4C90" w:rsidRPr="003F4C90" w:rsidRDefault="003F4C90" w:rsidP="004C7EB9">
      <w:pPr>
        <w:spacing w:after="0" w:line="288" w:lineRule="auto"/>
        <w:ind w:firstLine="284"/>
        <w:jc w:val="both"/>
        <w:rPr>
          <w:rFonts w:ascii="Times New Roman" w:eastAsia="Times New Roman" w:hAnsi="Times New Roman" w:cs="Times New Roman"/>
          <w:color w:val="00B050"/>
          <w:sz w:val="28"/>
          <w:szCs w:val="28"/>
        </w:rPr>
      </w:pPr>
      <w:r w:rsidRPr="003F4C90">
        <w:rPr>
          <w:rFonts w:ascii="Times New Roman" w:eastAsia="Times New Roman" w:hAnsi="Times New Roman" w:cs="Times New Roman"/>
          <w:color w:val="00B050"/>
          <w:sz w:val="28"/>
          <w:szCs w:val="28"/>
        </w:rPr>
        <w:lastRenderedPageBreak/>
        <w:t xml:space="preserve">       </w:t>
      </w:r>
    </w:p>
    <w:p w:rsidR="00031B91" w:rsidRDefault="00856088" w:rsidP="00031B91">
      <w:pPr>
        <w:spacing w:after="0" w:line="288"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031B91">
        <w:rPr>
          <w:rFonts w:ascii="Times New Roman" w:hAnsi="Times New Roman" w:cs="Times New Roman"/>
          <w:sz w:val="28"/>
          <w:szCs w:val="28"/>
        </w:rPr>
        <w:t xml:space="preserve">Информация о финансировании в разрезе 14 муниципальных  программ   за 2016 год представлена </w:t>
      </w:r>
      <w:r w:rsidR="00031B91" w:rsidRPr="00A03AEF">
        <w:rPr>
          <w:rFonts w:ascii="Times New Roman" w:hAnsi="Times New Roman" w:cs="Times New Roman"/>
          <w:sz w:val="28"/>
          <w:szCs w:val="28"/>
        </w:rPr>
        <w:t>в приложении № 1</w:t>
      </w:r>
      <w:r w:rsidR="00031B91">
        <w:rPr>
          <w:rFonts w:ascii="Times New Roman" w:hAnsi="Times New Roman" w:cs="Times New Roman"/>
          <w:sz w:val="28"/>
          <w:szCs w:val="28"/>
        </w:rPr>
        <w:t xml:space="preserve"> к сводному годовому докладу.</w:t>
      </w:r>
    </w:p>
    <w:p w:rsidR="00ED4F15" w:rsidRDefault="00031B91" w:rsidP="00ED4F15">
      <w:pPr>
        <w:widowControl w:val="0"/>
        <w:suppressAutoHyphens/>
        <w:spacing w:after="0" w:line="288" w:lineRule="auto"/>
        <w:jc w:val="both"/>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D03C5">
        <w:rPr>
          <w:rFonts w:ascii="Times New Roman" w:eastAsia="Times New Roman" w:hAnsi="Times New Roman" w:cs="Times New Roman"/>
          <w:sz w:val="28"/>
          <w:szCs w:val="28"/>
        </w:rPr>
        <w:t>С</w:t>
      </w:r>
      <w:r w:rsidR="00ED4F15" w:rsidRPr="0056398B">
        <w:rPr>
          <w:rFonts w:ascii="Times New Roman" w:eastAsia="Times New Roman" w:hAnsi="Times New Roman" w:cs="Times New Roman"/>
          <w:sz w:val="28"/>
          <w:szCs w:val="28"/>
        </w:rPr>
        <w:t>редств</w:t>
      </w:r>
      <w:r w:rsidR="00AD03C5">
        <w:rPr>
          <w:rFonts w:ascii="Times New Roman" w:eastAsia="Times New Roman" w:hAnsi="Times New Roman" w:cs="Times New Roman"/>
          <w:sz w:val="28"/>
          <w:szCs w:val="28"/>
        </w:rPr>
        <w:t>а</w:t>
      </w:r>
      <w:r w:rsidR="00ED4F15" w:rsidRPr="0056398B">
        <w:rPr>
          <w:rFonts w:ascii="Times New Roman" w:eastAsia="Times New Roman" w:hAnsi="Times New Roman" w:cs="Times New Roman"/>
          <w:sz w:val="28"/>
          <w:szCs w:val="28"/>
        </w:rPr>
        <w:t xml:space="preserve"> федерального  бюджета </w:t>
      </w:r>
      <w:r w:rsidR="00AD03C5">
        <w:rPr>
          <w:rFonts w:ascii="Times New Roman" w:eastAsia="Times New Roman" w:hAnsi="Times New Roman" w:cs="Times New Roman"/>
          <w:sz w:val="28"/>
          <w:szCs w:val="28"/>
        </w:rPr>
        <w:t>освоены не в полном объеме</w:t>
      </w:r>
      <w:r w:rsidR="00ED4F15" w:rsidRPr="0056398B">
        <w:rPr>
          <w:rFonts w:ascii="Times New Roman" w:eastAsia="Times New Roman" w:hAnsi="Times New Roman" w:cs="Times New Roman"/>
          <w:sz w:val="28"/>
          <w:szCs w:val="28"/>
        </w:rPr>
        <w:t xml:space="preserve"> (</w:t>
      </w:r>
      <w:r w:rsidR="00542B29">
        <w:rPr>
          <w:rFonts w:ascii="Times New Roman" w:eastAsia="Times New Roman" w:hAnsi="Times New Roman" w:cs="Times New Roman"/>
          <w:sz w:val="28"/>
          <w:szCs w:val="28"/>
        </w:rPr>
        <w:t>50,0</w:t>
      </w:r>
      <w:r w:rsidR="00ED4F15" w:rsidRPr="0056398B">
        <w:rPr>
          <w:rFonts w:ascii="Times New Roman" w:eastAsia="Times New Roman" w:hAnsi="Times New Roman" w:cs="Times New Roman"/>
          <w:sz w:val="28"/>
          <w:szCs w:val="28"/>
        </w:rPr>
        <w:t>% от плановых назначений)</w:t>
      </w:r>
      <w:r w:rsidR="0038507D">
        <w:rPr>
          <w:rFonts w:ascii="Times New Roman" w:eastAsia="Times New Roman" w:hAnsi="Times New Roman" w:cs="Times New Roman"/>
          <w:sz w:val="28"/>
          <w:szCs w:val="28"/>
        </w:rPr>
        <w:t xml:space="preserve"> из-за </w:t>
      </w:r>
      <w:r w:rsidR="00AD03C5">
        <w:rPr>
          <w:rFonts w:ascii="Times New Roman" w:eastAsia="Times New Roman" w:hAnsi="Times New Roman" w:cs="Times New Roman"/>
          <w:sz w:val="28"/>
          <w:szCs w:val="28"/>
        </w:rPr>
        <w:t>отсутствия субъектов малого и среднего предпринимательства, отвечающих требованиям порядка субсидирования</w:t>
      </w:r>
      <w:r w:rsidR="00730E0B">
        <w:rPr>
          <w:rFonts w:ascii="Times New Roman" w:eastAsia="Times New Roman" w:hAnsi="Times New Roman" w:cs="Times New Roman"/>
          <w:sz w:val="28"/>
          <w:szCs w:val="28"/>
        </w:rPr>
        <w:t>,</w:t>
      </w:r>
      <w:r w:rsidR="00C04E84">
        <w:rPr>
          <w:rFonts w:ascii="Times New Roman" w:eastAsia="Times New Roman" w:hAnsi="Times New Roman" w:cs="Times New Roman"/>
          <w:sz w:val="28"/>
          <w:szCs w:val="28"/>
        </w:rPr>
        <w:t xml:space="preserve"> </w:t>
      </w:r>
      <w:r w:rsidR="00730E0B">
        <w:rPr>
          <w:rFonts w:ascii="Times New Roman" w:eastAsia="Times New Roman" w:hAnsi="Times New Roman" w:cs="Times New Roman"/>
          <w:sz w:val="28"/>
          <w:szCs w:val="28"/>
        </w:rPr>
        <w:t xml:space="preserve">по </w:t>
      </w:r>
      <w:r w:rsidR="00AD03C5" w:rsidRPr="005F1DF0">
        <w:rPr>
          <w:rFonts w:ascii="Times New Roman" w:eastAsia="Times New Roman" w:hAnsi="Times New Roman" w:cs="Times New Roman"/>
          <w:sz w:val="28"/>
          <w:szCs w:val="28"/>
        </w:rPr>
        <w:t>подпрограмм</w:t>
      </w:r>
      <w:r w:rsidR="00730E0B">
        <w:rPr>
          <w:rFonts w:ascii="Times New Roman" w:eastAsia="Times New Roman" w:hAnsi="Times New Roman" w:cs="Times New Roman"/>
          <w:sz w:val="28"/>
          <w:szCs w:val="28"/>
        </w:rPr>
        <w:t>е</w:t>
      </w:r>
      <w:r w:rsidR="00AD03C5" w:rsidRPr="005F1DF0">
        <w:rPr>
          <w:rFonts w:ascii="Times New Roman" w:eastAsia="Times New Roman" w:hAnsi="Times New Roman" w:cs="Times New Roman"/>
          <w:sz w:val="28"/>
          <w:szCs w:val="28"/>
        </w:rPr>
        <w:t xml:space="preserve"> </w:t>
      </w:r>
      <w:r w:rsidR="00AD03C5">
        <w:rPr>
          <w:rFonts w:ascii="Times New Roman" w:eastAsia="Times New Roman" w:hAnsi="Times New Roman" w:cs="Times New Roman"/>
          <w:sz w:val="28"/>
          <w:szCs w:val="28"/>
        </w:rPr>
        <w:t>«</w:t>
      </w:r>
      <w:r w:rsidR="00AD03C5" w:rsidRPr="00AD03C5">
        <w:rPr>
          <w:rFonts w:ascii="Times New Roman" w:eastAsia="Times New Roman" w:hAnsi="Times New Roman" w:cs="Times New Roman"/>
          <w:sz w:val="28"/>
          <w:szCs w:val="28"/>
        </w:rPr>
        <w:t>Поддержка и развитие малого и среднего предпринимательства в муниципальном образовании Кавказский район»</w:t>
      </w:r>
      <w:r w:rsidR="00AD03C5">
        <w:rPr>
          <w:rFonts w:ascii="Times New Roman" w:eastAsia="Times New Roman" w:hAnsi="Times New Roman" w:cs="Times New Roman"/>
          <w:sz w:val="28"/>
          <w:szCs w:val="28"/>
        </w:rPr>
        <w:t xml:space="preserve"> муниципальной программы </w:t>
      </w:r>
      <w:r w:rsidR="00AD03C5" w:rsidRPr="00AD03C5">
        <w:rPr>
          <w:rFonts w:ascii="Times New Roman" w:eastAsia="Times New Roman" w:hAnsi="Times New Roman" w:cs="Times New Roman"/>
          <w:sz w:val="28"/>
          <w:szCs w:val="28"/>
        </w:rPr>
        <w:t>"Экономическое развитие и инновационная экономика"</w:t>
      </w:r>
      <w:r w:rsidR="00ED4F15">
        <w:rPr>
          <w:rFonts w:ascii="Times New Roman" w:eastAsia="Times New Roman" w:hAnsi="Times New Roman" w:cs="Times New Roman"/>
          <w:sz w:val="28"/>
          <w:szCs w:val="28"/>
        </w:rPr>
        <w:t>.</w:t>
      </w:r>
    </w:p>
    <w:p w:rsidR="009707A1" w:rsidRPr="009707A1" w:rsidRDefault="00ED4F15" w:rsidP="00ED4F15">
      <w:pPr>
        <w:widowControl w:val="0"/>
        <w:suppressAutoHyphens/>
        <w:spacing w:after="0" w:line="288" w:lineRule="auto"/>
        <w:jc w:val="both"/>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Не полностью выполнены плановые назначения за счет средств краевого бюджета (99,</w:t>
      </w:r>
      <w:r w:rsidR="005F1DF0">
        <w:rPr>
          <w:rFonts w:ascii="Times New Roman" w:eastAsia="Times New Roman" w:hAnsi="Times New Roman" w:cs="Times New Roman"/>
          <w:sz w:val="28"/>
          <w:szCs w:val="28"/>
        </w:rPr>
        <w:t>5</w:t>
      </w:r>
      <w:r>
        <w:rPr>
          <w:rFonts w:ascii="Times New Roman" w:eastAsia="Times New Roman" w:hAnsi="Times New Roman" w:cs="Times New Roman"/>
          <w:sz w:val="28"/>
          <w:szCs w:val="28"/>
        </w:rPr>
        <w:t xml:space="preserve">%), </w:t>
      </w:r>
      <w:proofErr w:type="gramStart"/>
      <w:r w:rsidRPr="009707A1">
        <w:rPr>
          <w:rFonts w:ascii="Times New Roman" w:eastAsia="Times New Roman" w:hAnsi="Times New Roman" w:cs="Times New Roman"/>
          <w:sz w:val="28"/>
          <w:szCs w:val="28"/>
        </w:rPr>
        <w:t>из-за</w:t>
      </w:r>
      <w:proofErr w:type="gramEnd"/>
      <w:r w:rsidR="009707A1" w:rsidRPr="009707A1">
        <w:rPr>
          <w:rFonts w:ascii="Times New Roman" w:eastAsia="Times New Roman" w:hAnsi="Times New Roman" w:cs="Times New Roman"/>
          <w:sz w:val="28"/>
          <w:szCs w:val="28"/>
        </w:rPr>
        <w:t>:</w:t>
      </w:r>
    </w:p>
    <w:p w:rsidR="009707A1" w:rsidRDefault="0061061C" w:rsidP="00ED4F15">
      <w:pPr>
        <w:widowControl w:val="0"/>
        <w:suppressAutoHyphens/>
        <w:spacing w:after="0" w:line="288" w:lineRule="auto"/>
        <w:jc w:val="both"/>
        <w:outlineLvl w:val="2"/>
        <w:rPr>
          <w:rFonts w:ascii="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009707A1" w:rsidRPr="009707A1">
        <w:rPr>
          <w:rFonts w:ascii="Times New Roman" w:eastAsia="Times New Roman" w:hAnsi="Times New Roman" w:cs="Times New Roman"/>
          <w:sz w:val="28"/>
          <w:szCs w:val="28"/>
        </w:rPr>
        <w:t xml:space="preserve">- не поступления в планируемом объеме </w:t>
      </w:r>
      <w:r w:rsidR="009707A1" w:rsidRPr="009707A1">
        <w:rPr>
          <w:rFonts w:ascii="Times New Roman" w:hAnsi="Times New Roman" w:cs="Times New Roman"/>
          <w:sz w:val="28"/>
          <w:szCs w:val="28"/>
        </w:rPr>
        <w:t xml:space="preserve">субвенции на предоставление субсидий малым формам хозяйствования </w:t>
      </w:r>
      <w:r w:rsidR="009707A1">
        <w:rPr>
          <w:rFonts w:ascii="Times New Roman" w:hAnsi="Times New Roman" w:cs="Times New Roman"/>
          <w:sz w:val="28"/>
          <w:szCs w:val="28"/>
        </w:rPr>
        <w:t xml:space="preserve">в АПК на территории муниципального образования Кавказский район, </w:t>
      </w:r>
      <w:r w:rsidR="009707A1" w:rsidRPr="009707A1">
        <w:rPr>
          <w:rFonts w:ascii="Times New Roman" w:hAnsi="Times New Roman" w:cs="Times New Roman"/>
          <w:sz w:val="28"/>
          <w:szCs w:val="28"/>
        </w:rPr>
        <w:t xml:space="preserve">в соответствии с </w:t>
      </w:r>
      <w:r w:rsidR="00607CBC">
        <w:rPr>
          <w:rFonts w:ascii="Times New Roman" w:hAnsi="Times New Roman" w:cs="Times New Roman"/>
          <w:sz w:val="28"/>
          <w:szCs w:val="28"/>
        </w:rPr>
        <w:t xml:space="preserve">лимитами бюджетных обязательств </w:t>
      </w:r>
      <w:r w:rsidR="009707A1" w:rsidRPr="009707A1">
        <w:rPr>
          <w:rFonts w:ascii="Times New Roman" w:hAnsi="Times New Roman" w:cs="Times New Roman"/>
          <w:sz w:val="28"/>
          <w:szCs w:val="28"/>
        </w:rPr>
        <w:t xml:space="preserve">краевого бюджета </w:t>
      </w:r>
      <w:r w:rsidR="009707A1">
        <w:rPr>
          <w:rFonts w:ascii="Times New Roman" w:hAnsi="Times New Roman" w:cs="Times New Roman"/>
          <w:sz w:val="28"/>
          <w:szCs w:val="28"/>
        </w:rPr>
        <w:t xml:space="preserve">объем субвенции </w:t>
      </w:r>
      <w:r w:rsidR="009707A1" w:rsidRPr="009707A1">
        <w:rPr>
          <w:rFonts w:ascii="Times New Roman" w:hAnsi="Times New Roman" w:cs="Times New Roman"/>
          <w:sz w:val="28"/>
          <w:szCs w:val="28"/>
        </w:rPr>
        <w:t xml:space="preserve">в </w:t>
      </w:r>
      <w:r w:rsidR="009707A1">
        <w:rPr>
          <w:rFonts w:ascii="Times New Roman" w:hAnsi="Times New Roman" w:cs="Times New Roman"/>
          <w:sz w:val="28"/>
          <w:szCs w:val="28"/>
        </w:rPr>
        <w:t xml:space="preserve">конце </w:t>
      </w:r>
      <w:r w:rsidR="009707A1" w:rsidRPr="009707A1">
        <w:rPr>
          <w:rFonts w:ascii="Times New Roman" w:hAnsi="Times New Roman" w:cs="Times New Roman"/>
          <w:sz w:val="28"/>
          <w:szCs w:val="28"/>
        </w:rPr>
        <w:t>декабр</w:t>
      </w:r>
      <w:r w:rsidR="009707A1">
        <w:rPr>
          <w:rFonts w:ascii="Times New Roman" w:hAnsi="Times New Roman" w:cs="Times New Roman"/>
          <w:sz w:val="28"/>
          <w:szCs w:val="28"/>
        </w:rPr>
        <w:t>я</w:t>
      </w:r>
      <w:r w:rsidR="009707A1" w:rsidRPr="009707A1">
        <w:rPr>
          <w:rFonts w:ascii="Times New Roman" w:hAnsi="Times New Roman" w:cs="Times New Roman"/>
          <w:sz w:val="28"/>
          <w:szCs w:val="28"/>
        </w:rPr>
        <w:t xml:space="preserve"> 2016 года был сокращен   </w:t>
      </w:r>
      <w:r w:rsidR="009707A1">
        <w:rPr>
          <w:rFonts w:ascii="Times New Roman" w:hAnsi="Times New Roman" w:cs="Times New Roman"/>
          <w:sz w:val="28"/>
          <w:szCs w:val="28"/>
        </w:rPr>
        <w:t>на 3</w:t>
      </w:r>
      <w:r w:rsidR="00C2115E">
        <w:rPr>
          <w:rFonts w:ascii="Times New Roman" w:hAnsi="Times New Roman" w:cs="Times New Roman"/>
          <w:sz w:val="28"/>
          <w:szCs w:val="28"/>
        </w:rPr>
        <w:t>,4</w:t>
      </w:r>
      <w:r w:rsidR="009707A1" w:rsidRPr="009707A1">
        <w:rPr>
          <w:rFonts w:ascii="Times New Roman" w:hAnsi="Times New Roman" w:cs="Times New Roman"/>
          <w:sz w:val="28"/>
          <w:szCs w:val="28"/>
        </w:rPr>
        <w:t xml:space="preserve"> млн. </w:t>
      </w:r>
      <w:r w:rsidR="00283E2F">
        <w:rPr>
          <w:rFonts w:ascii="Times New Roman" w:hAnsi="Times New Roman" w:cs="Times New Roman"/>
          <w:sz w:val="28"/>
          <w:szCs w:val="28"/>
        </w:rPr>
        <w:t>рублей</w:t>
      </w:r>
      <w:r>
        <w:rPr>
          <w:rFonts w:ascii="Times New Roman" w:hAnsi="Times New Roman" w:cs="Times New Roman"/>
          <w:sz w:val="28"/>
          <w:szCs w:val="28"/>
        </w:rPr>
        <w:t xml:space="preserve"> по </w:t>
      </w:r>
      <w:r w:rsidRPr="0061061C">
        <w:rPr>
          <w:rFonts w:ascii="Times New Roman" w:hAnsi="Times New Roman" w:cs="Times New Roman"/>
          <w:sz w:val="28"/>
          <w:szCs w:val="28"/>
        </w:rPr>
        <w:t>муниципальной  программ</w:t>
      </w:r>
      <w:r>
        <w:rPr>
          <w:rFonts w:ascii="Times New Roman" w:hAnsi="Times New Roman" w:cs="Times New Roman"/>
          <w:sz w:val="28"/>
          <w:szCs w:val="28"/>
        </w:rPr>
        <w:t>е</w:t>
      </w:r>
      <w:r w:rsidRPr="0061061C">
        <w:rPr>
          <w:rFonts w:ascii="Times New Roman" w:hAnsi="Times New Roman" w:cs="Times New Roman"/>
          <w:sz w:val="28"/>
          <w:szCs w:val="28"/>
        </w:rPr>
        <w:t xml:space="preserve"> «Развитие сельского хозяйства и регулирование рынков сельскохозяйственной продукции, сырья и продовольствия»</w:t>
      </w:r>
      <w:r w:rsidR="00607CBC" w:rsidRPr="0061061C">
        <w:rPr>
          <w:rFonts w:ascii="Times New Roman" w:hAnsi="Times New Roman" w:cs="Times New Roman"/>
          <w:sz w:val="28"/>
          <w:szCs w:val="28"/>
        </w:rPr>
        <w:t>;</w:t>
      </w:r>
      <w:proofErr w:type="gramEnd"/>
    </w:p>
    <w:p w:rsidR="0081187E" w:rsidRPr="002B616F" w:rsidRDefault="0081187E" w:rsidP="0081187E">
      <w:pPr>
        <w:widowControl w:val="0"/>
        <w:suppressAutoHyphens/>
        <w:spacing w:after="0" w:line="288" w:lineRule="auto"/>
        <w:jc w:val="both"/>
        <w:outlineLvl w:val="2"/>
        <w:rPr>
          <w:rFonts w:ascii="Times New Roman" w:hAnsi="Times New Roman" w:cs="Times New Roman"/>
          <w:sz w:val="28"/>
          <w:szCs w:val="28"/>
        </w:rPr>
      </w:pPr>
      <w:r>
        <w:rPr>
          <w:rFonts w:ascii="Times New Roman" w:hAnsi="Times New Roman" w:cs="Times New Roman"/>
          <w:color w:val="00B050"/>
          <w:sz w:val="28"/>
          <w:szCs w:val="28"/>
        </w:rPr>
        <w:t xml:space="preserve">        </w:t>
      </w:r>
      <w:r w:rsidR="002B616F">
        <w:rPr>
          <w:rFonts w:ascii="Times New Roman" w:hAnsi="Times New Roman" w:cs="Times New Roman"/>
          <w:color w:val="00B050"/>
          <w:sz w:val="28"/>
          <w:szCs w:val="28"/>
        </w:rPr>
        <w:t xml:space="preserve"> </w:t>
      </w:r>
      <w:r w:rsidRPr="002B616F">
        <w:rPr>
          <w:rFonts w:ascii="Times New Roman" w:hAnsi="Times New Roman" w:cs="Times New Roman"/>
          <w:sz w:val="28"/>
          <w:szCs w:val="28"/>
        </w:rPr>
        <w:t xml:space="preserve">- экономии денежных средств </w:t>
      </w:r>
      <w:r w:rsidR="00730E0B">
        <w:rPr>
          <w:rFonts w:ascii="Times New Roman" w:hAnsi="Times New Roman" w:cs="Times New Roman"/>
          <w:sz w:val="28"/>
          <w:szCs w:val="28"/>
        </w:rPr>
        <w:t xml:space="preserve">на </w:t>
      </w:r>
      <w:r w:rsidR="00730E0B" w:rsidRPr="00730E0B">
        <w:rPr>
          <w:rFonts w:ascii="Times New Roman" w:hAnsi="Times New Roman" w:cs="Times New Roman"/>
          <w:sz w:val="28"/>
          <w:szCs w:val="28"/>
        </w:rPr>
        <w:t>содержание лечебных учреждений,  непосредственно оказывающих  первичную  медико-санитарную помощь населению</w:t>
      </w:r>
      <w:r w:rsidR="00730E0B">
        <w:rPr>
          <w:rFonts w:ascii="Times New Roman" w:hAnsi="Times New Roman" w:cs="Times New Roman"/>
          <w:sz w:val="28"/>
          <w:szCs w:val="28"/>
        </w:rPr>
        <w:t>,</w:t>
      </w:r>
      <w:r w:rsidR="00730E0B" w:rsidRPr="00730E0B">
        <w:rPr>
          <w:rFonts w:ascii="Times New Roman" w:hAnsi="Times New Roman" w:cs="Times New Roman"/>
          <w:sz w:val="28"/>
          <w:szCs w:val="28"/>
        </w:rPr>
        <w:t xml:space="preserve"> </w:t>
      </w:r>
      <w:r w:rsidRPr="002B616F">
        <w:rPr>
          <w:rFonts w:ascii="Times New Roman" w:hAnsi="Times New Roman" w:cs="Times New Roman"/>
          <w:sz w:val="28"/>
          <w:szCs w:val="28"/>
        </w:rPr>
        <w:t xml:space="preserve">по основному мероприятию «Организация оказания медицинской помощи" </w:t>
      </w:r>
      <w:r w:rsidR="00730E0B" w:rsidRPr="002B616F">
        <w:rPr>
          <w:rFonts w:ascii="Times New Roman" w:hAnsi="Times New Roman" w:cs="Times New Roman"/>
          <w:sz w:val="28"/>
          <w:szCs w:val="28"/>
        </w:rPr>
        <w:t>муниципальной программы «Развитие здравоохранения»</w:t>
      </w:r>
      <w:r w:rsidR="00730E0B">
        <w:rPr>
          <w:rFonts w:ascii="Times New Roman" w:hAnsi="Times New Roman" w:cs="Times New Roman"/>
          <w:sz w:val="28"/>
          <w:szCs w:val="28"/>
        </w:rPr>
        <w:t xml:space="preserve">, </w:t>
      </w:r>
      <w:r w:rsidRPr="002B616F">
        <w:rPr>
          <w:rFonts w:ascii="Times New Roman" w:hAnsi="Times New Roman" w:cs="Times New Roman"/>
          <w:sz w:val="28"/>
          <w:szCs w:val="28"/>
        </w:rPr>
        <w:t>в сумме 0,9 млн.</w:t>
      </w:r>
      <w:r w:rsidR="00712B3C" w:rsidRPr="002B616F">
        <w:rPr>
          <w:rFonts w:ascii="Times New Roman" w:hAnsi="Times New Roman" w:cs="Times New Roman"/>
          <w:sz w:val="28"/>
          <w:szCs w:val="28"/>
        </w:rPr>
        <w:t xml:space="preserve"> </w:t>
      </w:r>
      <w:r w:rsidR="00283E2F" w:rsidRPr="002B616F">
        <w:rPr>
          <w:rFonts w:ascii="Times New Roman" w:hAnsi="Times New Roman" w:cs="Times New Roman"/>
          <w:sz w:val="28"/>
          <w:szCs w:val="28"/>
        </w:rPr>
        <w:t>рублей</w:t>
      </w:r>
      <w:r w:rsidRPr="002B616F">
        <w:rPr>
          <w:rFonts w:ascii="Times New Roman" w:hAnsi="Times New Roman" w:cs="Times New Roman"/>
          <w:sz w:val="28"/>
          <w:szCs w:val="28"/>
        </w:rPr>
        <w:t>;</w:t>
      </w:r>
    </w:p>
    <w:p w:rsidR="0081187E" w:rsidRPr="002B616F" w:rsidRDefault="0081187E" w:rsidP="00ED4F15">
      <w:pPr>
        <w:widowControl w:val="0"/>
        <w:suppressAutoHyphens/>
        <w:spacing w:after="0" w:line="288" w:lineRule="auto"/>
        <w:jc w:val="both"/>
        <w:outlineLvl w:val="2"/>
        <w:rPr>
          <w:rFonts w:ascii="Times New Roman" w:hAnsi="Times New Roman" w:cs="Times New Roman"/>
          <w:sz w:val="28"/>
          <w:szCs w:val="28"/>
        </w:rPr>
      </w:pPr>
      <w:r w:rsidRPr="002B616F">
        <w:rPr>
          <w:rFonts w:ascii="Times New Roman" w:hAnsi="Times New Roman" w:cs="Times New Roman"/>
          <w:sz w:val="28"/>
          <w:szCs w:val="28"/>
        </w:rPr>
        <w:t xml:space="preserve">         -  экономии бюджетных ассигнований </w:t>
      </w:r>
      <w:r w:rsidR="0009022E" w:rsidRPr="002B616F">
        <w:rPr>
          <w:rFonts w:ascii="Times New Roman" w:hAnsi="Times New Roman" w:cs="Times New Roman"/>
          <w:sz w:val="28"/>
          <w:szCs w:val="28"/>
        </w:rPr>
        <w:t xml:space="preserve">в сумме 0,6 млн. рублей </w:t>
      </w:r>
      <w:r w:rsidRPr="002B616F">
        <w:rPr>
          <w:rFonts w:ascii="Times New Roman" w:hAnsi="Times New Roman" w:cs="Times New Roman"/>
          <w:sz w:val="28"/>
          <w:szCs w:val="28"/>
        </w:rPr>
        <w:t>по подпрограмме «Социальная поддержка детей-сирот и детей, оставшихся без попечения родителей" муниципальной программы «Социальная поддержка граждан»</w:t>
      </w:r>
      <w:r w:rsidR="0009022E">
        <w:rPr>
          <w:rFonts w:ascii="Times New Roman" w:hAnsi="Times New Roman" w:cs="Times New Roman"/>
          <w:sz w:val="28"/>
          <w:szCs w:val="28"/>
        </w:rPr>
        <w:t xml:space="preserve">, </w:t>
      </w:r>
      <w:r w:rsidR="0009022E" w:rsidRPr="009171F3">
        <w:rPr>
          <w:rFonts w:ascii="Times New Roman" w:hAnsi="Times New Roman" w:cs="Times New Roman"/>
          <w:sz w:val="28"/>
          <w:szCs w:val="28"/>
        </w:rPr>
        <w:t xml:space="preserve">в связи с уменьшением числа  получателей мер социальной поддержки и отсутствием потребности </w:t>
      </w:r>
      <w:r w:rsidR="0009022E">
        <w:rPr>
          <w:rFonts w:ascii="Times New Roman" w:hAnsi="Times New Roman" w:cs="Times New Roman"/>
          <w:sz w:val="28"/>
          <w:szCs w:val="28"/>
        </w:rPr>
        <w:t xml:space="preserve">в </w:t>
      </w:r>
      <w:r w:rsidR="0009022E" w:rsidRPr="009171F3">
        <w:rPr>
          <w:rFonts w:ascii="Times New Roman" w:hAnsi="Times New Roman" w:cs="Times New Roman"/>
          <w:sz w:val="28"/>
          <w:szCs w:val="28"/>
        </w:rPr>
        <w:t>указанных средств</w:t>
      </w:r>
      <w:r w:rsidR="0009022E">
        <w:rPr>
          <w:rFonts w:ascii="Times New Roman" w:hAnsi="Times New Roman" w:cs="Times New Roman"/>
          <w:sz w:val="28"/>
          <w:szCs w:val="28"/>
        </w:rPr>
        <w:t>ах</w:t>
      </w:r>
      <w:r w:rsidR="0009022E" w:rsidRPr="009171F3">
        <w:rPr>
          <w:rFonts w:ascii="Times New Roman" w:hAnsi="Times New Roman" w:cs="Times New Roman"/>
          <w:sz w:val="28"/>
          <w:szCs w:val="28"/>
        </w:rPr>
        <w:t xml:space="preserve"> на социальные выплаты</w:t>
      </w:r>
      <w:r w:rsidR="0009022E">
        <w:rPr>
          <w:rFonts w:ascii="Times New Roman" w:hAnsi="Times New Roman" w:cs="Times New Roman"/>
          <w:sz w:val="28"/>
          <w:szCs w:val="28"/>
        </w:rPr>
        <w:t>;</w:t>
      </w:r>
    </w:p>
    <w:p w:rsidR="00072610" w:rsidRPr="00072610" w:rsidRDefault="00072610" w:rsidP="00072610">
      <w:pPr>
        <w:spacing w:after="0" w:line="240" w:lineRule="auto"/>
        <w:jc w:val="both"/>
        <w:rPr>
          <w:rFonts w:ascii="Times New Roman" w:eastAsia="Times New Roman" w:hAnsi="Times New Roman" w:cs="Times New Roman"/>
          <w:sz w:val="28"/>
        </w:rPr>
      </w:pPr>
      <w:r>
        <w:rPr>
          <w:rFonts w:ascii="Times New Roman" w:hAnsi="Times New Roman" w:cs="Times New Roman"/>
          <w:sz w:val="28"/>
          <w:szCs w:val="28"/>
        </w:rPr>
        <w:t xml:space="preserve">        </w:t>
      </w:r>
      <w:r w:rsidR="00A4161B">
        <w:rPr>
          <w:rFonts w:ascii="Times New Roman" w:hAnsi="Times New Roman" w:cs="Times New Roman"/>
          <w:sz w:val="28"/>
          <w:szCs w:val="28"/>
        </w:rPr>
        <w:t xml:space="preserve"> </w:t>
      </w:r>
      <w:r w:rsidR="0061061C">
        <w:rPr>
          <w:rFonts w:ascii="Times New Roman" w:hAnsi="Times New Roman" w:cs="Times New Roman"/>
          <w:sz w:val="28"/>
          <w:szCs w:val="28"/>
        </w:rPr>
        <w:t xml:space="preserve"> </w:t>
      </w:r>
      <w:proofErr w:type="gramStart"/>
      <w:r w:rsidR="00607CBC" w:rsidRPr="00072610">
        <w:rPr>
          <w:rFonts w:ascii="Times New Roman" w:hAnsi="Times New Roman" w:cs="Times New Roman"/>
          <w:sz w:val="28"/>
          <w:szCs w:val="28"/>
        </w:rPr>
        <w:t xml:space="preserve">- </w:t>
      </w:r>
      <w:r w:rsidR="00C2115E" w:rsidRPr="00072610">
        <w:rPr>
          <w:rFonts w:ascii="Times New Roman" w:hAnsi="Times New Roman" w:cs="Times New Roman"/>
          <w:sz w:val="28"/>
          <w:szCs w:val="28"/>
        </w:rPr>
        <w:t xml:space="preserve">экономии денежных средств </w:t>
      </w:r>
      <w:r w:rsidR="00195905" w:rsidRPr="00072610">
        <w:rPr>
          <w:rFonts w:ascii="Times New Roman" w:hAnsi="Times New Roman" w:cs="Times New Roman"/>
          <w:sz w:val="28"/>
          <w:szCs w:val="28"/>
        </w:rPr>
        <w:t xml:space="preserve">в сумме 0,5 млн. </w:t>
      </w:r>
      <w:r w:rsidR="00195905">
        <w:rPr>
          <w:rFonts w:ascii="Times New Roman" w:hAnsi="Times New Roman" w:cs="Times New Roman"/>
          <w:sz w:val="28"/>
          <w:szCs w:val="28"/>
        </w:rPr>
        <w:t>рублей</w:t>
      </w:r>
      <w:r w:rsidR="00195905" w:rsidRPr="00072610">
        <w:rPr>
          <w:rFonts w:ascii="Times New Roman" w:hAnsi="Times New Roman" w:cs="Times New Roman"/>
          <w:sz w:val="28"/>
          <w:szCs w:val="28"/>
        </w:rPr>
        <w:t xml:space="preserve"> </w:t>
      </w:r>
      <w:r w:rsidR="00195905">
        <w:rPr>
          <w:rFonts w:ascii="Times New Roman" w:hAnsi="Times New Roman" w:cs="Times New Roman"/>
          <w:sz w:val="28"/>
          <w:szCs w:val="28"/>
        </w:rPr>
        <w:t>на</w:t>
      </w:r>
      <w:r w:rsidR="00C2115E" w:rsidRPr="00072610">
        <w:rPr>
          <w:rFonts w:ascii="Times New Roman" w:hAnsi="Times New Roman" w:cs="Times New Roman"/>
          <w:sz w:val="28"/>
          <w:szCs w:val="28"/>
        </w:rPr>
        <w:t xml:space="preserve"> </w:t>
      </w:r>
      <w:r w:rsidR="0081496C" w:rsidRPr="00072610">
        <w:rPr>
          <w:rFonts w:ascii="Times New Roman" w:eastAsia="Times New Roman" w:hAnsi="Times New Roman" w:cs="Times New Roman"/>
          <w:sz w:val="28"/>
        </w:rPr>
        <w:t>компенсаци</w:t>
      </w:r>
      <w:r w:rsidR="00195905">
        <w:rPr>
          <w:rFonts w:ascii="Times New Roman" w:eastAsia="Times New Roman" w:hAnsi="Times New Roman" w:cs="Times New Roman"/>
          <w:sz w:val="28"/>
        </w:rPr>
        <w:t>ю</w:t>
      </w:r>
      <w:r w:rsidR="0081496C" w:rsidRPr="00072610">
        <w:rPr>
          <w:rFonts w:ascii="Times New Roman" w:eastAsia="Times New Roman" w:hAnsi="Times New Roman" w:cs="Times New Roman"/>
          <w:sz w:val="28"/>
        </w:rPr>
        <w:t xml:space="preserve"> части родительской платы за присмотр и уход за  детьми в дошкольных учреждениях</w:t>
      </w:r>
      <w:r w:rsidR="0081496C" w:rsidRPr="00072610">
        <w:rPr>
          <w:rFonts w:ascii="Times New Roman" w:hAnsi="Times New Roman" w:cs="Times New Roman"/>
          <w:sz w:val="28"/>
          <w:szCs w:val="28"/>
        </w:rPr>
        <w:t xml:space="preserve"> по </w:t>
      </w:r>
      <w:r w:rsidR="00C2115E" w:rsidRPr="00072610">
        <w:rPr>
          <w:rFonts w:ascii="Times New Roman" w:hAnsi="Times New Roman" w:cs="Times New Roman"/>
          <w:sz w:val="28"/>
          <w:szCs w:val="28"/>
        </w:rPr>
        <w:t>основному мероприятию «Развитие системы дошкольного образования в муниципальном образовании Кавказский район» муниципальной программы «Развитие образования»</w:t>
      </w:r>
      <w:r w:rsidR="0081496C" w:rsidRPr="00072610">
        <w:rPr>
          <w:rFonts w:ascii="Times New Roman" w:hAnsi="Times New Roman" w:cs="Times New Roman"/>
          <w:sz w:val="28"/>
          <w:szCs w:val="28"/>
        </w:rPr>
        <w:t xml:space="preserve">, в связи с </w:t>
      </w:r>
      <w:r w:rsidR="0081496C" w:rsidRPr="00072610">
        <w:rPr>
          <w:rFonts w:ascii="Times New Roman" w:eastAsia="Times New Roman" w:hAnsi="Times New Roman" w:cs="Times New Roman"/>
          <w:sz w:val="28"/>
        </w:rPr>
        <w:t xml:space="preserve">неполным посещением детей дошкольных учреждений, </w:t>
      </w:r>
      <w:r w:rsidR="00EA7C62">
        <w:rPr>
          <w:rFonts w:ascii="Times New Roman" w:eastAsia="Times New Roman" w:hAnsi="Times New Roman" w:cs="Times New Roman"/>
          <w:sz w:val="28"/>
        </w:rPr>
        <w:t>при плане</w:t>
      </w:r>
      <w:r w:rsidR="0081496C" w:rsidRPr="00072610">
        <w:rPr>
          <w:rFonts w:ascii="Times New Roman" w:eastAsia="Times New Roman" w:hAnsi="Times New Roman" w:cs="Times New Roman"/>
          <w:sz w:val="28"/>
        </w:rPr>
        <w:t xml:space="preserve"> посещений </w:t>
      </w:r>
      <w:r w:rsidR="00EA7C62">
        <w:rPr>
          <w:rFonts w:ascii="Times New Roman" w:eastAsia="Times New Roman" w:hAnsi="Times New Roman" w:cs="Times New Roman"/>
          <w:sz w:val="28"/>
        </w:rPr>
        <w:t xml:space="preserve">- </w:t>
      </w:r>
      <w:r w:rsidR="0081496C" w:rsidRPr="00072610">
        <w:rPr>
          <w:rFonts w:ascii="Times New Roman" w:eastAsia="Times New Roman" w:hAnsi="Times New Roman" w:cs="Times New Roman"/>
          <w:sz w:val="28"/>
        </w:rPr>
        <w:t xml:space="preserve">79,1 </w:t>
      </w:r>
      <w:r w:rsidR="0081496C" w:rsidRPr="00072610">
        <w:rPr>
          <w:rFonts w:ascii="Times New Roman" w:eastAsia="Times New Roman" w:hAnsi="Times New Roman" w:cs="Times New Roman"/>
          <w:sz w:val="28"/>
        </w:rPr>
        <w:lastRenderedPageBreak/>
        <w:t>тыс</w:t>
      </w:r>
      <w:r w:rsidR="00EA7C62">
        <w:rPr>
          <w:rFonts w:ascii="Times New Roman" w:eastAsia="Times New Roman" w:hAnsi="Times New Roman" w:cs="Times New Roman"/>
          <w:sz w:val="28"/>
        </w:rPr>
        <w:t>яч</w:t>
      </w:r>
      <w:r w:rsidR="0081496C" w:rsidRPr="00072610">
        <w:rPr>
          <w:rFonts w:ascii="Times New Roman" w:eastAsia="Times New Roman" w:hAnsi="Times New Roman" w:cs="Times New Roman"/>
          <w:sz w:val="28"/>
        </w:rPr>
        <w:t xml:space="preserve"> дето-дней,</w:t>
      </w:r>
      <w:r w:rsidR="00EA7C62">
        <w:rPr>
          <w:rFonts w:ascii="Times New Roman" w:eastAsia="Times New Roman" w:hAnsi="Times New Roman" w:cs="Times New Roman"/>
          <w:sz w:val="28"/>
        </w:rPr>
        <w:t xml:space="preserve"> фактическое посещение составило 78,0 тыс.  дето-дней</w:t>
      </w:r>
      <w:r w:rsidR="0081496C" w:rsidRPr="00072610">
        <w:rPr>
          <w:rFonts w:ascii="Times New Roman" w:eastAsia="Times New Roman" w:hAnsi="Times New Roman" w:cs="Times New Roman"/>
          <w:sz w:val="28"/>
        </w:rPr>
        <w:t>, а также</w:t>
      </w:r>
      <w:proofErr w:type="gramEnd"/>
      <w:r w:rsidR="00CD4DAE">
        <w:rPr>
          <w:rFonts w:ascii="Times New Roman" w:eastAsia="Times New Roman" w:hAnsi="Times New Roman" w:cs="Times New Roman"/>
          <w:sz w:val="28"/>
        </w:rPr>
        <w:t>,</w:t>
      </w:r>
      <w:r w:rsidR="0081496C" w:rsidRPr="00072610">
        <w:rPr>
          <w:rFonts w:ascii="Times New Roman" w:eastAsia="Times New Roman" w:hAnsi="Times New Roman" w:cs="Times New Roman"/>
          <w:sz w:val="28"/>
        </w:rPr>
        <w:t xml:space="preserve"> </w:t>
      </w:r>
      <w:r w:rsidR="00EA7C62">
        <w:rPr>
          <w:rFonts w:ascii="Times New Roman" w:eastAsia="Times New Roman" w:hAnsi="Times New Roman" w:cs="Times New Roman"/>
          <w:sz w:val="28"/>
        </w:rPr>
        <w:t xml:space="preserve">в связи с </w:t>
      </w:r>
      <w:r w:rsidR="0081496C" w:rsidRPr="00072610">
        <w:rPr>
          <w:rFonts w:ascii="Times New Roman" w:eastAsia="Times New Roman" w:hAnsi="Times New Roman" w:cs="Times New Roman"/>
          <w:sz w:val="28"/>
        </w:rPr>
        <w:t>предоставлени</w:t>
      </w:r>
      <w:r w:rsidR="00EA7C62">
        <w:rPr>
          <w:rFonts w:ascii="Times New Roman" w:eastAsia="Times New Roman" w:hAnsi="Times New Roman" w:cs="Times New Roman"/>
          <w:sz w:val="28"/>
        </w:rPr>
        <w:t>ем</w:t>
      </w:r>
      <w:r w:rsidR="0081496C" w:rsidRPr="00072610">
        <w:rPr>
          <w:rFonts w:ascii="Times New Roman" w:eastAsia="Times New Roman" w:hAnsi="Times New Roman" w:cs="Times New Roman"/>
          <w:sz w:val="28"/>
        </w:rPr>
        <w:t xml:space="preserve"> льгот по родительской плате</w:t>
      </w:r>
      <w:r w:rsidRPr="00072610">
        <w:rPr>
          <w:rFonts w:ascii="Times New Roman" w:eastAsia="Times New Roman" w:hAnsi="Times New Roman" w:cs="Times New Roman"/>
          <w:sz w:val="28"/>
        </w:rPr>
        <w:t>.</w:t>
      </w:r>
    </w:p>
    <w:p w:rsidR="0081187E" w:rsidRDefault="00C2115E" w:rsidP="0081187E">
      <w:pPr>
        <w:widowControl w:val="0"/>
        <w:suppressAutoHyphens/>
        <w:spacing w:after="0" w:line="288" w:lineRule="auto"/>
        <w:jc w:val="both"/>
        <w:outlineLvl w:val="2"/>
        <w:rPr>
          <w:rFonts w:ascii="Times New Roman" w:eastAsia="Times New Roman" w:hAnsi="Times New Roman" w:cs="Times New Roman"/>
          <w:sz w:val="28"/>
          <w:szCs w:val="28"/>
        </w:rPr>
      </w:pPr>
      <w:r>
        <w:rPr>
          <w:rFonts w:ascii="Times New Roman" w:hAnsi="Times New Roman" w:cs="Times New Roman"/>
          <w:color w:val="00B050"/>
          <w:sz w:val="28"/>
          <w:szCs w:val="28"/>
        </w:rPr>
        <w:t xml:space="preserve">         </w:t>
      </w:r>
      <w:r w:rsidR="00A4161B">
        <w:rPr>
          <w:rFonts w:ascii="Times New Roman" w:hAnsi="Times New Roman" w:cs="Times New Roman"/>
          <w:color w:val="00B050"/>
          <w:sz w:val="28"/>
          <w:szCs w:val="28"/>
        </w:rPr>
        <w:t xml:space="preserve"> </w:t>
      </w:r>
      <w:r w:rsidR="00ED4F15" w:rsidRPr="00A55C6D">
        <w:rPr>
          <w:rFonts w:ascii="Times New Roman" w:eastAsia="Times New Roman" w:hAnsi="Times New Roman" w:cs="Times New Roman"/>
          <w:sz w:val="28"/>
          <w:szCs w:val="28"/>
        </w:rPr>
        <w:t>Основн</w:t>
      </w:r>
      <w:r w:rsidR="0081187E">
        <w:rPr>
          <w:rFonts w:ascii="Times New Roman" w:eastAsia="Times New Roman" w:hAnsi="Times New Roman" w:cs="Times New Roman"/>
          <w:sz w:val="28"/>
          <w:szCs w:val="28"/>
        </w:rPr>
        <w:t xml:space="preserve">ыми </w:t>
      </w:r>
      <w:r w:rsidR="00ED4F15" w:rsidRPr="00A55C6D">
        <w:rPr>
          <w:rFonts w:ascii="Times New Roman" w:eastAsia="Times New Roman" w:hAnsi="Times New Roman" w:cs="Times New Roman"/>
          <w:sz w:val="28"/>
          <w:szCs w:val="28"/>
        </w:rPr>
        <w:t>причин</w:t>
      </w:r>
      <w:r w:rsidR="0081187E">
        <w:rPr>
          <w:rFonts w:ascii="Times New Roman" w:eastAsia="Times New Roman" w:hAnsi="Times New Roman" w:cs="Times New Roman"/>
          <w:sz w:val="28"/>
          <w:szCs w:val="28"/>
        </w:rPr>
        <w:t>ами</w:t>
      </w:r>
      <w:r w:rsidR="00ED4F15" w:rsidRPr="00A55C6D">
        <w:rPr>
          <w:rFonts w:ascii="Times New Roman" w:eastAsia="Times New Roman" w:hAnsi="Times New Roman" w:cs="Times New Roman"/>
          <w:sz w:val="28"/>
          <w:szCs w:val="28"/>
        </w:rPr>
        <w:t xml:space="preserve">  не полного выполнения плановых назначений за счет средств местного  бюджета (9</w:t>
      </w:r>
      <w:r w:rsidR="00A15FA1" w:rsidRPr="00A55C6D">
        <w:rPr>
          <w:rFonts w:ascii="Times New Roman" w:eastAsia="Times New Roman" w:hAnsi="Times New Roman" w:cs="Times New Roman"/>
          <w:sz w:val="28"/>
          <w:szCs w:val="28"/>
        </w:rPr>
        <w:t>9</w:t>
      </w:r>
      <w:r w:rsidR="00ED4F15" w:rsidRPr="00A55C6D">
        <w:rPr>
          <w:rFonts w:ascii="Times New Roman" w:eastAsia="Times New Roman" w:hAnsi="Times New Roman" w:cs="Times New Roman"/>
          <w:sz w:val="28"/>
          <w:szCs w:val="28"/>
        </w:rPr>
        <w:t>,</w:t>
      </w:r>
      <w:r w:rsidR="00A15FA1" w:rsidRPr="00A55C6D">
        <w:rPr>
          <w:rFonts w:ascii="Times New Roman" w:eastAsia="Times New Roman" w:hAnsi="Times New Roman" w:cs="Times New Roman"/>
          <w:sz w:val="28"/>
          <w:szCs w:val="28"/>
        </w:rPr>
        <w:t>2</w:t>
      </w:r>
      <w:r w:rsidR="00ED4F15" w:rsidRPr="00A55C6D">
        <w:rPr>
          <w:rFonts w:ascii="Times New Roman" w:eastAsia="Times New Roman" w:hAnsi="Times New Roman" w:cs="Times New Roman"/>
          <w:sz w:val="28"/>
          <w:szCs w:val="28"/>
        </w:rPr>
        <w:t>%)  явля</w:t>
      </w:r>
      <w:r w:rsidR="0081187E">
        <w:rPr>
          <w:rFonts w:ascii="Times New Roman" w:eastAsia="Times New Roman" w:hAnsi="Times New Roman" w:cs="Times New Roman"/>
          <w:sz w:val="28"/>
          <w:szCs w:val="28"/>
        </w:rPr>
        <w:t>ю</w:t>
      </w:r>
      <w:r w:rsidR="00ED4F15" w:rsidRPr="00A55C6D">
        <w:rPr>
          <w:rFonts w:ascii="Times New Roman" w:eastAsia="Times New Roman" w:hAnsi="Times New Roman" w:cs="Times New Roman"/>
          <w:sz w:val="28"/>
          <w:szCs w:val="28"/>
        </w:rPr>
        <w:t>тся</w:t>
      </w:r>
      <w:r w:rsidR="0081187E">
        <w:rPr>
          <w:rFonts w:ascii="Times New Roman" w:eastAsia="Times New Roman" w:hAnsi="Times New Roman" w:cs="Times New Roman"/>
          <w:sz w:val="28"/>
          <w:szCs w:val="28"/>
        </w:rPr>
        <w:t>:</w:t>
      </w:r>
    </w:p>
    <w:p w:rsidR="00101E82" w:rsidRDefault="00A4161B" w:rsidP="00A55C6D">
      <w:pPr>
        <w:pStyle w:val="a6"/>
        <w:autoSpaceDE w:val="0"/>
        <w:autoSpaceDN w:val="0"/>
        <w:adjustRightInd w:val="0"/>
        <w:spacing w:after="0"/>
        <w:ind w:left="0" w:firstLine="567"/>
        <w:jc w:val="both"/>
        <w:rPr>
          <w:rFonts w:ascii="Times New Roman" w:eastAsia="Times New Roman" w:hAnsi="Times New Roman" w:cs="Times New Roman"/>
          <w:iCs/>
          <w:sz w:val="28"/>
          <w:szCs w:val="24"/>
        </w:rPr>
      </w:pPr>
      <w:r>
        <w:rPr>
          <w:rFonts w:ascii="Times New Roman" w:eastAsia="Times New Roman" w:hAnsi="Times New Roman" w:cs="Times New Roman"/>
          <w:sz w:val="28"/>
          <w:szCs w:val="28"/>
        </w:rPr>
        <w:t xml:space="preserve">  </w:t>
      </w:r>
      <w:proofErr w:type="gramStart"/>
      <w:r w:rsidR="0081187E">
        <w:rPr>
          <w:rFonts w:ascii="Times New Roman" w:eastAsia="Times New Roman" w:hAnsi="Times New Roman" w:cs="Times New Roman"/>
          <w:sz w:val="28"/>
          <w:szCs w:val="28"/>
        </w:rPr>
        <w:t xml:space="preserve">- </w:t>
      </w:r>
      <w:r w:rsidR="00A55C6D" w:rsidRPr="00A55C6D">
        <w:rPr>
          <w:rFonts w:ascii="Times New Roman" w:eastAsia="Times New Roman" w:hAnsi="Times New Roman" w:cs="Times New Roman"/>
          <w:sz w:val="28"/>
          <w:szCs w:val="28"/>
        </w:rPr>
        <w:t xml:space="preserve"> </w:t>
      </w:r>
      <w:r w:rsidR="00ED4F15" w:rsidRPr="00A55C6D">
        <w:rPr>
          <w:rFonts w:ascii="Times New Roman" w:eastAsia="Times New Roman" w:hAnsi="Times New Roman" w:cs="Times New Roman"/>
          <w:sz w:val="28"/>
          <w:szCs w:val="28"/>
        </w:rPr>
        <w:t xml:space="preserve"> </w:t>
      </w:r>
      <w:r w:rsidR="00A55C6D" w:rsidRPr="00A55C6D">
        <w:rPr>
          <w:rFonts w:ascii="Times New Roman" w:eastAsia="Times New Roman" w:hAnsi="Times New Roman" w:cs="Times New Roman"/>
          <w:sz w:val="28"/>
          <w:szCs w:val="28"/>
        </w:rPr>
        <w:t xml:space="preserve">не освоение </w:t>
      </w:r>
      <w:r w:rsidR="00A55C6D" w:rsidRPr="00A55C6D">
        <w:rPr>
          <w:rFonts w:ascii="Times New Roman" w:eastAsia="Times New Roman" w:hAnsi="Times New Roman" w:cs="Times New Roman"/>
          <w:iCs/>
          <w:sz w:val="28"/>
          <w:szCs w:val="24"/>
        </w:rPr>
        <w:t>финансовых средств местного бюджета в сумме 1</w:t>
      </w:r>
      <w:r w:rsidR="00F43616">
        <w:rPr>
          <w:rFonts w:ascii="Times New Roman" w:eastAsia="Times New Roman" w:hAnsi="Times New Roman" w:cs="Times New Roman"/>
          <w:iCs/>
          <w:sz w:val="28"/>
          <w:szCs w:val="24"/>
        </w:rPr>
        <w:t>,3 млн</w:t>
      </w:r>
      <w:r w:rsidR="00A55C6D" w:rsidRPr="00A55C6D">
        <w:rPr>
          <w:rFonts w:ascii="Times New Roman" w:eastAsia="Times New Roman" w:hAnsi="Times New Roman" w:cs="Times New Roman"/>
          <w:iCs/>
          <w:sz w:val="28"/>
          <w:szCs w:val="24"/>
        </w:rPr>
        <w:t xml:space="preserve">. </w:t>
      </w:r>
      <w:r w:rsidR="00283E2F">
        <w:rPr>
          <w:rFonts w:ascii="Times New Roman" w:eastAsia="Times New Roman" w:hAnsi="Times New Roman" w:cs="Times New Roman"/>
          <w:iCs/>
          <w:sz w:val="28"/>
          <w:szCs w:val="24"/>
        </w:rPr>
        <w:t>рублей</w:t>
      </w:r>
      <w:r w:rsidR="00A55C6D" w:rsidRPr="00A55C6D">
        <w:rPr>
          <w:rFonts w:ascii="Times New Roman" w:eastAsia="Times New Roman" w:hAnsi="Times New Roman" w:cs="Times New Roman"/>
          <w:iCs/>
          <w:sz w:val="28"/>
          <w:szCs w:val="24"/>
        </w:rPr>
        <w:t xml:space="preserve">, </w:t>
      </w:r>
      <w:r w:rsidR="00A55C6D" w:rsidRPr="00A55C6D">
        <w:rPr>
          <w:rFonts w:ascii="Times New Roman" w:eastAsia="Times New Roman" w:hAnsi="Times New Roman" w:cs="Times New Roman"/>
          <w:sz w:val="28"/>
          <w:szCs w:val="28"/>
        </w:rPr>
        <w:t xml:space="preserve"> в связи с </w:t>
      </w:r>
      <w:r w:rsidR="00ED4F15" w:rsidRPr="00A55C6D">
        <w:rPr>
          <w:rFonts w:ascii="Times New Roman" w:eastAsia="Times New Roman" w:hAnsi="Times New Roman" w:cs="Times New Roman"/>
          <w:sz w:val="28"/>
          <w:szCs w:val="28"/>
        </w:rPr>
        <w:t>отсутствие</w:t>
      </w:r>
      <w:r w:rsidR="00A55C6D" w:rsidRPr="00A55C6D">
        <w:rPr>
          <w:rFonts w:ascii="Times New Roman" w:eastAsia="Times New Roman" w:hAnsi="Times New Roman" w:cs="Times New Roman"/>
          <w:sz w:val="28"/>
          <w:szCs w:val="28"/>
        </w:rPr>
        <w:t>м</w:t>
      </w:r>
      <w:r w:rsidR="00ED4F15" w:rsidRPr="00A55C6D">
        <w:rPr>
          <w:rFonts w:ascii="Times New Roman" w:eastAsia="Times New Roman" w:hAnsi="Times New Roman" w:cs="Times New Roman"/>
          <w:sz w:val="28"/>
          <w:szCs w:val="28"/>
        </w:rPr>
        <w:t xml:space="preserve"> </w:t>
      </w:r>
      <w:proofErr w:type="spellStart"/>
      <w:r w:rsidR="00101E82" w:rsidRPr="00A55C6D">
        <w:rPr>
          <w:rFonts w:ascii="Times New Roman" w:eastAsia="Times New Roman" w:hAnsi="Times New Roman" w:cs="Times New Roman"/>
          <w:sz w:val="28"/>
          <w:szCs w:val="28"/>
        </w:rPr>
        <w:t>со</w:t>
      </w:r>
      <w:r w:rsidR="00ED4F15" w:rsidRPr="00A55C6D">
        <w:rPr>
          <w:rFonts w:ascii="Times New Roman" w:eastAsia="Times New Roman" w:hAnsi="Times New Roman" w:cs="Times New Roman"/>
          <w:sz w:val="28"/>
          <w:szCs w:val="28"/>
        </w:rPr>
        <w:t>финансирования</w:t>
      </w:r>
      <w:proofErr w:type="spellEnd"/>
      <w:r w:rsidR="00ED4F15" w:rsidRPr="00A55C6D">
        <w:rPr>
          <w:rFonts w:ascii="Times New Roman" w:eastAsia="Times New Roman" w:hAnsi="Times New Roman" w:cs="Times New Roman"/>
          <w:sz w:val="28"/>
          <w:szCs w:val="28"/>
        </w:rPr>
        <w:t xml:space="preserve"> </w:t>
      </w:r>
      <w:r w:rsidR="00101E82" w:rsidRPr="00A55C6D">
        <w:rPr>
          <w:rFonts w:ascii="Times New Roman" w:eastAsia="Times New Roman" w:hAnsi="Times New Roman" w:cs="Times New Roman"/>
          <w:sz w:val="28"/>
          <w:szCs w:val="28"/>
        </w:rPr>
        <w:t xml:space="preserve">из краевого бюджета </w:t>
      </w:r>
      <w:r w:rsidR="00101E82" w:rsidRPr="00A55C6D">
        <w:rPr>
          <w:rFonts w:ascii="Times New Roman" w:eastAsia="Times New Roman" w:hAnsi="Times New Roman" w:cs="Times New Roman"/>
          <w:iCs/>
          <w:sz w:val="28"/>
          <w:szCs w:val="24"/>
        </w:rPr>
        <w:t>на строительство спортивной инфраструктуры</w:t>
      </w:r>
      <w:r w:rsidR="00A55C6D">
        <w:rPr>
          <w:rFonts w:ascii="Times New Roman" w:eastAsia="Times New Roman" w:hAnsi="Times New Roman" w:cs="Times New Roman"/>
          <w:iCs/>
          <w:sz w:val="28"/>
          <w:szCs w:val="24"/>
        </w:rPr>
        <w:t>,</w:t>
      </w:r>
      <w:r w:rsidR="00101E82" w:rsidRPr="00A55C6D">
        <w:rPr>
          <w:rFonts w:ascii="Times New Roman" w:eastAsia="Times New Roman" w:hAnsi="Times New Roman" w:cs="Times New Roman"/>
          <w:iCs/>
          <w:sz w:val="28"/>
          <w:szCs w:val="24"/>
        </w:rPr>
        <w:t xml:space="preserve"> в целях обеспечения условий для занятий физической культурой и массовым спортом</w:t>
      </w:r>
      <w:r w:rsidR="00195905">
        <w:rPr>
          <w:rFonts w:ascii="Times New Roman" w:eastAsia="Times New Roman" w:hAnsi="Times New Roman" w:cs="Times New Roman"/>
          <w:iCs/>
          <w:sz w:val="28"/>
          <w:szCs w:val="24"/>
        </w:rPr>
        <w:t>,</w:t>
      </w:r>
      <w:r w:rsidR="00101E82" w:rsidRPr="00A55C6D">
        <w:rPr>
          <w:rFonts w:ascii="Times New Roman" w:eastAsia="Times New Roman" w:hAnsi="Times New Roman" w:cs="Times New Roman"/>
          <w:iCs/>
          <w:sz w:val="28"/>
          <w:szCs w:val="24"/>
        </w:rPr>
        <w:t xml:space="preserve"> </w:t>
      </w:r>
      <w:r w:rsidR="0085709E">
        <w:rPr>
          <w:rFonts w:ascii="Times New Roman" w:eastAsia="Times New Roman" w:hAnsi="Times New Roman" w:cs="Times New Roman"/>
          <w:iCs/>
          <w:sz w:val="28"/>
          <w:szCs w:val="24"/>
        </w:rPr>
        <w:t>в СОШ № 10 поселка</w:t>
      </w:r>
      <w:r w:rsidR="00101E82" w:rsidRPr="00A55C6D">
        <w:rPr>
          <w:rFonts w:ascii="Times New Roman" w:eastAsia="Times New Roman" w:hAnsi="Times New Roman" w:cs="Times New Roman"/>
          <w:iCs/>
          <w:sz w:val="28"/>
          <w:szCs w:val="24"/>
        </w:rPr>
        <w:t xml:space="preserve"> Степно</w:t>
      </w:r>
      <w:r w:rsidR="0085709E">
        <w:rPr>
          <w:rFonts w:ascii="Times New Roman" w:eastAsia="Times New Roman" w:hAnsi="Times New Roman" w:cs="Times New Roman"/>
          <w:iCs/>
          <w:sz w:val="28"/>
          <w:szCs w:val="24"/>
        </w:rPr>
        <w:t>й</w:t>
      </w:r>
      <w:r w:rsidR="00A55C6D">
        <w:rPr>
          <w:rFonts w:ascii="Times New Roman" w:eastAsia="Times New Roman" w:hAnsi="Times New Roman" w:cs="Times New Roman"/>
          <w:iCs/>
          <w:sz w:val="28"/>
          <w:szCs w:val="24"/>
        </w:rPr>
        <w:t>,</w:t>
      </w:r>
      <w:r w:rsidR="00101E82" w:rsidRPr="00A55C6D">
        <w:rPr>
          <w:rFonts w:ascii="Times New Roman" w:eastAsia="Times New Roman" w:hAnsi="Times New Roman" w:cs="Times New Roman"/>
          <w:sz w:val="28"/>
          <w:szCs w:val="28"/>
        </w:rPr>
        <w:t xml:space="preserve"> по основному </w:t>
      </w:r>
      <w:r w:rsidR="00ED4F15" w:rsidRPr="00A55C6D">
        <w:rPr>
          <w:rFonts w:ascii="Times New Roman" w:eastAsia="Times New Roman" w:hAnsi="Times New Roman" w:cs="Times New Roman"/>
          <w:sz w:val="28"/>
          <w:szCs w:val="28"/>
        </w:rPr>
        <w:t>мероприяти</w:t>
      </w:r>
      <w:r w:rsidR="00101E82" w:rsidRPr="00A55C6D">
        <w:rPr>
          <w:rFonts w:ascii="Times New Roman" w:eastAsia="Times New Roman" w:hAnsi="Times New Roman" w:cs="Times New Roman"/>
          <w:sz w:val="28"/>
          <w:szCs w:val="28"/>
        </w:rPr>
        <w:t>ю</w:t>
      </w:r>
      <w:r w:rsidR="00ED4F15" w:rsidRPr="00A55C6D">
        <w:rPr>
          <w:rFonts w:ascii="Times New Roman" w:eastAsia="Times New Roman" w:hAnsi="Times New Roman" w:cs="Times New Roman"/>
          <w:sz w:val="28"/>
          <w:szCs w:val="28"/>
        </w:rPr>
        <w:t xml:space="preserve"> </w:t>
      </w:r>
      <w:r w:rsidR="00A55C6D" w:rsidRPr="00A55C6D">
        <w:rPr>
          <w:rFonts w:ascii="Times New Roman" w:hAnsi="Times New Roman"/>
          <w:sz w:val="28"/>
          <w:szCs w:val="28"/>
        </w:rPr>
        <w:t xml:space="preserve">«Реализация программ дополнительного образования физкультурно-спортивной направленности» </w:t>
      </w:r>
      <w:r w:rsidR="00ED4F15" w:rsidRPr="00A55C6D">
        <w:rPr>
          <w:rFonts w:ascii="Times New Roman" w:eastAsia="Times New Roman" w:hAnsi="Times New Roman" w:cs="Times New Roman"/>
          <w:sz w:val="28"/>
          <w:szCs w:val="28"/>
        </w:rPr>
        <w:t xml:space="preserve">муниципальной программы «Развитие </w:t>
      </w:r>
      <w:r w:rsidR="00101E82" w:rsidRPr="00A55C6D">
        <w:rPr>
          <w:rFonts w:ascii="Times New Roman" w:eastAsia="Times New Roman" w:hAnsi="Times New Roman" w:cs="Times New Roman"/>
          <w:sz w:val="28"/>
          <w:szCs w:val="28"/>
        </w:rPr>
        <w:t>физической культуры и спорта</w:t>
      </w:r>
      <w:r w:rsidR="00BE11C4">
        <w:rPr>
          <w:rFonts w:ascii="Times New Roman" w:eastAsia="Times New Roman" w:hAnsi="Times New Roman" w:cs="Times New Roman"/>
          <w:sz w:val="28"/>
          <w:szCs w:val="28"/>
        </w:rPr>
        <w:t>»</w:t>
      </w:r>
      <w:r w:rsidR="00A55C6D">
        <w:rPr>
          <w:rFonts w:ascii="Times New Roman" w:eastAsia="Times New Roman" w:hAnsi="Times New Roman" w:cs="Times New Roman"/>
          <w:sz w:val="28"/>
          <w:szCs w:val="28"/>
        </w:rPr>
        <w:t>.</w:t>
      </w:r>
      <w:proofErr w:type="gramEnd"/>
      <w:r w:rsidR="00A55C6D">
        <w:rPr>
          <w:rFonts w:ascii="Times New Roman" w:eastAsia="Times New Roman" w:hAnsi="Times New Roman" w:cs="Times New Roman"/>
          <w:sz w:val="28"/>
          <w:szCs w:val="28"/>
        </w:rPr>
        <w:t xml:space="preserve"> С</w:t>
      </w:r>
      <w:r w:rsidR="00101E82" w:rsidRPr="00A55C6D">
        <w:rPr>
          <w:rFonts w:ascii="Times New Roman" w:eastAsia="Times New Roman" w:hAnsi="Times New Roman" w:cs="Times New Roman"/>
          <w:iCs/>
          <w:sz w:val="28"/>
          <w:szCs w:val="24"/>
        </w:rPr>
        <w:t xml:space="preserve">троительство </w:t>
      </w:r>
      <w:r w:rsidR="0085709E">
        <w:rPr>
          <w:rFonts w:ascii="Times New Roman" w:eastAsia="Times New Roman" w:hAnsi="Times New Roman" w:cs="Times New Roman"/>
          <w:iCs/>
          <w:sz w:val="28"/>
          <w:szCs w:val="24"/>
        </w:rPr>
        <w:t xml:space="preserve">спортивного зала </w:t>
      </w:r>
      <w:r w:rsidR="00101E82" w:rsidRPr="00A55C6D">
        <w:rPr>
          <w:rFonts w:ascii="Times New Roman" w:eastAsia="Times New Roman" w:hAnsi="Times New Roman" w:cs="Times New Roman"/>
          <w:iCs/>
          <w:sz w:val="28"/>
          <w:szCs w:val="24"/>
        </w:rPr>
        <w:t>перенесено на 2017 год</w:t>
      </w:r>
      <w:r w:rsidR="0081187E">
        <w:rPr>
          <w:rFonts w:ascii="Times New Roman" w:eastAsia="Times New Roman" w:hAnsi="Times New Roman" w:cs="Times New Roman"/>
          <w:iCs/>
          <w:sz w:val="28"/>
          <w:szCs w:val="24"/>
        </w:rPr>
        <w:t>;</w:t>
      </w:r>
    </w:p>
    <w:p w:rsidR="0081187E" w:rsidRPr="002B616F" w:rsidRDefault="00A4161B" w:rsidP="00A55C6D">
      <w:pPr>
        <w:pStyle w:val="a6"/>
        <w:autoSpaceDE w:val="0"/>
        <w:autoSpaceDN w:val="0"/>
        <w:adjustRightInd w:val="0"/>
        <w:spacing w:after="0"/>
        <w:ind w:left="0" w:firstLine="567"/>
        <w:jc w:val="both"/>
        <w:rPr>
          <w:rFonts w:ascii="Times New Roman" w:eastAsia="Times New Roman" w:hAnsi="Times New Roman" w:cs="Times New Roman"/>
          <w:iCs/>
          <w:sz w:val="28"/>
          <w:szCs w:val="24"/>
        </w:rPr>
      </w:pPr>
      <w:r>
        <w:rPr>
          <w:rFonts w:ascii="Times New Roman" w:eastAsia="Times New Roman" w:hAnsi="Times New Roman" w:cs="Times New Roman"/>
          <w:iCs/>
          <w:color w:val="00B050"/>
          <w:sz w:val="28"/>
          <w:szCs w:val="24"/>
        </w:rPr>
        <w:t xml:space="preserve">  </w:t>
      </w:r>
      <w:r w:rsidR="0081187E" w:rsidRPr="002B616F">
        <w:rPr>
          <w:rFonts w:ascii="Times New Roman" w:eastAsia="Times New Roman" w:hAnsi="Times New Roman" w:cs="Times New Roman"/>
          <w:iCs/>
          <w:sz w:val="28"/>
          <w:szCs w:val="24"/>
        </w:rPr>
        <w:t xml:space="preserve">- </w:t>
      </w:r>
      <w:r w:rsidR="00F43616" w:rsidRPr="002B616F">
        <w:rPr>
          <w:rFonts w:ascii="Times New Roman" w:eastAsia="Times New Roman" w:hAnsi="Times New Roman" w:cs="Times New Roman"/>
          <w:iCs/>
          <w:sz w:val="28"/>
          <w:szCs w:val="24"/>
        </w:rPr>
        <w:t xml:space="preserve">экономия бюджетных ассигнований  </w:t>
      </w:r>
      <w:r w:rsidR="0081187E" w:rsidRPr="002B616F">
        <w:rPr>
          <w:rFonts w:ascii="Times New Roman" w:eastAsia="Times New Roman" w:hAnsi="Times New Roman" w:cs="Times New Roman"/>
          <w:iCs/>
          <w:sz w:val="28"/>
          <w:szCs w:val="24"/>
        </w:rPr>
        <w:t>по основному мероприятию «Развитие системы общего образования в муниципальном образовании Кавказский район» муниципальной программы «Развитие образования» в сумме 0,9 млн.</w:t>
      </w:r>
      <w:r w:rsidR="00F43616" w:rsidRPr="002B616F">
        <w:rPr>
          <w:rFonts w:ascii="Times New Roman" w:eastAsia="Times New Roman" w:hAnsi="Times New Roman" w:cs="Times New Roman"/>
          <w:iCs/>
          <w:sz w:val="28"/>
          <w:szCs w:val="24"/>
        </w:rPr>
        <w:t xml:space="preserve"> </w:t>
      </w:r>
      <w:r w:rsidR="00283E2F" w:rsidRPr="002B616F">
        <w:rPr>
          <w:rFonts w:ascii="Times New Roman" w:eastAsia="Times New Roman" w:hAnsi="Times New Roman" w:cs="Times New Roman"/>
          <w:iCs/>
          <w:sz w:val="28"/>
          <w:szCs w:val="24"/>
        </w:rPr>
        <w:t>рублей</w:t>
      </w:r>
      <w:r w:rsidR="001B084B">
        <w:rPr>
          <w:rFonts w:ascii="Times New Roman" w:eastAsia="Times New Roman" w:hAnsi="Times New Roman" w:cs="Times New Roman"/>
          <w:iCs/>
          <w:sz w:val="28"/>
          <w:szCs w:val="24"/>
        </w:rPr>
        <w:t>, из-за</w:t>
      </w:r>
      <w:r w:rsidR="001B084B">
        <w:rPr>
          <w:rFonts w:ascii="Times New Roman" w:eastAsia="Times New Roman" w:hAnsi="Times New Roman" w:cs="Times New Roman"/>
          <w:sz w:val="28"/>
        </w:rPr>
        <w:t xml:space="preserve"> </w:t>
      </w:r>
      <w:r w:rsidR="001B084B" w:rsidRPr="00934471">
        <w:rPr>
          <w:rFonts w:ascii="Times New Roman" w:eastAsia="Times New Roman" w:hAnsi="Times New Roman" w:cs="Times New Roman"/>
          <w:sz w:val="28"/>
        </w:rPr>
        <w:t>уменьшения числа  получателей (учащихся</w:t>
      </w:r>
      <w:r w:rsidR="001B084B">
        <w:rPr>
          <w:rFonts w:ascii="Times New Roman" w:eastAsia="Times New Roman" w:hAnsi="Times New Roman" w:cs="Times New Roman"/>
          <w:sz w:val="28"/>
        </w:rPr>
        <w:t xml:space="preserve"> из многодетных семей</w:t>
      </w:r>
      <w:r w:rsidR="001B084B" w:rsidRPr="00934471">
        <w:rPr>
          <w:rFonts w:ascii="Times New Roman" w:eastAsia="Times New Roman" w:hAnsi="Times New Roman" w:cs="Times New Roman"/>
          <w:sz w:val="28"/>
        </w:rPr>
        <w:t>)</w:t>
      </w:r>
      <w:r w:rsidR="001B084B">
        <w:rPr>
          <w:rFonts w:ascii="Times New Roman" w:eastAsia="Times New Roman" w:hAnsi="Times New Roman" w:cs="Times New Roman"/>
          <w:sz w:val="28"/>
        </w:rPr>
        <w:t xml:space="preserve"> </w:t>
      </w:r>
      <w:r w:rsidR="001B084B" w:rsidRPr="00934471">
        <w:rPr>
          <w:rFonts w:ascii="Times New Roman" w:eastAsia="Times New Roman" w:hAnsi="Times New Roman" w:cs="Times New Roman"/>
          <w:sz w:val="28"/>
        </w:rPr>
        <w:t>льготн</w:t>
      </w:r>
      <w:r w:rsidR="001B084B">
        <w:rPr>
          <w:rFonts w:ascii="Times New Roman" w:eastAsia="Times New Roman" w:hAnsi="Times New Roman" w:cs="Times New Roman"/>
          <w:sz w:val="28"/>
        </w:rPr>
        <w:t>ого</w:t>
      </w:r>
      <w:r w:rsidR="001B084B" w:rsidRPr="00934471">
        <w:rPr>
          <w:rFonts w:ascii="Times New Roman" w:eastAsia="Times New Roman" w:hAnsi="Times New Roman" w:cs="Times New Roman"/>
          <w:sz w:val="28"/>
        </w:rPr>
        <w:t xml:space="preserve"> питани</w:t>
      </w:r>
      <w:r w:rsidR="001B084B">
        <w:rPr>
          <w:rFonts w:ascii="Times New Roman" w:eastAsia="Times New Roman" w:hAnsi="Times New Roman" w:cs="Times New Roman"/>
          <w:sz w:val="28"/>
        </w:rPr>
        <w:t>я</w:t>
      </w:r>
      <w:r w:rsidR="0081187E" w:rsidRPr="002B616F">
        <w:rPr>
          <w:rFonts w:ascii="Times New Roman" w:eastAsia="Times New Roman" w:hAnsi="Times New Roman" w:cs="Times New Roman"/>
          <w:iCs/>
          <w:sz w:val="28"/>
          <w:szCs w:val="24"/>
        </w:rPr>
        <w:t>;</w:t>
      </w:r>
    </w:p>
    <w:p w:rsidR="0081187E" w:rsidRPr="00120DAE" w:rsidRDefault="00A4161B" w:rsidP="00A55C6D">
      <w:pPr>
        <w:pStyle w:val="a6"/>
        <w:autoSpaceDE w:val="0"/>
        <w:autoSpaceDN w:val="0"/>
        <w:adjustRightInd w:val="0"/>
        <w:spacing w:after="0"/>
        <w:ind w:left="0" w:firstLine="567"/>
        <w:jc w:val="both"/>
        <w:rPr>
          <w:rFonts w:ascii="Times New Roman" w:eastAsia="Times New Roman" w:hAnsi="Times New Roman" w:cs="Times New Roman"/>
          <w:iCs/>
          <w:color w:val="00B050"/>
          <w:sz w:val="28"/>
          <w:szCs w:val="24"/>
        </w:rPr>
      </w:pPr>
      <w:r w:rsidRPr="00E902B6">
        <w:rPr>
          <w:rFonts w:ascii="Times New Roman" w:eastAsia="Times New Roman" w:hAnsi="Times New Roman" w:cs="Times New Roman"/>
          <w:iCs/>
          <w:sz w:val="28"/>
          <w:szCs w:val="24"/>
        </w:rPr>
        <w:t xml:space="preserve">  </w:t>
      </w:r>
      <w:proofErr w:type="gramStart"/>
      <w:r w:rsidR="0081187E" w:rsidRPr="00E902B6">
        <w:rPr>
          <w:rFonts w:ascii="Times New Roman" w:eastAsia="Times New Roman" w:hAnsi="Times New Roman" w:cs="Times New Roman"/>
          <w:iCs/>
          <w:sz w:val="28"/>
          <w:szCs w:val="24"/>
        </w:rPr>
        <w:t xml:space="preserve">- </w:t>
      </w:r>
      <w:r w:rsidR="00F43616" w:rsidRPr="00E902B6">
        <w:rPr>
          <w:rFonts w:ascii="Times New Roman" w:eastAsia="Times New Roman" w:hAnsi="Times New Roman" w:cs="Times New Roman"/>
          <w:iCs/>
          <w:sz w:val="28"/>
          <w:szCs w:val="24"/>
        </w:rPr>
        <w:t xml:space="preserve">экономия бюджетных ассигнований  </w:t>
      </w:r>
      <w:r w:rsidR="00ED79BE" w:rsidRPr="00E902B6">
        <w:rPr>
          <w:rFonts w:ascii="Times New Roman" w:eastAsia="Times New Roman" w:hAnsi="Times New Roman" w:cs="Times New Roman"/>
          <w:iCs/>
          <w:sz w:val="28"/>
          <w:szCs w:val="24"/>
        </w:rPr>
        <w:t xml:space="preserve">в сумме 0,4 млн. рублей </w:t>
      </w:r>
      <w:r w:rsidR="00F43616" w:rsidRPr="00E902B6">
        <w:rPr>
          <w:rFonts w:ascii="Times New Roman" w:eastAsia="Times New Roman" w:hAnsi="Times New Roman" w:cs="Times New Roman"/>
          <w:iCs/>
          <w:sz w:val="28"/>
          <w:szCs w:val="24"/>
        </w:rPr>
        <w:t>по подпрограмме "Повышение безопасности  дорожного движения в муниципальном образовании Кавказский район" муниципальной программы «Комплексное и устойчивое развитие МО Кавказский район в сфере строительства, архитектуры, дорожного хозяйства и ЖКХ»</w:t>
      </w:r>
      <w:r w:rsidR="00ED79BE" w:rsidRPr="00E902B6">
        <w:rPr>
          <w:rFonts w:ascii="Times New Roman" w:eastAsia="Times New Roman" w:hAnsi="Times New Roman" w:cs="Times New Roman"/>
          <w:iCs/>
          <w:sz w:val="28"/>
          <w:szCs w:val="24"/>
        </w:rPr>
        <w:t xml:space="preserve">, в связи с отсутствием </w:t>
      </w:r>
      <w:proofErr w:type="spellStart"/>
      <w:r w:rsidR="00ED79BE" w:rsidRPr="00E902B6">
        <w:rPr>
          <w:rFonts w:ascii="Times New Roman" w:eastAsia="Times New Roman" w:hAnsi="Times New Roman" w:cs="Times New Roman"/>
          <w:iCs/>
          <w:sz w:val="28"/>
          <w:szCs w:val="24"/>
        </w:rPr>
        <w:t>софинансирования</w:t>
      </w:r>
      <w:proofErr w:type="spellEnd"/>
      <w:r w:rsidR="00ED79BE" w:rsidRPr="00E902B6">
        <w:rPr>
          <w:rFonts w:ascii="Times New Roman" w:eastAsia="Times New Roman" w:hAnsi="Times New Roman" w:cs="Times New Roman"/>
          <w:iCs/>
          <w:sz w:val="28"/>
          <w:szCs w:val="24"/>
        </w:rPr>
        <w:t xml:space="preserve"> из федерального бюджета н</w:t>
      </w:r>
      <w:r w:rsidR="00ED79BE" w:rsidRPr="00E902B6">
        <w:rPr>
          <w:rFonts w:ascii="Times New Roman" w:eastAsia="Times New Roman" w:hAnsi="Times New Roman" w:cs="Times New Roman"/>
          <w:sz w:val="28"/>
          <w:shd w:val="clear" w:color="auto" w:fill="FFFFFF" w:themeFill="background1"/>
        </w:rPr>
        <w:t>а</w:t>
      </w:r>
      <w:r w:rsidR="00ED79BE">
        <w:rPr>
          <w:rFonts w:ascii="Times New Roman" w:eastAsia="Times New Roman" w:hAnsi="Times New Roman" w:cs="Times New Roman"/>
          <w:sz w:val="28"/>
          <w:shd w:val="clear" w:color="auto" w:fill="FFFFFF" w:themeFill="background1"/>
        </w:rPr>
        <w:t xml:space="preserve"> приобретение автобусов, работающих на газомоторном топливе для осуществления регулярных пассажирских перевозок по муниципальным пригородным автобусным</w:t>
      </w:r>
      <w:proofErr w:type="gramEnd"/>
      <w:r w:rsidR="00ED79BE">
        <w:rPr>
          <w:rFonts w:ascii="Times New Roman" w:eastAsia="Times New Roman" w:hAnsi="Times New Roman" w:cs="Times New Roman"/>
          <w:sz w:val="28"/>
          <w:shd w:val="clear" w:color="auto" w:fill="FFFFFF" w:themeFill="background1"/>
        </w:rPr>
        <w:t xml:space="preserve"> </w:t>
      </w:r>
      <w:proofErr w:type="gramStart"/>
      <w:r w:rsidR="00ED79BE">
        <w:rPr>
          <w:rFonts w:ascii="Times New Roman" w:eastAsia="Times New Roman" w:hAnsi="Times New Roman" w:cs="Times New Roman"/>
          <w:sz w:val="28"/>
          <w:shd w:val="clear" w:color="auto" w:fill="FFFFFF" w:themeFill="background1"/>
        </w:rPr>
        <w:t>маршрутам, ввиду того, что Постановлением Правительства РФ от 12.07.2016 г. № 667 "О предоставлении в 2016 году субсидии из федерального бюджета производителям автобусов и техники для жилищно-коммунального хозяйства, работающих на газомоторном топливе»</w:t>
      </w:r>
      <w:r w:rsidR="004D3DFA">
        <w:rPr>
          <w:rFonts w:ascii="Times New Roman" w:eastAsia="Times New Roman" w:hAnsi="Times New Roman" w:cs="Times New Roman"/>
          <w:sz w:val="28"/>
          <w:shd w:val="clear" w:color="auto" w:fill="FFFFFF" w:themeFill="background1"/>
        </w:rPr>
        <w:t>,</w:t>
      </w:r>
      <w:r w:rsidR="00ED79BE">
        <w:rPr>
          <w:rFonts w:ascii="Times New Roman" w:eastAsia="Times New Roman" w:hAnsi="Times New Roman" w:cs="Times New Roman"/>
          <w:sz w:val="28"/>
          <w:shd w:val="clear" w:color="auto" w:fill="FFFFFF" w:themeFill="background1"/>
        </w:rPr>
        <w:t xml:space="preserve"> внесены изменения в части условий </w:t>
      </w:r>
      <w:proofErr w:type="spellStart"/>
      <w:r w:rsidR="00ED79BE">
        <w:rPr>
          <w:rFonts w:ascii="Times New Roman" w:eastAsia="Times New Roman" w:hAnsi="Times New Roman" w:cs="Times New Roman"/>
          <w:sz w:val="28"/>
          <w:shd w:val="clear" w:color="auto" w:fill="FFFFFF" w:themeFill="background1"/>
        </w:rPr>
        <w:t>софинансирования</w:t>
      </w:r>
      <w:proofErr w:type="spellEnd"/>
      <w:r w:rsidR="00ED79BE">
        <w:rPr>
          <w:rFonts w:ascii="Times New Roman" w:eastAsia="Times New Roman" w:hAnsi="Times New Roman" w:cs="Times New Roman"/>
          <w:sz w:val="28"/>
          <w:shd w:val="clear" w:color="auto" w:fill="FFFFFF" w:themeFill="background1"/>
        </w:rPr>
        <w:t xml:space="preserve"> и правил предоставления субсидий, у автотранспортного предприятия появилась право  приобретать автобусы без участия в </w:t>
      </w:r>
      <w:proofErr w:type="spellStart"/>
      <w:r w:rsidR="00ED79BE">
        <w:rPr>
          <w:rFonts w:ascii="Times New Roman" w:eastAsia="Times New Roman" w:hAnsi="Times New Roman" w:cs="Times New Roman"/>
          <w:sz w:val="28"/>
          <w:shd w:val="clear" w:color="auto" w:fill="FFFFFF" w:themeFill="background1"/>
        </w:rPr>
        <w:t>софинансировании</w:t>
      </w:r>
      <w:proofErr w:type="spellEnd"/>
      <w:r w:rsidR="00ED79BE">
        <w:rPr>
          <w:rFonts w:ascii="Times New Roman" w:eastAsia="Times New Roman" w:hAnsi="Times New Roman" w:cs="Times New Roman"/>
          <w:sz w:val="28"/>
          <w:shd w:val="clear" w:color="auto" w:fill="FFFFFF" w:themeFill="background1"/>
        </w:rPr>
        <w:t xml:space="preserve"> бюджета района;</w:t>
      </w:r>
      <w:proofErr w:type="gramEnd"/>
    </w:p>
    <w:p w:rsidR="00F43616" w:rsidRPr="002B616F" w:rsidRDefault="00A4161B" w:rsidP="00F43616">
      <w:pPr>
        <w:pStyle w:val="a6"/>
        <w:autoSpaceDE w:val="0"/>
        <w:autoSpaceDN w:val="0"/>
        <w:adjustRightInd w:val="0"/>
        <w:spacing w:after="0"/>
        <w:ind w:left="0" w:firstLine="567"/>
        <w:jc w:val="both"/>
        <w:rPr>
          <w:rFonts w:ascii="Times New Roman" w:eastAsia="Times New Roman" w:hAnsi="Times New Roman" w:cs="Times New Roman"/>
          <w:iCs/>
          <w:sz w:val="28"/>
          <w:szCs w:val="24"/>
        </w:rPr>
      </w:pPr>
      <w:r w:rsidRPr="002B616F">
        <w:rPr>
          <w:rFonts w:ascii="Times New Roman" w:eastAsia="Times New Roman" w:hAnsi="Times New Roman" w:cs="Times New Roman"/>
          <w:iCs/>
          <w:sz w:val="28"/>
          <w:szCs w:val="24"/>
        </w:rPr>
        <w:t xml:space="preserve">  </w:t>
      </w:r>
      <w:r w:rsidR="00F43616" w:rsidRPr="002B616F">
        <w:rPr>
          <w:rFonts w:ascii="Times New Roman" w:eastAsia="Times New Roman" w:hAnsi="Times New Roman" w:cs="Times New Roman"/>
          <w:iCs/>
          <w:sz w:val="28"/>
          <w:szCs w:val="24"/>
        </w:rPr>
        <w:t>- экономия бюджетных ассигнований  по подпрограмме</w:t>
      </w:r>
      <w:r w:rsidR="00F43616" w:rsidRPr="002B616F">
        <w:t xml:space="preserve"> «</w:t>
      </w:r>
      <w:r w:rsidR="00F43616" w:rsidRPr="002B616F">
        <w:rPr>
          <w:rFonts w:ascii="Times New Roman" w:eastAsia="Times New Roman" w:hAnsi="Times New Roman" w:cs="Times New Roman"/>
          <w:iCs/>
          <w:sz w:val="28"/>
          <w:szCs w:val="24"/>
        </w:rPr>
        <w:t xml:space="preserve">Формирование и продвижение инвестиционно привлекательного образа муниципального образования Кавказский район» муниципальной программы </w:t>
      </w:r>
      <w:r w:rsidR="00F43616" w:rsidRPr="002B616F">
        <w:rPr>
          <w:rFonts w:ascii="Times New Roman" w:eastAsia="Times New Roman" w:hAnsi="Times New Roman" w:cs="Times New Roman"/>
          <w:sz w:val="28"/>
          <w:szCs w:val="28"/>
        </w:rPr>
        <w:t>"Экономическое развитие и инновационная экономика"</w:t>
      </w:r>
      <w:r w:rsidR="00F43616" w:rsidRPr="002B616F">
        <w:rPr>
          <w:rFonts w:ascii="Times New Roman" w:eastAsia="Times New Roman" w:hAnsi="Times New Roman" w:cs="Times New Roman"/>
          <w:iCs/>
          <w:sz w:val="28"/>
          <w:szCs w:val="24"/>
        </w:rPr>
        <w:t xml:space="preserve"> в сумме 0,</w:t>
      </w:r>
      <w:r w:rsidR="002112F6">
        <w:rPr>
          <w:rFonts w:ascii="Times New Roman" w:eastAsia="Times New Roman" w:hAnsi="Times New Roman" w:cs="Times New Roman"/>
          <w:iCs/>
          <w:sz w:val="28"/>
          <w:szCs w:val="24"/>
        </w:rPr>
        <w:t>3</w:t>
      </w:r>
      <w:r w:rsidR="00F43616" w:rsidRPr="002B616F">
        <w:rPr>
          <w:rFonts w:ascii="Times New Roman" w:eastAsia="Times New Roman" w:hAnsi="Times New Roman" w:cs="Times New Roman"/>
          <w:iCs/>
          <w:sz w:val="28"/>
          <w:szCs w:val="24"/>
        </w:rPr>
        <w:t xml:space="preserve"> млн. </w:t>
      </w:r>
      <w:r w:rsidR="00283E2F" w:rsidRPr="002B616F">
        <w:rPr>
          <w:rFonts w:ascii="Times New Roman" w:eastAsia="Times New Roman" w:hAnsi="Times New Roman" w:cs="Times New Roman"/>
          <w:iCs/>
          <w:sz w:val="28"/>
          <w:szCs w:val="24"/>
        </w:rPr>
        <w:t>рублей</w:t>
      </w:r>
      <w:r w:rsidR="002112F6">
        <w:rPr>
          <w:rFonts w:ascii="Times New Roman" w:eastAsia="Times New Roman" w:hAnsi="Times New Roman" w:cs="Times New Roman"/>
          <w:iCs/>
          <w:sz w:val="28"/>
          <w:szCs w:val="24"/>
        </w:rPr>
        <w:t xml:space="preserve"> </w:t>
      </w:r>
      <w:r w:rsidR="002112F6">
        <w:rPr>
          <w:rFonts w:ascii="Times New Roman" w:hAnsi="Times New Roman"/>
          <w:sz w:val="28"/>
          <w:szCs w:val="28"/>
        </w:rPr>
        <w:t>в результате проведения закупочных процедур</w:t>
      </w:r>
      <w:r w:rsidR="00A4050E" w:rsidRPr="002B616F">
        <w:rPr>
          <w:rFonts w:ascii="Times New Roman" w:eastAsia="Times New Roman" w:hAnsi="Times New Roman" w:cs="Times New Roman"/>
          <w:iCs/>
          <w:sz w:val="28"/>
          <w:szCs w:val="24"/>
        </w:rPr>
        <w:t>.</w:t>
      </w:r>
    </w:p>
    <w:p w:rsidR="00ED4F15" w:rsidRDefault="00ED4F15" w:rsidP="00A55C6D">
      <w:pPr>
        <w:widowControl w:val="0"/>
        <w:suppressAutoHyphens/>
        <w:spacing w:after="0" w:line="288" w:lineRule="auto"/>
        <w:jc w:val="both"/>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17691A">
        <w:rPr>
          <w:rFonts w:ascii="Times New Roman" w:eastAsia="Times New Roman" w:hAnsi="Times New Roman" w:cs="Times New Roman"/>
          <w:sz w:val="28"/>
          <w:szCs w:val="28"/>
        </w:rPr>
        <w:t xml:space="preserve">На реализацию </w:t>
      </w:r>
      <w:r w:rsidR="005A28BF">
        <w:rPr>
          <w:rFonts w:ascii="Times New Roman" w:eastAsia="Times New Roman" w:hAnsi="Times New Roman" w:cs="Times New Roman"/>
          <w:sz w:val="28"/>
          <w:szCs w:val="28"/>
        </w:rPr>
        <w:t>6</w:t>
      </w:r>
      <w:r w:rsidRPr="0017691A">
        <w:rPr>
          <w:rFonts w:ascii="Times New Roman" w:eastAsia="Times New Roman" w:hAnsi="Times New Roman" w:cs="Times New Roman"/>
          <w:sz w:val="28"/>
          <w:szCs w:val="28"/>
        </w:rPr>
        <w:t>-</w:t>
      </w:r>
      <w:r w:rsidR="002B7E6C">
        <w:rPr>
          <w:rFonts w:ascii="Times New Roman" w:eastAsia="Times New Roman" w:hAnsi="Times New Roman" w:cs="Times New Roman"/>
          <w:sz w:val="28"/>
          <w:szCs w:val="28"/>
        </w:rPr>
        <w:t>т</w:t>
      </w:r>
      <w:r>
        <w:rPr>
          <w:rFonts w:ascii="Times New Roman" w:eastAsia="Times New Roman" w:hAnsi="Times New Roman" w:cs="Times New Roman"/>
          <w:sz w:val="28"/>
          <w:szCs w:val="28"/>
        </w:rPr>
        <w:t>и муниципальных</w:t>
      </w:r>
      <w:r w:rsidRPr="0017691A">
        <w:rPr>
          <w:rFonts w:ascii="Times New Roman" w:eastAsia="Times New Roman" w:hAnsi="Times New Roman" w:cs="Times New Roman"/>
          <w:sz w:val="28"/>
          <w:szCs w:val="28"/>
        </w:rPr>
        <w:t xml:space="preserve"> программ, кроме средств бюджетов бюджетной системы Российской Федерации, были привлечены </w:t>
      </w:r>
      <w:r w:rsidRPr="0017691A">
        <w:rPr>
          <w:rFonts w:ascii="Times New Roman" w:eastAsia="Times New Roman" w:hAnsi="Times New Roman" w:cs="Times New Roman"/>
          <w:sz w:val="28"/>
          <w:szCs w:val="28"/>
        </w:rPr>
        <w:lastRenderedPageBreak/>
        <w:t xml:space="preserve">средства внебюджетных источников финансирования в </w:t>
      </w:r>
      <w:r>
        <w:rPr>
          <w:rFonts w:ascii="Times New Roman" w:eastAsia="Times New Roman" w:hAnsi="Times New Roman" w:cs="Times New Roman"/>
          <w:sz w:val="28"/>
          <w:szCs w:val="28"/>
        </w:rPr>
        <w:t xml:space="preserve">общем </w:t>
      </w:r>
      <w:r w:rsidRPr="0017691A">
        <w:rPr>
          <w:rFonts w:ascii="Times New Roman" w:eastAsia="Times New Roman" w:hAnsi="Times New Roman" w:cs="Times New Roman"/>
          <w:sz w:val="28"/>
          <w:szCs w:val="28"/>
        </w:rPr>
        <w:t xml:space="preserve">объеме </w:t>
      </w:r>
      <w:r w:rsidR="00CB340B" w:rsidRPr="006672B7">
        <w:rPr>
          <w:rFonts w:ascii="Times New Roman" w:hAnsi="Times New Roman" w:cs="Times New Roman"/>
          <w:sz w:val="28"/>
          <w:szCs w:val="28"/>
        </w:rPr>
        <w:t>713 млн.  494,2</w:t>
      </w:r>
      <w:r w:rsidR="00CB340B">
        <w:rPr>
          <w:rFonts w:ascii="Times New Roman" w:hAnsi="Times New Roman" w:cs="Times New Roman"/>
          <w:sz w:val="28"/>
          <w:szCs w:val="28"/>
        </w:rPr>
        <w:t xml:space="preserve"> </w:t>
      </w:r>
      <w:r>
        <w:rPr>
          <w:rFonts w:ascii="Times New Roman" w:eastAsia="Times New Roman" w:hAnsi="Times New Roman" w:cs="Times New Roman"/>
          <w:sz w:val="28"/>
          <w:szCs w:val="28"/>
        </w:rPr>
        <w:t xml:space="preserve">тыс. </w:t>
      </w:r>
      <w:r w:rsidRPr="0017691A">
        <w:rPr>
          <w:rFonts w:ascii="Times New Roman" w:eastAsia="Times New Roman" w:hAnsi="Times New Roman" w:cs="Times New Roman"/>
          <w:sz w:val="28"/>
          <w:szCs w:val="28"/>
        </w:rPr>
        <w:t xml:space="preserve"> рублей </w:t>
      </w:r>
      <w:r>
        <w:rPr>
          <w:rFonts w:ascii="Times New Roman" w:eastAsia="Times New Roman" w:hAnsi="Times New Roman" w:cs="Times New Roman"/>
          <w:sz w:val="28"/>
          <w:szCs w:val="28"/>
        </w:rPr>
        <w:t>из них:</w:t>
      </w:r>
    </w:p>
    <w:p w:rsidR="00ED4F15" w:rsidRDefault="00A4161B" w:rsidP="00ED4F15">
      <w:pPr>
        <w:widowControl w:val="0"/>
        <w:suppressAutoHyphens/>
        <w:spacing w:after="0" w:line="288" w:lineRule="auto"/>
        <w:jc w:val="both"/>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D4F15">
        <w:rPr>
          <w:rFonts w:ascii="Times New Roman" w:eastAsia="Times New Roman" w:hAnsi="Times New Roman" w:cs="Times New Roman"/>
          <w:sz w:val="28"/>
          <w:szCs w:val="28"/>
        </w:rPr>
        <w:t>- средства  т</w:t>
      </w:r>
      <w:r w:rsidR="00ED4F15" w:rsidRPr="009A2603">
        <w:rPr>
          <w:rFonts w:ascii="Times New Roman" w:eastAsia="Times New Roman" w:hAnsi="Times New Roman" w:cs="Times New Roman"/>
          <w:sz w:val="28"/>
          <w:szCs w:val="28"/>
        </w:rPr>
        <w:t>ерриториальн</w:t>
      </w:r>
      <w:r w:rsidR="00ED4F15">
        <w:rPr>
          <w:rFonts w:ascii="Times New Roman" w:eastAsia="Times New Roman" w:hAnsi="Times New Roman" w:cs="Times New Roman"/>
          <w:sz w:val="28"/>
          <w:szCs w:val="28"/>
        </w:rPr>
        <w:t>ой</w:t>
      </w:r>
      <w:r w:rsidR="00ED4F15" w:rsidRPr="009A2603">
        <w:rPr>
          <w:rFonts w:ascii="Times New Roman" w:eastAsia="Times New Roman" w:hAnsi="Times New Roman" w:cs="Times New Roman"/>
          <w:sz w:val="28"/>
          <w:szCs w:val="28"/>
        </w:rPr>
        <w:t xml:space="preserve"> программ</w:t>
      </w:r>
      <w:r w:rsidR="00ED4F15">
        <w:rPr>
          <w:rFonts w:ascii="Times New Roman" w:eastAsia="Times New Roman" w:hAnsi="Times New Roman" w:cs="Times New Roman"/>
          <w:sz w:val="28"/>
          <w:szCs w:val="28"/>
        </w:rPr>
        <w:t>ы</w:t>
      </w:r>
      <w:r w:rsidR="00ED4F15" w:rsidRPr="009A2603">
        <w:rPr>
          <w:rFonts w:ascii="Times New Roman" w:eastAsia="Times New Roman" w:hAnsi="Times New Roman" w:cs="Times New Roman"/>
          <w:sz w:val="28"/>
          <w:szCs w:val="28"/>
        </w:rPr>
        <w:t xml:space="preserve"> государственных гарантий бесплатного оказания гражданам медицинской помощи </w:t>
      </w:r>
      <w:r w:rsidR="00ED4F15">
        <w:rPr>
          <w:rFonts w:ascii="Times New Roman" w:eastAsia="Times New Roman" w:hAnsi="Times New Roman" w:cs="Times New Roman"/>
          <w:sz w:val="28"/>
          <w:szCs w:val="28"/>
        </w:rPr>
        <w:t>(</w:t>
      </w:r>
      <w:r w:rsidR="00ED4F15" w:rsidRPr="009A2603">
        <w:rPr>
          <w:rFonts w:ascii="Times New Roman" w:eastAsia="Times New Roman" w:hAnsi="Times New Roman" w:cs="Times New Roman"/>
          <w:sz w:val="28"/>
          <w:szCs w:val="28"/>
        </w:rPr>
        <w:t>обязательно</w:t>
      </w:r>
      <w:r w:rsidR="00ED4F15">
        <w:rPr>
          <w:rFonts w:ascii="Times New Roman" w:eastAsia="Times New Roman" w:hAnsi="Times New Roman" w:cs="Times New Roman"/>
          <w:sz w:val="28"/>
          <w:szCs w:val="28"/>
        </w:rPr>
        <w:t>е</w:t>
      </w:r>
      <w:r w:rsidR="00ED4F15" w:rsidRPr="009A2603">
        <w:rPr>
          <w:rFonts w:ascii="Times New Roman" w:eastAsia="Times New Roman" w:hAnsi="Times New Roman" w:cs="Times New Roman"/>
          <w:sz w:val="28"/>
          <w:szCs w:val="28"/>
        </w:rPr>
        <w:t xml:space="preserve"> медицинско</w:t>
      </w:r>
      <w:r w:rsidR="00ED4F15">
        <w:rPr>
          <w:rFonts w:ascii="Times New Roman" w:eastAsia="Times New Roman" w:hAnsi="Times New Roman" w:cs="Times New Roman"/>
          <w:sz w:val="28"/>
          <w:szCs w:val="28"/>
        </w:rPr>
        <w:t>е</w:t>
      </w:r>
      <w:r w:rsidR="00ED4F15" w:rsidRPr="009A2603">
        <w:rPr>
          <w:rFonts w:ascii="Times New Roman" w:eastAsia="Times New Roman" w:hAnsi="Times New Roman" w:cs="Times New Roman"/>
          <w:sz w:val="28"/>
          <w:szCs w:val="28"/>
        </w:rPr>
        <w:t xml:space="preserve"> страховани</w:t>
      </w:r>
      <w:r w:rsidR="00ED4F15">
        <w:rPr>
          <w:rFonts w:ascii="Times New Roman" w:eastAsia="Times New Roman" w:hAnsi="Times New Roman" w:cs="Times New Roman"/>
          <w:sz w:val="28"/>
          <w:szCs w:val="28"/>
        </w:rPr>
        <w:t xml:space="preserve">е) в муниципальной  программе «Развитие здравоохранения» - </w:t>
      </w:r>
      <w:r w:rsidR="00E618B0">
        <w:rPr>
          <w:rFonts w:ascii="Times New Roman" w:eastAsia="Times New Roman" w:hAnsi="Times New Roman" w:cs="Times New Roman"/>
          <w:sz w:val="28"/>
          <w:szCs w:val="28"/>
        </w:rPr>
        <w:t>594</w:t>
      </w:r>
      <w:r w:rsidR="00ED4F15" w:rsidRPr="00B365BE">
        <w:rPr>
          <w:rFonts w:ascii="Times New Roman" w:eastAsia="Times New Roman" w:hAnsi="Times New Roman" w:cs="Times New Roman"/>
          <w:sz w:val="28"/>
          <w:szCs w:val="28"/>
        </w:rPr>
        <w:t xml:space="preserve"> млн. </w:t>
      </w:r>
      <w:r w:rsidR="00E618B0">
        <w:rPr>
          <w:rFonts w:ascii="Times New Roman" w:eastAsia="Times New Roman" w:hAnsi="Times New Roman" w:cs="Times New Roman"/>
          <w:sz w:val="28"/>
          <w:szCs w:val="28"/>
        </w:rPr>
        <w:t>308,6</w:t>
      </w:r>
      <w:r w:rsidR="00ED4F15">
        <w:rPr>
          <w:rFonts w:ascii="Times New Roman" w:eastAsia="Times New Roman" w:hAnsi="Times New Roman" w:cs="Times New Roman"/>
          <w:sz w:val="28"/>
          <w:szCs w:val="28"/>
        </w:rPr>
        <w:t xml:space="preserve"> тыс. рублей;</w:t>
      </w:r>
    </w:p>
    <w:p w:rsidR="00ED4F15" w:rsidRDefault="00A4161B" w:rsidP="00ED4F15">
      <w:pPr>
        <w:widowControl w:val="0"/>
        <w:suppressAutoHyphens/>
        <w:spacing w:after="0" w:line="288" w:lineRule="auto"/>
        <w:jc w:val="both"/>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D4F15">
        <w:rPr>
          <w:rFonts w:ascii="Times New Roman" w:eastAsia="Times New Roman" w:hAnsi="Times New Roman" w:cs="Times New Roman"/>
          <w:sz w:val="28"/>
          <w:szCs w:val="28"/>
        </w:rPr>
        <w:t xml:space="preserve">- средства от предпринимательской деятельности муниципальных учреждений – </w:t>
      </w:r>
      <w:r w:rsidR="00E618B0">
        <w:rPr>
          <w:rFonts w:ascii="Times New Roman" w:eastAsia="Times New Roman" w:hAnsi="Times New Roman" w:cs="Times New Roman"/>
          <w:sz w:val="28"/>
          <w:szCs w:val="28"/>
        </w:rPr>
        <w:t>119</w:t>
      </w:r>
      <w:r w:rsidR="00ED4F15">
        <w:rPr>
          <w:rFonts w:ascii="Times New Roman" w:eastAsia="Times New Roman" w:hAnsi="Times New Roman" w:cs="Times New Roman"/>
          <w:sz w:val="28"/>
          <w:szCs w:val="28"/>
        </w:rPr>
        <w:t xml:space="preserve"> млн. </w:t>
      </w:r>
      <w:r w:rsidR="00E618B0">
        <w:rPr>
          <w:rFonts w:ascii="Times New Roman" w:eastAsia="Times New Roman" w:hAnsi="Times New Roman" w:cs="Times New Roman"/>
          <w:sz w:val="28"/>
          <w:szCs w:val="28"/>
        </w:rPr>
        <w:t>185,6</w:t>
      </w:r>
      <w:r w:rsidR="00ED4F15">
        <w:rPr>
          <w:rFonts w:ascii="Times New Roman" w:eastAsia="Times New Roman" w:hAnsi="Times New Roman" w:cs="Times New Roman"/>
          <w:sz w:val="28"/>
          <w:szCs w:val="28"/>
        </w:rPr>
        <w:t xml:space="preserve"> тыс. рублей, в том числе в разрезе муниципальных программ:</w:t>
      </w:r>
    </w:p>
    <w:p w:rsidR="00CB7D71" w:rsidRDefault="00ED4F15" w:rsidP="00ED4F15">
      <w:pPr>
        <w:widowControl w:val="0"/>
        <w:suppressAutoHyphens/>
        <w:spacing w:after="0" w:line="288" w:lineRule="auto"/>
        <w:jc w:val="both"/>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CB7D71">
        <w:rPr>
          <w:rFonts w:ascii="Times New Roman" w:eastAsia="Times New Roman" w:hAnsi="Times New Roman" w:cs="Times New Roman"/>
          <w:sz w:val="28"/>
          <w:szCs w:val="28"/>
        </w:rPr>
        <w:t xml:space="preserve">МП «Развитие здравоохранения» - </w:t>
      </w:r>
      <w:r w:rsidR="00CB7D71" w:rsidRPr="00B365BE">
        <w:rPr>
          <w:rFonts w:ascii="Times New Roman" w:eastAsia="Times New Roman" w:hAnsi="Times New Roman" w:cs="Times New Roman"/>
          <w:sz w:val="28"/>
          <w:szCs w:val="28"/>
        </w:rPr>
        <w:t>54 млн. 289,8</w:t>
      </w:r>
      <w:r w:rsidR="00CB7D71" w:rsidRPr="007B48F5">
        <w:rPr>
          <w:rFonts w:ascii="Times New Roman" w:eastAsia="Times New Roman" w:hAnsi="Times New Roman" w:cs="Times New Roman"/>
          <w:color w:val="FF0000"/>
          <w:sz w:val="28"/>
          <w:szCs w:val="28"/>
        </w:rPr>
        <w:t xml:space="preserve"> </w:t>
      </w:r>
      <w:r w:rsidR="00CB7D71">
        <w:rPr>
          <w:rFonts w:ascii="Times New Roman" w:eastAsia="Times New Roman" w:hAnsi="Times New Roman" w:cs="Times New Roman"/>
          <w:sz w:val="28"/>
          <w:szCs w:val="28"/>
        </w:rPr>
        <w:t>тыс. рублей;</w:t>
      </w:r>
    </w:p>
    <w:p w:rsidR="00ED4F15" w:rsidRDefault="00CB7D71" w:rsidP="00ED4F15">
      <w:pPr>
        <w:widowControl w:val="0"/>
        <w:suppressAutoHyphens/>
        <w:spacing w:after="0" w:line="288" w:lineRule="auto"/>
        <w:jc w:val="both"/>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D4F15">
        <w:rPr>
          <w:rFonts w:ascii="Times New Roman" w:eastAsia="Times New Roman" w:hAnsi="Times New Roman" w:cs="Times New Roman"/>
          <w:sz w:val="28"/>
          <w:szCs w:val="28"/>
        </w:rPr>
        <w:t xml:space="preserve">МП «Развитие образования» -  </w:t>
      </w:r>
      <w:r w:rsidR="00CB340B">
        <w:rPr>
          <w:rFonts w:ascii="Times New Roman" w:eastAsia="Times New Roman" w:hAnsi="Times New Roman" w:cs="Times New Roman"/>
          <w:sz w:val="28"/>
          <w:szCs w:val="28"/>
        </w:rPr>
        <w:t>54</w:t>
      </w:r>
      <w:r w:rsidR="00ED4F15">
        <w:rPr>
          <w:rFonts w:ascii="Times New Roman" w:eastAsia="Times New Roman" w:hAnsi="Times New Roman" w:cs="Times New Roman"/>
          <w:sz w:val="28"/>
          <w:szCs w:val="28"/>
        </w:rPr>
        <w:t xml:space="preserve"> млн. </w:t>
      </w:r>
      <w:r w:rsidR="00CB340B">
        <w:rPr>
          <w:rFonts w:ascii="Times New Roman" w:eastAsia="Times New Roman" w:hAnsi="Times New Roman" w:cs="Times New Roman"/>
          <w:sz w:val="28"/>
          <w:szCs w:val="28"/>
        </w:rPr>
        <w:t>051,2</w:t>
      </w:r>
      <w:r w:rsidR="00ED4F15">
        <w:rPr>
          <w:rFonts w:ascii="Times New Roman" w:eastAsia="Times New Roman" w:hAnsi="Times New Roman" w:cs="Times New Roman"/>
          <w:sz w:val="28"/>
          <w:szCs w:val="28"/>
        </w:rPr>
        <w:t xml:space="preserve"> тыс. рублей;</w:t>
      </w:r>
    </w:p>
    <w:p w:rsidR="00CB7D71" w:rsidRDefault="00ED4F15" w:rsidP="00CB7D71">
      <w:pPr>
        <w:widowControl w:val="0"/>
        <w:suppressAutoHyphens/>
        <w:spacing w:after="0" w:line="288" w:lineRule="auto"/>
        <w:jc w:val="both"/>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CB7D71">
        <w:rPr>
          <w:rFonts w:ascii="Times New Roman" w:eastAsia="Times New Roman" w:hAnsi="Times New Roman" w:cs="Times New Roman"/>
          <w:sz w:val="28"/>
          <w:szCs w:val="28"/>
        </w:rPr>
        <w:t>МП «Развитие физической культуры  и спорта» - 7 млн. 897,8 тыс.     рублей;</w:t>
      </w:r>
    </w:p>
    <w:p w:rsidR="00CB7D71" w:rsidRDefault="00CB7D71" w:rsidP="00CB7D71">
      <w:pPr>
        <w:widowControl w:val="0"/>
        <w:suppressAutoHyphens/>
        <w:spacing w:after="0" w:line="288" w:lineRule="auto"/>
        <w:jc w:val="both"/>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МП «Развитие культуры» - 1 млн. 749,9 тыс. рублей;</w:t>
      </w:r>
    </w:p>
    <w:p w:rsidR="00ED4F15" w:rsidRDefault="00CB7D71" w:rsidP="00ED4F15">
      <w:pPr>
        <w:widowControl w:val="0"/>
        <w:suppressAutoHyphens/>
        <w:spacing w:after="0" w:line="288" w:lineRule="auto"/>
        <w:jc w:val="both"/>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D4F15">
        <w:rPr>
          <w:rFonts w:ascii="Times New Roman" w:eastAsia="Times New Roman" w:hAnsi="Times New Roman" w:cs="Times New Roman"/>
          <w:sz w:val="28"/>
          <w:szCs w:val="28"/>
        </w:rPr>
        <w:t>МП «</w:t>
      </w:r>
      <w:r w:rsidR="00ED4F15" w:rsidRPr="00AA03B2">
        <w:rPr>
          <w:rFonts w:ascii="Times New Roman" w:eastAsia="Times New Roman" w:hAnsi="Times New Roman" w:cs="Times New Roman"/>
          <w:sz w:val="28"/>
          <w:szCs w:val="28"/>
        </w:rPr>
        <w:t>Защита населения и территорий  от чрезвычайных ситуаций прир</w:t>
      </w:r>
      <w:r w:rsidR="00ED4F15">
        <w:rPr>
          <w:rFonts w:ascii="Times New Roman" w:eastAsia="Times New Roman" w:hAnsi="Times New Roman" w:cs="Times New Roman"/>
          <w:sz w:val="28"/>
          <w:szCs w:val="28"/>
        </w:rPr>
        <w:t xml:space="preserve">одного и техногенного характера» - 1 млн. </w:t>
      </w:r>
      <w:r w:rsidR="00CB340B">
        <w:rPr>
          <w:rFonts w:ascii="Times New Roman" w:eastAsia="Times New Roman" w:hAnsi="Times New Roman" w:cs="Times New Roman"/>
          <w:sz w:val="28"/>
          <w:szCs w:val="28"/>
        </w:rPr>
        <w:t>051,2</w:t>
      </w:r>
      <w:r w:rsidR="00ED4F15">
        <w:rPr>
          <w:rFonts w:ascii="Times New Roman" w:eastAsia="Times New Roman" w:hAnsi="Times New Roman" w:cs="Times New Roman"/>
          <w:sz w:val="28"/>
          <w:szCs w:val="28"/>
        </w:rPr>
        <w:t xml:space="preserve"> тыс. рублей;</w:t>
      </w:r>
    </w:p>
    <w:p w:rsidR="00ED4F15" w:rsidRDefault="00ED4F15" w:rsidP="00793D9D">
      <w:pPr>
        <w:widowControl w:val="0"/>
        <w:suppressAutoHyphens/>
        <w:spacing w:after="0" w:line="240" w:lineRule="auto"/>
        <w:jc w:val="both"/>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AD36F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МП «</w:t>
      </w:r>
      <w:r w:rsidRPr="00355431">
        <w:rPr>
          <w:rFonts w:ascii="Times New Roman" w:eastAsia="Times New Roman" w:hAnsi="Times New Roman" w:cs="Times New Roman"/>
          <w:sz w:val="28"/>
          <w:szCs w:val="28"/>
        </w:rPr>
        <w:t>Развитие сельского хозяйства и регулирование рынков сельскохозяйственной продукции,</w:t>
      </w:r>
      <w:r>
        <w:rPr>
          <w:rFonts w:ascii="Times New Roman" w:eastAsia="Times New Roman" w:hAnsi="Times New Roman" w:cs="Times New Roman"/>
          <w:sz w:val="28"/>
          <w:szCs w:val="28"/>
        </w:rPr>
        <w:t xml:space="preserve"> </w:t>
      </w:r>
      <w:r w:rsidRPr="00355431">
        <w:rPr>
          <w:rFonts w:ascii="Times New Roman" w:eastAsia="Times New Roman" w:hAnsi="Times New Roman" w:cs="Times New Roman"/>
          <w:sz w:val="28"/>
          <w:szCs w:val="28"/>
        </w:rPr>
        <w:t>сырья и продовольствия</w:t>
      </w:r>
      <w:r>
        <w:rPr>
          <w:rFonts w:ascii="Times New Roman" w:eastAsia="Times New Roman" w:hAnsi="Times New Roman" w:cs="Times New Roman"/>
          <w:sz w:val="28"/>
          <w:szCs w:val="28"/>
        </w:rPr>
        <w:t xml:space="preserve">» - </w:t>
      </w:r>
      <w:r w:rsidR="00CB340B">
        <w:rPr>
          <w:rFonts w:ascii="Times New Roman" w:eastAsia="Times New Roman" w:hAnsi="Times New Roman" w:cs="Times New Roman"/>
          <w:sz w:val="28"/>
          <w:szCs w:val="28"/>
        </w:rPr>
        <w:t>145,7</w:t>
      </w:r>
      <w:r w:rsidR="00793D9D">
        <w:rPr>
          <w:rFonts w:ascii="Times New Roman" w:eastAsia="Times New Roman" w:hAnsi="Times New Roman" w:cs="Times New Roman"/>
          <w:sz w:val="28"/>
          <w:szCs w:val="28"/>
        </w:rPr>
        <w:t xml:space="preserve"> тыс. рублей.</w:t>
      </w:r>
    </w:p>
    <w:p w:rsidR="00793D9D" w:rsidRDefault="00ED4F15" w:rsidP="00793D9D">
      <w:pPr>
        <w:widowControl w:val="0"/>
        <w:suppressAutoHyphens/>
        <w:spacing w:line="240" w:lineRule="auto"/>
        <w:jc w:val="both"/>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bookmarkStart w:id="2" w:name="_Toc418850696"/>
    </w:p>
    <w:p w:rsidR="00E902B6" w:rsidRPr="00E902B6" w:rsidRDefault="00ED4F15" w:rsidP="00793D9D">
      <w:pPr>
        <w:widowControl w:val="0"/>
        <w:suppressAutoHyphens/>
        <w:spacing w:line="240" w:lineRule="auto"/>
        <w:jc w:val="center"/>
        <w:outlineLvl w:val="2"/>
      </w:pPr>
      <w:r w:rsidRPr="00E902B6">
        <w:rPr>
          <w:rFonts w:ascii="Times New Roman" w:hAnsi="Times New Roman" w:cs="Times New Roman"/>
          <w:b/>
          <w:sz w:val="32"/>
          <w:szCs w:val="32"/>
        </w:rPr>
        <w:t xml:space="preserve">2. Об оценке эффективности муниципальных  программ </w:t>
      </w:r>
      <w:bookmarkEnd w:id="2"/>
      <w:r w:rsidRPr="00E902B6">
        <w:rPr>
          <w:rFonts w:ascii="Times New Roman" w:hAnsi="Times New Roman" w:cs="Times New Roman"/>
          <w:b/>
          <w:sz w:val="32"/>
          <w:szCs w:val="32"/>
        </w:rPr>
        <w:t>муниципального образования Кавказский район</w:t>
      </w:r>
    </w:p>
    <w:p w:rsidR="00ED4F15" w:rsidRPr="002F4060" w:rsidRDefault="00ED4F15" w:rsidP="00ED4F15">
      <w:pPr>
        <w:autoSpaceDE w:val="0"/>
        <w:autoSpaceDN w:val="0"/>
        <w:adjustRightInd w:val="0"/>
        <w:spacing w:after="0" w:line="288"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w:t>
      </w:r>
      <w:r w:rsidRPr="002F4060">
        <w:rPr>
          <w:rFonts w:ascii="Times New Roman" w:eastAsia="Times New Roman" w:hAnsi="Times New Roman" w:cs="Times New Roman"/>
          <w:sz w:val="28"/>
          <w:szCs w:val="28"/>
        </w:rPr>
        <w:t xml:space="preserve">о каждой </w:t>
      </w:r>
      <w:r>
        <w:rPr>
          <w:rFonts w:ascii="Times New Roman" w:eastAsia="Times New Roman" w:hAnsi="Times New Roman" w:cs="Times New Roman"/>
          <w:sz w:val="28"/>
          <w:szCs w:val="28"/>
        </w:rPr>
        <w:t xml:space="preserve">муниципальной </w:t>
      </w:r>
      <w:r w:rsidRPr="002F4060">
        <w:rPr>
          <w:rFonts w:ascii="Times New Roman" w:eastAsia="Times New Roman" w:hAnsi="Times New Roman" w:cs="Times New Roman"/>
          <w:sz w:val="28"/>
          <w:szCs w:val="28"/>
        </w:rPr>
        <w:t xml:space="preserve"> программе </w:t>
      </w:r>
      <w:r>
        <w:rPr>
          <w:rFonts w:ascii="Times New Roman" w:eastAsia="Times New Roman" w:hAnsi="Times New Roman" w:cs="Times New Roman"/>
          <w:sz w:val="28"/>
          <w:szCs w:val="28"/>
        </w:rPr>
        <w:t xml:space="preserve">муниципального образования Кавказский район координатором программы произведена оценка эффективности реализации муниципальной программы, в соответствии с методикой оценки эффективности реализации муниципальной программы (далее – Методика), утвержденной  в Порядке и, включенной в каждую </w:t>
      </w:r>
      <w:r w:rsidR="00845E76">
        <w:rPr>
          <w:rFonts w:ascii="Times New Roman" w:eastAsia="Times New Roman" w:hAnsi="Times New Roman" w:cs="Times New Roman"/>
          <w:sz w:val="28"/>
          <w:szCs w:val="28"/>
        </w:rPr>
        <w:t xml:space="preserve">муниципальную </w:t>
      </w:r>
      <w:r>
        <w:rPr>
          <w:rFonts w:ascii="Times New Roman" w:eastAsia="Times New Roman" w:hAnsi="Times New Roman" w:cs="Times New Roman"/>
          <w:sz w:val="28"/>
          <w:szCs w:val="28"/>
        </w:rPr>
        <w:t xml:space="preserve">программу муниципального образования Кавказский район. </w:t>
      </w:r>
    </w:p>
    <w:p w:rsidR="00ED4F15" w:rsidRPr="00CE3F94" w:rsidRDefault="00A4161B" w:rsidP="00ED4F15">
      <w:pPr>
        <w:spacing w:after="0" w:line="240" w:lineRule="auto"/>
        <w:ind w:firstLine="708"/>
        <w:jc w:val="both"/>
        <w:rPr>
          <w:rFonts w:ascii="Times New Roman" w:hAnsi="Times New Roman"/>
          <w:sz w:val="28"/>
          <w:szCs w:val="28"/>
        </w:rPr>
      </w:pPr>
      <w:r>
        <w:rPr>
          <w:rFonts w:ascii="Times New Roman" w:eastAsia="Times New Roman" w:hAnsi="Times New Roman" w:cs="Times New Roman"/>
          <w:sz w:val="28"/>
          <w:szCs w:val="28"/>
        </w:rPr>
        <w:t xml:space="preserve"> </w:t>
      </w:r>
      <w:r w:rsidR="00293102">
        <w:rPr>
          <w:rFonts w:ascii="Times New Roman" w:eastAsia="Times New Roman" w:hAnsi="Times New Roman" w:cs="Times New Roman"/>
          <w:sz w:val="28"/>
          <w:szCs w:val="28"/>
        </w:rPr>
        <w:t>О</w:t>
      </w:r>
      <w:r w:rsidR="00ED4F15" w:rsidRPr="00CE3F94">
        <w:rPr>
          <w:rFonts w:ascii="Times New Roman" w:hAnsi="Times New Roman"/>
          <w:sz w:val="28"/>
          <w:szCs w:val="28"/>
        </w:rPr>
        <w:t>ценка эффективности реализации муниципальной программы осуществля</w:t>
      </w:r>
      <w:r w:rsidR="001760B7">
        <w:rPr>
          <w:rFonts w:ascii="Times New Roman" w:hAnsi="Times New Roman"/>
          <w:sz w:val="28"/>
          <w:szCs w:val="28"/>
        </w:rPr>
        <w:t>лась</w:t>
      </w:r>
      <w:r w:rsidR="00ED4F15" w:rsidRPr="00CE3F94">
        <w:rPr>
          <w:rFonts w:ascii="Times New Roman" w:hAnsi="Times New Roman"/>
          <w:sz w:val="28"/>
          <w:szCs w:val="28"/>
        </w:rPr>
        <w:t xml:space="preserve"> в два этапа.</w:t>
      </w:r>
      <w:bookmarkStart w:id="3" w:name="sub_10121"/>
    </w:p>
    <w:p w:rsidR="00ED4F15" w:rsidRPr="00CE3F94" w:rsidRDefault="00A4161B" w:rsidP="00ED4F15">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00ED4F15" w:rsidRPr="00CE3F94">
        <w:rPr>
          <w:rFonts w:ascii="Times New Roman" w:hAnsi="Times New Roman"/>
          <w:sz w:val="28"/>
          <w:szCs w:val="28"/>
        </w:rPr>
        <w:t>На первом этапе осуществляется оценка эффективности реализации каждой из подпрограмм</w:t>
      </w:r>
      <w:r w:rsidR="00ED4F15">
        <w:rPr>
          <w:rFonts w:ascii="Times New Roman" w:hAnsi="Times New Roman"/>
          <w:sz w:val="28"/>
          <w:szCs w:val="28"/>
        </w:rPr>
        <w:t xml:space="preserve"> и</w:t>
      </w:r>
      <w:r w:rsidR="00ED4F15" w:rsidRPr="00CE3F94">
        <w:rPr>
          <w:rFonts w:ascii="Times New Roman" w:hAnsi="Times New Roman"/>
          <w:sz w:val="28"/>
          <w:szCs w:val="28"/>
        </w:rPr>
        <w:t xml:space="preserve"> основных мероприятий, в</w:t>
      </w:r>
      <w:r w:rsidR="00ED4F15">
        <w:rPr>
          <w:rFonts w:ascii="Times New Roman" w:hAnsi="Times New Roman"/>
          <w:sz w:val="28"/>
          <w:szCs w:val="28"/>
        </w:rPr>
        <w:t>ходящих</w:t>
      </w:r>
      <w:r w:rsidR="00ED4F15" w:rsidRPr="00CE3F94">
        <w:rPr>
          <w:rFonts w:ascii="Times New Roman" w:hAnsi="Times New Roman"/>
          <w:sz w:val="28"/>
          <w:szCs w:val="28"/>
        </w:rPr>
        <w:t xml:space="preserve"> в муниципальную программу, и включает:</w:t>
      </w:r>
      <w:bookmarkEnd w:id="3"/>
    </w:p>
    <w:p w:rsidR="00ED4F15" w:rsidRPr="002445F9" w:rsidRDefault="00ED4F15" w:rsidP="00ED4F15">
      <w:pPr>
        <w:spacing w:after="0" w:line="240" w:lineRule="auto"/>
        <w:ind w:firstLine="708"/>
        <w:jc w:val="both"/>
        <w:rPr>
          <w:rFonts w:ascii="Times New Roman" w:hAnsi="Times New Roman"/>
          <w:sz w:val="28"/>
          <w:szCs w:val="28"/>
        </w:rPr>
      </w:pPr>
      <w:proofErr w:type="gramStart"/>
      <w:r w:rsidRPr="002445F9">
        <w:rPr>
          <w:rFonts w:ascii="Times New Roman" w:hAnsi="Times New Roman"/>
          <w:sz w:val="28"/>
          <w:szCs w:val="28"/>
        </w:rPr>
        <w:t xml:space="preserve">- оценку степени реализации мероприятий подпрограмм (основных мероприятий) и достижения ожидаемых непосредственных результатов их реализации, причем, мероприятие считается выполненным в полном объеме, если фактически достигнутое его значение составляет не менее 95% от запланированного и не хуже, чем значение показателя результата, </w:t>
      </w:r>
      <w:r w:rsidRPr="002445F9">
        <w:rPr>
          <w:rFonts w:ascii="Times New Roman" w:hAnsi="Times New Roman"/>
          <w:sz w:val="28"/>
          <w:szCs w:val="28"/>
        </w:rPr>
        <w:lastRenderedPageBreak/>
        <w:t>достигнутое в году, предшествующем отчетному, с учетом корректировки объемов финансирования по мероприятию;</w:t>
      </w:r>
      <w:proofErr w:type="gramEnd"/>
      <w:r w:rsidR="00AE7D81" w:rsidRPr="002445F9">
        <w:rPr>
          <w:rFonts w:ascii="Times New Roman" w:hAnsi="Times New Roman"/>
          <w:sz w:val="28"/>
          <w:szCs w:val="28"/>
        </w:rPr>
        <w:t xml:space="preserve"> по некоторым мероприятиям результаты реализации могут оцениваться как наступление или </w:t>
      </w:r>
      <w:proofErr w:type="spellStart"/>
      <w:r w:rsidR="00AE7D81" w:rsidRPr="002445F9">
        <w:rPr>
          <w:rFonts w:ascii="Times New Roman" w:hAnsi="Times New Roman"/>
          <w:sz w:val="28"/>
          <w:szCs w:val="28"/>
        </w:rPr>
        <w:t>ненаступление</w:t>
      </w:r>
      <w:proofErr w:type="spellEnd"/>
      <w:r w:rsidR="00AE7D81" w:rsidRPr="002445F9">
        <w:rPr>
          <w:rFonts w:ascii="Times New Roman" w:hAnsi="Times New Roman"/>
          <w:sz w:val="28"/>
          <w:szCs w:val="28"/>
        </w:rPr>
        <w:t xml:space="preserve"> контрольного события</w:t>
      </w:r>
      <w:r w:rsidR="00B60478" w:rsidRPr="002445F9">
        <w:rPr>
          <w:rFonts w:ascii="Times New Roman" w:hAnsi="Times New Roman"/>
          <w:sz w:val="28"/>
          <w:szCs w:val="28"/>
        </w:rPr>
        <w:t xml:space="preserve"> </w:t>
      </w:r>
      <w:r w:rsidR="00AE7D81" w:rsidRPr="002445F9">
        <w:rPr>
          <w:rFonts w:ascii="Times New Roman" w:hAnsi="Times New Roman"/>
          <w:sz w:val="28"/>
          <w:szCs w:val="28"/>
        </w:rPr>
        <w:t>(событий) и (или) достижение качественного результата;</w:t>
      </w:r>
    </w:p>
    <w:p w:rsidR="00ED4F15" w:rsidRPr="00CE3F94" w:rsidRDefault="00ED4F15" w:rsidP="00ED4F15">
      <w:pPr>
        <w:spacing w:after="0" w:line="240" w:lineRule="auto"/>
        <w:ind w:firstLine="708"/>
        <w:jc w:val="both"/>
        <w:rPr>
          <w:rFonts w:ascii="Times New Roman" w:hAnsi="Times New Roman"/>
          <w:sz w:val="28"/>
          <w:szCs w:val="28"/>
        </w:rPr>
      </w:pPr>
      <w:r w:rsidRPr="00CE3F94">
        <w:rPr>
          <w:rFonts w:ascii="Times New Roman" w:hAnsi="Times New Roman"/>
          <w:sz w:val="28"/>
          <w:szCs w:val="28"/>
        </w:rPr>
        <w:t>- оценку степени соответствия запланированному уровню расходов;</w:t>
      </w:r>
    </w:p>
    <w:p w:rsidR="00ED4F15" w:rsidRPr="00CE3F94" w:rsidRDefault="00ED4F15" w:rsidP="00ED4F15">
      <w:pPr>
        <w:spacing w:after="0" w:line="240" w:lineRule="auto"/>
        <w:ind w:firstLine="708"/>
        <w:jc w:val="both"/>
        <w:rPr>
          <w:rFonts w:ascii="Times New Roman" w:hAnsi="Times New Roman"/>
          <w:sz w:val="28"/>
          <w:szCs w:val="28"/>
        </w:rPr>
      </w:pPr>
      <w:r w:rsidRPr="00CE3F94">
        <w:rPr>
          <w:rFonts w:ascii="Times New Roman" w:hAnsi="Times New Roman"/>
          <w:sz w:val="28"/>
          <w:szCs w:val="28"/>
        </w:rPr>
        <w:t>- оценку эффективности использования средств местного бюджета;</w:t>
      </w:r>
    </w:p>
    <w:p w:rsidR="00ED4F15" w:rsidRDefault="00ED4F15" w:rsidP="00ED4F15">
      <w:pPr>
        <w:spacing w:after="0" w:line="240" w:lineRule="auto"/>
        <w:ind w:firstLine="708"/>
        <w:jc w:val="both"/>
        <w:rPr>
          <w:rFonts w:ascii="Times New Roman" w:hAnsi="Times New Roman"/>
          <w:sz w:val="28"/>
          <w:szCs w:val="28"/>
        </w:rPr>
      </w:pPr>
      <w:r w:rsidRPr="00CE3F94">
        <w:rPr>
          <w:rFonts w:ascii="Times New Roman" w:hAnsi="Times New Roman"/>
          <w:sz w:val="28"/>
          <w:szCs w:val="28"/>
        </w:rPr>
        <w:t>- оценку степени достижения целей и решения задач подпрограмм, основных мероприятий, вхо</w:t>
      </w:r>
      <w:bookmarkStart w:id="4" w:name="sub_10122"/>
      <w:r>
        <w:rPr>
          <w:rFonts w:ascii="Times New Roman" w:hAnsi="Times New Roman"/>
          <w:sz w:val="28"/>
          <w:szCs w:val="28"/>
        </w:rPr>
        <w:t>дящих в муниципальную программу.</w:t>
      </w:r>
    </w:p>
    <w:p w:rsidR="00ED4F15" w:rsidRPr="00CE3F94" w:rsidRDefault="00ED4F15" w:rsidP="00ED4F15">
      <w:pPr>
        <w:spacing w:after="0" w:line="240" w:lineRule="auto"/>
        <w:ind w:firstLine="708"/>
        <w:jc w:val="both"/>
        <w:rPr>
          <w:rFonts w:ascii="Times New Roman" w:hAnsi="Times New Roman"/>
          <w:sz w:val="28"/>
          <w:szCs w:val="28"/>
        </w:rPr>
      </w:pPr>
      <w:r w:rsidRPr="00CE3F94">
        <w:rPr>
          <w:rFonts w:ascii="Times New Roman" w:hAnsi="Times New Roman"/>
          <w:sz w:val="28"/>
          <w:szCs w:val="28"/>
        </w:rPr>
        <w:t>На втором этапе осуществляется оценка эффективности реализации муниципальной программы в целом, включая оценку степени достижения целей и решения задач муниципальной программы.</w:t>
      </w:r>
    </w:p>
    <w:bookmarkEnd w:id="4"/>
    <w:p w:rsidR="00ED4F15" w:rsidRDefault="00ED4F15" w:rsidP="00203C90">
      <w:pPr>
        <w:autoSpaceDE w:val="0"/>
        <w:autoSpaceDN w:val="0"/>
        <w:adjustRightInd w:val="0"/>
        <w:spacing w:after="0" w:line="24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00A4161B">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 xml:space="preserve">В Методике предусмотрено определение степени эффективности муниципальной программы  в соответствии с достигнутыми  значениями  </w:t>
      </w:r>
      <w:proofErr w:type="gramStart"/>
      <w:r>
        <w:rPr>
          <w:rFonts w:ascii="Times New Roman" w:eastAsiaTheme="minorHAnsi" w:hAnsi="Times New Roman" w:cs="Times New Roman"/>
          <w:sz w:val="28"/>
          <w:szCs w:val="28"/>
          <w:lang w:eastAsia="en-US"/>
        </w:rPr>
        <w:t>коэффициента степени эффективности  реализации программы</w:t>
      </w:r>
      <w:proofErr w:type="gramEnd"/>
      <w:r>
        <w:rPr>
          <w:rFonts w:ascii="Times New Roman" w:eastAsiaTheme="minorHAnsi" w:hAnsi="Times New Roman" w:cs="Times New Roman"/>
          <w:sz w:val="28"/>
          <w:szCs w:val="28"/>
          <w:lang w:eastAsia="en-US"/>
        </w:rPr>
        <w:t>:</w:t>
      </w:r>
    </w:p>
    <w:p w:rsidR="00ED4F15" w:rsidRPr="00841B31" w:rsidRDefault="00ED4F15" w:rsidP="00A4161B">
      <w:pPr>
        <w:pStyle w:val="a6"/>
        <w:numPr>
          <w:ilvl w:val="0"/>
          <w:numId w:val="18"/>
        </w:numPr>
        <w:spacing w:after="0" w:line="240" w:lineRule="auto"/>
        <w:ind w:firstLine="349"/>
        <w:jc w:val="both"/>
        <w:rPr>
          <w:rFonts w:ascii="Times New Roman" w:hAnsi="Times New Roman" w:cs="Times New Roman"/>
          <w:sz w:val="28"/>
          <w:szCs w:val="28"/>
        </w:rPr>
      </w:pPr>
      <w:r>
        <w:rPr>
          <w:rFonts w:ascii="Times New Roman" w:hAnsi="Times New Roman" w:cs="Times New Roman"/>
          <w:sz w:val="28"/>
          <w:szCs w:val="28"/>
        </w:rPr>
        <w:t>э</w:t>
      </w:r>
      <w:r w:rsidRPr="00841B31">
        <w:rPr>
          <w:rFonts w:ascii="Times New Roman" w:hAnsi="Times New Roman" w:cs="Times New Roman"/>
          <w:sz w:val="28"/>
          <w:szCs w:val="28"/>
        </w:rPr>
        <w:t xml:space="preserve">ффективность реализации муниципальной программы признается высокой в случае, если значение </w:t>
      </w:r>
      <w:r>
        <w:rPr>
          <w:rFonts w:ascii="Times New Roman" w:hAnsi="Times New Roman" w:cs="Times New Roman"/>
          <w:sz w:val="28"/>
          <w:szCs w:val="28"/>
        </w:rPr>
        <w:t>коэффициента</w:t>
      </w:r>
      <w:r w:rsidRPr="00841B31">
        <w:rPr>
          <w:rFonts w:ascii="Times New Roman" w:hAnsi="Times New Roman" w:cs="Times New Roman"/>
          <w:sz w:val="28"/>
          <w:szCs w:val="28"/>
        </w:rPr>
        <w:t xml:space="preserve"> составляет не менее 0,90</w:t>
      </w:r>
      <w:r>
        <w:rPr>
          <w:rFonts w:ascii="Times New Roman" w:hAnsi="Times New Roman" w:cs="Times New Roman"/>
          <w:sz w:val="28"/>
          <w:szCs w:val="28"/>
        </w:rPr>
        <w:t>;</w:t>
      </w:r>
    </w:p>
    <w:p w:rsidR="00ED4F15" w:rsidRPr="00841B31" w:rsidRDefault="00ED4F15" w:rsidP="00A4161B">
      <w:pPr>
        <w:pStyle w:val="a6"/>
        <w:numPr>
          <w:ilvl w:val="0"/>
          <w:numId w:val="18"/>
        </w:numPr>
        <w:spacing w:after="0" w:line="240" w:lineRule="auto"/>
        <w:ind w:firstLine="349"/>
        <w:jc w:val="both"/>
        <w:rPr>
          <w:rFonts w:ascii="Times New Roman" w:hAnsi="Times New Roman" w:cs="Times New Roman"/>
          <w:sz w:val="28"/>
          <w:szCs w:val="28"/>
        </w:rPr>
      </w:pPr>
      <w:r>
        <w:rPr>
          <w:rFonts w:ascii="Times New Roman" w:hAnsi="Times New Roman" w:cs="Times New Roman"/>
          <w:sz w:val="28"/>
          <w:szCs w:val="28"/>
        </w:rPr>
        <w:t>э</w:t>
      </w:r>
      <w:r w:rsidRPr="00841B31">
        <w:rPr>
          <w:rFonts w:ascii="Times New Roman" w:hAnsi="Times New Roman" w:cs="Times New Roman"/>
          <w:sz w:val="28"/>
          <w:szCs w:val="28"/>
        </w:rPr>
        <w:t>ффективность реализации муниципальной программы признается средней в случае, если значение</w:t>
      </w:r>
      <w:r>
        <w:rPr>
          <w:rFonts w:ascii="Times New Roman" w:hAnsi="Times New Roman" w:cs="Times New Roman"/>
          <w:sz w:val="28"/>
          <w:szCs w:val="28"/>
        </w:rPr>
        <w:t xml:space="preserve"> коэффициента</w:t>
      </w:r>
      <w:r w:rsidRPr="00841B31">
        <w:rPr>
          <w:rFonts w:ascii="Times New Roman" w:hAnsi="Times New Roman" w:cs="Times New Roman"/>
          <w:sz w:val="28"/>
          <w:szCs w:val="28"/>
        </w:rPr>
        <w:t>, составляет не менее 0,80</w:t>
      </w:r>
      <w:r>
        <w:rPr>
          <w:rFonts w:ascii="Times New Roman" w:hAnsi="Times New Roman" w:cs="Times New Roman"/>
          <w:sz w:val="28"/>
          <w:szCs w:val="28"/>
        </w:rPr>
        <w:t>;</w:t>
      </w:r>
    </w:p>
    <w:p w:rsidR="00ED4F15" w:rsidRPr="00841B31" w:rsidRDefault="00ED4F15" w:rsidP="00A4161B">
      <w:pPr>
        <w:pStyle w:val="a6"/>
        <w:numPr>
          <w:ilvl w:val="0"/>
          <w:numId w:val="18"/>
        </w:numPr>
        <w:spacing w:after="0" w:line="240" w:lineRule="auto"/>
        <w:ind w:firstLine="349"/>
        <w:jc w:val="both"/>
        <w:rPr>
          <w:rFonts w:ascii="Times New Roman" w:hAnsi="Times New Roman" w:cs="Times New Roman"/>
          <w:sz w:val="28"/>
          <w:szCs w:val="28"/>
        </w:rPr>
      </w:pPr>
      <w:r>
        <w:rPr>
          <w:rFonts w:ascii="Times New Roman" w:hAnsi="Times New Roman" w:cs="Times New Roman"/>
          <w:sz w:val="28"/>
          <w:szCs w:val="28"/>
        </w:rPr>
        <w:t>э</w:t>
      </w:r>
      <w:r w:rsidRPr="00841B31">
        <w:rPr>
          <w:rFonts w:ascii="Times New Roman" w:hAnsi="Times New Roman" w:cs="Times New Roman"/>
          <w:sz w:val="28"/>
          <w:szCs w:val="28"/>
        </w:rPr>
        <w:t xml:space="preserve">ффективность реализации муниципальной программы признается удовлетворительной в случае, если значение </w:t>
      </w:r>
      <w:r>
        <w:rPr>
          <w:rFonts w:ascii="Times New Roman" w:hAnsi="Times New Roman" w:cs="Times New Roman"/>
          <w:sz w:val="28"/>
          <w:szCs w:val="28"/>
        </w:rPr>
        <w:t>коэффициента</w:t>
      </w:r>
      <w:r w:rsidRPr="00841B31">
        <w:rPr>
          <w:rFonts w:ascii="Times New Roman" w:hAnsi="Times New Roman" w:cs="Times New Roman"/>
          <w:sz w:val="28"/>
          <w:szCs w:val="28"/>
        </w:rPr>
        <w:t xml:space="preserve"> составляет не менее 0,70.</w:t>
      </w:r>
    </w:p>
    <w:p w:rsidR="00ED4F15" w:rsidRDefault="00ED4F15" w:rsidP="00A4161B">
      <w:pPr>
        <w:pStyle w:val="a6"/>
        <w:numPr>
          <w:ilvl w:val="0"/>
          <w:numId w:val="18"/>
        </w:numPr>
        <w:spacing w:before="240" w:after="0" w:line="240" w:lineRule="auto"/>
        <w:ind w:firstLine="349"/>
        <w:jc w:val="both"/>
        <w:rPr>
          <w:rFonts w:ascii="Times New Roman" w:hAnsi="Times New Roman" w:cs="Times New Roman"/>
          <w:sz w:val="28"/>
          <w:szCs w:val="28"/>
        </w:rPr>
      </w:pPr>
      <w:r>
        <w:rPr>
          <w:rFonts w:ascii="Times New Roman" w:hAnsi="Times New Roman" w:cs="Times New Roman"/>
          <w:sz w:val="28"/>
          <w:szCs w:val="28"/>
        </w:rPr>
        <w:t>в</w:t>
      </w:r>
      <w:r w:rsidRPr="00841B31">
        <w:rPr>
          <w:rFonts w:ascii="Times New Roman" w:hAnsi="Times New Roman" w:cs="Times New Roman"/>
          <w:sz w:val="28"/>
          <w:szCs w:val="28"/>
        </w:rPr>
        <w:t xml:space="preserve"> остальных случаях эффективность реализации муниципальной программы </w:t>
      </w:r>
      <w:r>
        <w:rPr>
          <w:rFonts w:ascii="Times New Roman" w:hAnsi="Times New Roman" w:cs="Times New Roman"/>
          <w:sz w:val="28"/>
          <w:szCs w:val="28"/>
        </w:rPr>
        <w:t>признается неудовлетворительной.</w:t>
      </w:r>
    </w:p>
    <w:p w:rsidR="00ED4F15" w:rsidRPr="00584F52" w:rsidRDefault="00ED4F15" w:rsidP="00585F57">
      <w:pPr>
        <w:widowControl w:val="0"/>
        <w:suppressAutoHyphens/>
        <w:spacing w:after="0" w:line="288" w:lineRule="auto"/>
        <w:jc w:val="both"/>
        <w:outlineLvl w:val="2"/>
        <w:rPr>
          <w:rFonts w:ascii="Times New Roman" w:eastAsia="Times New Roman" w:hAnsi="Times New Roman" w:cs="Times New Roman"/>
          <w:sz w:val="28"/>
          <w:szCs w:val="28"/>
        </w:rPr>
      </w:pPr>
      <w:r w:rsidRPr="00127AF8">
        <w:rPr>
          <w:rFonts w:ascii="Times New Roman" w:eastAsia="Times New Roman" w:hAnsi="Times New Roman" w:cs="Times New Roman"/>
          <w:color w:val="FF0000"/>
          <w:sz w:val="28"/>
          <w:szCs w:val="28"/>
        </w:rPr>
        <w:t xml:space="preserve">          </w:t>
      </w:r>
      <w:r w:rsidRPr="00584F52">
        <w:rPr>
          <w:rFonts w:ascii="Times New Roman" w:eastAsia="Times New Roman" w:hAnsi="Times New Roman" w:cs="Times New Roman"/>
          <w:sz w:val="28"/>
          <w:szCs w:val="28"/>
        </w:rPr>
        <w:t>Из 19</w:t>
      </w:r>
      <w:r w:rsidR="007B48F5" w:rsidRPr="00584F52">
        <w:rPr>
          <w:rFonts w:ascii="Times New Roman" w:eastAsia="Times New Roman" w:hAnsi="Times New Roman" w:cs="Times New Roman"/>
          <w:sz w:val="28"/>
          <w:szCs w:val="28"/>
        </w:rPr>
        <w:t>7</w:t>
      </w:r>
      <w:r w:rsidRPr="00584F52">
        <w:rPr>
          <w:rFonts w:ascii="Times New Roman" w:eastAsia="Times New Roman" w:hAnsi="Times New Roman" w:cs="Times New Roman"/>
          <w:sz w:val="28"/>
          <w:szCs w:val="28"/>
        </w:rPr>
        <w:t xml:space="preserve"> запланированных мероприятий муниципальных программ (основных мероприятий, мероприятий подпрограмм) выполнено в полном объеме – 1</w:t>
      </w:r>
      <w:r w:rsidR="00584F52" w:rsidRPr="00584F52">
        <w:rPr>
          <w:rFonts w:ascii="Times New Roman" w:eastAsia="Times New Roman" w:hAnsi="Times New Roman" w:cs="Times New Roman"/>
          <w:sz w:val="28"/>
          <w:szCs w:val="28"/>
        </w:rPr>
        <w:t>84</w:t>
      </w:r>
      <w:r w:rsidRPr="00584F52">
        <w:rPr>
          <w:rFonts w:ascii="Times New Roman" w:eastAsia="Times New Roman" w:hAnsi="Times New Roman" w:cs="Times New Roman"/>
          <w:sz w:val="28"/>
          <w:szCs w:val="28"/>
        </w:rPr>
        <w:t xml:space="preserve"> мероприятий, средняя степень реализации мероприятий составляет </w:t>
      </w:r>
      <w:r w:rsidR="00584F52" w:rsidRPr="00584F52">
        <w:rPr>
          <w:rFonts w:ascii="Times New Roman" w:eastAsia="Times New Roman" w:hAnsi="Times New Roman" w:cs="Times New Roman"/>
          <w:sz w:val="28"/>
          <w:szCs w:val="28"/>
        </w:rPr>
        <w:t>93</w:t>
      </w:r>
      <w:r w:rsidR="007B48F5" w:rsidRPr="00584F52">
        <w:rPr>
          <w:rFonts w:ascii="Times New Roman" w:eastAsia="Times New Roman" w:hAnsi="Times New Roman" w:cs="Times New Roman"/>
          <w:sz w:val="28"/>
          <w:szCs w:val="28"/>
        </w:rPr>
        <w:t>,4</w:t>
      </w:r>
      <w:r w:rsidRPr="00584F52">
        <w:rPr>
          <w:rFonts w:ascii="Times New Roman" w:eastAsia="Times New Roman" w:hAnsi="Times New Roman" w:cs="Times New Roman"/>
          <w:sz w:val="28"/>
          <w:szCs w:val="28"/>
        </w:rPr>
        <w:t>%.</w:t>
      </w:r>
    </w:p>
    <w:p w:rsidR="00ED4F15" w:rsidRPr="001D62A6" w:rsidRDefault="00ED4F15" w:rsidP="00585F57">
      <w:pPr>
        <w:pStyle w:val="ConsPlusTitle"/>
        <w:shd w:val="clear" w:color="auto" w:fill="FFFFFF"/>
        <w:tabs>
          <w:tab w:val="left" w:pos="709"/>
        </w:tabs>
        <w:spacing w:line="288" w:lineRule="auto"/>
        <w:ind w:firstLine="709"/>
        <w:jc w:val="both"/>
        <w:rPr>
          <w:b w:val="0"/>
        </w:rPr>
      </w:pPr>
      <w:r>
        <w:rPr>
          <w:b w:val="0"/>
        </w:rPr>
        <w:t xml:space="preserve">Информация </w:t>
      </w:r>
      <w:r w:rsidRPr="00584F52">
        <w:rPr>
          <w:b w:val="0"/>
        </w:rPr>
        <w:t>о степени реализации мероприятий</w:t>
      </w:r>
      <w:r>
        <w:rPr>
          <w:b w:val="0"/>
        </w:rPr>
        <w:t xml:space="preserve">  в разрезе муниципальных программ  представлена в  приложении № 2 к  сводному докладу.</w:t>
      </w:r>
    </w:p>
    <w:p w:rsidR="00ED4F15" w:rsidRDefault="00ED4F15" w:rsidP="00ED4F15">
      <w:pPr>
        <w:pStyle w:val="ConsPlusTitle"/>
        <w:shd w:val="clear" w:color="auto" w:fill="FFFFFF"/>
        <w:tabs>
          <w:tab w:val="left" w:pos="709"/>
        </w:tabs>
        <w:spacing w:line="288" w:lineRule="auto"/>
        <w:ind w:firstLine="709"/>
        <w:jc w:val="both"/>
        <w:rPr>
          <w:b w:val="0"/>
        </w:rPr>
      </w:pPr>
      <w:r w:rsidRPr="005E07EB">
        <w:rPr>
          <w:b w:val="0"/>
        </w:rPr>
        <w:t xml:space="preserve">Полностью достигнуты </w:t>
      </w:r>
      <w:r>
        <w:rPr>
          <w:b w:val="0"/>
        </w:rPr>
        <w:t>плановые значения п</w:t>
      </w:r>
      <w:r w:rsidRPr="005E07EB">
        <w:rPr>
          <w:b w:val="0"/>
        </w:rPr>
        <w:t xml:space="preserve">о </w:t>
      </w:r>
      <w:r w:rsidR="00127AF8">
        <w:rPr>
          <w:b w:val="0"/>
        </w:rPr>
        <w:t>219</w:t>
      </w:r>
      <w:r>
        <w:rPr>
          <w:b w:val="0"/>
        </w:rPr>
        <w:t xml:space="preserve"> целевым </w:t>
      </w:r>
      <w:r w:rsidRPr="005E07EB">
        <w:rPr>
          <w:b w:val="0"/>
        </w:rPr>
        <w:t>показател</w:t>
      </w:r>
      <w:r>
        <w:rPr>
          <w:b w:val="0"/>
        </w:rPr>
        <w:t>ям</w:t>
      </w:r>
      <w:r w:rsidRPr="005E07EB">
        <w:rPr>
          <w:b w:val="0"/>
        </w:rPr>
        <w:t xml:space="preserve"> из </w:t>
      </w:r>
      <w:r w:rsidR="00127AF8">
        <w:rPr>
          <w:b w:val="0"/>
        </w:rPr>
        <w:t>240</w:t>
      </w:r>
      <w:r>
        <w:rPr>
          <w:b w:val="0"/>
        </w:rPr>
        <w:t xml:space="preserve"> показателей,</w:t>
      </w:r>
      <w:r w:rsidRPr="005E07EB">
        <w:rPr>
          <w:b w:val="0"/>
        </w:rPr>
        <w:t xml:space="preserve"> предусмотренны</w:t>
      </w:r>
      <w:r>
        <w:rPr>
          <w:b w:val="0"/>
        </w:rPr>
        <w:t>х к выполнению в 201</w:t>
      </w:r>
      <w:r w:rsidR="00E92D6C">
        <w:rPr>
          <w:b w:val="0"/>
        </w:rPr>
        <w:t>6</w:t>
      </w:r>
      <w:r>
        <w:rPr>
          <w:b w:val="0"/>
        </w:rPr>
        <w:t xml:space="preserve"> году,</w:t>
      </w:r>
      <w:r w:rsidRPr="005E07EB">
        <w:rPr>
          <w:b w:val="0"/>
        </w:rPr>
        <w:t xml:space="preserve"> </w:t>
      </w:r>
      <w:r>
        <w:rPr>
          <w:b w:val="0"/>
        </w:rPr>
        <w:t>средняя степень достижения –</w:t>
      </w:r>
      <w:r w:rsidRPr="005E07EB">
        <w:rPr>
          <w:b w:val="0"/>
        </w:rPr>
        <w:t xml:space="preserve"> </w:t>
      </w:r>
      <w:r w:rsidR="00127AF8">
        <w:rPr>
          <w:b w:val="0"/>
        </w:rPr>
        <w:t>91,3</w:t>
      </w:r>
      <w:r>
        <w:rPr>
          <w:b w:val="0"/>
        </w:rPr>
        <w:t xml:space="preserve"> % .</w:t>
      </w:r>
    </w:p>
    <w:p w:rsidR="00ED4F15" w:rsidRDefault="00ED4F15" w:rsidP="00ED4F15">
      <w:pPr>
        <w:spacing w:after="0" w:line="288" w:lineRule="auto"/>
        <w:ind w:firstLine="708"/>
        <w:jc w:val="both"/>
        <w:rPr>
          <w:rFonts w:ascii="Times New Roman" w:hAnsi="Times New Roman" w:cs="Times New Roman"/>
          <w:sz w:val="28"/>
          <w:szCs w:val="28"/>
        </w:rPr>
      </w:pPr>
      <w:r w:rsidRPr="00A17D08">
        <w:rPr>
          <w:rFonts w:ascii="Times New Roman" w:hAnsi="Times New Roman" w:cs="Times New Roman"/>
          <w:sz w:val="28"/>
          <w:szCs w:val="28"/>
        </w:rPr>
        <w:t xml:space="preserve">По </w:t>
      </w:r>
      <w:r>
        <w:rPr>
          <w:rFonts w:ascii="Times New Roman" w:hAnsi="Times New Roman" w:cs="Times New Roman"/>
          <w:sz w:val="28"/>
          <w:szCs w:val="28"/>
        </w:rPr>
        <w:t>4</w:t>
      </w:r>
      <w:r w:rsidRPr="00A17D08">
        <w:rPr>
          <w:rFonts w:ascii="Times New Roman" w:hAnsi="Times New Roman" w:cs="Times New Roman"/>
          <w:sz w:val="28"/>
          <w:szCs w:val="28"/>
        </w:rPr>
        <w:t xml:space="preserve"> </w:t>
      </w:r>
      <w:r>
        <w:rPr>
          <w:rFonts w:ascii="Times New Roman" w:hAnsi="Times New Roman" w:cs="Times New Roman"/>
          <w:sz w:val="28"/>
          <w:szCs w:val="28"/>
        </w:rPr>
        <w:t>муниципальным</w:t>
      </w:r>
      <w:r w:rsidRPr="00A17D08">
        <w:rPr>
          <w:rFonts w:ascii="Times New Roman" w:hAnsi="Times New Roman" w:cs="Times New Roman"/>
          <w:sz w:val="28"/>
          <w:szCs w:val="28"/>
        </w:rPr>
        <w:t xml:space="preserve"> программам плановые значения целевых показателей </w:t>
      </w:r>
      <w:r>
        <w:rPr>
          <w:rFonts w:ascii="Times New Roman" w:hAnsi="Times New Roman" w:cs="Times New Roman"/>
          <w:sz w:val="28"/>
          <w:szCs w:val="28"/>
        </w:rPr>
        <w:t>достигнуты</w:t>
      </w:r>
      <w:r w:rsidRPr="00A17D08">
        <w:rPr>
          <w:rFonts w:ascii="Times New Roman" w:hAnsi="Times New Roman" w:cs="Times New Roman"/>
          <w:sz w:val="28"/>
          <w:szCs w:val="28"/>
        </w:rPr>
        <w:t xml:space="preserve"> в полном объеме</w:t>
      </w:r>
      <w:r>
        <w:rPr>
          <w:rFonts w:ascii="Times New Roman" w:hAnsi="Times New Roman" w:cs="Times New Roman"/>
          <w:sz w:val="28"/>
          <w:szCs w:val="28"/>
        </w:rPr>
        <w:t>:</w:t>
      </w:r>
    </w:p>
    <w:p w:rsidR="00F04F26" w:rsidRDefault="00F04F26" w:rsidP="00F04F26">
      <w:pPr>
        <w:spacing w:after="0" w:line="288" w:lineRule="auto"/>
        <w:ind w:firstLine="709"/>
        <w:jc w:val="both"/>
        <w:rPr>
          <w:rFonts w:ascii="Times New Roman" w:hAnsi="Times New Roman" w:cs="Times New Roman"/>
          <w:sz w:val="28"/>
          <w:szCs w:val="28"/>
        </w:rPr>
      </w:pPr>
      <w:r>
        <w:rPr>
          <w:rFonts w:ascii="Times New Roman" w:hAnsi="Times New Roman" w:cs="Times New Roman"/>
          <w:sz w:val="28"/>
          <w:szCs w:val="28"/>
        </w:rPr>
        <w:t>- МП «Развитие физической культуры и спорта</w:t>
      </w:r>
      <w:r w:rsidRPr="003007CA">
        <w:rPr>
          <w:rFonts w:ascii="Times New Roman" w:hAnsi="Times New Roman" w:cs="Times New Roman"/>
          <w:sz w:val="28"/>
          <w:szCs w:val="28"/>
        </w:rPr>
        <w:t>»</w:t>
      </w:r>
      <w:r>
        <w:rPr>
          <w:rFonts w:ascii="Times New Roman" w:hAnsi="Times New Roman" w:cs="Times New Roman"/>
          <w:sz w:val="28"/>
          <w:szCs w:val="28"/>
        </w:rPr>
        <w:t>;</w:t>
      </w:r>
    </w:p>
    <w:p w:rsidR="00F04F26" w:rsidRDefault="00F04F26" w:rsidP="00F04F26">
      <w:pPr>
        <w:spacing w:after="0" w:line="288" w:lineRule="auto"/>
        <w:ind w:firstLine="709"/>
        <w:jc w:val="both"/>
        <w:rPr>
          <w:rFonts w:ascii="Times New Roman" w:hAnsi="Times New Roman" w:cs="Times New Roman"/>
          <w:sz w:val="28"/>
          <w:szCs w:val="28"/>
        </w:rPr>
      </w:pPr>
      <w:r>
        <w:rPr>
          <w:rFonts w:ascii="Times New Roman" w:hAnsi="Times New Roman" w:cs="Times New Roman"/>
          <w:sz w:val="28"/>
          <w:szCs w:val="28"/>
        </w:rPr>
        <w:t>-   МП «Организация отдыха и оздоровления детей и подростков»;</w:t>
      </w:r>
    </w:p>
    <w:p w:rsidR="00ED4F15" w:rsidRDefault="00ED4F15" w:rsidP="00D55863">
      <w:pPr>
        <w:spacing w:after="0" w:line="288"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МП </w:t>
      </w:r>
      <w:r w:rsidRPr="00A17D08">
        <w:rPr>
          <w:rFonts w:ascii="Times New Roman" w:hAnsi="Times New Roman" w:cs="Times New Roman"/>
          <w:sz w:val="28"/>
          <w:szCs w:val="28"/>
        </w:rPr>
        <w:t>«Защита населения и территорий  от чрезвычайных ситуаций природного и техногенного характера</w:t>
      </w:r>
      <w:r>
        <w:rPr>
          <w:rFonts w:ascii="Times New Roman" w:hAnsi="Times New Roman" w:cs="Times New Roman"/>
          <w:sz w:val="28"/>
          <w:szCs w:val="28"/>
        </w:rPr>
        <w:t>»;</w:t>
      </w:r>
    </w:p>
    <w:p w:rsidR="00405AD0" w:rsidRDefault="00ED4F15" w:rsidP="00D55863">
      <w:pPr>
        <w:spacing w:after="0" w:line="288" w:lineRule="auto"/>
        <w:ind w:firstLine="709"/>
        <w:jc w:val="both"/>
        <w:rPr>
          <w:rFonts w:ascii="Times New Roman" w:hAnsi="Times New Roman" w:cs="Times New Roman"/>
          <w:sz w:val="28"/>
          <w:szCs w:val="28"/>
        </w:rPr>
      </w:pPr>
      <w:r>
        <w:rPr>
          <w:rFonts w:ascii="Times New Roman" w:hAnsi="Times New Roman" w:cs="Times New Roman"/>
          <w:sz w:val="28"/>
          <w:szCs w:val="28"/>
        </w:rPr>
        <w:t>- МП «</w:t>
      </w:r>
      <w:r w:rsidRPr="00015B94">
        <w:rPr>
          <w:rFonts w:ascii="Times New Roman" w:hAnsi="Times New Roman" w:cs="Times New Roman"/>
          <w:sz w:val="28"/>
          <w:szCs w:val="28"/>
        </w:rPr>
        <w:t>Информационное общество муниципального образования Кавказский район</w:t>
      </w:r>
      <w:r w:rsidR="00F04F26">
        <w:rPr>
          <w:rFonts w:ascii="Times New Roman" w:hAnsi="Times New Roman" w:cs="Times New Roman"/>
          <w:sz w:val="28"/>
          <w:szCs w:val="28"/>
        </w:rPr>
        <w:t>».</w:t>
      </w:r>
    </w:p>
    <w:p w:rsidR="00ED4F15" w:rsidRDefault="00ED4F15" w:rsidP="00D55863">
      <w:pPr>
        <w:pStyle w:val="ConsPlusTitle"/>
        <w:shd w:val="clear" w:color="auto" w:fill="FFFFFF"/>
        <w:tabs>
          <w:tab w:val="left" w:pos="709"/>
        </w:tabs>
        <w:spacing w:line="288" w:lineRule="auto"/>
        <w:ind w:firstLine="709"/>
        <w:jc w:val="both"/>
        <w:rPr>
          <w:b w:val="0"/>
        </w:rPr>
      </w:pPr>
      <w:r>
        <w:rPr>
          <w:b w:val="0"/>
        </w:rPr>
        <w:t>Низкая степень достижения целевых показателей по программам:</w:t>
      </w:r>
    </w:p>
    <w:p w:rsidR="00E40B12" w:rsidRDefault="00E40B12" w:rsidP="00F04F26">
      <w:pPr>
        <w:pStyle w:val="ConsPlusTitle"/>
        <w:shd w:val="clear" w:color="auto" w:fill="FFFFFF"/>
        <w:tabs>
          <w:tab w:val="left" w:pos="709"/>
        </w:tabs>
        <w:spacing w:line="288" w:lineRule="auto"/>
        <w:ind w:firstLine="709"/>
        <w:jc w:val="both"/>
        <w:rPr>
          <w:rFonts w:eastAsia="Times New Roman"/>
          <w:b w:val="0"/>
        </w:rPr>
      </w:pPr>
      <w:r>
        <w:rPr>
          <w:b w:val="0"/>
        </w:rPr>
        <w:t>- МП «Экономическое развитие и инновационная экономика</w:t>
      </w:r>
      <w:r w:rsidRPr="00383E28">
        <w:rPr>
          <w:rFonts w:eastAsia="Times New Roman"/>
          <w:b w:val="0"/>
        </w:rPr>
        <w:t>»</w:t>
      </w:r>
      <w:r>
        <w:rPr>
          <w:rFonts w:eastAsia="Times New Roman"/>
          <w:b w:val="0"/>
        </w:rPr>
        <w:t xml:space="preserve"> - 80,0%; </w:t>
      </w:r>
    </w:p>
    <w:p w:rsidR="00E61110" w:rsidRDefault="00F04F26" w:rsidP="00D55863">
      <w:pPr>
        <w:pStyle w:val="ConsPlusTitle"/>
        <w:shd w:val="clear" w:color="auto" w:fill="FFFFFF"/>
        <w:tabs>
          <w:tab w:val="left" w:pos="709"/>
        </w:tabs>
        <w:spacing w:line="288" w:lineRule="auto"/>
        <w:ind w:firstLine="709"/>
        <w:jc w:val="both"/>
        <w:rPr>
          <w:rFonts w:eastAsia="Times New Roman"/>
          <w:b w:val="0"/>
        </w:rPr>
      </w:pPr>
      <w:r>
        <w:rPr>
          <w:b w:val="0"/>
        </w:rPr>
        <w:t xml:space="preserve">-    МП </w:t>
      </w:r>
      <w:r w:rsidRPr="00DF4EBD">
        <w:rPr>
          <w:b w:val="0"/>
        </w:rPr>
        <w:t>«</w:t>
      </w:r>
      <w:r>
        <w:rPr>
          <w:b w:val="0"/>
        </w:rPr>
        <w:t>Социальная поддержка граждан</w:t>
      </w:r>
      <w:r w:rsidRPr="00DF4EBD">
        <w:rPr>
          <w:b w:val="0"/>
        </w:rPr>
        <w:t xml:space="preserve">» - </w:t>
      </w:r>
      <w:r>
        <w:rPr>
          <w:b w:val="0"/>
        </w:rPr>
        <w:t>82,4%</w:t>
      </w:r>
      <w:r>
        <w:rPr>
          <w:rFonts w:eastAsia="Times New Roman"/>
          <w:b w:val="0"/>
        </w:rPr>
        <w:t>.</w:t>
      </w:r>
      <w:r w:rsidR="00E61110">
        <w:rPr>
          <w:rFonts w:eastAsia="Times New Roman"/>
          <w:b w:val="0"/>
        </w:rPr>
        <w:t xml:space="preserve"> </w:t>
      </w:r>
    </w:p>
    <w:p w:rsidR="00ED4F15" w:rsidRDefault="00ED4F15" w:rsidP="00ED4F15">
      <w:pPr>
        <w:pStyle w:val="ConsPlusTitle"/>
        <w:shd w:val="clear" w:color="auto" w:fill="FFFFFF"/>
        <w:tabs>
          <w:tab w:val="left" w:pos="709"/>
        </w:tabs>
        <w:spacing w:line="288" w:lineRule="auto"/>
        <w:ind w:firstLine="709"/>
        <w:jc w:val="both"/>
        <w:rPr>
          <w:b w:val="0"/>
        </w:rPr>
      </w:pPr>
      <w:r>
        <w:rPr>
          <w:b w:val="0"/>
        </w:rPr>
        <w:t>Информация  о средней степени достижения целевых показателей муниципальных программ муниципального образования Кавказский район  в 201</w:t>
      </w:r>
      <w:r w:rsidR="006E3F46">
        <w:rPr>
          <w:b w:val="0"/>
        </w:rPr>
        <w:t>6</w:t>
      </w:r>
      <w:r>
        <w:rPr>
          <w:b w:val="0"/>
        </w:rPr>
        <w:t xml:space="preserve"> году представлена в приложении № 3 к Сводному докладу.</w:t>
      </w:r>
    </w:p>
    <w:p w:rsidR="00ED4F15" w:rsidRDefault="00ED4F15" w:rsidP="00ED4F15">
      <w:pPr>
        <w:pStyle w:val="ConsPlusTitle"/>
        <w:shd w:val="clear" w:color="auto" w:fill="FFFFFF"/>
        <w:tabs>
          <w:tab w:val="left" w:pos="709"/>
        </w:tabs>
        <w:spacing w:line="288" w:lineRule="auto"/>
        <w:ind w:firstLine="709"/>
        <w:jc w:val="both"/>
        <w:rPr>
          <w:b w:val="0"/>
        </w:rPr>
      </w:pPr>
      <w:r>
        <w:rPr>
          <w:b w:val="0"/>
        </w:rPr>
        <w:t>По результатам  оценки эффективности реализации муниципальных программ составлен ранжированный перечень муниципальных программ по значению их эффективности, рассчитанной в соответствии с Методикой, он представлен в приложении № 4 к Сводному докладу.</w:t>
      </w:r>
    </w:p>
    <w:p w:rsidR="00ED4F15" w:rsidRPr="00730A83" w:rsidRDefault="00ED4F15" w:rsidP="009F4110">
      <w:pPr>
        <w:pStyle w:val="ConsPlusTitle"/>
        <w:shd w:val="clear" w:color="auto" w:fill="FFFFFF"/>
        <w:tabs>
          <w:tab w:val="left" w:pos="709"/>
        </w:tabs>
        <w:spacing w:line="288" w:lineRule="auto"/>
        <w:ind w:firstLine="709"/>
        <w:jc w:val="both"/>
        <w:rPr>
          <w:b w:val="0"/>
        </w:rPr>
      </w:pPr>
      <w:r>
        <w:rPr>
          <w:b w:val="0"/>
        </w:rPr>
        <w:t xml:space="preserve">По итогам расчета </w:t>
      </w:r>
      <w:r w:rsidRPr="00730A83">
        <w:rPr>
          <w:b w:val="0"/>
        </w:rPr>
        <w:t>степен</w:t>
      </w:r>
      <w:r>
        <w:rPr>
          <w:b w:val="0"/>
        </w:rPr>
        <w:t>и</w:t>
      </w:r>
      <w:r w:rsidRPr="00730A83">
        <w:rPr>
          <w:b w:val="0"/>
        </w:rPr>
        <w:t xml:space="preserve"> эффективности муниципальн</w:t>
      </w:r>
      <w:r w:rsidR="009F4110">
        <w:rPr>
          <w:b w:val="0"/>
        </w:rPr>
        <w:t>ых</w:t>
      </w:r>
      <w:r w:rsidRPr="00730A83">
        <w:rPr>
          <w:b w:val="0"/>
        </w:rPr>
        <w:t xml:space="preserve"> программ</w:t>
      </w:r>
      <w:r w:rsidR="009F4110">
        <w:rPr>
          <w:b w:val="0"/>
        </w:rPr>
        <w:t xml:space="preserve">, коэффициенты эффективности реализации </w:t>
      </w:r>
      <w:r w:rsidR="00F92292">
        <w:rPr>
          <w:b w:val="0"/>
        </w:rPr>
        <w:t xml:space="preserve">всех </w:t>
      </w:r>
      <w:r w:rsidR="009F4110">
        <w:rPr>
          <w:b w:val="0"/>
        </w:rPr>
        <w:t xml:space="preserve">муниципальных программ </w:t>
      </w:r>
      <w:r w:rsidR="00F92292">
        <w:rPr>
          <w:b w:val="0"/>
        </w:rPr>
        <w:t xml:space="preserve">муниципального образования Кавказский район </w:t>
      </w:r>
      <w:r w:rsidR="009F4110">
        <w:rPr>
          <w:b w:val="0"/>
        </w:rPr>
        <w:t>достигли значения 0,9 и более, что соответствует высокой степени реализации.</w:t>
      </w:r>
    </w:p>
    <w:p w:rsidR="00ED4F15" w:rsidRDefault="00ED4F15" w:rsidP="00ED4F15">
      <w:pPr>
        <w:pStyle w:val="ConsPlusTitle"/>
        <w:shd w:val="clear" w:color="auto" w:fill="FFFFFF"/>
        <w:tabs>
          <w:tab w:val="left" w:pos="0"/>
        </w:tabs>
        <w:spacing w:line="288" w:lineRule="auto"/>
        <w:ind w:firstLine="360"/>
        <w:jc w:val="both"/>
        <w:rPr>
          <w:b w:val="0"/>
        </w:rPr>
      </w:pPr>
      <w:r>
        <w:rPr>
          <w:b w:val="0"/>
        </w:rPr>
        <w:tab/>
      </w:r>
      <w:bookmarkStart w:id="5" w:name="_Toc418850697"/>
    </w:p>
    <w:p w:rsidR="00ED4F15" w:rsidRPr="000139DC" w:rsidRDefault="00ED4F15" w:rsidP="00ED4F15">
      <w:pPr>
        <w:pStyle w:val="ConsPlusTitle"/>
        <w:shd w:val="clear" w:color="auto" w:fill="FFFFFF"/>
        <w:tabs>
          <w:tab w:val="left" w:pos="0"/>
        </w:tabs>
        <w:spacing w:line="288" w:lineRule="auto"/>
        <w:ind w:firstLine="360"/>
        <w:jc w:val="both"/>
        <w:rPr>
          <w:sz w:val="32"/>
          <w:szCs w:val="32"/>
        </w:rPr>
      </w:pPr>
      <w:r w:rsidRPr="000139DC">
        <w:rPr>
          <w:sz w:val="32"/>
          <w:szCs w:val="32"/>
        </w:rPr>
        <w:t>3. Характеристика итогов реализации муниципальных программ муниципального образования  Кавказский  район  в 201</w:t>
      </w:r>
      <w:r w:rsidR="00017CBD" w:rsidRPr="000139DC">
        <w:rPr>
          <w:sz w:val="32"/>
          <w:szCs w:val="32"/>
        </w:rPr>
        <w:t>6</w:t>
      </w:r>
      <w:r w:rsidRPr="000139DC">
        <w:rPr>
          <w:sz w:val="32"/>
          <w:szCs w:val="32"/>
        </w:rPr>
        <w:t xml:space="preserve"> году</w:t>
      </w:r>
      <w:bookmarkEnd w:id="5"/>
      <w:r w:rsidR="004A4C5C" w:rsidRPr="000139DC">
        <w:rPr>
          <w:sz w:val="32"/>
          <w:szCs w:val="32"/>
        </w:rPr>
        <w:t>.</w:t>
      </w:r>
    </w:p>
    <w:p w:rsidR="00017CBD" w:rsidRPr="000139DC" w:rsidRDefault="00017CBD" w:rsidP="00017CBD">
      <w:pPr>
        <w:keepNext/>
        <w:spacing w:after="0" w:line="240" w:lineRule="auto"/>
        <w:rPr>
          <w:rFonts w:ascii="Times New Roman" w:eastAsia="Times New Roman" w:hAnsi="Times New Roman" w:cs="Times New Roman"/>
          <w:b/>
          <w:sz w:val="32"/>
          <w:szCs w:val="32"/>
        </w:rPr>
      </w:pPr>
      <w:r w:rsidRPr="000139DC">
        <w:rPr>
          <w:rFonts w:ascii="Times New Roman" w:eastAsia="Times New Roman" w:hAnsi="Times New Roman" w:cs="Times New Roman"/>
          <w:b/>
          <w:sz w:val="32"/>
          <w:szCs w:val="32"/>
        </w:rPr>
        <w:t xml:space="preserve">     </w:t>
      </w:r>
    </w:p>
    <w:p w:rsidR="009873C4" w:rsidRPr="000139DC" w:rsidRDefault="004A4C5C" w:rsidP="00017CBD">
      <w:pPr>
        <w:keepNext/>
        <w:spacing w:after="0" w:line="240" w:lineRule="auto"/>
        <w:jc w:val="center"/>
        <w:rPr>
          <w:rFonts w:ascii="Times New Roman" w:eastAsia="Times New Roman" w:hAnsi="Times New Roman" w:cs="Times New Roman"/>
          <w:b/>
          <w:sz w:val="32"/>
          <w:szCs w:val="32"/>
        </w:rPr>
      </w:pPr>
      <w:r w:rsidRPr="000139DC">
        <w:rPr>
          <w:rFonts w:ascii="Times New Roman" w:eastAsia="Times New Roman" w:hAnsi="Times New Roman" w:cs="Times New Roman"/>
          <w:b/>
          <w:sz w:val="32"/>
          <w:szCs w:val="32"/>
        </w:rPr>
        <w:t xml:space="preserve">3.1. </w:t>
      </w:r>
      <w:r w:rsidR="00AC35C1" w:rsidRPr="000139DC">
        <w:rPr>
          <w:rFonts w:ascii="Times New Roman" w:eastAsia="Times New Roman" w:hAnsi="Times New Roman" w:cs="Times New Roman"/>
          <w:b/>
          <w:sz w:val="32"/>
          <w:szCs w:val="32"/>
        </w:rPr>
        <w:t>О ходе реализации м</w:t>
      </w:r>
      <w:r w:rsidR="00ED4F15" w:rsidRPr="000139DC">
        <w:rPr>
          <w:rFonts w:ascii="Times New Roman" w:eastAsia="Times New Roman" w:hAnsi="Times New Roman" w:cs="Times New Roman"/>
          <w:b/>
          <w:sz w:val="32"/>
          <w:szCs w:val="32"/>
        </w:rPr>
        <w:t>униципальн</w:t>
      </w:r>
      <w:r w:rsidR="00AC35C1" w:rsidRPr="000139DC">
        <w:rPr>
          <w:rFonts w:ascii="Times New Roman" w:eastAsia="Times New Roman" w:hAnsi="Times New Roman" w:cs="Times New Roman"/>
          <w:b/>
          <w:sz w:val="32"/>
          <w:szCs w:val="32"/>
        </w:rPr>
        <w:t>ой</w:t>
      </w:r>
      <w:r w:rsidR="00ED4F15" w:rsidRPr="000139DC">
        <w:rPr>
          <w:rFonts w:ascii="Times New Roman" w:eastAsia="Times New Roman" w:hAnsi="Times New Roman" w:cs="Times New Roman"/>
          <w:b/>
          <w:sz w:val="32"/>
          <w:szCs w:val="32"/>
        </w:rPr>
        <w:t xml:space="preserve"> программ</w:t>
      </w:r>
      <w:r w:rsidR="00AC35C1" w:rsidRPr="000139DC">
        <w:rPr>
          <w:rFonts w:ascii="Times New Roman" w:eastAsia="Times New Roman" w:hAnsi="Times New Roman" w:cs="Times New Roman"/>
          <w:b/>
          <w:sz w:val="32"/>
          <w:szCs w:val="32"/>
        </w:rPr>
        <w:t>ы</w:t>
      </w:r>
      <w:r w:rsidR="00ED4F15" w:rsidRPr="000139DC">
        <w:rPr>
          <w:rFonts w:ascii="Times New Roman" w:eastAsia="Times New Roman" w:hAnsi="Times New Roman" w:cs="Times New Roman"/>
          <w:b/>
          <w:sz w:val="32"/>
          <w:szCs w:val="32"/>
        </w:rPr>
        <w:t xml:space="preserve">  </w:t>
      </w:r>
    </w:p>
    <w:p w:rsidR="00ED4F15" w:rsidRPr="000139DC" w:rsidRDefault="00ED4F15" w:rsidP="00017CBD">
      <w:pPr>
        <w:keepNext/>
        <w:spacing w:after="0" w:line="240" w:lineRule="auto"/>
        <w:jc w:val="center"/>
        <w:rPr>
          <w:rFonts w:ascii="Times New Roman" w:eastAsia="Times New Roman" w:hAnsi="Times New Roman" w:cs="Times New Roman"/>
          <w:b/>
          <w:sz w:val="32"/>
          <w:szCs w:val="32"/>
        </w:rPr>
      </w:pPr>
      <w:r w:rsidRPr="000139DC">
        <w:rPr>
          <w:rFonts w:ascii="Times New Roman" w:eastAsia="Times New Roman" w:hAnsi="Times New Roman" w:cs="Times New Roman"/>
          <w:b/>
          <w:sz w:val="32"/>
          <w:szCs w:val="32"/>
        </w:rPr>
        <w:t>«Развитие образования»</w:t>
      </w:r>
    </w:p>
    <w:p w:rsidR="00ED4F15" w:rsidRPr="00934471" w:rsidRDefault="00ED4F15" w:rsidP="00ED4F15">
      <w:pPr>
        <w:spacing w:after="0" w:line="240" w:lineRule="auto"/>
        <w:ind w:firstLine="709"/>
        <w:jc w:val="both"/>
        <w:rPr>
          <w:rFonts w:ascii="Times New Roman" w:eastAsia="Times New Roman" w:hAnsi="Times New Roman" w:cs="Times New Roman"/>
          <w:sz w:val="28"/>
        </w:rPr>
      </w:pPr>
    </w:p>
    <w:p w:rsidR="00ED4F15" w:rsidRPr="00934471" w:rsidRDefault="00ED4F15" w:rsidP="00ED4F15">
      <w:pPr>
        <w:spacing w:after="0" w:line="240" w:lineRule="auto"/>
        <w:ind w:firstLine="708"/>
        <w:jc w:val="both"/>
      </w:pPr>
      <w:r w:rsidRPr="00934471">
        <w:rPr>
          <w:rFonts w:ascii="Times New Roman" w:eastAsia="Times New Roman" w:hAnsi="Times New Roman" w:cs="Times New Roman"/>
          <w:sz w:val="28"/>
        </w:rPr>
        <w:t>Муниципальная программа муниципального образования Кавказский район  «Развитие образования» (далее – муниципальная программа)  утверждена постановлением  администрации муниципального образования Кавказский район  от 31 октября 2014 года №</w:t>
      </w:r>
      <w:r w:rsidR="00017CBD">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1773. В 2016 году внесено  8  изменений в программу.</w:t>
      </w:r>
    </w:p>
    <w:p w:rsidR="00ED4F15" w:rsidRPr="00934471" w:rsidRDefault="00ED4F15" w:rsidP="00ED4F15">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 xml:space="preserve">Координатор муниципальной  программы  и главный распорядитель </w:t>
      </w:r>
      <w:r w:rsidR="00357CB0">
        <w:rPr>
          <w:rFonts w:ascii="Times New Roman" w:eastAsia="Times New Roman" w:hAnsi="Times New Roman" w:cs="Times New Roman"/>
          <w:sz w:val="28"/>
        </w:rPr>
        <w:t xml:space="preserve">бюджетных средств </w:t>
      </w:r>
      <w:r w:rsidRPr="00934471">
        <w:rPr>
          <w:rFonts w:ascii="Times New Roman" w:eastAsia="Times New Roman" w:hAnsi="Times New Roman" w:cs="Times New Roman"/>
          <w:sz w:val="28"/>
        </w:rPr>
        <w:t xml:space="preserve">– управление образования МО Кавказский район. </w:t>
      </w:r>
    </w:p>
    <w:p w:rsidR="00ED4F15" w:rsidRPr="00934471" w:rsidRDefault="00017CBD" w:rsidP="00ED4F15">
      <w:pPr>
        <w:spacing w:after="0" w:line="240" w:lineRule="auto"/>
        <w:jc w:val="both"/>
      </w:pPr>
      <w:r>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Объем финансирования муниципальной  программы  «Развитие образования» в 2016 году был предусмотрен в сумме 1</w:t>
      </w:r>
      <w:r w:rsidR="000C0270">
        <w:rPr>
          <w:rFonts w:ascii="Times New Roman" w:eastAsia="Times New Roman" w:hAnsi="Times New Roman" w:cs="Times New Roman"/>
          <w:sz w:val="28"/>
        </w:rPr>
        <w:t> </w:t>
      </w:r>
      <w:r w:rsidR="00ED4F15" w:rsidRPr="00934471">
        <w:rPr>
          <w:rFonts w:ascii="Times New Roman" w:eastAsia="Times New Roman" w:hAnsi="Times New Roman" w:cs="Times New Roman"/>
          <w:sz w:val="28"/>
        </w:rPr>
        <w:t>129</w:t>
      </w:r>
      <w:r w:rsidR="000C0270">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 xml:space="preserve">190,1 тыс. </w:t>
      </w:r>
      <w:r w:rsidR="00283E2F">
        <w:rPr>
          <w:rFonts w:ascii="Times New Roman" w:eastAsia="Times New Roman" w:hAnsi="Times New Roman" w:cs="Times New Roman"/>
          <w:sz w:val="28"/>
        </w:rPr>
        <w:t>рублей</w:t>
      </w:r>
      <w:r w:rsidR="00ED4F15" w:rsidRPr="00934471">
        <w:rPr>
          <w:rFonts w:ascii="Times New Roman" w:eastAsia="Times New Roman" w:hAnsi="Times New Roman" w:cs="Times New Roman"/>
          <w:sz w:val="28"/>
        </w:rPr>
        <w:t>, в том числе:</w:t>
      </w:r>
    </w:p>
    <w:p w:rsidR="00ED4F15" w:rsidRPr="00934471" w:rsidRDefault="00ED4F15" w:rsidP="00D55863">
      <w:pPr>
        <w:spacing w:after="0" w:line="240" w:lineRule="auto"/>
        <w:ind w:firstLine="709"/>
        <w:jc w:val="both"/>
        <w:rPr>
          <w:rFonts w:ascii="Times New Roman" w:eastAsia="Times New Roman" w:hAnsi="Times New Roman" w:cs="Times New Roman"/>
          <w:sz w:val="28"/>
        </w:rPr>
      </w:pPr>
      <w:r w:rsidRPr="00934471">
        <w:rPr>
          <w:rFonts w:ascii="Times New Roman" w:eastAsia="Times New Roman" w:hAnsi="Times New Roman" w:cs="Times New Roman"/>
          <w:sz w:val="28"/>
        </w:rPr>
        <w:t>- за счет средств муниципального бюджета – 275</w:t>
      </w:r>
      <w:r w:rsidR="002E1F02">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276,2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w:t>
      </w:r>
    </w:p>
    <w:p w:rsidR="00ED4F15" w:rsidRPr="00934471" w:rsidRDefault="00ED4F15" w:rsidP="00D55863">
      <w:pPr>
        <w:spacing w:after="0" w:line="240" w:lineRule="auto"/>
        <w:ind w:firstLine="709"/>
        <w:jc w:val="both"/>
      </w:pPr>
      <w:r w:rsidRPr="00934471">
        <w:rPr>
          <w:rFonts w:ascii="Times New Roman" w:eastAsia="Times New Roman" w:hAnsi="Times New Roman" w:cs="Times New Roman"/>
          <w:sz w:val="28"/>
        </w:rPr>
        <w:t>- за счет средств федерального бюджета – 3</w:t>
      </w:r>
      <w:r w:rsidR="002E1F02">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381,4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w:t>
      </w:r>
    </w:p>
    <w:p w:rsidR="00ED4F15" w:rsidRPr="00934471" w:rsidRDefault="00ED4F15" w:rsidP="00D55863">
      <w:pPr>
        <w:spacing w:after="0" w:line="240" w:lineRule="auto"/>
        <w:ind w:firstLine="709"/>
        <w:jc w:val="both"/>
      </w:pPr>
      <w:r w:rsidRPr="00934471">
        <w:rPr>
          <w:rFonts w:ascii="Times New Roman" w:eastAsia="Times New Roman" w:hAnsi="Times New Roman" w:cs="Times New Roman"/>
          <w:sz w:val="28"/>
        </w:rPr>
        <w:t>- за счет сре</w:t>
      </w:r>
      <w:proofErr w:type="gramStart"/>
      <w:r w:rsidRPr="00934471">
        <w:rPr>
          <w:rFonts w:ascii="Times New Roman" w:eastAsia="Times New Roman" w:hAnsi="Times New Roman" w:cs="Times New Roman"/>
          <w:sz w:val="28"/>
        </w:rPr>
        <w:t>дств кр</w:t>
      </w:r>
      <w:proofErr w:type="gramEnd"/>
      <w:r w:rsidRPr="00934471">
        <w:rPr>
          <w:rFonts w:ascii="Times New Roman" w:eastAsia="Times New Roman" w:hAnsi="Times New Roman" w:cs="Times New Roman"/>
          <w:sz w:val="28"/>
        </w:rPr>
        <w:t>аевого бюджета – 798</w:t>
      </w:r>
      <w:r w:rsidR="002E1F02">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599,5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w:t>
      </w:r>
    </w:p>
    <w:p w:rsidR="00ED4F15" w:rsidRPr="00934471" w:rsidRDefault="00ED4F15" w:rsidP="00D55863">
      <w:pPr>
        <w:spacing w:after="0" w:line="240" w:lineRule="auto"/>
        <w:ind w:firstLine="709"/>
        <w:jc w:val="both"/>
        <w:rPr>
          <w:rFonts w:ascii="Times New Roman" w:eastAsia="Times New Roman" w:hAnsi="Times New Roman" w:cs="Times New Roman"/>
          <w:sz w:val="28"/>
        </w:rPr>
      </w:pPr>
      <w:r w:rsidRPr="00934471">
        <w:rPr>
          <w:rFonts w:ascii="Times New Roman" w:eastAsia="Times New Roman" w:hAnsi="Times New Roman" w:cs="Times New Roman"/>
          <w:sz w:val="28"/>
        </w:rPr>
        <w:lastRenderedPageBreak/>
        <w:t>- за счет  внебюджетных источников – 51</w:t>
      </w:r>
      <w:r w:rsidR="002E1F02">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933,0 тыс. </w:t>
      </w:r>
      <w:r w:rsidR="00283E2F">
        <w:rPr>
          <w:rFonts w:ascii="Times New Roman" w:eastAsia="Times New Roman" w:hAnsi="Times New Roman" w:cs="Times New Roman"/>
          <w:sz w:val="28"/>
        </w:rPr>
        <w:t>рублей</w:t>
      </w:r>
    </w:p>
    <w:p w:rsidR="00ED4F15" w:rsidRPr="00934471" w:rsidRDefault="00ED4F15" w:rsidP="00ED4F15">
      <w:pPr>
        <w:spacing w:after="0" w:line="240" w:lineRule="auto"/>
        <w:ind w:firstLine="708"/>
        <w:jc w:val="both"/>
      </w:pPr>
      <w:r w:rsidRPr="00934471">
        <w:rPr>
          <w:rFonts w:ascii="Times New Roman" w:eastAsia="Times New Roman" w:hAnsi="Times New Roman" w:cs="Times New Roman"/>
          <w:sz w:val="28"/>
        </w:rPr>
        <w:t>Кассовые расходы по муниципальной  программе за 2016 год  составили 1</w:t>
      </w:r>
      <w:r w:rsidR="00382E2A">
        <w:rPr>
          <w:rFonts w:ascii="Times New Roman" w:eastAsia="Times New Roman" w:hAnsi="Times New Roman" w:cs="Times New Roman"/>
          <w:sz w:val="28"/>
        </w:rPr>
        <w:t> </w:t>
      </w:r>
      <w:r w:rsidRPr="00934471">
        <w:rPr>
          <w:rFonts w:ascii="Times New Roman" w:eastAsia="Times New Roman" w:hAnsi="Times New Roman" w:cs="Times New Roman"/>
          <w:sz w:val="28"/>
        </w:rPr>
        <w:t>129</w:t>
      </w:r>
      <w:r w:rsidR="00382E2A">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851,</w:t>
      </w:r>
      <w:r w:rsidR="00C31B34">
        <w:rPr>
          <w:rFonts w:ascii="Times New Roman" w:eastAsia="Times New Roman" w:hAnsi="Times New Roman" w:cs="Times New Roman"/>
          <w:sz w:val="28"/>
        </w:rPr>
        <w:t>1</w:t>
      </w:r>
      <w:r w:rsidRPr="00934471">
        <w:rPr>
          <w:rFonts w:ascii="Times New Roman" w:eastAsia="Times New Roman" w:hAnsi="Times New Roman" w:cs="Times New Roman"/>
          <w:sz w:val="28"/>
        </w:rPr>
        <w:t xml:space="preserve">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xml:space="preserve"> или 100,1 % от плановых назначений, в том числе: </w:t>
      </w:r>
    </w:p>
    <w:p w:rsidR="00ED4F15" w:rsidRPr="00934471" w:rsidRDefault="00ED4F15" w:rsidP="00D55863">
      <w:pPr>
        <w:spacing w:after="0" w:line="240" w:lineRule="auto"/>
        <w:ind w:firstLine="709"/>
        <w:jc w:val="both"/>
      </w:pPr>
      <w:r w:rsidRPr="00934471">
        <w:rPr>
          <w:rFonts w:ascii="Times New Roman" w:eastAsia="Times New Roman" w:hAnsi="Times New Roman" w:cs="Times New Roman"/>
          <w:sz w:val="28"/>
        </w:rPr>
        <w:t>- за счет муниципального бюджета – 274</w:t>
      </w:r>
      <w:r w:rsidR="00382E2A">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385,3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xml:space="preserve"> (99,7 %);</w:t>
      </w:r>
    </w:p>
    <w:p w:rsidR="00ED4F15" w:rsidRPr="00934471" w:rsidRDefault="00ED4F15" w:rsidP="00D55863">
      <w:pPr>
        <w:spacing w:after="0" w:line="240" w:lineRule="auto"/>
        <w:ind w:firstLine="709"/>
        <w:jc w:val="both"/>
      </w:pPr>
      <w:r w:rsidRPr="00934471">
        <w:rPr>
          <w:rFonts w:ascii="Times New Roman" w:eastAsia="Times New Roman" w:hAnsi="Times New Roman" w:cs="Times New Roman"/>
          <w:sz w:val="28"/>
        </w:rPr>
        <w:t>- за счет средств федерального бюджета – 3</w:t>
      </w:r>
      <w:r w:rsidR="00382E2A">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381,4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xml:space="preserve"> (100%);</w:t>
      </w:r>
    </w:p>
    <w:p w:rsidR="00ED4F15" w:rsidRPr="00934471" w:rsidRDefault="00ED4F15" w:rsidP="00D55863">
      <w:pPr>
        <w:spacing w:after="0" w:line="240" w:lineRule="auto"/>
        <w:ind w:firstLine="709"/>
        <w:jc w:val="both"/>
      </w:pPr>
      <w:r w:rsidRPr="00934471">
        <w:rPr>
          <w:rFonts w:ascii="Times New Roman" w:eastAsia="Times New Roman" w:hAnsi="Times New Roman" w:cs="Times New Roman"/>
          <w:sz w:val="28"/>
        </w:rPr>
        <w:t>- за счет краевого бюджета – 798</w:t>
      </w:r>
      <w:r w:rsidR="00382E2A">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033,</w:t>
      </w:r>
      <w:r w:rsidR="00C31B34">
        <w:rPr>
          <w:rFonts w:ascii="Times New Roman" w:eastAsia="Times New Roman" w:hAnsi="Times New Roman" w:cs="Times New Roman"/>
          <w:sz w:val="28"/>
        </w:rPr>
        <w:t>2</w:t>
      </w:r>
      <w:r w:rsidRPr="00934471">
        <w:rPr>
          <w:rFonts w:ascii="Times New Roman" w:eastAsia="Times New Roman" w:hAnsi="Times New Roman" w:cs="Times New Roman"/>
          <w:sz w:val="28"/>
        </w:rPr>
        <w:t xml:space="preserve">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xml:space="preserve">  (99,9%);</w:t>
      </w:r>
    </w:p>
    <w:p w:rsidR="00ED4F15" w:rsidRPr="00934471" w:rsidRDefault="00ED4F15" w:rsidP="00D55863">
      <w:pPr>
        <w:spacing w:after="0" w:line="240" w:lineRule="auto"/>
        <w:ind w:firstLine="709"/>
        <w:jc w:val="both"/>
      </w:pPr>
      <w:r w:rsidRPr="00934471">
        <w:rPr>
          <w:rFonts w:ascii="Times New Roman" w:eastAsia="Times New Roman" w:hAnsi="Times New Roman" w:cs="Times New Roman"/>
          <w:sz w:val="28"/>
        </w:rPr>
        <w:t>- за счет  внебюджетных источников –  54</w:t>
      </w:r>
      <w:r w:rsidR="00382E2A">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051,2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xml:space="preserve"> (104,1%). </w:t>
      </w:r>
    </w:p>
    <w:p w:rsidR="00ED4F15" w:rsidRPr="00934471" w:rsidRDefault="00ED4F15" w:rsidP="00ED4F15">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 xml:space="preserve">Достижение целей и решение задач, поставленных в  муниципальной  программе, осуществляется в рамках реализации 7 основных мероприятий. </w:t>
      </w:r>
    </w:p>
    <w:p w:rsidR="00ED4F15" w:rsidRPr="00934471" w:rsidRDefault="00ED4F15" w:rsidP="00ED4F15">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 xml:space="preserve">Контрольные события, предусмотренные планом реализации муниципальной программы, выполнены в полном объеме в установленные сроки. </w:t>
      </w:r>
    </w:p>
    <w:p w:rsidR="00B66445" w:rsidRDefault="00B66445" w:rsidP="00ED4F15">
      <w:pPr>
        <w:spacing w:after="0" w:line="240" w:lineRule="auto"/>
        <w:ind w:firstLine="711"/>
        <w:jc w:val="center"/>
        <w:rPr>
          <w:rFonts w:ascii="Times New Roman" w:eastAsia="Times New Roman" w:hAnsi="Times New Roman" w:cs="Times New Roman"/>
          <w:b/>
          <w:i/>
          <w:sz w:val="28"/>
        </w:rPr>
      </w:pPr>
    </w:p>
    <w:p w:rsidR="00ED4F15" w:rsidRPr="00017CBD" w:rsidRDefault="00AC35C1" w:rsidP="00ED4F15">
      <w:pPr>
        <w:spacing w:after="0" w:line="240" w:lineRule="auto"/>
        <w:ind w:firstLine="711"/>
        <w:jc w:val="center"/>
        <w:rPr>
          <w:rFonts w:ascii="Times New Roman" w:eastAsia="Times New Roman" w:hAnsi="Times New Roman" w:cs="Times New Roman"/>
          <w:b/>
          <w:i/>
          <w:sz w:val="28"/>
        </w:rPr>
      </w:pPr>
      <w:r>
        <w:rPr>
          <w:rFonts w:ascii="Times New Roman" w:eastAsia="Times New Roman" w:hAnsi="Times New Roman" w:cs="Times New Roman"/>
          <w:b/>
          <w:i/>
          <w:sz w:val="28"/>
        </w:rPr>
        <w:t>3.1.1. О ходе реализации о</w:t>
      </w:r>
      <w:r w:rsidR="00ED4F15" w:rsidRPr="00017CBD">
        <w:rPr>
          <w:rFonts w:ascii="Times New Roman" w:eastAsia="Times New Roman" w:hAnsi="Times New Roman" w:cs="Times New Roman"/>
          <w:b/>
          <w:i/>
          <w:sz w:val="28"/>
        </w:rPr>
        <w:t>сновно</w:t>
      </w:r>
      <w:r>
        <w:rPr>
          <w:rFonts w:ascii="Times New Roman" w:eastAsia="Times New Roman" w:hAnsi="Times New Roman" w:cs="Times New Roman"/>
          <w:b/>
          <w:i/>
          <w:sz w:val="28"/>
        </w:rPr>
        <w:t>го</w:t>
      </w:r>
      <w:r w:rsidR="00ED4F15" w:rsidRPr="00017CBD">
        <w:rPr>
          <w:rFonts w:ascii="Times New Roman" w:eastAsia="Times New Roman" w:hAnsi="Times New Roman" w:cs="Times New Roman"/>
          <w:b/>
          <w:i/>
          <w:sz w:val="28"/>
        </w:rPr>
        <w:t xml:space="preserve"> мероприяти</w:t>
      </w:r>
      <w:r>
        <w:rPr>
          <w:rFonts w:ascii="Times New Roman" w:eastAsia="Times New Roman" w:hAnsi="Times New Roman" w:cs="Times New Roman"/>
          <w:b/>
          <w:i/>
          <w:sz w:val="28"/>
        </w:rPr>
        <w:t>я</w:t>
      </w:r>
      <w:r w:rsidR="00ED4F15" w:rsidRPr="00017CBD">
        <w:rPr>
          <w:rFonts w:ascii="Times New Roman" w:eastAsia="Times New Roman" w:hAnsi="Times New Roman" w:cs="Times New Roman"/>
          <w:b/>
          <w:i/>
          <w:sz w:val="28"/>
        </w:rPr>
        <w:t xml:space="preserve"> № 1</w:t>
      </w:r>
    </w:p>
    <w:p w:rsidR="00ED4F15" w:rsidRDefault="00ED4F15" w:rsidP="00ED4F15">
      <w:pPr>
        <w:spacing w:after="0" w:line="240" w:lineRule="auto"/>
        <w:ind w:firstLine="711"/>
        <w:jc w:val="center"/>
        <w:rPr>
          <w:rFonts w:ascii="Times New Roman" w:eastAsia="Times New Roman" w:hAnsi="Times New Roman" w:cs="Times New Roman"/>
          <w:b/>
          <w:i/>
          <w:sz w:val="28"/>
        </w:rPr>
      </w:pPr>
      <w:r w:rsidRPr="00017CBD">
        <w:rPr>
          <w:rFonts w:ascii="Times New Roman" w:eastAsia="Times New Roman" w:hAnsi="Times New Roman" w:cs="Times New Roman"/>
          <w:b/>
          <w:i/>
          <w:sz w:val="28"/>
        </w:rPr>
        <w:t>«Развитие системы дошкольного образования в муниципальном образовании Кавказский район»</w:t>
      </w:r>
    </w:p>
    <w:p w:rsidR="002F6211" w:rsidRPr="00017CBD" w:rsidRDefault="002F6211" w:rsidP="00ED4F15">
      <w:pPr>
        <w:spacing w:after="0" w:line="240" w:lineRule="auto"/>
        <w:ind w:firstLine="711"/>
        <w:jc w:val="center"/>
        <w:rPr>
          <w:rFonts w:ascii="Times New Roman" w:eastAsia="Times New Roman" w:hAnsi="Times New Roman" w:cs="Times New Roman"/>
          <w:b/>
          <w:i/>
          <w:sz w:val="28"/>
        </w:rPr>
      </w:pPr>
    </w:p>
    <w:p w:rsidR="00ED4F15" w:rsidRPr="00934471" w:rsidRDefault="00ED4F15" w:rsidP="00ED4F15">
      <w:pPr>
        <w:spacing w:after="0" w:line="240" w:lineRule="auto"/>
        <w:ind w:firstLine="708"/>
        <w:jc w:val="both"/>
      </w:pPr>
      <w:r w:rsidRPr="00934471">
        <w:rPr>
          <w:rFonts w:ascii="Times New Roman" w:eastAsia="Times New Roman" w:hAnsi="Times New Roman" w:cs="Times New Roman"/>
          <w:sz w:val="28"/>
        </w:rPr>
        <w:t>Объем финансирования основного мероприятия на 2016 год  был предусмотр</w:t>
      </w:r>
      <w:r>
        <w:rPr>
          <w:rFonts w:ascii="Times New Roman" w:eastAsia="Times New Roman" w:hAnsi="Times New Roman" w:cs="Times New Roman"/>
          <w:sz w:val="28"/>
        </w:rPr>
        <w:t>ен в  сумме  501</w:t>
      </w:r>
      <w:r w:rsidR="001F6771">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466,3 тыс. </w:t>
      </w:r>
      <w:r w:rsidR="00283E2F">
        <w:rPr>
          <w:rFonts w:ascii="Times New Roman" w:eastAsia="Times New Roman" w:hAnsi="Times New Roman" w:cs="Times New Roman"/>
          <w:sz w:val="28"/>
        </w:rPr>
        <w:t>рублей</w:t>
      </w:r>
      <w:r w:rsidR="00CA7FB6">
        <w:rPr>
          <w:rFonts w:ascii="Times New Roman" w:eastAsia="Times New Roman" w:hAnsi="Times New Roman" w:cs="Times New Roman"/>
          <w:sz w:val="28"/>
        </w:rPr>
        <w:t>, в том числе</w:t>
      </w:r>
      <w:r w:rsidRPr="00934471">
        <w:rPr>
          <w:rFonts w:ascii="Times New Roman" w:eastAsia="Times New Roman" w:hAnsi="Times New Roman" w:cs="Times New Roman"/>
          <w:sz w:val="28"/>
        </w:rPr>
        <w:t xml:space="preserve">: </w:t>
      </w:r>
    </w:p>
    <w:p w:rsidR="00ED4F15" w:rsidRPr="00934471" w:rsidRDefault="00ED4F15" w:rsidP="00D55863">
      <w:pPr>
        <w:spacing w:after="0" w:line="240" w:lineRule="auto"/>
        <w:ind w:firstLine="709"/>
        <w:jc w:val="both"/>
      </w:pPr>
      <w:r w:rsidRPr="00934471">
        <w:rPr>
          <w:rFonts w:ascii="Times New Roman" w:eastAsia="Times New Roman" w:hAnsi="Times New Roman" w:cs="Times New Roman"/>
          <w:sz w:val="28"/>
        </w:rPr>
        <w:t>- за счет средств муниципального бюджета – 109</w:t>
      </w:r>
      <w:r w:rsidR="001F6771">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092,2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w:t>
      </w:r>
    </w:p>
    <w:p w:rsidR="00ED4F15" w:rsidRPr="00934471" w:rsidRDefault="00ED4F15" w:rsidP="00D55863">
      <w:pPr>
        <w:spacing w:after="0" w:line="240" w:lineRule="auto"/>
        <w:ind w:firstLine="709"/>
        <w:jc w:val="both"/>
      </w:pPr>
      <w:r w:rsidRPr="00934471">
        <w:rPr>
          <w:rFonts w:ascii="Times New Roman" w:eastAsia="Times New Roman" w:hAnsi="Times New Roman" w:cs="Times New Roman"/>
          <w:sz w:val="28"/>
        </w:rPr>
        <w:t>- за счет сре</w:t>
      </w:r>
      <w:proofErr w:type="gramStart"/>
      <w:r w:rsidRPr="00934471">
        <w:rPr>
          <w:rFonts w:ascii="Times New Roman" w:eastAsia="Times New Roman" w:hAnsi="Times New Roman" w:cs="Times New Roman"/>
          <w:sz w:val="28"/>
        </w:rPr>
        <w:t>дств кр</w:t>
      </w:r>
      <w:proofErr w:type="gramEnd"/>
      <w:r w:rsidRPr="00934471">
        <w:rPr>
          <w:rFonts w:ascii="Times New Roman" w:eastAsia="Times New Roman" w:hAnsi="Times New Roman" w:cs="Times New Roman"/>
          <w:sz w:val="28"/>
        </w:rPr>
        <w:t>аевого бюджета – 346</w:t>
      </w:r>
      <w:r w:rsidR="001F6771">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374,1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w:t>
      </w:r>
    </w:p>
    <w:p w:rsidR="00ED4F15" w:rsidRPr="00934471" w:rsidRDefault="00ED4F15" w:rsidP="00D55863">
      <w:pPr>
        <w:spacing w:after="0" w:line="240" w:lineRule="auto"/>
        <w:ind w:firstLine="709"/>
        <w:jc w:val="both"/>
      </w:pPr>
      <w:r w:rsidRPr="00934471">
        <w:rPr>
          <w:rFonts w:ascii="Times New Roman" w:eastAsia="Times New Roman" w:hAnsi="Times New Roman" w:cs="Times New Roman"/>
          <w:sz w:val="28"/>
        </w:rPr>
        <w:t>- за счет  внебюджетных источников – 46</w:t>
      </w:r>
      <w:r w:rsidR="001F6771">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000,0 тыс. </w:t>
      </w:r>
      <w:r w:rsidR="00283E2F">
        <w:rPr>
          <w:rFonts w:ascii="Times New Roman" w:eastAsia="Times New Roman" w:hAnsi="Times New Roman" w:cs="Times New Roman"/>
          <w:sz w:val="28"/>
        </w:rPr>
        <w:t>рублей</w:t>
      </w:r>
      <w:r w:rsidR="001F6771">
        <w:rPr>
          <w:rFonts w:ascii="Times New Roman" w:eastAsia="Times New Roman" w:hAnsi="Times New Roman" w:cs="Times New Roman"/>
          <w:sz w:val="28"/>
        </w:rPr>
        <w:t>.</w:t>
      </w:r>
    </w:p>
    <w:p w:rsidR="00ED4F15" w:rsidRPr="00934471" w:rsidRDefault="007066BA" w:rsidP="00ED4F15">
      <w:pPr>
        <w:spacing w:after="0" w:line="240" w:lineRule="auto"/>
        <w:ind w:firstLine="708"/>
        <w:jc w:val="both"/>
      </w:pPr>
      <w:r>
        <w:rPr>
          <w:rFonts w:ascii="Times New Roman" w:eastAsia="Times New Roman" w:hAnsi="Times New Roman" w:cs="Times New Roman"/>
          <w:sz w:val="28"/>
        </w:rPr>
        <w:t>Профинансировано</w:t>
      </w:r>
      <w:r w:rsidR="00ED4F15" w:rsidRPr="00934471">
        <w:rPr>
          <w:rFonts w:ascii="Times New Roman" w:eastAsia="Times New Roman" w:hAnsi="Times New Roman" w:cs="Times New Roman"/>
          <w:sz w:val="28"/>
        </w:rPr>
        <w:t xml:space="preserve"> в отчетном периоде</w:t>
      </w:r>
      <w:r w:rsidR="001F6771">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 502</w:t>
      </w:r>
      <w:r w:rsidR="001F6771">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055,</w:t>
      </w:r>
      <w:r w:rsidR="00C31B34">
        <w:rPr>
          <w:rFonts w:ascii="Times New Roman" w:eastAsia="Times New Roman" w:hAnsi="Times New Roman" w:cs="Times New Roman"/>
          <w:sz w:val="28"/>
        </w:rPr>
        <w:t>5</w:t>
      </w:r>
      <w:r w:rsidR="00ED4F15" w:rsidRPr="00934471">
        <w:rPr>
          <w:rFonts w:ascii="Times New Roman" w:eastAsia="Times New Roman" w:hAnsi="Times New Roman" w:cs="Times New Roman"/>
          <w:sz w:val="28"/>
        </w:rPr>
        <w:t xml:space="preserve"> тыс. </w:t>
      </w:r>
      <w:r w:rsidR="00283E2F">
        <w:rPr>
          <w:rFonts w:ascii="Times New Roman" w:eastAsia="Times New Roman" w:hAnsi="Times New Roman" w:cs="Times New Roman"/>
          <w:sz w:val="28"/>
        </w:rPr>
        <w:t>рублей</w:t>
      </w:r>
      <w:r w:rsidR="002D7DA8">
        <w:rPr>
          <w:rFonts w:ascii="Times New Roman" w:eastAsia="Times New Roman" w:hAnsi="Times New Roman" w:cs="Times New Roman"/>
          <w:sz w:val="28"/>
        </w:rPr>
        <w:t xml:space="preserve"> (100,1%)</w:t>
      </w:r>
      <w:r w:rsidR="00CA7FB6">
        <w:rPr>
          <w:rFonts w:ascii="Times New Roman" w:eastAsia="Times New Roman" w:hAnsi="Times New Roman" w:cs="Times New Roman"/>
          <w:sz w:val="28"/>
        </w:rPr>
        <w:t>, в том числе</w:t>
      </w:r>
      <w:r w:rsidR="00ED4F15" w:rsidRPr="00934471">
        <w:rPr>
          <w:rFonts w:ascii="Times New Roman" w:eastAsia="Times New Roman" w:hAnsi="Times New Roman" w:cs="Times New Roman"/>
          <w:sz w:val="28"/>
        </w:rPr>
        <w:t xml:space="preserve">: </w:t>
      </w:r>
    </w:p>
    <w:p w:rsidR="00ED4F15" w:rsidRPr="00934471" w:rsidRDefault="00ED4F15" w:rsidP="00D55863">
      <w:pPr>
        <w:spacing w:after="0" w:line="240" w:lineRule="auto"/>
        <w:ind w:firstLine="709"/>
        <w:jc w:val="both"/>
      </w:pPr>
      <w:r w:rsidRPr="00934471">
        <w:rPr>
          <w:rFonts w:ascii="Times New Roman" w:eastAsia="Times New Roman" w:hAnsi="Times New Roman" w:cs="Times New Roman"/>
          <w:sz w:val="28"/>
        </w:rPr>
        <w:t>- за счет средств муниципального бюджета – 109</w:t>
      </w:r>
      <w:r w:rsidR="001F6771">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087,0 тыс. </w:t>
      </w:r>
      <w:r w:rsidR="00283E2F">
        <w:rPr>
          <w:rFonts w:ascii="Times New Roman" w:eastAsia="Times New Roman" w:hAnsi="Times New Roman" w:cs="Times New Roman"/>
          <w:sz w:val="28"/>
        </w:rPr>
        <w:t>рублей</w:t>
      </w:r>
      <w:r w:rsidR="001F6771">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(100%);</w:t>
      </w:r>
    </w:p>
    <w:p w:rsidR="00ED4F15" w:rsidRPr="00934471" w:rsidRDefault="00ED4F15" w:rsidP="00D55863">
      <w:pPr>
        <w:spacing w:after="0" w:line="240" w:lineRule="auto"/>
        <w:ind w:firstLine="709"/>
        <w:jc w:val="both"/>
      </w:pPr>
      <w:r w:rsidRPr="00934471">
        <w:rPr>
          <w:rFonts w:ascii="Times New Roman" w:eastAsia="Times New Roman" w:hAnsi="Times New Roman" w:cs="Times New Roman"/>
          <w:sz w:val="28"/>
        </w:rPr>
        <w:t>- за счет сре</w:t>
      </w:r>
      <w:proofErr w:type="gramStart"/>
      <w:r w:rsidRPr="00934471">
        <w:rPr>
          <w:rFonts w:ascii="Times New Roman" w:eastAsia="Times New Roman" w:hAnsi="Times New Roman" w:cs="Times New Roman"/>
          <w:sz w:val="28"/>
        </w:rPr>
        <w:t>дств кр</w:t>
      </w:r>
      <w:proofErr w:type="gramEnd"/>
      <w:r w:rsidRPr="00934471">
        <w:rPr>
          <w:rFonts w:ascii="Times New Roman" w:eastAsia="Times New Roman" w:hAnsi="Times New Roman" w:cs="Times New Roman"/>
          <w:sz w:val="28"/>
        </w:rPr>
        <w:t>аевого бюджета – 345</w:t>
      </w:r>
      <w:r w:rsidR="001F6771">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850,</w:t>
      </w:r>
      <w:r w:rsidR="00C31B34">
        <w:rPr>
          <w:rFonts w:ascii="Times New Roman" w:eastAsia="Times New Roman" w:hAnsi="Times New Roman" w:cs="Times New Roman"/>
          <w:sz w:val="28"/>
        </w:rPr>
        <w:t>4</w:t>
      </w:r>
      <w:r w:rsidRPr="00934471">
        <w:rPr>
          <w:rFonts w:ascii="Times New Roman" w:eastAsia="Times New Roman" w:hAnsi="Times New Roman" w:cs="Times New Roman"/>
          <w:sz w:val="28"/>
        </w:rPr>
        <w:t xml:space="preserve"> тыс. </w:t>
      </w:r>
      <w:r w:rsidR="00283E2F">
        <w:rPr>
          <w:rFonts w:ascii="Times New Roman" w:eastAsia="Times New Roman" w:hAnsi="Times New Roman" w:cs="Times New Roman"/>
          <w:sz w:val="28"/>
        </w:rPr>
        <w:t>рублей</w:t>
      </w:r>
      <w:r w:rsidR="00564232">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(99,8%);</w:t>
      </w:r>
    </w:p>
    <w:p w:rsidR="00ED4F15" w:rsidRPr="00934471" w:rsidRDefault="00ED4F15" w:rsidP="00D55863">
      <w:pPr>
        <w:spacing w:after="0" w:line="240" w:lineRule="auto"/>
        <w:ind w:firstLine="709"/>
        <w:jc w:val="both"/>
      </w:pPr>
      <w:r w:rsidRPr="00934471">
        <w:rPr>
          <w:rFonts w:ascii="Times New Roman" w:eastAsia="Times New Roman" w:hAnsi="Times New Roman" w:cs="Times New Roman"/>
          <w:sz w:val="28"/>
        </w:rPr>
        <w:t>- за счет  внебюджетных источников – 47</w:t>
      </w:r>
      <w:r w:rsidR="001F6771">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118,1 тыс. </w:t>
      </w:r>
      <w:r w:rsidR="00283E2F">
        <w:rPr>
          <w:rFonts w:ascii="Times New Roman" w:eastAsia="Times New Roman" w:hAnsi="Times New Roman" w:cs="Times New Roman"/>
          <w:sz w:val="28"/>
        </w:rPr>
        <w:t>рублей</w:t>
      </w:r>
      <w:r w:rsidR="00564232">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(102,4%)</w:t>
      </w:r>
      <w:r w:rsidR="00161EA9">
        <w:rPr>
          <w:rFonts w:ascii="Times New Roman" w:eastAsia="Times New Roman" w:hAnsi="Times New Roman" w:cs="Times New Roman"/>
          <w:sz w:val="28"/>
        </w:rPr>
        <w:t>.</w:t>
      </w:r>
    </w:p>
    <w:p w:rsidR="00ED4F15" w:rsidRPr="00934471" w:rsidRDefault="00ED4F15" w:rsidP="00ED4F15">
      <w:pPr>
        <w:spacing w:after="0" w:line="240" w:lineRule="auto"/>
        <w:ind w:firstLine="708"/>
        <w:jc w:val="both"/>
      </w:pPr>
      <w:r w:rsidRPr="00934471">
        <w:rPr>
          <w:rFonts w:ascii="Times New Roman" w:eastAsia="Times New Roman" w:hAnsi="Times New Roman" w:cs="Times New Roman"/>
          <w:sz w:val="28"/>
        </w:rPr>
        <w:t>Перевыполнение финансирования учреждений за счет внебюджетных источников в сумме 1</w:t>
      </w:r>
      <w:r w:rsidR="00C770F1">
        <w:rPr>
          <w:rFonts w:ascii="Times New Roman" w:eastAsia="Times New Roman" w:hAnsi="Times New Roman" w:cs="Times New Roman"/>
          <w:sz w:val="28"/>
        </w:rPr>
        <w:t xml:space="preserve"> млн. </w:t>
      </w:r>
      <w:r w:rsidRPr="00934471">
        <w:rPr>
          <w:rFonts w:ascii="Times New Roman" w:eastAsia="Times New Roman" w:hAnsi="Times New Roman" w:cs="Times New Roman"/>
          <w:sz w:val="28"/>
        </w:rPr>
        <w:t xml:space="preserve">118,1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xml:space="preserve"> связано с поступлением дополнительных доходов от предпринимательской деятельности.</w:t>
      </w:r>
    </w:p>
    <w:p w:rsidR="00ED4F15" w:rsidRPr="00934471" w:rsidRDefault="00ED4F15" w:rsidP="00ED4F15">
      <w:pPr>
        <w:spacing w:after="0" w:line="240" w:lineRule="auto"/>
        <w:jc w:val="both"/>
        <w:rPr>
          <w:rFonts w:ascii="Times New Roman" w:eastAsia="Times New Roman" w:hAnsi="Times New Roman" w:cs="Times New Roman"/>
          <w:sz w:val="28"/>
        </w:rPr>
      </w:pPr>
      <w:r w:rsidRPr="00934471">
        <w:rPr>
          <w:rFonts w:ascii="Times New Roman" w:eastAsia="Times New Roman" w:hAnsi="Times New Roman" w:cs="Times New Roman"/>
          <w:sz w:val="28"/>
        </w:rPr>
        <w:tab/>
        <w:t>В 2016 году на территории муниципального образования  Кавказский район функционировало 31 дошкольное образовательное учреждение, из них:  29 муниципальных и 2 негосударственных (</w:t>
      </w:r>
      <w:r w:rsidR="00564232">
        <w:rPr>
          <w:rFonts w:ascii="Times New Roman" w:eastAsia="Times New Roman" w:hAnsi="Times New Roman" w:cs="Times New Roman"/>
          <w:sz w:val="28"/>
        </w:rPr>
        <w:t>ОАО «</w:t>
      </w:r>
      <w:r w:rsidRPr="00934471">
        <w:rPr>
          <w:rFonts w:ascii="Times New Roman" w:eastAsia="Times New Roman" w:hAnsi="Times New Roman" w:cs="Times New Roman"/>
          <w:sz w:val="28"/>
        </w:rPr>
        <w:t>РЖД</w:t>
      </w:r>
      <w:r w:rsidR="00564232">
        <w:rPr>
          <w:rFonts w:ascii="Times New Roman" w:eastAsia="Times New Roman" w:hAnsi="Times New Roman" w:cs="Times New Roman"/>
          <w:sz w:val="28"/>
        </w:rPr>
        <w:t>»</w:t>
      </w:r>
      <w:r w:rsidRPr="00934471">
        <w:rPr>
          <w:rFonts w:ascii="Times New Roman" w:eastAsia="Times New Roman" w:hAnsi="Times New Roman" w:cs="Times New Roman"/>
          <w:sz w:val="28"/>
        </w:rPr>
        <w:t xml:space="preserve"> и ОАО СХП «Дмитриевское»). Количество мест в дошкольных учреждениях - 5174, количество детей посещающих </w:t>
      </w:r>
      <w:r w:rsidR="00E8319C" w:rsidRPr="00934471">
        <w:rPr>
          <w:rFonts w:ascii="Times New Roman" w:eastAsia="Times New Roman" w:hAnsi="Times New Roman" w:cs="Times New Roman"/>
          <w:sz w:val="28"/>
        </w:rPr>
        <w:t>дошкольн</w:t>
      </w:r>
      <w:r w:rsidR="00E8319C">
        <w:rPr>
          <w:rFonts w:ascii="Times New Roman" w:eastAsia="Times New Roman" w:hAnsi="Times New Roman" w:cs="Times New Roman"/>
          <w:sz w:val="28"/>
        </w:rPr>
        <w:t>ые</w:t>
      </w:r>
      <w:r w:rsidR="00E8319C" w:rsidRPr="00934471">
        <w:rPr>
          <w:rFonts w:ascii="Times New Roman" w:eastAsia="Times New Roman" w:hAnsi="Times New Roman" w:cs="Times New Roman"/>
          <w:sz w:val="28"/>
        </w:rPr>
        <w:t xml:space="preserve"> образовательн</w:t>
      </w:r>
      <w:r w:rsidR="00E8319C">
        <w:rPr>
          <w:rFonts w:ascii="Times New Roman" w:eastAsia="Times New Roman" w:hAnsi="Times New Roman" w:cs="Times New Roman"/>
          <w:sz w:val="28"/>
        </w:rPr>
        <w:t>ые</w:t>
      </w:r>
      <w:r w:rsidR="00E8319C" w:rsidRPr="00934471">
        <w:rPr>
          <w:rFonts w:ascii="Times New Roman" w:eastAsia="Times New Roman" w:hAnsi="Times New Roman" w:cs="Times New Roman"/>
          <w:sz w:val="28"/>
        </w:rPr>
        <w:t xml:space="preserve"> учреждени</w:t>
      </w:r>
      <w:r w:rsidR="00E8319C">
        <w:rPr>
          <w:rFonts w:ascii="Times New Roman" w:eastAsia="Times New Roman" w:hAnsi="Times New Roman" w:cs="Times New Roman"/>
          <w:sz w:val="28"/>
        </w:rPr>
        <w:t>я</w:t>
      </w:r>
      <w:r w:rsidRPr="00934471">
        <w:rPr>
          <w:rFonts w:ascii="Times New Roman" w:eastAsia="Times New Roman" w:hAnsi="Times New Roman" w:cs="Times New Roman"/>
          <w:sz w:val="28"/>
        </w:rPr>
        <w:t xml:space="preserve"> – 5239 чел</w:t>
      </w:r>
      <w:r w:rsidRPr="00934471">
        <w:rPr>
          <w:rFonts w:ascii="Times New Roman" w:eastAsia="Times New Roman" w:hAnsi="Times New Roman" w:cs="Times New Roman"/>
          <w:color w:val="0070C0"/>
          <w:sz w:val="28"/>
        </w:rPr>
        <w:t xml:space="preserve">. </w:t>
      </w:r>
      <w:r w:rsidRPr="00934471">
        <w:rPr>
          <w:rFonts w:ascii="Times New Roman" w:eastAsia="Times New Roman" w:hAnsi="Times New Roman" w:cs="Times New Roman"/>
          <w:sz w:val="28"/>
        </w:rPr>
        <w:t>Охват детей до 7 лет  услугами дошкольного образования  в целом по Кавказскому району составил в 2016 году - 93%, при плановых значениях – 90%, в связи с наличием групп кратковременного пребывания при образовательных учреждениях и дошкольных организациях.</w:t>
      </w:r>
    </w:p>
    <w:p w:rsidR="00ED4F15" w:rsidRPr="00934471" w:rsidRDefault="00ED4F15" w:rsidP="00ED4F15">
      <w:pPr>
        <w:spacing w:after="0" w:line="240" w:lineRule="auto"/>
        <w:jc w:val="both"/>
        <w:rPr>
          <w:rFonts w:ascii="Times New Roman" w:eastAsia="Times New Roman" w:hAnsi="Times New Roman" w:cs="Times New Roman"/>
          <w:sz w:val="28"/>
        </w:rPr>
      </w:pPr>
      <w:r w:rsidRPr="00934471">
        <w:rPr>
          <w:rFonts w:ascii="Times New Roman" w:eastAsia="Times New Roman" w:hAnsi="Times New Roman" w:cs="Times New Roman"/>
          <w:color w:val="0070C0"/>
          <w:sz w:val="28"/>
        </w:rPr>
        <w:tab/>
      </w:r>
      <w:r w:rsidRPr="00934471">
        <w:rPr>
          <w:rFonts w:ascii="Times New Roman" w:eastAsia="Times New Roman" w:hAnsi="Times New Roman" w:cs="Times New Roman"/>
          <w:sz w:val="28"/>
        </w:rPr>
        <w:t xml:space="preserve">В очереди в дошкольные учреждения района находятся  2400 ребенка, из них детей, фактически нуждающихся в местах детского сада от трех до семи лет,  на 1 января 2017 года нет. </w:t>
      </w:r>
    </w:p>
    <w:p w:rsidR="00ED4F15" w:rsidRPr="00934471" w:rsidRDefault="00ED4F15" w:rsidP="00ED4F15">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lastRenderedPageBreak/>
        <w:t>В настоящее время в дошкольных учреждениях кроме стационарных функционирует 8 групп семейного пребывания (д/с № 3, 17, 23), которые посещают 60 детей.</w:t>
      </w:r>
    </w:p>
    <w:p w:rsidR="00ED4F15" w:rsidRPr="00934471" w:rsidRDefault="00ED4F15" w:rsidP="00ED4F15">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 xml:space="preserve">В каждом общеобразовательном учреждении организована работа  групп </w:t>
      </w:r>
      <w:proofErr w:type="spellStart"/>
      <w:r w:rsidRPr="004076A2">
        <w:rPr>
          <w:rFonts w:ascii="Times New Roman" w:eastAsia="Times New Roman" w:hAnsi="Times New Roman" w:cs="Times New Roman"/>
          <w:sz w:val="28"/>
          <w:szCs w:val="28"/>
        </w:rPr>
        <w:t>пред</w:t>
      </w:r>
      <w:r w:rsidRPr="00934471">
        <w:rPr>
          <w:rFonts w:ascii="Times New Roman" w:eastAsia="Times New Roman" w:hAnsi="Times New Roman" w:cs="Times New Roman"/>
          <w:sz w:val="28"/>
        </w:rPr>
        <w:t>школьной</w:t>
      </w:r>
      <w:proofErr w:type="spellEnd"/>
      <w:r w:rsidRPr="00934471">
        <w:rPr>
          <w:rFonts w:ascii="Times New Roman" w:eastAsia="Times New Roman" w:hAnsi="Times New Roman" w:cs="Times New Roman"/>
          <w:sz w:val="28"/>
        </w:rPr>
        <w:t xml:space="preserve"> подготовки, где  100 % дошкольников  6-7 лет, будущих первоклассников, получают равные стартовые возможности при подготовке к школе.</w:t>
      </w:r>
    </w:p>
    <w:p w:rsidR="00ED4F15" w:rsidRPr="00934471" w:rsidRDefault="00ED4F15" w:rsidP="00ED4F15">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На финансовое обеспечение деятельности муниципальных дошкольных учреждений  и реализацию программ дошкольного образования в 2016 году было направлено 463</w:t>
      </w:r>
      <w:r w:rsidR="00EC29A3">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913,3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на осуществление государственных  полномочий  по обеспечению государственных гарантий  реализации прав на получение бесплатного образования в частных дошкольных образовательных учреждениях 8</w:t>
      </w:r>
      <w:r w:rsidR="00EC29A3">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128,7 тыс. </w:t>
      </w:r>
      <w:r w:rsidR="00283E2F">
        <w:rPr>
          <w:rFonts w:ascii="Times New Roman" w:eastAsia="Times New Roman" w:hAnsi="Times New Roman" w:cs="Times New Roman"/>
          <w:sz w:val="28"/>
        </w:rPr>
        <w:t>рублей</w:t>
      </w:r>
      <w:r w:rsidR="00EC29A3">
        <w:rPr>
          <w:rFonts w:ascii="Times New Roman" w:eastAsia="Times New Roman" w:hAnsi="Times New Roman" w:cs="Times New Roman"/>
          <w:sz w:val="28"/>
        </w:rPr>
        <w:t>.</w:t>
      </w:r>
    </w:p>
    <w:p w:rsidR="00ED4F15" w:rsidRPr="00934471" w:rsidRDefault="00385EC8" w:rsidP="00ED4F15">
      <w:pPr>
        <w:spacing w:after="0" w:line="240" w:lineRule="auto"/>
        <w:ind w:firstLine="708"/>
        <w:jc w:val="both"/>
      </w:pPr>
      <w:r>
        <w:rPr>
          <w:rFonts w:ascii="Times New Roman" w:eastAsia="Times New Roman" w:hAnsi="Times New Roman" w:cs="Times New Roman"/>
          <w:sz w:val="28"/>
        </w:rPr>
        <w:t xml:space="preserve">В </w:t>
      </w:r>
      <w:r w:rsidR="00ED4F15" w:rsidRPr="00934471">
        <w:rPr>
          <w:rFonts w:ascii="Times New Roman" w:eastAsia="Times New Roman" w:hAnsi="Times New Roman" w:cs="Times New Roman"/>
          <w:sz w:val="28"/>
        </w:rPr>
        <w:t xml:space="preserve"> январ</w:t>
      </w:r>
      <w:r>
        <w:rPr>
          <w:rFonts w:ascii="Times New Roman" w:eastAsia="Times New Roman" w:hAnsi="Times New Roman" w:cs="Times New Roman"/>
          <w:sz w:val="28"/>
        </w:rPr>
        <w:t>е</w:t>
      </w:r>
      <w:r w:rsidR="00ED4F15" w:rsidRPr="00934471">
        <w:rPr>
          <w:rFonts w:ascii="Times New Roman" w:eastAsia="Times New Roman" w:hAnsi="Times New Roman" w:cs="Times New Roman"/>
          <w:sz w:val="28"/>
        </w:rPr>
        <w:t xml:space="preserve"> 2016 года введен в эксплуатацию новый детский сад на 250 мест в ст. </w:t>
      </w:r>
      <w:proofErr w:type="gramStart"/>
      <w:r w:rsidR="00ED4F15" w:rsidRPr="00934471">
        <w:rPr>
          <w:rFonts w:ascii="Times New Roman" w:eastAsia="Times New Roman" w:hAnsi="Times New Roman" w:cs="Times New Roman"/>
          <w:sz w:val="28"/>
        </w:rPr>
        <w:t>Кавказской</w:t>
      </w:r>
      <w:proofErr w:type="gramEnd"/>
      <w:r w:rsidR="00EC29A3">
        <w:rPr>
          <w:rFonts w:ascii="Times New Roman" w:eastAsia="Times New Roman" w:hAnsi="Times New Roman" w:cs="Times New Roman"/>
          <w:sz w:val="28"/>
        </w:rPr>
        <w:t xml:space="preserve"> - </w:t>
      </w:r>
      <w:r w:rsidR="00ED4F15" w:rsidRPr="00934471">
        <w:rPr>
          <w:rFonts w:ascii="Times New Roman" w:eastAsia="Times New Roman" w:hAnsi="Times New Roman" w:cs="Times New Roman"/>
          <w:sz w:val="28"/>
        </w:rPr>
        <w:t xml:space="preserve"> МАДОУ ЦРР д/с № 22.  </w:t>
      </w:r>
      <w:r>
        <w:rPr>
          <w:rFonts w:ascii="Times New Roman" w:eastAsia="Times New Roman" w:hAnsi="Times New Roman" w:cs="Times New Roman"/>
          <w:sz w:val="28"/>
        </w:rPr>
        <w:t>В</w:t>
      </w:r>
      <w:r w:rsidR="00ED4F15" w:rsidRPr="00934471">
        <w:rPr>
          <w:rFonts w:ascii="Times New Roman" w:eastAsia="Times New Roman" w:hAnsi="Times New Roman" w:cs="Times New Roman"/>
          <w:sz w:val="28"/>
        </w:rPr>
        <w:t xml:space="preserve"> феврал</w:t>
      </w:r>
      <w:r>
        <w:rPr>
          <w:rFonts w:ascii="Times New Roman" w:eastAsia="Times New Roman" w:hAnsi="Times New Roman" w:cs="Times New Roman"/>
          <w:sz w:val="28"/>
        </w:rPr>
        <w:t>е</w:t>
      </w:r>
      <w:r w:rsidR="00ED4F15" w:rsidRPr="00934471">
        <w:rPr>
          <w:rFonts w:ascii="Times New Roman" w:eastAsia="Times New Roman" w:hAnsi="Times New Roman" w:cs="Times New Roman"/>
          <w:sz w:val="28"/>
        </w:rPr>
        <w:t xml:space="preserve"> 2016 года детский сад начал свою работу.</w:t>
      </w:r>
    </w:p>
    <w:p w:rsidR="00ED4F15" w:rsidRPr="00934471" w:rsidRDefault="00ED4F15" w:rsidP="00ED4F15">
      <w:pPr>
        <w:spacing w:after="0" w:line="240" w:lineRule="auto"/>
        <w:jc w:val="both"/>
      </w:pPr>
      <w:r w:rsidRPr="00934471">
        <w:rPr>
          <w:rFonts w:ascii="Times New Roman" w:eastAsia="Times New Roman" w:hAnsi="Times New Roman" w:cs="Times New Roman"/>
          <w:color w:val="0070C0"/>
          <w:sz w:val="28"/>
        </w:rPr>
        <w:tab/>
      </w:r>
      <w:r w:rsidR="00385EC8">
        <w:rPr>
          <w:rFonts w:ascii="Times New Roman" w:eastAsia="Times New Roman" w:hAnsi="Times New Roman" w:cs="Times New Roman"/>
          <w:sz w:val="28"/>
        </w:rPr>
        <w:t>В</w:t>
      </w:r>
      <w:r w:rsidRPr="00934471">
        <w:rPr>
          <w:rFonts w:ascii="Times New Roman" w:eastAsia="Times New Roman" w:hAnsi="Times New Roman" w:cs="Times New Roman"/>
          <w:sz w:val="28"/>
        </w:rPr>
        <w:t xml:space="preserve"> ноябр</w:t>
      </w:r>
      <w:r w:rsidR="00385EC8">
        <w:rPr>
          <w:rFonts w:ascii="Times New Roman" w:eastAsia="Times New Roman" w:hAnsi="Times New Roman" w:cs="Times New Roman"/>
          <w:sz w:val="28"/>
        </w:rPr>
        <w:t>е</w:t>
      </w:r>
      <w:r w:rsidRPr="00934471">
        <w:rPr>
          <w:rFonts w:ascii="Times New Roman" w:eastAsia="Times New Roman" w:hAnsi="Times New Roman" w:cs="Times New Roman"/>
          <w:sz w:val="28"/>
        </w:rPr>
        <w:t xml:space="preserve"> 2016 года введена в эксплуатацию пристройка в МБДОУ д/с № 26 ст. </w:t>
      </w:r>
      <w:proofErr w:type="gramStart"/>
      <w:r w:rsidRPr="00934471">
        <w:rPr>
          <w:rFonts w:ascii="Times New Roman" w:eastAsia="Times New Roman" w:hAnsi="Times New Roman" w:cs="Times New Roman"/>
          <w:sz w:val="28"/>
        </w:rPr>
        <w:t>Казанской</w:t>
      </w:r>
      <w:proofErr w:type="gramEnd"/>
      <w:r w:rsidRPr="00934471">
        <w:rPr>
          <w:rFonts w:ascii="Times New Roman" w:eastAsia="Times New Roman" w:hAnsi="Times New Roman" w:cs="Times New Roman"/>
          <w:sz w:val="28"/>
        </w:rPr>
        <w:t xml:space="preserve"> на 40 мест. На эти цели направлено 10</w:t>
      </w:r>
      <w:r w:rsidR="006F11C9">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153,7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xml:space="preserve">, из них из муниципального бюджета — 536,2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из краевого бюджета — 9</w:t>
      </w:r>
      <w:r w:rsidR="006F11C9">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617,5 тыс. </w:t>
      </w:r>
      <w:r w:rsidR="00283E2F">
        <w:rPr>
          <w:rFonts w:ascii="Times New Roman" w:eastAsia="Times New Roman" w:hAnsi="Times New Roman" w:cs="Times New Roman"/>
          <w:sz w:val="28"/>
        </w:rPr>
        <w:t>рублей</w:t>
      </w:r>
    </w:p>
    <w:p w:rsidR="00ED4F15" w:rsidRPr="00934471" w:rsidRDefault="00ED4F15" w:rsidP="00ED4F15">
      <w:pPr>
        <w:spacing w:after="0" w:line="240" w:lineRule="auto"/>
        <w:jc w:val="both"/>
      </w:pPr>
      <w:r w:rsidRPr="00934471">
        <w:rPr>
          <w:rFonts w:ascii="Times New Roman" w:eastAsia="Times New Roman" w:hAnsi="Times New Roman" w:cs="Times New Roman"/>
          <w:sz w:val="28"/>
        </w:rPr>
        <w:tab/>
        <w:t>Дошкольным учреждениям оказана дополнительная помощь из краевого бюджета для решения социально-значимых вопросов в сумме</w:t>
      </w:r>
      <w:r w:rsidR="00A57CDD">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 1500,0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отремонтирована  кровля,  теневой навес, тротуарные дорожки, туалет. Приобретено напольное покрытие и мебель в МБДОУ д/с № 26.</w:t>
      </w:r>
    </w:p>
    <w:p w:rsidR="00ED4F15" w:rsidRPr="00934471" w:rsidRDefault="00ED4F15" w:rsidP="00ED4F15">
      <w:pPr>
        <w:spacing w:after="0" w:line="240" w:lineRule="auto"/>
        <w:jc w:val="both"/>
        <w:rPr>
          <w:rFonts w:ascii="Times New Roman" w:eastAsia="Times New Roman" w:hAnsi="Times New Roman" w:cs="Times New Roman"/>
          <w:sz w:val="28"/>
        </w:rPr>
      </w:pPr>
      <w:r w:rsidRPr="00934471">
        <w:rPr>
          <w:rFonts w:ascii="Times New Roman" w:eastAsia="Times New Roman" w:hAnsi="Times New Roman" w:cs="Times New Roman"/>
          <w:sz w:val="28"/>
        </w:rPr>
        <w:tab/>
        <w:t>За  счет  средств  муниципального бюджета  в  сумме  6</w:t>
      </w:r>
      <w:r w:rsidR="00A57CDD">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014,3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xml:space="preserve">  отремонтированы здания  дошкольных учреждений: МБДОУ д/с № 26 — в сумме 897,0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МБДОУ д/с № 16 в сумме</w:t>
      </w:r>
      <w:r w:rsidR="00A57CDD">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 4</w:t>
      </w:r>
      <w:r w:rsidR="00A57CDD">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039,0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xml:space="preserve">; МБДОУ д/с № 17 в сумме 878,3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xml:space="preserve">; отремонтированы прогулочные веранды в МБДОУ д/с № 28 в  сумме 200,0 тыс. </w:t>
      </w:r>
      <w:r w:rsidR="00283E2F">
        <w:rPr>
          <w:rFonts w:ascii="Times New Roman" w:eastAsia="Times New Roman" w:hAnsi="Times New Roman" w:cs="Times New Roman"/>
          <w:sz w:val="28"/>
        </w:rPr>
        <w:t>рублей</w:t>
      </w:r>
      <w:r w:rsidR="00A57CDD">
        <w:rPr>
          <w:rFonts w:ascii="Times New Roman" w:eastAsia="Times New Roman" w:hAnsi="Times New Roman" w:cs="Times New Roman"/>
          <w:sz w:val="28"/>
        </w:rPr>
        <w:t>.</w:t>
      </w:r>
      <w:r w:rsidRPr="00934471">
        <w:rPr>
          <w:rFonts w:ascii="Times New Roman" w:eastAsia="Times New Roman" w:hAnsi="Times New Roman" w:cs="Times New Roman"/>
          <w:sz w:val="28"/>
        </w:rPr>
        <w:t xml:space="preserve"> </w:t>
      </w:r>
    </w:p>
    <w:p w:rsidR="00ED4F15" w:rsidRPr="00934471" w:rsidRDefault="00ED4F15" w:rsidP="00ED4F15">
      <w:pPr>
        <w:spacing w:after="0" w:line="240" w:lineRule="auto"/>
        <w:jc w:val="both"/>
        <w:rPr>
          <w:rFonts w:ascii="Times New Roman" w:eastAsia="Times New Roman" w:hAnsi="Times New Roman" w:cs="Times New Roman"/>
          <w:sz w:val="28"/>
        </w:rPr>
      </w:pPr>
      <w:r w:rsidRPr="00934471">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ab/>
        <w:t>В рамках мероприятия «Реализация дополнительных мероприятий в области дошкольного образования, наказы избирателей»  в 9 дошкольных учреждениях проведены ремонтные работы, в 12</w:t>
      </w:r>
      <w:r w:rsidR="00A57CDD">
        <w:rPr>
          <w:rFonts w:ascii="Times New Roman" w:eastAsia="Times New Roman" w:hAnsi="Times New Roman" w:cs="Times New Roman"/>
          <w:sz w:val="28"/>
        </w:rPr>
        <w:t>-ти</w:t>
      </w:r>
      <w:r w:rsidRPr="00934471">
        <w:rPr>
          <w:rFonts w:ascii="Times New Roman" w:eastAsia="Times New Roman" w:hAnsi="Times New Roman" w:cs="Times New Roman"/>
          <w:sz w:val="28"/>
        </w:rPr>
        <w:t xml:space="preserve"> </w:t>
      </w:r>
      <w:r w:rsidR="00A57CDD" w:rsidRPr="00934471">
        <w:rPr>
          <w:rFonts w:ascii="Times New Roman" w:eastAsia="Times New Roman" w:hAnsi="Times New Roman" w:cs="Times New Roman"/>
          <w:sz w:val="28"/>
        </w:rPr>
        <w:t>дошкольных учреждениях</w:t>
      </w:r>
      <w:r w:rsidRPr="00934471">
        <w:rPr>
          <w:rFonts w:ascii="Times New Roman" w:eastAsia="Times New Roman" w:hAnsi="Times New Roman" w:cs="Times New Roman"/>
          <w:sz w:val="28"/>
        </w:rPr>
        <w:t xml:space="preserve"> приобретена детская мебель, улично-игровое и спортивное оборудование  на общую сумму 964,5 тыс. </w:t>
      </w:r>
      <w:r w:rsidR="00283E2F">
        <w:rPr>
          <w:rFonts w:ascii="Times New Roman" w:eastAsia="Times New Roman" w:hAnsi="Times New Roman" w:cs="Times New Roman"/>
          <w:sz w:val="28"/>
        </w:rPr>
        <w:t>рублей</w:t>
      </w:r>
      <w:r w:rsidR="00A13B41">
        <w:rPr>
          <w:rFonts w:ascii="Times New Roman" w:eastAsia="Times New Roman" w:hAnsi="Times New Roman" w:cs="Times New Roman"/>
          <w:sz w:val="28"/>
        </w:rPr>
        <w:t>.</w:t>
      </w:r>
    </w:p>
    <w:p w:rsidR="00ED4F15" w:rsidRPr="00934471" w:rsidRDefault="00ED4F15" w:rsidP="00ED4F15">
      <w:pPr>
        <w:spacing w:after="0" w:line="240" w:lineRule="auto"/>
        <w:jc w:val="both"/>
        <w:rPr>
          <w:rFonts w:ascii="Times New Roman" w:eastAsia="Times New Roman" w:hAnsi="Times New Roman" w:cs="Times New Roman"/>
          <w:sz w:val="28"/>
        </w:rPr>
      </w:pPr>
      <w:r w:rsidRPr="00934471">
        <w:rPr>
          <w:rFonts w:ascii="Times New Roman" w:eastAsia="Times New Roman" w:hAnsi="Times New Roman" w:cs="Times New Roman"/>
          <w:sz w:val="28"/>
        </w:rPr>
        <w:tab/>
        <w:t xml:space="preserve"> Осуществлена социальная поддержка педагогическо</w:t>
      </w:r>
      <w:r w:rsidR="00385EC8">
        <w:rPr>
          <w:rFonts w:ascii="Times New Roman" w:eastAsia="Times New Roman" w:hAnsi="Times New Roman" w:cs="Times New Roman"/>
          <w:sz w:val="28"/>
        </w:rPr>
        <w:t>му</w:t>
      </w:r>
      <w:r w:rsidRPr="00934471">
        <w:rPr>
          <w:rFonts w:ascii="Times New Roman" w:eastAsia="Times New Roman" w:hAnsi="Times New Roman" w:cs="Times New Roman"/>
          <w:sz w:val="28"/>
        </w:rPr>
        <w:t xml:space="preserve"> персонал</w:t>
      </w:r>
      <w:r w:rsidR="00385EC8">
        <w:rPr>
          <w:rFonts w:ascii="Times New Roman" w:eastAsia="Times New Roman" w:hAnsi="Times New Roman" w:cs="Times New Roman"/>
          <w:sz w:val="28"/>
        </w:rPr>
        <w:t>у</w:t>
      </w:r>
      <w:r w:rsidRPr="00934471">
        <w:rPr>
          <w:rFonts w:ascii="Times New Roman" w:eastAsia="Times New Roman" w:hAnsi="Times New Roman" w:cs="Times New Roman"/>
          <w:sz w:val="28"/>
        </w:rPr>
        <w:t xml:space="preserve"> дошкольных учреждений: 160 педагогов дошкольных учреждений  в 2016 году получали компенсационные выплаты на оплату коммунальных услуг на общую сумму 3</w:t>
      </w:r>
      <w:r w:rsidR="00A13B41">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059,4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xml:space="preserve"> (средняя выплата составила 19,1 тыс. </w:t>
      </w:r>
      <w:r w:rsidR="00283E2F">
        <w:rPr>
          <w:rFonts w:ascii="Times New Roman" w:eastAsia="Times New Roman" w:hAnsi="Times New Roman" w:cs="Times New Roman"/>
          <w:sz w:val="28"/>
        </w:rPr>
        <w:t>рублей</w:t>
      </w:r>
      <w:r w:rsidR="00A13B41">
        <w:rPr>
          <w:rFonts w:ascii="Times New Roman" w:eastAsia="Times New Roman" w:hAnsi="Times New Roman" w:cs="Times New Roman"/>
          <w:sz w:val="28"/>
        </w:rPr>
        <w:t xml:space="preserve"> на 1 человека</w:t>
      </w:r>
      <w:r w:rsidRPr="00934471">
        <w:rPr>
          <w:rFonts w:ascii="Times New Roman" w:eastAsia="Times New Roman" w:hAnsi="Times New Roman" w:cs="Times New Roman"/>
          <w:sz w:val="28"/>
        </w:rPr>
        <w:t>).</w:t>
      </w:r>
    </w:p>
    <w:p w:rsidR="00ED4F15" w:rsidRPr="00934471" w:rsidRDefault="00ED4F15" w:rsidP="00ED4F15">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 xml:space="preserve">Из 8 запланированных к реализации в 2016 мероприятий в  полном объеме выполнено 7. </w:t>
      </w:r>
    </w:p>
    <w:p w:rsidR="00ED4F15" w:rsidRPr="00934471" w:rsidRDefault="00ED4F15" w:rsidP="00ED4F15">
      <w:pPr>
        <w:spacing w:after="0" w:line="240" w:lineRule="auto"/>
        <w:ind w:firstLine="708"/>
        <w:jc w:val="both"/>
      </w:pPr>
      <w:r w:rsidRPr="00934471">
        <w:rPr>
          <w:rFonts w:ascii="Times New Roman" w:eastAsia="Times New Roman" w:hAnsi="Times New Roman" w:cs="Times New Roman"/>
          <w:sz w:val="28"/>
        </w:rPr>
        <w:t xml:space="preserve">Не </w:t>
      </w:r>
      <w:r w:rsidR="00385EC8">
        <w:rPr>
          <w:rFonts w:ascii="Times New Roman" w:eastAsia="Times New Roman" w:hAnsi="Times New Roman" w:cs="Times New Roman"/>
          <w:sz w:val="28"/>
        </w:rPr>
        <w:t xml:space="preserve">в полном объеме освоены бюджетные ассигнования на </w:t>
      </w:r>
      <w:r w:rsidRPr="00934471">
        <w:rPr>
          <w:rFonts w:ascii="Times New Roman" w:eastAsia="Times New Roman" w:hAnsi="Times New Roman" w:cs="Times New Roman"/>
          <w:sz w:val="28"/>
        </w:rPr>
        <w:t xml:space="preserve"> мероприятие 1.4 «Осуществление отдельных государственных полномочий </w:t>
      </w:r>
      <w:r w:rsidRPr="00934471">
        <w:rPr>
          <w:rFonts w:ascii="Times New Roman" w:eastAsia="Times New Roman" w:hAnsi="Times New Roman" w:cs="Times New Roman"/>
          <w:sz w:val="28"/>
        </w:rPr>
        <w:lastRenderedPageBreak/>
        <w:t>по обеспечению выплаты компенсации части родительской платы за присмотр и уход»</w:t>
      </w:r>
      <w:r w:rsidR="00886C4C">
        <w:rPr>
          <w:rFonts w:ascii="Times New Roman" w:eastAsia="Times New Roman" w:hAnsi="Times New Roman" w:cs="Times New Roman"/>
          <w:sz w:val="28"/>
        </w:rPr>
        <w:t xml:space="preserve">, за счет </w:t>
      </w:r>
      <w:r w:rsidRPr="00934471">
        <w:rPr>
          <w:rFonts w:ascii="Times New Roman" w:eastAsia="Times New Roman" w:hAnsi="Times New Roman" w:cs="Times New Roman"/>
          <w:sz w:val="28"/>
        </w:rPr>
        <w:t xml:space="preserve">субвенции </w:t>
      </w:r>
      <w:r w:rsidR="00886C4C">
        <w:rPr>
          <w:rFonts w:ascii="Times New Roman" w:eastAsia="Times New Roman" w:hAnsi="Times New Roman" w:cs="Times New Roman"/>
          <w:sz w:val="28"/>
        </w:rPr>
        <w:t xml:space="preserve">из </w:t>
      </w:r>
      <w:r w:rsidRPr="00934471">
        <w:rPr>
          <w:rFonts w:ascii="Times New Roman" w:eastAsia="Times New Roman" w:hAnsi="Times New Roman" w:cs="Times New Roman"/>
          <w:sz w:val="28"/>
        </w:rPr>
        <w:t xml:space="preserve">краевого бюджета </w:t>
      </w:r>
      <w:r w:rsidR="00886C4C">
        <w:rPr>
          <w:rFonts w:ascii="Times New Roman" w:eastAsia="Times New Roman" w:hAnsi="Times New Roman" w:cs="Times New Roman"/>
          <w:sz w:val="28"/>
        </w:rPr>
        <w:t xml:space="preserve">было </w:t>
      </w:r>
      <w:r w:rsidR="00886C4C" w:rsidRPr="00934471">
        <w:rPr>
          <w:rFonts w:ascii="Times New Roman" w:eastAsia="Times New Roman" w:hAnsi="Times New Roman" w:cs="Times New Roman"/>
          <w:sz w:val="28"/>
        </w:rPr>
        <w:t xml:space="preserve">предусмотрено </w:t>
      </w:r>
      <w:r w:rsidRPr="00934471">
        <w:rPr>
          <w:rFonts w:ascii="Times New Roman" w:eastAsia="Times New Roman" w:hAnsi="Times New Roman" w:cs="Times New Roman"/>
          <w:sz w:val="28"/>
        </w:rPr>
        <w:t>– 8</w:t>
      </w:r>
      <w:r w:rsidR="00886C4C">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792,4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xml:space="preserve">, </w:t>
      </w:r>
      <w:r w:rsidR="00886C4C">
        <w:rPr>
          <w:rFonts w:ascii="Times New Roman" w:eastAsia="Times New Roman" w:hAnsi="Times New Roman" w:cs="Times New Roman"/>
          <w:sz w:val="28"/>
        </w:rPr>
        <w:t>кассовые расходы составили</w:t>
      </w:r>
      <w:r w:rsidRPr="00934471">
        <w:rPr>
          <w:rFonts w:ascii="Times New Roman" w:eastAsia="Times New Roman" w:hAnsi="Times New Roman" w:cs="Times New Roman"/>
          <w:sz w:val="28"/>
        </w:rPr>
        <w:t xml:space="preserve"> 8</w:t>
      </w:r>
      <w:r w:rsidR="00886C4C">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321,6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xml:space="preserve"> или 94,6% .</w:t>
      </w:r>
    </w:p>
    <w:p w:rsidR="00ED4F15" w:rsidRPr="00934471" w:rsidRDefault="00ED4F15" w:rsidP="00ED4F15">
      <w:pPr>
        <w:spacing w:after="0" w:line="240" w:lineRule="auto"/>
        <w:ind w:firstLine="708"/>
        <w:jc w:val="both"/>
      </w:pPr>
      <w:r w:rsidRPr="00934471">
        <w:rPr>
          <w:rFonts w:ascii="Times New Roman" w:eastAsia="Times New Roman" w:hAnsi="Times New Roman" w:cs="Times New Roman"/>
          <w:sz w:val="28"/>
        </w:rPr>
        <w:t xml:space="preserve">Компенсация части родительской платы за присмотр и уход за  детьми в дошкольных учреждениях в соответствии с законодательством осуществляется в процентном соотношении к фактически понесенным родителями затратам. Установленная среднемесячная родительская плата за содержание ребенка в дошкольном учреждении в соответствии с нормативным актом в 2016 году составляет 1355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фактическ</w:t>
      </w:r>
      <w:r w:rsidR="00714E48">
        <w:rPr>
          <w:rFonts w:ascii="Times New Roman" w:eastAsia="Times New Roman" w:hAnsi="Times New Roman" w:cs="Times New Roman"/>
          <w:sz w:val="28"/>
        </w:rPr>
        <w:t xml:space="preserve">ая </w:t>
      </w:r>
      <w:r w:rsidRPr="00934471">
        <w:rPr>
          <w:rFonts w:ascii="Times New Roman" w:eastAsia="Times New Roman" w:hAnsi="Times New Roman" w:cs="Times New Roman"/>
          <w:sz w:val="28"/>
        </w:rPr>
        <w:t xml:space="preserve">среднемесячная родительская плата составила 909,45 </w:t>
      </w:r>
      <w:r w:rsidR="00283E2F">
        <w:rPr>
          <w:rFonts w:ascii="Times New Roman" w:eastAsia="Times New Roman" w:hAnsi="Times New Roman" w:cs="Times New Roman"/>
          <w:sz w:val="28"/>
        </w:rPr>
        <w:t>рублей</w:t>
      </w:r>
      <w:r w:rsidR="00483B36">
        <w:rPr>
          <w:rFonts w:ascii="Times New Roman" w:eastAsia="Times New Roman" w:hAnsi="Times New Roman" w:cs="Times New Roman"/>
          <w:sz w:val="28"/>
        </w:rPr>
        <w:t>.</w:t>
      </w:r>
      <w:r w:rsidRPr="00934471">
        <w:rPr>
          <w:rFonts w:ascii="Times New Roman" w:eastAsia="Times New Roman" w:hAnsi="Times New Roman" w:cs="Times New Roman"/>
          <w:sz w:val="28"/>
        </w:rPr>
        <w:t xml:space="preserve"> Это связано с неполным посещением детей дошкольных учреждений, было запланировано посещений ДОУ в количестве 79,1 тыс. дето-дней, </w:t>
      </w:r>
      <w:r w:rsidR="00714E48">
        <w:rPr>
          <w:rFonts w:ascii="Times New Roman" w:eastAsia="Times New Roman" w:hAnsi="Times New Roman" w:cs="Times New Roman"/>
          <w:sz w:val="28"/>
        </w:rPr>
        <w:t>выполнено 78,0 тыс.  дето-дней.</w:t>
      </w:r>
      <w:r w:rsidRPr="00934471">
        <w:rPr>
          <w:rFonts w:ascii="Times New Roman" w:eastAsia="Times New Roman" w:hAnsi="Times New Roman" w:cs="Times New Roman"/>
          <w:sz w:val="28"/>
        </w:rPr>
        <w:t xml:space="preserve"> </w:t>
      </w:r>
      <w:r w:rsidR="00714E48">
        <w:rPr>
          <w:rFonts w:ascii="Times New Roman" w:eastAsia="Times New Roman" w:hAnsi="Times New Roman" w:cs="Times New Roman"/>
          <w:sz w:val="28"/>
        </w:rPr>
        <w:t xml:space="preserve"> В отчетном году отдельным семьям были </w:t>
      </w:r>
      <w:r w:rsidRPr="00934471">
        <w:rPr>
          <w:rFonts w:ascii="Times New Roman" w:eastAsia="Times New Roman" w:hAnsi="Times New Roman" w:cs="Times New Roman"/>
          <w:sz w:val="28"/>
        </w:rPr>
        <w:t>предоставлен</w:t>
      </w:r>
      <w:r w:rsidR="00714E48">
        <w:rPr>
          <w:rFonts w:ascii="Times New Roman" w:eastAsia="Times New Roman" w:hAnsi="Times New Roman" w:cs="Times New Roman"/>
          <w:sz w:val="28"/>
        </w:rPr>
        <w:t xml:space="preserve">ы </w:t>
      </w:r>
      <w:r w:rsidRPr="00934471">
        <w:rPr>
          <w:rFonts w:ascii="Times New Roman" w:eastAsia="Times New Roman" w:hAnsi="Times New Roman" w:cs="Times New Roman"/>
          <w:sz w:val="28"/>
        </w:rPr>
        <w:t>льготы по родительской плате</w:t>
      </w:r>
      <w:r w:rsidR="00714E48">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на 50% была снижена родительская плата за 713 детей, на 100% - за 84 ребенка.</w:t>
      </w:r>
    </w:p>
    <w:p w:rsidR="00ED4F15" w:rsidRPr="00934471" w:rsidRDefault="00ED4F15" w:rsidP="00ED4F15">
      <w:pPr>
        <w:spacing w:after="0" w:line="240" w:lineRule="auto"/>
        <w:ind w:firstLine="708"/>
        <w:jc w:val="both"/>
      </w:pPr>
      <w:r w:rsidRPr="00934471">
        <w:rPr>
          <w:rFonts w:ascii="Times New Roman" w:eastAsia="Times New Roman" w:hAnsi="Times New Roman" w:cs="Times New Roman"/>
          <w:sz w:val="28"/>
        </w:rPr>
        <w:t>Всего поступило родительской платы в 2016 году в сумме 43</w:t>
      </w:r>
      <w:r w:rsidR="0086558F">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654 тыс. </w:t>
      </w:r>
      <w:r w:rsidR="00283E2F">
        <w:rPr>
          <w:rFonts w:ascii="Times New Roman" w:eastAsia="Times New Roman" w:hAnsi="Times New Roman" w:cs="Times New Roman"/>
          <w:sz w:val="28"/>
        </w:rPr>
        <w:t>рублей</w:t>
      </w:r>
      <w:r w:rsidR="0086558F">
        <w:rPr>
          <w:rFonts w:ascii="Times New Roman" w:eastAsia="Times New Roman" w:hAnsi="Times New Roman" w:cs="Times New Roman"/>
          <w:sz w:val="28"/>
        </w:rPr>
        <w:t>.</w:t>
      </w:r>
      <w:r w:rsidR="00714E48">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Все компенсационные выплаты родителям за присмотр и уход за детьми в дошкольных учреждениях произведены в полном объеме, кредиторская задолженность отсутствует.  </w:t>
      </w:r>
    </w:p>
    <w:p w:rsidR="00ED4F15" w:rsidRPr="00934471" w:rsidRDefault="00ED4F15" w:rsidP="00ED4F15">
      <w:pPr>
        <w:spacing w:after="0" w:line="240" w:lineRule="auto"/>
        <w:jc w:val="both"/>
      </w:pPr>
      <w:r w:rsidRPr="00934471">
        <w:rPr>
          <w:rFonts w:ascii="Times New Roman" w:eastAsia="Times New Roman" w:hAnsi="Times New Roman" w:cs="Times New Roman"/>
          <w:sz w:val="28"/>
        </w:rPr>
        <w:tab/>
        <w:t xml:space="preserve">По итогам 2016 года из 6 целевых показателей, предусмотренных муниципальной программой по основному мероприятию, плановые значения </w:t>
      </w:r>
      <w:r w:rsidR="00625007">
        <w:rPr>
          <w:rFonts w:ascii="Times New Roman" w:eastAsia="Times New Roman" w:hAnsi="Times New Roman" w:cs="Times New Roman"/>
          <w:sz w:val="28"/>
        </w:rPr>
        <w:t xml:space="preserve">всех показателей </w:t>
      </w:r>
      <w:r w:rsidRPr="00934471">
        <w:rPr>
          <w:rFonts w:ascii="Times New Roman" w:eastAsia="Times New Roman" w:hAnsi="Times New Roman" w:cs="Times New Roman"/>
          <w:sz w:val="28"/>
        </w:rPr>
        <w:t>достигнуты в полном объеме.</w:t>
      </w:r>
    </w:p>
    <w:p w:rsidR="00ED4F15" w:rsidRPr="00934471" w:rsidRDefault="00ED4F15" w:rsidP="00ED4F15">
      <w:pPr>
        <w:spacing w:after="0" w:line="240" w:lineRule="auto"/>
        <w:ind w:firstLine="708"/>
        <w:jc w:val="both"/>
      </w:pPr>
      <w:r w:rsidRPr="00934471">
        <w:rPr>
          <w:rFonts w:ascii="Times New Roman" w:eastAsia="Times New Roman" w:hAnsi="Times New Roman" w:cs="Times New Roman"/>
          <w:sz w:val="28"/>
        </w:rPr>
        <w:t>Коэффициент эффективности реализации основного мероприятия № 1   муниципальной программы  «Развитие системы дошкольного образования в муниципальном образовании Кавказский район» - 0,87</w:t>
      </w:r>
      <w:r w:rsidR="009E317F">
        <w:rPr>
          <w:rFonts w:ascii="Times New Roman" w:eastAsia="Times New Roman" w:hAnsi="Times New Roman" w:cs="Times New Roman"/>
          <w:sz w:val="28"/>
        </w:rPr>
        <w:t>,</w:t>
      </w:r>
      <w:r w:rsidRPr="00934471">
        <w:rPr>
          <w:rFonts w:ascii="Times New Roman" w:eastAsia="Times New Roman" w:hAnsi="Times New Roman" w:cs="Times New Roman"/>
          <w:sz w:val="28"/>
        </w:rPr>
        <w:t xml:space="preserve"> эффективность основного мероприятия </w:t>
      </w:r>
      <w:r w:rsidR="00DA5DF5">
        <w:rPr>
          <w:rFonts w:ascii="Times New Roman" w:eastAsia="Times New Roman" w:hAnsi="Times New Roman" w:cs="Times New Roman"/>
          <w:sz w:val="28"/>
        </w:rPr>
        <w:t xml:space="preserve">может быть </w:t>
      </w:r>
      <w:r w:rsidRPr="00934471">
        <w:rPr>
          <w:rFonts w:ascii="Times New Roman" w:eastAsia="Times New Roman" w:hAnsi="Times New Roman" w:cs="Times New Roman"/>
          <w:sz w:val="28"/>
        </w:rPr>
        <w:t>признана средней.</w:t>
      </w:r>
    </w:p>
    <w:p w:rsidR="00ED4F15" w:rsidRPr="00934471" w:rsidRDefault="00ED4F15" w:rsidP="00ED4F15">
      <w:pPr>
        <w:spacing w:after="0" w:line="240" w:lineRule="auto"/>
        <w:ind w:firstLine="709"/>
        <w:jc w:val="both"/>
        <w:rPr>
          <w:rFonts w:ascii="Times New Roman" w:eastAsia="Times New Roman" w:hAnsi="Times New Roman" w:cs="Times New Roman"/>
          <w:sz w:val="28"/>
        </w:rPr>
      </w:pPr>
    </w:p>
    <w:p w:rsidR="00ED4F15" w:rsidRPr="00017CBD" w:rsidRDefault="00AC35C1" w:rsidP="00ED4F15">
      <w:pPr>
        <w:spacing w:after="0" w:line="240" w:lineRule="auto"/>
        <w:ind w:firstLine="711"/>
        <w:jc w:val="center"/>
        <w:rPr>
          <w:rFonts w:ascii="Times New Roman" w:eastAsia="Times New Roman" w:hAnsi="Times New Roman" w:cs="Times New Roman"/>
          <w:b/>
          <w:i/>
          <w:sz w:val="28"/>
        </w:rPr>
      </w:pPr>
      <w:r>
        <w:rPr>
          <w:rFonts w:ascii="Times New Roman" w:eastAsia="Times New Roman" w:hAnsi="Times New Roman" w:cs="Times New Roman"/>
          <w:b/>
          <w:i/>
          <w:sz w:val="28"/>
        </w:rPr>
        <w:t>3.1.2. О ходе реализации</w:t>
      </w:r>
      <w:r w:rsidRPr="00017CBD">
        <w:rPr>
          <w:rFonts w:ascii="Times New Roman" w:eastAsia="Times New Roman" w:hAnsi="Times New Roman" w:cs="Times New Roman"/>
          <w:b/>
          <w:i/>
          <w:sz w:val="28"/>
        </w:rPr>
        <w:t xml:space="preserve"> </w:t>
      </w:r>
      <w:r>
        <w:rPr>
          <w:rFonts w:ascii="Times New Roman" w:eastAsia="Times New Roman" w:hAnsi="Times New Roman" w:cs="Times New Roman"/>
          <w:b/>
          <w:i/>
          <w:sz w:val="28"/>
        </w:rPr>
        <w:t>о</w:t>
      </w:r>
      <w:r w:rsidR="00ED4F15" w:rsidRPr="00017CBD">
        <w:rPr>
          <w:rFonts w:ascii="Times New Roman" w:eastAsia="Times New Roman" w:hAnsi="Times New Roman" w:cs="Times New Roman"/>
          <w:b/>
          <w:i/>
          <w:sz w:val="28"/>
        </w:rPr>
        <w:t>сновно</w:t>
      </w:r>
      <w:r>
        <w:rPr>
          <w:rFonts w:ascii="Times New Roman" w:eastAsia="Times New Roman" w:hAnsi="Times New Roman" w:cs="Times New Roman"/>
          <w:b/>
          <w:i/>
          <w:sz w:val="28"/>
        </w:rPr>
        <w:t>го</w:t>
      </w:r>
      <w:r w:rsidR="00ED4F15" w:rsidRPr="00017CBD">
        <w:rPr>
          <w:rFonts w:ascii="Times New Roman" w:eastAsia="Times New Roman" w:hAnsi="Times New Roman" w:cs="Times New Roman"/>
          <w:b/>
          <w:i/>
          <w:sz w:val="28"/>
        </w:rPr>
        <w:t xml:space="preserve"> мероприяти</w:t>
      </w:r>
      <w:r>
        <w:rPr>
          <w:rFonts w:ascii="Times New Roman" w:eastAsia="Times New Roman" w:hAnsi="Times New Roman" w:cs="Times New Roman"/>
          <w:b/>
          <w:i/>
          <w:sz w:val="28"/>
        </w:rPr>
        <w:t>я</w:t>
      </w:r>
      <w:r w:rsidR="00ED4F15" w:rsidRPr="00017CBD">
        <w:rPr>
          <w:rFonts w:ascii="Times New Roman" w:eastAsia="Times New Roman" w:hAnsi="Times New Roman" w:cs="Times New Roman"/>
          <w:b/>
          <w:i/>
          <w:sz w:val="28"/>
        </w:rPr>
        <w:t xml:space="preserve"> № 2 </w:t>
      </w:r>
    </w:p>
    <w:p w:rsidR="00ED4F15" w:rsidRDefault="00ED4F15" w:rsidP="00ED4F15">
      <w:pPr>
        <w:spacing w:after="0" w:line="240" w:lineRule="auto"/>
        <w:ind w:firstLine="711"/>
        <w:jc w:val="center"/>
        <w:rPr>
          <w:rFonts w:ascii="Times New Roman" w:eastAsia="Times New Roman" w:hAnsi="Times New Roman" w:cs="Times New Roman"/>
          <w:b/>
          <w:i/>
          <w:sz w:val="28"/>
        </w:rPr>
      </w:pPr>
      <w:r w:rsidRPr="00017CBD">
        <w:rPr>
          <w:rFonts w:ascii="Times New Roman" w:eastAsia="Times New Roman" w:hAnsi="Times New Roman" w:cs="Times New Roman"/>
          <w:b/>
          <w:i/>
          <w:sz w:val="28"/>
        </w:rPr>
        <w:t>«Развитие системы общего образования в муниципальном образовании Кавказский район»</w:t>
      </w:r>
    </w:p>
    <w:p w:rsidR="000139DC" w:rsidRPr="00017CBD" w:rsidRDefault="000139DC" w:rsidP="00ED4F15">
      <w:pPr>
        <w:spacing w:after="0" w:line="240" w:lineRule="auto"/>
        <w:ind w:firstLine="711"/>
        <w:jc w:val="center"/>
        <w:rPr>
          <w:rFonts w:ascii="Times New Roman" w:eastAsia="Times New Roman" w:hAnsi="Times New Roman" w:cs="Times New Roman"/>
          <w:b/>
          <w:i/>
          <w:sz w:val="28"/>
        </w:rPr>
      </w:pPr>
    </w:p>
    <w:p w:rsidR="00ED4F15" w:rsidRPr="00934471" w:rsidRDefault="00ED4F15" w:rsidP="00ED4F15">
      <w:pPr>
        <w:spacing w:after="0" w:line="240" w:lineRule="auto"/>
        <w:ind w:firstLine="708"/>
        <w:jc w:val="both"/>
      </w:pPr>
      <w:r w:rsidRPr="00934471">
        <w:rPr>
          <w:rFonts w:ascii="Times New Roman" w:eastAsia="Times New Roman" w:hAnsi="Times New Roman" w:cs="Times New Roman"/>
          <w:sz w:val="28"/>
        </w:rPr>
        <w:t>Объем финансирования на 2016 год  был предусмотрен в сумме 545</w:t>
      </w:r>
      <w:r w:rsidR="00637224">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196,1 тыс. </w:t>
      </w:r>
      <w:r w:rsidR="00283E2F">
        <w:rPr>
          <w:rFonts w:ascii="Times New Roman" w:eastAsia="Times New Roman" w:hAnsi="Times New Roman" w:cs="Times New Roman"/>
          <w:sz w:val="28"/>
        </w:rPr>
        <w:t>рублей</w:t>
      </w:r>
      <w:r w:rsidR="00CA7FB6">
        <w:rPr>
          <w:rFonts w:ascii="Times New Roman" w:eastAsia="Times New Roman" w:hAnsi="Times New Roman" w:cs="Times New Roman"/>
          <w:sz w:val="28"/>
        </w:rPr>
        <w:t>, в том числе:</w:t>
      </w:r>
    </w:p>
    <w:p w:rsidR="00ED4F15" w:rsidRPr="00934471" w:rsidRDefault="00ED4F15" w:rsidP="00A4161B">
      <w:pPr>
        <w:spacing w:after="0" w:line="240" w:lineRule="auto"/>
        <w:ind w:firstLine="709"/>
        <w:jc w:val="both"/>
      </w:pPr>
      <w:r w:rsidRPr="00934471">
        <w:rPr>
          <w:rFonts w:ascii="Times New Roman" w:eastAsia="Times New Roman" w:hAnsi="Times New Roman" w:cs="Times New Roman"/>
          <w:sz w:val="28"/>
        </w:rPr>
        <w:t>- за счет средств муниципального бюджета – 92</w:t>
      </w:r>
      <w:r w:rsidR="00637224">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108,5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w:t>
      </w:r>
    </w:p>
    <w:p w:rsidR="00ED4F15" w:rsidRPr="00934471" w:rsidRDefault="00ED4F15" w:rsidP="00A4161B">
      <w:pPr>
        <w:spacing w:after="0" w:line="240" w:lineRule="auto"/>
        <w:ind w:firstLine="709"/>
        <w:jc w:val="both"/>
      </w:pPr>
      <w:r w:rsidRPr="00934471">
        <w:rPr>
          <w:rFonts w:ascii="Times New Roman" w:eastAsia="Times New Roman" w:hAnsi="Times New Roman" w:cs="Times New Roman"/>
          <w:sz w:val="28"/>
        </w:rPr>
        <w:t>- за счет сре</w:t>
      </w:r>
      <w:proofErr w:type="gramStart"/>
      <w:r w:rsidRPr="00934471">
        <w:rPr>
          <w:rFonts w:ascii="Times New Roman" w:eastAsia="Times New Roman" w:hAnsi="Times New Roman" w:cs="Times New Roman"/>
          <w:sz w:val="28"/>
        </w:rPr>
        <w:t>дств кр</w:t>
      </w:r>
      <w:proofErr w:type="gramEnd"/>
      <w:r w:rsidRPr="00934471">
        <w:rPr>
          <w:rFonts w:ascii="Times New Roman" w:eastAsia="Times New Roman" w:hAnsi="Times New Roman" w:cs="Times New Roman"/>
          <w:sz w:val="28"/>
        </w:rPr>
        <w:t>аевого бюджета – 446</w:t>
      </w:r>
      <w:r w:rsidR="00637224">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173,2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w:t>
      </w:r>
    </w:p>
    <w:p w:rsidR="00ED4F15" w:rsidRPr="00934471" w:rsidRDefault="00ED4F15" w:rsidP="00A4161B">
      <w:pPr>
        <w:spacing w:after="0" w:line="240" w:lineRule="auto"/>
        <w:ind w:firstLine="709"/>
        <w:jc w:val="both"/>
      </w:pPr>
      <w:r w:rsidRPr="00934471">
        <w:rPr>
          <w:rFonts w:ascii="Times New Roman" w:eastAsia="Times New Roman" w:hAnsi="Times New Roman" w:cs="Times New Roman"/>
          <w:sz w:val="28"/>
        </w:rPr>
        <w:t>- за счет средств федерального бюджета – 3</w:t>
      </w:r>
      <w:r w:rsidR="00637224">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381,4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w:t>
      </w:r>
    </w:p>
    <w:p w:rsidR="00ED4F15" w:rsidRPr="00934471" w:rsidRDefault="00ED4F15" w:rsidP="00A4161B">
      <w:pPr>
        <w:spacing w:after="0" w:line="240" w:lineRule="auto"/>
        <w:ind w:firstLine="709"/>
        <w:jc w:val="both"/>
      </w:pPr>
      <w:r w:rsidRPr="00934471">
        <w:rPr>
          <w:rFonts w:ascii="Times New Roman" w:eastAsia="Times New Roman" w:hAnsi="Times New Roman" w:cs="Times New Roman"/>
          <w:sz w:val="28"/>
        </w:rPr>
        <w:t>- за счет  внебюджетных источников – 3</w:t>
      </w:r>
      <w:r w:rsidR="00637224">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533,0 тыс. </w:t>
      </w:r>
      <w:r w:rsidR="00283E2F">
        <w:rPr>
          <w:rFonts w:ascii="Times New Roman" w:eastAsia="Times New Roman" w:hAnsi="Times New Roman" w:cs="Times New Roman"/>
          <w:sz w:val="28"/>
        </w:rPr>
        <w:t>рублей</w:t>
      </w:r>
      <w:r w:rsidR="00D608E3">
        <w:rPr>
          <w:rFonts w:ascii="Times New Roman" w:eastAsia="Times New Roman" w:hAnsi="Times New Roman" w:cs="Times New Roman"/>
          <w:sz w:val="28"/>
        </w:rPr>
        <w:t>.</w:t>
      </w:r>
    </w:p>
    <w:p w:rsidR="00ED4F15" w:rsidRPr="00934471" w:rsidRDefault="007066BA" w:rsidP="00ED4F15">
      <w:pPr>
        <w:spacing w:after="0" w:line="240" w:lineRule="auto"/>
        <w:ind w:firstLine="708"/>
        <w:jc w:val="both"/>
      </w:pPr>
      <w:r>
        <w:rPr>
          <w:rFonts w:ascii="Times New Roman" w:eastAsia="Times New Roman" w:hAnsi="Times New Roman" w:cs="Times New Roman"/>
          <w:sz w:val="28"/>
        </w:rPr>
        <w:t>Профинансировано</w:t>
      </w:r>
      <w:r w:rsidR="00ED4F15" w:rsidRPr="00934471">
        <w:rPr>
          <w:rFonts w:ascii="Times New Roman" w:eastAsia="Times New Roman" w:hAnsi="Times New Roman" w:cs="Times New Roman"/>
          <w:sz w:val="28"/>
        </w:rPr>
        <w:t xml:space="preserve"> в отчетном периоде</w:t>
      </w:r>
      <w:r w:rsidR="002D7DA8">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 545</w:t>
      </w:r>
      <w:r w:rsidR="00637224">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 xml:space="preserve">044,7 тыс. </w:t>
      </w:r>
      <w:r w:rsidR="00283E2F">
        <w:rPr>
          <w:rFonts w:ascii="Times New Roman" w:eastAsia="Times New Roman" w:hAnsi="Times New Roman" w:cs="Times New Roman"/>
          <w:sz w:val="28"/>
        </w:rPr>
        <w:t>рублей</w:t>
      </w:r>
      <w:r w:rsidR="00ED4F15" w:rsidRPr="00934471">
        <w:rPr>
          <w:rFonts w:ascii="Times New Roman" w:eastAsia="Times New Roman" w:hAnsi="Times New Roman" w:cs="Times New Roman"/>
          <w:sz w:val="28"/>
        </w:rPr>
        <w:t xml:space="preserve"> (100%).</w:t>
      </w:r>
      <w:r w:rsidR="002D7DA8">
        <w:rPr>
          <w:rFonts w:ascii="Times New Roman" w:eastAsia="Times New Roman" w:hAnsi="Times New Roman" w:cs="Times New Roman"/>
          <w:sz w:val="28"/>
        </w:rPr>
        <w:t>, в том числе</w:t>
      </w:r>
      <w:r w:rsidR="00ED4F15" w:rsidRPr="00934471">
        <w:rPr>
          <w:rFonts w:ascii="Times New Roman" w:eastAsia="Times New Roman" w:hAnsi="Times New Roman" w:cs="Times New Roman"/>
          <w:sz w:val="28"/>
        </w:rPr>
        <w:t xml:space="preserve">: </w:t>
      </w:r>
    </w:p>
    <w:p w:rsidR="00ED4F15" w:rsidRPr="00934471" w:rsidRDefault="00ED4F15" w:rsidP="00A4161B">
      <w:pPr>
        <w:spacing w:after="0" w:line="240" w:lineRule="auto"/>
        <w:ind w:firstLine="709"/>
        <w:jc w:val="both"/>
      </w:pPr>
      <w:r w:rsidRPr="00934471">
        <w:rPr>
          <w:rFonts w:ascii="Times New Roman" w:eastAsia="Times New Roman" w:hAnsi="Times New Roman" w:cs="Times New Roman"/>
          <w:sz w:val="28"/>
        </w:rPr>
        <w:t>- за счет средств муниципального бюджета – 91</w:t>
      </w:r>
      <w:r w:rsidR="00826D91">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224,1 тыс. </w:t>
      </w:r>
      <w:r w:rsidR="00283E2F">
        <w:rPr>
          <w:rFonts w:ascii="Times New Roman" w:eastAsia="Times New Roman" w:hAnsi="Times New Roman" w:cs="Times New Roman"/>
          <w:sz w:val="28"/>
        </w:rPr>
        <w:t>рублей</w:t>
      </w:r>
      <w:r w:rsidR="00637224">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(99,0%);</w:t>
      </w:r>
    </w:p>
    <w:p w:rsidR="00ED4F15" w:rsidRPr="00934471" w:rsidRDefault="00ED4F15" w:rsidP="00A4161B">
      <w:pPr>
        <w:spacing w:after="0" w:line="240" w:lineRule="auto"/>
        <w:ind w:firstLine="709"/>
        <w:jc w:val="both"/>
      </w:pPr>
      <w:r w:rsidRPr="00934471">
        <w:rPr>
          <w:rFonts w:ascii="Times New Roman" w:eastAsia="Times New Roman" w:hAnsi="Times New Roman" w:cs="Times New Roman"/>
          <w:sz w:val="28"/>
        </w:rPr>
        <w:t>- за счет сре</w:t>
      </w:r>
      <w:proofErr w:type="gramStart"/>
      <w:r w:rsidRPr="00934471">
        <w:rPr>
          <w:rFonts w:ascii="Times New Roman" w:eastAsia="Times New Roman" w:hAnsi="Times New Roman" w:cs="Times New Roman"/>
          <w:sz w:val="28"/>
        </w:rPr>
        <w:t>дств кр</w:t>
      </w:r>
      <w:proofErr w:type="gramEnd"/>
      <w:r w:rsidRPr="00934471">
        <w:rPr>
          <w:rFonts w:ascii="Times New Roman" w:eastAsia="Times New Roman" w:hAnsi="Times New Roman" w:cs="Times New Roman"/>
          <w:sz w:val="28"/>
        </w:rPr>
        <w:t>аевого бюджета – 446</w:t>
      </w:r>
      <w:r w:rsidR="00A06F8C">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130,6 тыс. </w:t>
      </w:r>
      <w:r w:rsidR="00283E2F">
        <w:rPr>
          <w:rFonts w:ascii="Times New Roman" w:eastAsia="Times New Roman" w:hAnsi="Times New Roman" w:cs="Times New Roman"/>
          <w:sz w:val="28"/>
        </w:rPr>
        <w:t>рублей</w:t>
      </w:r>
      <w:r w:rsidR="00D608E3">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(100%);</w:t>
      </w:r>
    </w:p>
    <w:p w:rsidR="00ED4F15" w:rsidRPr="00934471" w:rsidRDefault="00ED4F15" w:rsidP="00A4161B">
      <w:pPr>
        <w:spacing w:after="0" w:line="240" w:lineRule="auto"/>
        <w:ind w:firstLine="709"/>
        <w:jc w:val="both"/>
      </w:pPr>
      <w:r w:rsidRPr="00934471">
        <w:rPr>
          <w:rFonts w:ascii="Times New Roman" w:eastAsia="Times New Roman" w:hAnsi="Times New Roman" w:cs="Times New Roman"/>
          <w:sz w:val="28"/>
        </w:rPr>
        <w:t>- за счет средств федерального бюджета – 3</w:t>
      </w:r>
      <w:r w:rsidR="00A06F8C">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381,4 тыс. </w:t>
      </w:r>
      <w:r w:rsidR="00283E2F">
        <w:rPr>
          <w:rFonts w:ascii="Times New Roman" w:eastAsia="Times New Roman" w:hAnsi="Times New Roman" w:cs="Times New Roman"/>
          <w:sz w:val="28"/>
        </w:rPr>
        <w:t>рублей</w:t>
      </w:r>
      <w:r w:rsidR="00D608E3">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(100%);</w:t>
      </w:r>
    </w:p>
    <w:p w:rsidR="00ED4F15" w:rsidRPr="00934471" w:rsidRDefault="00ED4F15" w:rsidP="00A4161B">
      <w:pPr>
        <w:spacing w:after="0" w:line="240" w:lineRule="auto"/>
        <w:ind w:firstLine="709"/>
        <w:jc w:val="both"/>
      </w:pPr>
      <w:r w:rsidRPr="00934471">
        <w:rPr>
          <w:rFonts w:ascii="Times New Roman" w:eastAsia="Times New Roman" w:hAnsi="Times New Roman" w:cs="Times New Roman"/>
          <w:sz w:val="28"/>
        </w:rPr>
        <w:lastRenderedPageBreak/>
        <w:t>- за счет  внебюджетных источников – 4</w:t>
      </w:r>
      <w:r w:rsidR="00A06F8C">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308,6 тыс. </w:t>
      </w:r>
      <w:r w:rsidR="00283E2F">
        <w:rPr>
          <w:rFonts w:ascii="Times New Roman" w:eastAsia="Times New Roman" w:hAnsi="Times New Roman" w:cs="Times New Roman"/>
          <w:sz w:val="28"/>
        </w:rPr>
        <w:t>рублей</w:t>
      </w:r>
      <w:r w:rsidR="00D608E3">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(122,0%)</w:t>
      </w:r>
      <w:r w:rsidR="00D608E3">
        <w:rPr>
          <w:rFonts w:ascii="Times New Roman" w:eastAsia="Times New Roman" w:hAnsi="Times New Roman" w:cs="Times New Roman"/>
          <w:sz w:val="28"/>
        </w:rPr>
        <w:t>.</w:t>
      </w:r>
    </w:p>
    <w:p w:rsidR="00ED4F15" w:rsidRPr="00934471" w:rsidRDefault="00ED4F15" w:rsidP="00ED4F15">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За счет сверх плановых поступлений  доходов от предпринимательской деятельности учреждений, расходы  за счет средств от внебюджетных  источников выполнены  на 122,0 % (план – 3</w:t>
      </w:r>
      <w:r w:rsidR="00A06F8C">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533,0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исполнено – 4</w:t>
      </w:r>
      <w:r w:rsidR="00A06F8C">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308,6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w:t>
      </w:r>
    </w:p>
    <w:p w:rsidR="00ED4F15" w:rsidRPr="00934471" w:rsidRDefault="00ED4F15" w:rsidP="00ED4F15">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На финансовое обеспечение образовательных школ,  реализацию общего образования,  в 2016 году было направлено  488</w:t>
      </w:r>
      <w:r w:rsidR="00A06F8C">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091,3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на содержание школы – интернат №</w:t>
      </w:r>
      <w:r w:rsidR="002D7DA8">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3 ст. </w:t>
      </w:r>
      <w:proofErr w:type="gramStart"/>
      <w:r w:rsidRPr="00934471">
        <w:rPr>
          <w:rFonts w:ascii="Times New Roman" w:eastAsia="Times New Roman" w:hAnsi="Times New Roman" w:cs="Times New Roman"/>
          <w:sz w:val="28"/>
        </w:rPr>
        <w:t>Казанская</w:t>
      </w:r>
      <w:proofErr w:type="gramEnd"/>
      <w:r w:rsidRPr="00934471">
        <w:rPr>
          <w:rFonts w:ascii="Times New Roman" w:eastAsia="Times New Roman" w:hAnsi="Times New Roman" w:cs="Times New Roman"/>
          <w:sz w:val="28"/>
        </w:rPr>
        <w:t xml:space="preserve"> – 19</w:t>
      </w:r>
      <w:r w:rsidR="00A06F8C">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156,3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ab/>
        <w:t>Выделенные бюджетные средства на эти цели были освоены в полном объеме.</w:t>
      </w:r>
    </w:p>
    <w:p w:rsidR="00ED4F15" w:rsidRPr="00063724" w:rsidRDefault="00ED4F15" w:rsidP="00ED4F15">
      <w:pPr>
        <w:spacing w:after="0" w:line="240" w:lineRule="auto"/>
        <w:ind w:firstLine="708"/>
        <w:jc w:val="both"/>
      </w:pPr>
      <w:r w:rsidRPr="00063724">
        <w:rPr>
          <w:rFonts w:ascii="Times New Roman" w:eastAsia="Times New Roman" w:hAnsi="Times New Roman" w:cs="Times New Roman"/>
          <w:sz w:val="28"/>
        </w:rPr>
        <w:t>Проведена большая работа по укреплению материально-технической базы образовательных учреждений:</w:t>
      </w:r>
    </w:p>
    <w:p w:rsidR="00ED4F15" w:rsidRPr="00934471" w:rsidRDefault="00ED4F15" w:rsidP="00ED4F15">
      <w:pPr>
        <w:spacing w:after="0" w:line="240" w:lineRule="auto"/>
        <w:jc w:val="both"/>
        <w:rPr>
          <w:rFonts w:ascii="Times New Roman" w:eastAsia="Times New Roman" w:hAnsi="Times New Roman" w:cs="Times New Roman"/>
          <w:color w:val="000000" w:themeColor="text1"/>
          <w:sz w:val="28"/>
        </w:rPr>
      </w:pPr>
      <w:r w:rsidRPr="00934471">
        <w:rPr>
          <w:rFonts w:ascii="Times New Roman" w:hAnsi="Times New Roman" w:cs="Times New Roman"/>
          <w:color w:val="000000" w:themeColor="text1"/>
          <w:sz w:val="28"/>
          <w:szCs w:val="28"/>
        </w:rPr>
        <w:tab/>
        <w:t xml:space="preserve">В </w:t>
      </w:r>
      <w:r w:rsidRPr="00934471">
        <w:rPr>
          <w:rFonts w:ascii="Times New Roman" w:eastAsia="Times New Roman" w:hAnsi="Times New Roman" w:cs="Times New Roman"/>
          <w:color w:val="000000" w:themeColor="text1"/>
          <w:sz w:val="28"/>
        </w:rPr>
        <w:t>2016 году в районе было капитально отремонтировано 3 спортивных школьных зала: в МБОУ СОШ №  11, 12, 14 на общую сумму 7</w:t>
      </w:r>
      <w:r w:rsidR="00063724">
        <w:rPr>
          <w:rFonts w:ascii="Times New Roman" w:eastAsia="Times New Roman" w:hAnsi="Times New Roman" w:cs="Times New Roman"/>
          <w:color w:val="000000" w:themeColor="text1"/>
          <w:sz w:val="28"/>
        </w:rPr>
        <w:t xml:space="preserve"> </w:t>
      </w:r>
      <w:r w:rsidRPr="00934471">
        <w:rPr>
          <w:rFonts w:ascii="Times New Roman" w:eastAsia="Times New Roman" w:hAnsi="Times New Roman" w:cs="Times New Roman"/>
          <w:color w:val="000000" w:themeColor="text1"/>
          <w:sz w:val="28"/>
        </w:rPr>
        <w:t xml:space="preserve">845,8 тыс. </w:t>
      </w:r>
      <w:r w:rsidR="00283E2F">
        <w:rPr>
          <w:rFonts w:ascii="Times New Roman" w:eastAsia="Times New Roman" w:hAnsi="Times New Roman" w:cs="Times New Roman"/>
          <w:color w:val="000000" w:themeColor="text1"/>
          <w:sz w:val="28"/>
        </w:rPr>
        <w:t>рублей</w:t>
      </w:r>
      <w:r w:rsidRPr="00934471">
        <w:rPr>
          <w:rFonts w:ascii="Times New Roman" w:eastAsia="Times New Roman" w:hAnsi="Times New Roman" w:cs="Times New Roman"/>
          <w:color w:val="000000" w:themeColor="text1"/>
          <w:sz w:val="28"/>
        </w:rPr>
        <w:t>, из них  за счет средств  муниципального бюджета — 2</w:t>
      </w:r>
      <w:r w:rsidR="00063724">
        <w:rPr>
          <w:rFonts w:ascii="Times New Roman" w:eastAsia="Times New Roman" w:hAnsi="Times New Roman" w:cs="Times New Roman"/>
          <w:color w:val="000000" w:themeColor="text1"/>
          <w:sz w:val="28"/>
        </w:rPr>
        <w:t xml:space="preserve"> </w:t>
      </w:r>
      <w:r w:rsidRPr="00934471">
        <w:rPr>
          <w:rFonts w:ascii="Times New Roman" w:eastAsia="Times New Roman" w:hAnsi="Times New Roman" w:cs="Times New Roman"/>
          <w:color w:val="000000" w:themeColor="text1"/>
          <w:sz w:val="28"/>
        </w:rPr>
        <w:t xml:space="preserve">358,2 тыс. </w:t>
      </w:r>
      <w:r w:rsidR="00283E2F">
        <w:rPr>
          <w:rFonts w:ascii="Times New Roman" w:eastAsia="Times New Roman" w:hAnsi="Times New Roman" w:cs="Times New Roman"/>
          <w:color w:val="000000" w:themeColor="text1"/>
          <w:sz w:val="28"/>
        </w:rPr>
        <w:t>рублей</w:t>
      </w:r>
      <w:r w:rsidRPr="00934471">
        <w:rPr>
          <w:rFonts w:ascii="Times New Roman" w:eastAsia="Times New Roman" w:hAnsi="Times New Roman" w:cs="Times New Roman"/>
          <w:color w:val="000000" w:themeColor="text1"/>
          <w:sz w:val="28"/>
        </w:rPr>
        <w:t>, из краевого  и федерального бюджета — 5</w:t>
      </w:r>
      <w:r w:rsidR="00063724">
        <w:rPr>
          <w:rFonts w:ascii="Times New Roman" w:eastAsia="Times New Roman" w:hAnsi="Times New Roman" w:cs="Times New Roman"/>
          <w:color w:val="000000" w:themeColor="text1"/>
          <w:sz w:val="28"/>
        </w:rPr>
        <w:t xml:space="preserve">  </w:t>
      </w:r>
      <w:r w:rsidRPr="00934471">
        <w:rPr>
          <w:rFonts w:ascii="Times New Roman" w:eastAsia="Times New Roman" w:hAnsi="Times New Roman" w:cs="Times New Roman"/>
          <w:color w:val="000000" w:themeColor="text1"/>
          <w:sz w:val="28"/>
        </w:rPr>
        <w:t xml:space="preserve">487,6 тыс. </w:t>
      </w:r>
      <w:r w:rsidR="00283E2F">
        <w:rPr>
          <w:rFonts w:ascii="Times New Roman" w:eastAsia="Times New Roman" w:hAnsi="Times New Roman" w:cs="Times New Roman"/>
          <w:color w:val="000000" w:themeColor="text1"/>
          <w:sz w:val="28"/>
        </w:rPr>
        <w:t>рублей</w:t>
      </w:r>
      <w:r w:rsidR="00063724">
        <w:rPr>
          <w:rFonts w:ascii="Times New Roman" w:eastAsia="Times New Roman" w:hAnsi="Times New Roman" w:cs="Times New Roman"/>
          <w:color w:val="000000" w:themeColor="text1"/>
          <w:sz w:val="28"/>
        </w:rPr>
        <w:t>.</w:t>
      </w:r>
    </w:p>
    <w:p w:rsidR="00ED4F15" w:rsidRPr="00934471" w:rsidRDefault="00ED4F15" w:rsidP="00ED4F15">
      <w:pPr>
        <w:spacing w:after="0" w:line="240" w:lineRule="auto"/>
        <w:jc w:val="both"/>
      </w:pPr>
      <w:r w:rsidRPr="00934471">
        <w:rPr>
          <w:rFonts w:ascii="Times New Roman" w:eastAsia="Times New Roman" w:hAnsi="Times New Roman" w:cs="Times New Roman"/>
          <w:color w:val="000000" w:themeColor="text1"/>
          <w:sz w:val="28"/>
        </w:rPr>
        <w:tab/>
        <w:t>Проведен капитальный ремонт зданий для создания новых мест в общеобразовательных учреждениях на  сумму 1</w:t>
      </w:r>
      <w:r w:rsidR="00063724">
        <w:rPr>
          <w:rFonts w:ascii="Times New Roman" w:eastAsia="Times New Roman" w:hAnsi="Times New Roman" w:cs="Times New Roman"/>
          <w:color w:val="000000" w:themeColor="text1"/>
          <w:sz w:val="28"/>
        </w:rPr>
        <w:t xml:space="preserve"> </w:t>
      </w:r>
      <w:r w:rsidRPr="00934471">
        <w:rPr>
          <w:rFonts w:ascii="Times New Roman" w:eastAsia="Times New Roman" w:hAnsi="Times New Roman" w:cs="Times New Roman"/>
          <w:color w:val="000000" w:themeColor="text1"/>
          <w:sz w:val="28"/>
        </w:rPr>
        <w:t xml:space="preserve">738,4 тыс. </w:t>
      </w:r>
      <w:r w:rsidR="00283E2F">
        <w:rPr>
          <w:rFonts w:ascii="Times New Roman" w:eastAsia="Times New Roman" w:hAnsi="Times New Roman" w:cs="Times New Roman"/>
          <w:color w:val="000000" w:themeColor="text1"/>
          <w:sz w:val="28"/>
        </w:rPr>
        <w:t>рублей</w:t>
      </w:r>
      <w:r w:rsidRPr="00934471">
        <w:rPr>
          <w:rFonts w:ascii="Times New Roman" w:eastAsia="Times New Roman" w:hAnsi="Times New Roman" w:cs="Times New Roman"/>
          <w:color w:val="000000" w:themeColor="text1"/>
          <w:sz w:val="28"/>
        </w:rPr>
        <w:t xml:space="preserve">: из них за счет средств  муниципального бюджета — 87,1 тыс. </w:t>
      </w:r>
      <w:r w:rsidR="00283E2F">
        <w:rPr>
          <w:rFonts w:ascii="Times New Roman" w:eastAsia="Times New Roman" w:hAnsi="Times New Roman" w:cs="Times New Roman"/>
          <w:color w:val="000000" w:themeColor="text1"/>
          <w:sz w:val="28"/>
        </w:rPr>
        <w:t>рублей</w:t>
      </w:r>
      <w:r w:rsidRPr="00934471">
        <w:rPr>
          <w:rFonts w:ascii="Times New Roman" w:eastAsia="Times New Roman" w:hAnsi="Times New Roman" w:cs="Times New Roman"/>
          <w:color w:val="000000" w:themeColor="text1"/>
          <w:sz w:val="28"/>
        </w:rPr>
        <w:t>, из краевого бюджета — 1</w:t>
      </w:r>
      <w:r w:rsidR="00063724">
        <w:rPr>
          <w:rFonts w:ascii="Times New Roman" w:eastAsia="Times New Roman" w:hAnsi="Times New Roman" w:cs="Times New Roman"/>
          <w:color w:val="000000" w:themeColor="text1"/>
          <w:sz w:val="28"/>
        </w:rPr>
        <w:t xml:space="preserve"> </w:t>
      </w:r>
      <w:r w:rsidRPr="00934471">
        <w:rPr>
          <w:rFonts w:ascii="Times New Roman" w:eastAsia="Times New Roman" w:hAnsi="Times New Roman" w:cs="Times New Roman"/>
          <w:color w:val="000000" w:themeColor="text1"/>
          <w:sz w:val="28"/>
        </w:rPr>
        <w:t xml:space="preserve">651,3 тыс. </w:t>
      </w:r>
      <w:r w:rsidR="00283E2F">
        <w:rPr>
          <w:rFonts w:ascii="Times New Roman" w:eastAsia="Times New Roman" w:hAnsi="Times New Roman" w:cs="Times New Roman"/>
          <w:color w:val="000000" w:themeColor="text1"/>
          <w:sz w:val="28"/>
        </w:rPr>
        <w:t>рублей</w:t>
      </w:r>
      <w:r w:rsidR="00063724">
        <w:rPr>
          <w:rFonts w:ascii="Times New Roman" w:eastAsia="Times New Roman" w:hAnsi="Times New Roman" w:cs="Times New Roman"/>
          <w:color w:val="000000" w:themeColor="text1"/>
          <w:sz w:val="28"/>
        </w:rPr>
        <w:t>.</w:t>
      </w:r>
    </w:p>
    <w:p w:rsidR="00ED4F15" w:rsidRPr="00934471" w:rsidRDefault="00ED4F15" w:rsidP="00ED4F15">
      <w:pPr>
        <w:spacing w:after="0" w:line="240" w:lineRule="auto"/>
        <w:jc w:val="both"/>
      </w:pPr>
      <w:r w:rsidRPr="00934471">
        <w:rPr>
          <w:rFonts w:ascii="Times New Roman" w:eastAsia="Times New Roman" w:hAnsi="Times New Roman" w:cs="Times New Roman"/>
          <w:sz w:val="28"/>
        </w:rPr>
        <w:tab/>
        <w:t>Общеобразовательным учреждениям оказана дополнительная помощь из краевого бюджета для решения социально-значимых вопросов в сумме 4</w:t>
      </w:r>
      <w:r w:rsidR="00063724">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880,0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xml:space="preserve">: отремонтирована  кровля,  фасад здания, тротуарные дорожки, заменены оконные блоки. </w:t>
      </w:r>
    </w:p>
    <w:p w:rsidR="00ED4F15" w:rsidRPr="00934471" w:rsidRDefault="00ED4F15" w:rsidP="00ED4F15">
      <w:pPr>
        <w:spacing w:after="0" w:line="240" w:lineRule="auto"/>
        <w:jc w:val="both"/>
        <w:rPr>
          <w:rFonts w:ascii="Times New Roman" w:eastAsia="Times New Roman" w:hAnsi="Times New Roman" w:cs="Times New Roman"/>
          <w:sz w:val="28"/>
        </w:rPr>
      </w:pPr>
      <w:r w:rsidRPr="00934471">
        <w:rPr>
          <w:rFonts w:ascii="Times New Roman" w:eastAsia="Times New Roman" w:hAnsi="Times New Roman" w:cs="Times New Roman"/>
          <w:sz w:val="28"/>
        </w:rPr>
        <w:tab/>
        <w:t xml:space="preserve">За  счет  средств  муниципального бюджета   на общую сумму  796,0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w:t>
      </w:r>
    </w:p>
    <w:p w:rsidR="00ED4F15" w:rsidRPr="00934471" w:rsidRDefault="00ED4F15" w:rsidP="00ED4F15">
      <w:pPr>
        <w:spacing w:after="0" w:line="240" w:lineRule="auto"/>
        <w:jc w:val="both"/>
        <w:rPr>
          <w:rFonts w:ascii="Times New Roman" w:eastAsia="Times New Roman" w:hAnsi="Times New Roman" w:cs="Times New Roman"/>
          <w:sz w:val="28"/>
        </w:rPr>
      </w:pPr>
      <w:r w:rsidRPr="00934471">
        <w:rPr>
          <w:rFonts w:ascii="Times New Roman" w:eastAsia="Times New Roman" w:hAnsi="Times New Roman" w:cs="Times New Roman"/>
          <w:sz w:val="28"/>
        </w:rPr>
        <w:tab/>
        <w:t xml:space="preserve"> </w:t>
      </w:r>
      <w:r w:rsidR="00A4161B">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отремонтирован туалет в МБОУ СОШ № 5 на сумму 546,0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w:t>
      </w:r>
    </w:p>
    <w:p w:rsidR="00ED4F15" w:rsidRPr="00934471" w:rsidRDefault="00ED4F15" w:rsidP="00ED4F15">
      <w:pPr>
        <w:spacing w:after="0" w:line="240" w:lineRule="auto"/>
        <w:jc w:val="both"/>
        <w:rPr>
          <w:rFonts w:ascii="Times New Roman" w:eastAsia="Times New Roman" w:hAnsi="Times New Roman" w:cs="Times New Roman"/>
          <w:sz w:val="28"/>
        </w:rPr>
      </w:pPr>
      <w:r w:rsidRPr="00934471">
        <w:rPr>
          <w:rFonts w:ascii="Times New Roman" w:eastAsia="Times New Roman" w:hAnsi="Times New Roman" w:cs="Times New Roman"/>
          <w:sz w:val="28"/>
        </w:rPr>
        <w:tab/>
        <w:t xml:space="preserve"> </w:t>
      </w:r>
      <w:r w:rsidR="00A4161B">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произведен ремонт крыльца основного здания и ремонт кровли в МБОУ СОШ № 13 на сумму 250,0 тыс. </w:t>
      </w:r>
      <w:r w:rsidR="00283E2F">
        <w:rPr>
          <w:rFonts w:ascii="Times New Roman" w:eastAsia="Times New Roman" w:hAnsi="Times New Roman" w:cs="Times New Roman"/>
          <w:sz w:val="28"/>
        </w:rPr>
        <w:t>рублей</w:t>
      </w:r>
    </w:p>
    <w:p w:rsidR="00ED4F15" w:rsidRPr="00934471" w:rsidRDefault="00ED4F15" w:rsidP="00ED4F15">
      <w:pPr>
        <w:spacing w:after="0" w:line="240" w:lineRule="auto"/>
        <w:jc w:val="both"/>
        <w:rPr>
          <w:rFonts w:ascii="Times New Roman" w:eastAsia="Times New Roman" w:hAnsi="Times New Roman" w:cs="Times New Roman"/>
          <w:sz w:val="28"/>
        </w:rPr>
      </w:pPr>
      <w:r w:rsidRPr="00934471">
        <w:rPr>
          <w:rFonts w:ascii="Times New Roman" w:eastAsia="Times New Roman" w:hAnsi="Times New Roman" w:cs="Times New Roman"/>
          <w:sz w:val="28"/>
        </w:rPr>
        <w:tab/>
        <w:t>В рамках мероприятия «Реализация мероприятий в области образования, наказы избирателей» для 4-х общеобразовательных школ было приобретено оборудование, в 10 школах проведены ремонтные работы (</w:t>
      </w:r>
      <w:r w:rsidR="00A4161B">
        <w:rPr>
          <w:rFonts w:ascii="Times New Roman" w:eastAsia="Times New Roman" w:hAnsi="Times New Roman" w:cs="Times New Roman"/>
          <w:sz w:val="28"/>
        </w:rPr>
        <w:t xml:space="preserve">ремонт </w:t>
      </w:r>
      <w:r w:rsidRPr="00934471">
        <w:rPr>
          <w:rFonts w:ascii="Times New Roman" w:eastAsia="Times New Roman" w:hAnsi="Times New Roman" w:cs="Times New Roman"/>
          <w:sz w:val="28"/>
        </w:rPr>
        <w:t xml:space="preserve">электропроводки, туалетов)  на общую сумму  1208,9 тыс. </w:t>
      </w:r>
      <w:r w:rsidR="00283E2F">
        <w:rPr>
          <w:rFonts w:ascii="Times New Roman" w:eastAsia="Times New Roman" w:hAnsi="Times New Roman" w:cs="Times New Roman"/>
          <w:sz w:val="28"/>
        </w:rPr>
        <w:t>рублей</w:t>
      </w:r>
    </w:p>
    <w:p w:rsidR="00ED4F15" w:rsidRPr="00934471" w:rsidRDefault="00ED4F15" w:rsidP="00ED4F15">
      <w:pPr>
        <w:spacing w:after="0" w:line="240" w:lineRule="auto"/>
        <w:jc w:val="both"/>
        <w:rPr>
          <w:rFonts w:ascii="Times New Roman" w:eastAsia="Times New Roman" w:hAnsi="Times New Roman" w:cs="Times New Roman"/>
          <w:sz w:val="28"/>
        </w:rPr>
      </w:pPr>
      <w:r w:rsidRPr="00934471">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ab/>
        <w:t xml:space="preserve">В рамках мероприятия «Осуществление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образования»  оснащено 3 пункта проведения единого государственного экзамена, приобретена оргтехника на общую сумму 1880,8 тыс. </w:t>
      </w:r>
      <w:r w:rsidR="00283E2F">
        <w:rPr>
          <w:rFonts w:ascii="Times New Roman" w:eastAsia="Times New Roman" w:hAnsi="Times New Roman" w:cs="Times New Roman"/>
          <w:sz w:val="28"/>
        </w:rPr>
        <w:t>рублей</w:t>
      </w:r>
      <w:r w:rsidR="00F25F98">
        <w:rPr>
          <w:rFonts w:ascii="Times New Roman" w:eastAsia="Times New Roman" w:hAnsi="Times New Roman" w:cs="Times New Roman"/>
          <w:sz w:val="28"/>
        </w:rPr>
        <w:t>.</w:t>
      </w:r>
    </w:p>
    <w:p w:rsidR="00ED4F15" w:rsidRPr="00934471" w:rsidRDefault="00ED4F15" w:rsidP="00ED4F15">
      <w:pPr>
        <w:spacing w:after="0" w:line="240" w:lineRule="auto"/>
        <w:jc w:val="both"/>
      </w:pPr>
      <w:r w:rsidRPr="00934471">
        <w:rPr>
          <w:rFonts w:ascii="Times New Roman" w:eastAsia="Times New Roman" w:hAnsi="Times New Roman" w:cs="Times New Roman"/>
          <w:sz w:val="28"/>
        </w:rPr>
        <w:tab/>
        <w:t xml:space="preserve">В целях социальной поддержки  210 педагогов образовательных школ, работающих и проживающих в сельской местности, получили компенсационные выплаты за  потребленные коммунальные услуги на  </w:t>
      </w:r>
      <w:r w:rsidRPr="00934471">
        <w:rPr>
          <w:rFonts w:ascii="Times New Roman" w:eastAsia="Times New Roman" w:hAnsi="Times New Roman" w:cs="Times New Roman"/>
          <w:sz w:val="28"/>
        </w:rPr>
        <w:lastRenderedPageBreak/>
        <w:t>общую сумму 5</w:t>
      </w:r>
      <w:r w:rsidR="00F25F98">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113,4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xml:space="preserve">   (средняя выплата составила 24,4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w:t>
      </w:r>
    </w:p>
    <w:p w:rsidR="00ED4F15" w:rsidRPr="00934471" w:rsidRDefault="00F25F98" w:rsidP="00F25F98">
      <w:pPr>
        <w:spacing w:after="0" w:line="240" w:lineRule="auto"/>
        <w:ind w:firstLine="540"/>
        <w:jc w:val="both"/>
        <w:rPr>
          <w:rFonts w:ascii="Times New Roman" w:hAnsi="Times New Roman" w:cs="Times New Roman"/>
          <w:sz w:val="28"/>
          <w:szCs w:val="28"/>
        </w:rPr>
      </w:pPr>
      <w:r>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 xml:space="preserve">В  системе  образования  Кавказского  района  26  муниципальных общеобразовательных учреждений среднего общего образования. </w:t>
      </w:r>
      <w:r w:rsidR="00ED4F15" w:rsidRPr="00934471">
        <w:rPr>
          <w:rFonts w:ascii="Times New Roman" w:hAnsi="Times New Roman" w:cs="Times New Roman"/>
          <w:sz w:val="28"/>
          <w:szCs w:val="28"/>
        </w:rPr>
        <w:t>Всего обучается в муниципальных образовательных учреждениях 12 021  человек.</w:t>
      </w:r>
    </w:p>
    <w:p w:rsidR="00ED4F15" w:rsidRPr="00934471" w:rsidRDefault="00ED4F15" w:rsidP="00ED4F15">
      <w:pPr>
        <w:spacing w:after="0" w:line="240" w:lineRule="auto"/>
        <w:ind w:firstLine="709"/>
        <w:jc w:val="both"/>
        <w:rPr>
          <w:rFonts w:ascii="Times New Roman" w:eastAsia="Times New Roman" w:hAnsi="Times New Roman" w:cs="Times New Roman"/>
          <w:sz w:val="28"/>
        </w:rPr>
      </w:pPr>
      <w:r w:rsidRPr="00934471">
        <w:rPr>
          <w:rFonts w:ascii="Times New Roman" w:eastAsia="Times New Roman" w:hAnsi="Times New Roman" w:cs="Times New Roman"/>
          <w:sz w:val="28"/>
        </w:rPr>
        <w:t>Качество знаний учащихся напрямую зависит от профессионального уровня учителя, поэтому развитие учительского потенциала является одним из ключевых направлений национальной образовательной инициативы «Наша новая школа». Всего в муниципальных общеобразовательных учреждениях работают 680 учителей работающих по программам общего образования</w:t>
      </w:r>
      <w:r w:rsidR="00F25F98">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87 педагогов прошли </w:t>
      </w:r>
      <w:proofErr w:type="gramStart"/>
      <w:r w:rsidRPr="00934471">
        <w:rPr>
          <w:rFonts w:ascii="Times New Roman" w:eastAsia="Times New Roman" w:hAnsi="Times New Roman" w:cs="Times New Roman"/>
          <w:sz w:val="28"/>
        </w:rPr>
        <w:t>обучение по</w:t>
      </w:r>
      <w:proofErr w:type="gramEnd"/>
      <w:r w:rsidRPr="00934471">
        <w:rPr>
          <w:rFonts w:ascii="Times New Roman" w:eastAsia="Times New Roman" w:hAnsi="Times New Roman" w:cs="Times New Roman"/>
          <w:sz w:val="28"/>
        </w:rPr>
        <w:t xml:space="preserve"> модернизированным программам среднего и высшего профессионального педагогического образования, а также программам переподготовки и повышения квалификации.</w:t>
      </w:r>
    </w:p>
    <w:p w:rsidR="00ED4F15" w:rsidRPr="00934471" w:rsidRDefault="00ED4F15" w:rsidP="00ED4F15">
      <w:pPr>
        <w:spacing w:after="0" w:line="240" w:lineRule="auto"/>
        <w:ind w:firstLine="709"/>
        <w:jc w:val="both"/>
        <w:rPr>
          <w:rFonts w:ascii="Times New Roman" w:eastAsia="Times New Roman" w:hAnsi="Times New Roman" w:cs="Times New Roman"/>
          <w:sz w:val="28"/>
        </w:rPr>
      </w:pPr>
      <w:r w:rsidRPr="00934471">
        <w:rPr>
          <w:rFonts w:ascii="Times New Roman" w:eastAsia="Times New Roman" w:hAnsi="Times New Roman" w:cs="Times New Roman"/>
          <w:sz w:val="28"/>
        </w:rPr>
        <w:t>В 2016 году 5608 учащихся образовательных учреждений приняло участие в 97 мероприятиях, Всероссийских олимпиадах и других творческих конкурсах: из них 357 воспитанника стали победителями и призёрами в краевых конкурсах, 712 – во всероссийских и 167 в международных конкурсах.</w:t>
      </w:r>
    </w:p>
    <w:p w:rsidR="00ED4F15" w:rsidRPr="00934471" w:rsidRDefault="00ED4F15" w:rsidP="00ED4F15">
      <w:pPr>
        <w:spacing w:after="0" w:line="240" w:lineRule="auto"/>
        <w:ind w:firstLine="900"/>
        <w:jc w:val="both"/>
        <w:rPr>
          <w:rFonts w:ascii="Times New Roman" w:eastAsia="Times New Roman" w:hAnsi="Times New Roman" w:cs="Times New Roman"/>
          <w:sz w:val="28"/>
          <w:szCs w:val="28"/>
        </w:rPr>
      </w:pPr>
      <w:r w:rsidRPr="00934471">
        <w:rPr>
          <w:rFonts w:ascii="Times New Roman" w:eastAsia="Times New Roman" w:hAnsi="Times New Roman" w:cs="Times New Roman"/>
          <w:sz w:val="28"/>
          <w:szCs w:val="28"/>
        </w:rPr>
        <w:t xml:space="preserve">В олимпиадах муниципального уровня приняло участие 2598  учащихся  5-11 классы (что на 58 учащихся больше, чем в прошлом году), по  21  учебному предмету, из которых  по итогам олимпиад 592 (что на 24 учащихся больше, чем в прошлом году) учащихся награждены дипломами  победителей и призёров. </w:t>
      </w:r>
    </w:p>
    <w:p w:rsidR="00ED4F15" w:rsidRPr="00934471" w:rsidRDefault="00ED4F15" w:rsidP="00ED4F15">
      <w:pPr>
        <w:spacing w:after="0" w:line="240" w:lineRule="auto"/>
        <w:ind w:firstLine="851"/>
        <w:jc w:val="both"/>
        <w:rPr>
          <w:rFonts w:ascii="Times New Roman" w:eastAsia="Times New Roman" w:hAnsi="Times New Roman" w:cs="Times New Roman"/>
          <w:sz w:val="28"/>
          <w:szCs w:val="28"/>
        </w:rPr>
      </w:pPr>
      <w:r w:rsidRPr="00934471">
        <w:rPr>
          <w:rFonts w:ascii="Times New Roman" w:eastAsia="Times New Roman" w:hAnsi="Times New Roman" w:cs="Times New Roman"/>
          <w:sz w:val="28"/>
          <w:szCs w:val="28"/>
        </w:rPr>
        <w:t>В региональном этапе олимпиады всего при</w:t>
      </w:r>
      <w:r w:rsidR="0084663E">
        <w:rPr>
          <w:rFonts w:ascii="Times New Roman" w:eastAsia="Times New Roman" w:hAnsi="Times New Roman" w:cs="Times New Roman"/>
          <w:sz w:val="28"/>
          <w:szCs w:val="28"/>
        </w:rPr>
        <w:t>н</w:t>
      </w:r>
      <w:r w:rsidRPr="00934471">
        <w:rPr>
          <w:rFonts w:ascii="Times New Roman" w:eastAsia="Times New Roman" w:hAnsi="Times New Roman" w:cs="Times New Roman"/>
          <w:sz w:val="28"/>
          <w:szCs w:val="28"/>
        </w:rPr>
        <w:t>яло участие  174 учащихся</w:t>
      </w:r>
      <w:r w:rsidR="0084663E">
        <w:rPr>
          <w:rFonts w:ascii="Times New Roman" w:eastAsia="Times New Roman" w:hAnsi="Times New Roman" w:cs="Times New Roman"/>
          <w:sz w:val="28"/>
          <w:szCs w:val="28"/>
        </w:rPr>
        <w:t xml:space="preserve">, </w:t>
      </w:r>
      <w:r w:rsidRPr="00934471">
        <w:rPr>
          <w:rFonts w:ascii="Times New Roman" w:eastAsia="Times New Roman" w:hAnsi="Times New Roman" w:cs="Times New Roman"/>
          <w:sz w:val="28"/>
          <w:szCs w:val="28"/>
        </w:rPr>
        <w:t>почти в 5 раз больше, чем в прошлом году</w:t>
      </w:r>
      <w:r w:rsidR="0084663E">
        <w:rPr>
          <w:rFonts w:ascii="Times New Roman" w:eastAsia="Times New Roman" w:hAnsi="Times New Roman" w:cs="Times New Roman"/>
          <w:sz w:val="28"/>
          <w:szCs w:val="28"/>
        </w:rPr>
        <w:t xml:space="preserve">. </w:t>
      </w:r>
      <w:proofErr w:type="gramStart"/>
      <w:r w:rsidR="0084663E">
        <w:rPr>
          <w:rFonts w:ascii="Times New Roman" w:eastAsia="Times New Roman" w:hAnsi="Times New Roman" w:cs="Times New Roman"/>
          <w:sz w:val="28"/>
          <w:szCs w:val="28"/>
        </w:rPr>
        <w:t>Участники</w:t>
      </w:r>
      <w:r w:rsidRPr="00934471">
        <w:rPr>
          <w:rFonts w:ascii="Times New Roman" w:eastAsia="Times New Roman" w:hAnsi="Times New Roman" w:cs="Times New Roman"/>
          <w:sz w:val="28"/>
          <w:szCs w:val="28"/>
        </w:rPr>
        <w:t xml:space="preserve"> принесли  24 призовых места по таким предметам</w:t>
      </w:r>
      <w:r w:rsidR="0084663E">
        <w:rPr>
          <w:rFonts w:ascii="Times New Roman" w:eastAsia="Times New Roman" w:hAnsi="Times New Roman" w:cs="Times New Roman"/>
          <w:sz w:val="28"/>
          <w:szCs w:val="28"/>
        </w:rPr>
        <w:t>,</w:t>
      </w:r>
      <w:r w:rsidRPr="00934471">
        <w:rPr>
          <w:rFonts w:ascii="Times New Roman" w:eastAsia="Times New Roman" w:hAnsi="Times New Roman" w:cs="Times New Roman"/>
          <w:sz w:val="28"/>
          <w:szCs w:val="28"/>
        </w:rPr>
        <w:t xml:space="preserve"> как</w:t>
      </w:r>
      <w:r w:rsidR="0084663E">
        <w:rPr>
          <w:rFonts w:ascii="Times New Roman" w:eastAsia="Times New Roman" w:hAnsi="Times New Roman" w:cs="Times New Roman"/>
          <w:sz w:val="28"/>
          <w:szCs w:val="28"/>
        </w:rPr>
        <w:t>:</w:t>
      </w:r>
      <w:r w:rsidRPr="00934471">
        <w:rPr>
          <w:rFonts w:ascii="Times New Roman" w:eastAsia="Times New Roman" w:hAnsi="Times New Roman" w:cs="Times New Roman"/>
          <w:sz w:val="28"/>
          <w:szCs w:val="28"/>
        </w:rPr>
        <w:t xml:space="preserve"> русский язык, математика, английский, география, история, обществознание</w:t>
      </w:r>
      <w:r w:rsidR="0084663E">
        <w:rPr>
          <w:rFonts w:ascii="Times New Roman" w:eastAsia="Times New Roman" w:hAnsi="Times New Roman" w:cs="Times New Roman"/>
          <w:sz w:val="28"/>
          <w:szCs w:val="28"/>
        </w:rPr>
        <w:t>,</w:t>
      </w:r>
      <w:r w:rsidRPr="00934471">
        <w:rPr>
          <w:rFonts w:ascii="Times New Roman" w:eastAsia="Times New Roman" w:hAnsi="Times New Roman" w:cs="Times New Roman"/>
          <w:sz w:val="28"/>
          <w:szCs w:val="28"/>
        </w:rPr>
        <w:t xml:space="preserve"> ОБЖ, физика, право, экономика, журналистика</w:t>
      </w:r>
      <w:r w:rsidR="0084663E">
        <w:rPr>
          <w:rFonts w:ascii="Times New Roman" w:eastAsia="Times New Roman" w:hAnsi="Times New Roman" w:cs="Times New Roman"/>
          <w:sz w:val="28"/>
          <w:szCs w:val="28"/>
        </w:rPr>
        <w:t>.</w:t>
      </w:r>
      <w:r w:rsidRPr="00934471">
        <w:rPr>
          <w:rFonts w:ascii="Times New Roman" w:eastAsia="Times New Roman" w:hAnsi="Times New Roman" w:cs="Times New Roman"/>
          <w:sz w:val="28"/>
          <w:szCs w:val="28"/>
        </w:rPr>
        <w:t xml:space="preserve"> </w:t>
      </w:r>
      <w:proofErr w:type="gramEnd"/>
    </w:p>
    <w:p w:rsidR="00ED4F15" w:rsidRPr="00934471" w:rsidRDefault="00A4161B" w:rsidP="00ED4F15">
      <w:pPr>
        <w:spacing w:after="0" w:line="240" w:lineRule="auto"/>
        <w:jc w:val="both"/>
      </w:pPr>
      <w:r>
        <w:rPr>
          <w:rFonts w:ascii="Times New Roman" w:hAnsi="Times New Roman" w:cs="Times New Roman"/>
          <w:sz w:val="28"/>
          <w:szCs w:val="28"/>
        </w:rPr>
        <w:t xml:space="preserve">            </w:t>
      </w:r>
      <w:r w:rsidR="00ED4F15" w:rsidRPr="00934471">
        <w:rPr>
          <w:rFonts w:ascii="Times New Roman" w:hAnsi="Times New Roman" w:cs="Times New Roman"/>
          <w:sz w:val="28"/>
          <w:szCs w:val="28"/>
        </w:rPr>
        <w:t>У</w:t>
      </w:r>
      <w:r w:rsidR="00ED4F15" w:rsidRPr="00934471">
        <w:rPr>
          <w:rFonts w:ascii="Times New Roman" w:eastAsia="Times New Roman" w:hAnsi="Times New Roman" w:cs="Times New Roman"/>
          <w:sz w:val="28"/>
          <w:szCs w:val="28"/>
        </w:rPr>
        <w:t xml:space="preserve">ченик 10 класса МБОУ СОШ №16 – </w:t>
      </w:r>
      <w:proofErr w:type="spellStart"/>
      <w:r w:rsidR="00ED4F15" w:rsidRPr="00934471">
        <w:rPr>
          <w:rFonts w:ascii="Times New Roman" w:eastAsia="Times New Roman" w:hAnsi="Times New Roman" w:cs="Times New Roman"/>
          <w:sz w:val="28"/>
          <w:szCs w:val="28"/>
        </w:rPr>
        <w:t>Камышанов</w:t>
      </w:r>
      <w:proofErr w:type="spellEnd"/>
      <w:r w:rsidR="00ED4F15" w:rsidRPr="00934471">
        <w:rPr>
          <w:rFonts w:ascii="Times New Roman" w:eastAsia="Times New Roman" w:hAnsi="Times New Roman" w:cs="Times New Roman"/>
          <w:sz w:val="28"/>
          <w:szCs w:val="28"/>
        </w:rPr>
        <w:t xml:space="preserve"> Дмитрий </w:t>
      </w:r>
      <w:r w:rsidR="00ED4F15" w:rsidRPr="00934471">
        <w:rPr>
          <w:rFonts w:ascii="Times New Roman" w:hAnsi="Times New Roman" w:cs="Times New Roman"/>
          <w:sz w:val="28"/>
          <w:szCs w:val="28"/>
        </w:rPr>
        <w:t xml:space="preserve">стал </w:t>
      </w:r>
      <w:r w:rsidR="00ED4F15" w:rsidRPr="00934471">
        <w:rPr>
          <w:rFonts w:ascii="Times New Roman" w:eastAsia="Times New Roman" w:hAnsi="Times New Roman" w:cs="Times New Roman"/>
          <w:sz w:val="28"/>
          <w:szCs w:val="28"/>
        </w:rPr>
        <w:t>участник</w:t>
      </w:r>
      <w:r w:rsidR="00ED4F15" w:rsidRPr="00934471">
        <w:rPr>
          <w:rFonts w:ascii="Times New Roman" w:hAnsi="Times New Roman" w:cs="Times New Roman"/>
          <w:sz w:val="28"/>
          <w:szCs w:val="28"/>
        </w:rPr>
        <w:t>о</w:t>
      </w:r>
      <w:r w:rsidR="00ED4F15" w:rsidRPr="00934471">
        <w:rPr>
          <w:rFonts w:ascii="Times New Roman" w:eastAsia="Times New Roman" w:hAnsi="Times New Roman" w:cs="Times New Roman"/>
          <w:sz w:val="28"/>
          <w:szCs w:val="28"/>
        </w:rPr>
        <w:t>м заключительного этапа Всероссийской олимпиады школьников по географии</w:t>
      </w:r>
      <w:r w:rsidR="00ED4F15" w:rsidRPr="00934471">
        <w:rPr>
          <w:rFonts w:ascii="Times New Roman" w:hAnsi="Times New Roman" w:cs="Times New Roman"/>
          <w:sz w:val="28"/>
          <w:szCs w:val="28"/>
        </w:rPr>
        <w:t>,</w:t>
      </w:r>
      <w:r w:rsidR="00ED4F15" w:rsidRPr="00934471">
        <w:rPr>
          <w:rFonts w:ascii="Times New Roman" w:eastAsia="Times New Roman" w:hAnsi="Times New Roman" w:cs="Times New Roman"/>
          <w:sz w:val="28"/>
          <w:szCs w:val="28"/>
        </w:rPr>
        <w:t xml:space="preserve"> учащийся 7 класса МАОУ лицея № 3 – Паненко Семен стал</w:t>
      </w:r>
      <w:r w:rsidR="00ED4F15" w:rsidRPr="00934471">
        <w:rPr>
          <w:rFonts w:ascii="Times New Roman" w:hAnsi="Times New Roman" w:cs="Times New Roman"/>
          <w:sz w:val="28"/>
          <w:szCs w:val="28"/>
        </w:rPr>
        <w:t xml:space="preserve"> призером заключительного этапа </w:t>
      </w:r>
      <w:r w:rsidR="00ED4F15" w:rsidRPr="00934471">
        <w:rPr>
          <w:rFonts w:ascii="Times New Roman" w:eastAsia="Times New Roman" w:hAnsi="Times New Roman" w:cs="Times New Roman"/>
          <w:sz w:val="28"/>
          <w:szCs w:val="28"/>
        </w:rPr>
        <w:t xml:space="preserve">Всероссийской олимпиады школьников </w:t>
      </w:r>
      <w:r w:rsidR="00ED4F15" w:rsidRPr="00934471">
        <w:rPr>
          <w:rFonts w:ascii="Times New Roman" w:hAnsi="Times New Roman" w:cs="Times New Roman"/>
          <w:sz w:val="28"/>
          <w:szCs w:val="28"/>
        </w:rPr>
        <w:t>по</w:t>
      </w:r>
      <w:r w:rsidR="00ED4F15" w:rsidRPr="00934471">
        <w:rPr>
          <w:rFonts w:ascii="Times New Roman" w:eastAsia="Times New Roman" w:hAnsi="Times New Roman" w:cs="Times New Roman"/>
          <w:sz w:val="28"/>
          <w:szCs w:val="28"/>
        </w:rPr>
        <w:t xml:space="preserve"> физике</w:t>
      </w:r>
      <w:r w:rsidR="00ED4F15" w:rsidRPr="00934471">
        <w:rPr>
          <w:rFonts w:ascii="Times New Roman" w:hAnsi="Times New Roman" w:cs="Times New Roman"/>
          <w:sz w:val="28"/>
          <w:szCs w:val="28"/>
        </w:rPr>
        <w:t>.</w:t>
      </w:r>
    </w:p>
    <w:p w:rsidR="00ED4F15" w:rsidRPr="00934471" w:rsidRDefault="00A4161B" w:rsidP="00ED4F15">
      <w:pPr>
        <w:pStyle w:val="a8"/>
        <w:spacing w:beforeAutospacing="0" w:after="0" w:afterAutospacing="0"/>
        <w:jc w:val="both"/>
        <w:rPr>
          <w:sz w:val="28"/>
          <w:szCs w:val="28"/>
        </w:rPr>
      </w:pPr>
      <w:r>
        <w:rPr>
          <w:sz w:val="28"/>
          <w:szCs w:val="28"/>
        </w:rPr>
        <w:t xml:space="preserve">            </w:t>
      </w:r>
      <w:proofErr w:type="gramStart"/>
      <w:r w:rsidR="00ED4F15" w:rsidRPr="00934471">
        <w:rPr>
          <w:sz w:val="28"/>
          <w:szCs w:val="28"/>
        </w:rPr>
        <w:t>В прошедшем учебном году самыми активными участниками Всероссийских и международных предметных чемпионатов и конкурсов  (дистанционных в том числе) стали учащиеся МБОУ СОШ №1, 2, 4, 5, 6, 7, 8, 10, 11, 12, 13, 14, 16, 17, 18, 19, 20, 21, 44, лицей №</w:t>
      </w:r>
      <w:r w:rsidR="00AC0291">
        <w:rPr>
          <w:sz w:val="28"/>
          <w:szCs w:val="28"/>
        </w:rPr>
        <w:t xml:space="preserve"> </w:t>
      </w:r>
      <w:r w:rsidR="00ED4F15" w:rsidRPr="00934471">
        <w:rPr>
          <w:sz w:val="28"/>
          <w:szCs w:val="28"/>
        </w:rPr>
        <w:t xml:space="preserve">45,  лицей 3, интернат №3, а также воспитанники ЦВР, ДДТ, СЮН, </w:t>
      </w:r>
      <w:r w:rsidR="00AC0291">
        <w:rPr>
          <w:sz w:val="28"/>
          <w:szCs w:val="28"/>
        </w:rPr>
        <w:t>«</w:t>
      </w:r>
      <w:r w:rsidR="00ED4F15" w:rsidRPr="00934471">
        <w:rPr>
          <w:sz w:val="28"/>
          <w:szCs w:val="28"/>
        </w:rPr>
        <w:t>Совершенство</w:t>
      </w:r>
      <w:r w:rsidR="00AC0291">
        <w:rPr>
          <w:sz w:val="28"/>
          <w:szCs w:val="28"/>
        </w:rPr>
        <w:t>»</w:t>
      </w:r>
      <w:r w:rsidR="00ED4F15" w:rsidRPr="00934471">
        <w:rPr>
          <w:sz w:val="28"/>
          <w:szCs w:val="28"/>
        </w:rPr>
        <w:t>, которые принесли более 624 призовых мест.</w:t>
      </w:r>
      <w:proofErr w:type="gramEnd"/>
    </w:p>
    <w:p w:rsidR="00ED4F15" w:rsidRPr="00934471" w:rsidRDefault="00AC0291" w:rsidP="00ED4F15">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Из 9 мероприятий, предусмотренных в данном основном мероприятии, выполнено 8.</w:t>
      </w:r>
    </w:p>
    <w:p w:rsidR="00ED4F15" w:rsidRPr="00934471" w:rsidRDefault="00AC0291" w:rsidP="00ED4F15">
      <w:pPr>
        <w:spacing w:after="0" w:line="240" w:lineRule="auto"/>
        <w:ind w:firstLine="708"/>
        <w:jc w:val="both"/>
      </w:pPr>
      <w:r>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 xml:space="preserve">По мероприятию 2.1 «Организация питания учащихся муниципальных общеобразовательных учреждений, реализующих общеобразовательные </w:t>
      </w:r>
      <w:r w:rsidR="00ED4F15" w:rsidRPr="00934471">
        <w:rPr>
          <w:rFonts w:ascii="Times New Roman" w:eastAsia="Times New Roman" w:hAnsi="Times New Roman" w:cs="Times New Roman"/>
          <w:sz w:val="28"/>
        </w:rPr>
        <w:lastRenderedPageBreak/>
        <w:t xml:space="preserve">программы, обеспечение льготным питанием учащихся из многодетных семей»  из-за уменьшения числа  получателей (учащихся) план по расходам не выполнен  на сумму  911,1 тыс. </w:t>
      </w:r>
      <w:r w:rsidR="00283E2F">
        <w:rPr>
          <w:rFonts w:ascii="Times New Roman" w:eastAsia="Times New Roman" w:hAnsi="Times New Roman" w:cs="Times New Roman"/>
          <w:sz w:val="28"/>
        </w:rPr>
        <w:t>рублей</w:t>
      </w:r>
      <w:r w:rsidR="00ED4F15" w:rsidRPr="00934471">
        <w:rPr>
          <w:rFonts w:ascii="Times New Roman" w:eastAsia="Times New Roman" w:hAnsi="Times New Roman" w:cs="Times New Roman"/>
          <w:sz w:val="28"/>
        </w:rPr>
        <w:t xml:space="preserve">   (назначено – 15</w:t>
      </w:r>
      <w:r w:rsidR="0084663E">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 xml:space="preserve">552,9 тыс. </w:t>
      </w:r>
      <w:r w:rsidR="00283E2F">
        <w:rPr>
          <w:rFonts w:ascii="Times New Roman" w:eastAsia="Times New Roman" w:hAnsi="Times New Roman" w:cs="Times New Roman"/>
          <w:sz w:val="28"/>
        </w:rPr>
        <w:t>рублей</w:t>
      </w:r>
      <w:r w:rsidR="00ED4F15" w:rsidRPr="00934471">
        <w:rPr>
          <w:rFonts w:ascii="Times New Roman" w:eastAsia="Times New Roman" w:hAnsi="Times New Roman" w:cs="Times New Roman"/>
          <w:sz w:val="28"/>
        </w:rPr>
        <w:t>, исполнено 14</w:t>
      </w:r>
      <w:r w:rsidR="0084663E">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 xml:space="preserve">641,8 тыс. </w:t>
      </w:r>
      <w:r w:rsidR="00283E2F">
        <w:rPr>
          <w:rFonts w:ascii="Times New Roman" w:eastAsia="Times New Roman" w:hAnsi="Times New Roman" w:cs="Times New Roman"/>
          <w:sz w:val="28"/>
        </w:rPr>
        <w:t>рублей</w:t>
      </w:r>
      <w:r w:rsidR="00ED4F15" w:rsidRPr="00934471">
        <w:rPr>
          <w:rFonts w:ascii="Times New Roman" w:eastAsia="Times New Roman" w:hAnsi="Times New Roman" w:cs="Times New Roman"/>
          <w:sz w:val="28"/>
        </w:rPr>
        <w:t xml:space="preserve"> или 94,1%). </w:t>
      </w:r>
    </w:p>
    <w:p w:rsidR="00ED4F15" w:rsidRPr="00934471" w:rsidRDefault="00AC0291" w:rsidP="00ED4F15">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Горячим питанием охвачен весь контингент учащихся, 1748 учащихся из многодетных семей получают льготное питание.</w:t>
      </w:r>
      <w:r>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5298 учащихся начальных классов, получают молоко и молочную продукцию 2 раза в неделю.</w:t>
      </w:r>
    </w:p>
    <w:p w:rsidR="00ED4F15" w:rsidRPr="00934471" w:rsidRDefault="00AC0291" w:rsidP="00ED4F15">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По итогам 2016 года из 15 целевых показателей, предусмотренных муниципальной программой по основному мероприятию № 2, плановые значения в полном объеме достигнуты по 14 показателям.</w:t>
      </w:r>
    </w:p>
    <w:p w:rsidR="00ED4F15" w:rsidRPr="00017CBD" w:rsidRDefault="00AE0802" w:rsidP="00ED4F15">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ED4F15" w:rsidRPr="00017CBD">
        <w:rPr>
          <w:rFonts w:ascii="Times New Roman" w:eastAsia="Times New Roman" w:hAnsi="Times New Roman" w:cs="Times New Roman"/>
          <w:sz w:val="28"/>
        </w:rPr>
        <w:t>Не достигнуты плановые значения следующих показателей:</w:t>
      </w:r>
    </w:p>
    <w:p w:rsidR="00ED4F15" w:rsidRPr="00934471" w:rsidRDefault="00AE0802" w:rsidP="00ED4F15">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 количество учащихся, получающих молоко и молочную продукцию 2 раза в неделю (план – 9603, выполнено – 5298, процент выполнения – 44,3</w:t>
      </w:r>
      <w:r w:rsidR="000D2910">
        <w:rPr>
          <w:rFonts w:ascii="Times New Roman" w:eastAsia="Times New Roman" w:hAnsi="Times New Roman" w:cs="Times New Roman"/>
          <w:sz w:val="28"/>
        </w:rPr>
        <w:t>%</w:t>
      </w:r>
      <w:r w:rsidR="00ED4F15" w:rsidRPr="00934471">
        <w:rPr>
          <w:rFonts w:ascii="Times New Roman" w:eastAsia="Times New Roman" w:hAnsi="Times New Roman" w:cs="Times New Roman"/>
          <w:sz w:val="28"/>
        </w:rPr>
        <w:t>, в связи с тем, что молоко и молочную продукцию получают учащиеся только начальных классов).</w:t>
      </w:r>
    </w:p>
    <w:p w:rsidR="00ED4F15" w:rsidRPr="00934471" w:rsidRDefault="00AE0802" w:rsidP="00ED4F15">
      <w:pPr>
        <w:spacing w:after="0" w:line="240" w:lineRule="auto"/>
        <w:ind w:firstLine="708"/>
        <w:jc w:val="both"/>
      </w:pPr>
      <w:r>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 xml:space="preserve">Коэффициент эффективности реализации основного мероприятия  </w:t>
      </w:r>
      <w:r w:rsidR="000D2910">
        <w:rPr>
          <w:rFonts w:ascii="Times New Roman" w:eastAsia="Times New Roman" w:hAnsi="Times New Roman" w:cs="Times New Roman"/>
          <w:sz w:val="28"/>
        </w:rPr>
        <w:t xml:space="preserve">№ 2 </w:t>
      </w:r>
      <w:r w:rsidR="00ED4F15" w:rsidRPr="00934471">
        <w:rPr>
          <w:rFonts w:ascii="Times New Roman" w:eastAsia="Times New Roman" w:hAnsi="Times New Roman" w:cs="Times New Roman"/>
          <w:sz w:val="28"/>
        </w:rPr>
        <w:t>«Развитие системы общего образования в муниципальном образовании Кавказский район» - 0,86</w:t>
      </w:r>
      <w:r>
        <w:rPr>
          <w:rFonts w:ascii="Times New Roman" w:eastAsia="Times New Roman" w:hAnsi="Times New Roman" w:cs="Times New Roman"/>
          <w:sz w:val="28"/>
        </w:rPr>
        <w:t>,</w:t>
      </w:r>
      <w:r w:rsidR="00ED4F15" w:rsidRPr="00934471">
        <w:rPr>
          <w:rFonts w:ascii="Times New Roman" w:eastAsia="Times New Roman" w:hAnsi="Times New Roman" w:cs="Times New Roman"/>
          <w:sz w:val="28"/>
        </w:rPr>
        <w:t xml:space="preserve"> эффективность основного мероприятия может быть признана средней.</w:t>
      </w:r>
    </w:p>
    <w:p w:rsidR="00017CBD" w:rsidRDefault="00017CBD" w:rsidP="00ED4F15">
      <w:pPr>
        <w:spacing w:after="0" w:line="240" w:lineRule="auto"/>
        <w:ind w:firstLine="711"/>
        <w:jc w:val="center"/>
        <w:rPr>
          <w:rFonts w:ascii="Times New Roman" w:eastAsia="Times New Roman" w:hAnsi="Times New Roman" w:cs="Times New Roman"/>
          <w:b/>
          <w:i/>
          <w:sz w:val="28"/>
        </w:rPr>
      </w:pPr>
    </w:p>
    <w:p w:rsidR="00ED4F15" w:rsidRPr="00017CBD" w:rsidRDefault="00AC35C1" w:rsidP="00ED4F15">
      <w:pPr>
        <w:spacing w:after="0" w:line="240" w:lineRule="auto"/>
        <w:ind w:firstLine="711"/>
        <w:jc w:val="center"/>
        <w:rPr>
          <w:rFonts w:ascii="Times New Roman" w:eastAsia="Times New Roman" w:hAnsi="Times New Roman" w:cs="Times New Roman"/>
          <w:b/>
          <w:i/>
          <w:sz w:val="28"/>
        </w:rPr>
      </w:pPr>
      <w:r>
        <w:rPr>
          <w:rFonts w:ascii="Times New Roman" w:eastAsia="Times New Roman" w:hAnsi="Times New Roman" w:cs="Times New Roman"/>
          <w:b/>
          <w:i/>
          <w:sz w:val="28"/>
        </w:rPr>
        <w:t>3.1.3. О ходе реализации</w:t>
      </w:r>
      <w:r w:rsidRPr="00017CBD">
        <w:rPr>
          <w:rFonts w:ascii="Times New Roman" w:eastAsia="Times New Roman" w:hAnsi="Times New Roman" w:cs="Times New Roman"/>
          <w:b/>
          <w:i/>
          <w:sz w:val="28"/>
        </w:rPr>
        <w:t xml:space="preserve"> </w:t>
      </w:r>
      <w:r>
        <w:rPr>
          <w:rFonts w:ascii="Times New Roman" w:eastAsia="Times New Roman" w:hAnsi="Times New Roman" w:cs="Times New Roman"/>
          <w:b/>
          <w:i/>
          <w:sz w:val="28"/>
        </w:rPr>
        <w:t>о</w:t>
      </w:r>
      <w:r w:rsidR="00ED4F15" w:rsidRPr="00017CBD">
        <w:rPr>
          <w:rFonts w:ascii="Times New Roman" w:eastAsia="Times New Roman" w:hAnsi="Times New Roman" w:cs="Times New Roman"/>
          <w:b/>
          <w:i/>
          <w:sz w:val="28"/>
        </w:rPr>
        <w:t>сновно</w:t>
      </w:r>
      <w:r>
        <w:rPr>
          <w:rFonts w:ascii="Times New Roman" w:eastAsia="Times New Roman" w:hAnsi="Times New Roman" w:cs="Times New Roman"/>
          <w:b/>
          <w:i/>
          <w:sz w:val="28"/>
        </w:rPr>
        <w:t>го</w:t>
      </w:r>
      <w:r w:rsidR="00ED4F15" w:rsidRPr="00017CBD">
        <w:rPr>
          <w:rFonts w:ascii="Times New Roman" w:eastAsia="Times New Roman" w:hAnsi="Times New Roman" w:cs="Times New Roman"/>
          <w:b/>
          <w:i/>
          <w:sz w:val="28"/>
        </w:rPr>
        <w:t xml:space="preserve"> мероприяти</w:t>
      </w:r>
      <w:r>
        <w:rPr>
          <w:rFonts w:ascii="Times New Roman" w:eastAsia="Times New Roman" w:hAnsi="Times New Roman" w:cs="Times New Roman"/>
          <w:b/>
          <w:i/>
          <w:sz w:val="28"/>
        </w:rPr>
        <w:t>я № 3</w:t>
      </w:r>
    </w:p>
    <w:p w:rsidR="00ED4F15" w:rsidRPr="00017CBD" w:rsidRDefault="00ED4F15" w:rsidP="00ED4F15">
      <w:pPr>
        <w:spacing w:after="0" w:line="240" w:lineRule="auto"/>
        <w:ind w:firstLine="142"/>
        <w:jc w:val="center"/>
        <w:rPr>
          <w:rFonts w:ascii="Times New Roman" w:eastAsia="Times New Roman" w:hAnsi="Times New Roman" w:cs="Times New Roman"/>
          <w:b/>
          <w:i/>
          <w:sz w:val="28"/>
        </w:rPr>
      </w:pPr>
      <w:r w:rsidRPr="00017CBD">
        <w:rPr>
          <w:rFonts w:ascii="Times New Roman" w:eastAsia="Times New Roman" w:hAnsi="Times New Roman" w:cs="Times New Roman"/>
          <w:b/>
          <w:i/>
          <w:sz w:val="28"/>
        </w:rPr>
        <w:t xml:space="preserve">«Развитие системы дополнительного образования </w:t>
      </w:r>
    </w:p>
    <w:p w:rsidR="00ED4F15" w:rsidRDefault="00ED4F15" w:rsidP="00ED4F15">
      <w:pPr>
        <w:spacing w:after="0" w:line="240" w:lineRule="auto"/>
        <w:ind w:firstLine="142"/>
        <w:jc w:val="center"/>
        <w:rPr>
          <w:rFonts w:ascii="Times New Roman" w:eastAsia="Times New Roman" w:hAnsi="Times New Roman" w:cs="Times New Roman"/>
          <w:b/>
          <w:i/>
          <w:sz w:val="28"/>
        </w:rPr>
      </w:pPr>
      <w:r w:rsidRPr="00017CBD">
        <w:rPr>
          <w:rFonts w:ascii="Times New Roman" w:eastAsia="Times New Roman" w:hAnsi="Times New Roman" w:cs="Times New Roman"/>
          <w:b/>
          <w:i/>
          <w:sz w:val="28"/>
        </w:rPr>
        <w:t>в муниципальном образовании Кавказский район»</w:t>
      </w:r>
    </w:p>
    <w:p w:rsidR="000139DC" w:rsidRPr="00017CBD" w:rsidRDefault="000139DC" w:rsidP="00ED4F15">
      <w:pPr>
        <w:spacing w:after="0" w:line="240" w:lineRule="auto"/>
        <w:ind w:firstLine="142"/>
        <w:jc w:val="center"/>
        <w:rPr>
          <w:rFonts w:ascii="Times New Roman" w:eastAsia="Times New Roman" w:hAnsi="Times New Roman" w:cs="Times New Roman"/>
          <w:b/>
          <w:i/>
          <w:sz w:val="28"/>
        </w:rPr>
      </w:pPr>
    </w:p>
    <w:p w:rsidR="00ED4F15" w:rsidRPr="00934471" w:rsidRDefault="00ED4F15" w:rsidP="00ED4F15">
      <w:pPr>
        <w:spacing w:after="0" w:line="240" w:lineRule="auto"/>
        <w:ind w:firstLine="708"/>
        <w:jc w:val="both"/>
      </w:pPr>
      <w:r w:rsidRPr="00934471">
        <w:rPr>
          <w:rFonts w:ascii="Times New Roman" w:eastAsia="Times New Roman" w:hAnsi="Times New Roman" w:cs="Times New Roman"/>
          <w:sz w:val="28"/>
        </w:rPr>
        <w:t xml:space="preserve">Объем финансирования основного мероприятия № 3 муниципальной программы в 2016 году предусмотрен в сумме 43597,2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w:t>
      </w:r>
    </w:p>
    <w:p w:rsidR="00ED4F15" w:rsidRPr="00934471" w:rsidRDefault="00ED4F15" w:rsidP="00AE0802">
      <w:pPr>
        <w:spacing w:after="0" w:line="240" w:lineRule="auto"/>
        <w:ind w:firstLine="709"/>
        <w:jc w:val="both"/>
      </w:pPr>
      <w:r w:rsidRPr="00934471">
        <w:rPr>
          <w:rFonts w:ascii="Times New Roman" w:eastAsia="Times New Roman" w:hAnsi="Times New Roman" w:cs="Times New Roman"/>
          <w:sz w:val="28"/>
        </w:rPr>
        <w:t>- за счет средств муниципального бюджета – 36</w:t>
      </w:r>
      <w:r w:rsidR="00170891">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417,0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w:t>
      </w:r>
    </w:p>
    <w:p w:rsidR="00ED4F15" w:rsidRPr="00934471" w:rsidRDefault="00ED4F15" w:rsidP="00AE0802">
      <w:pPr>
        <w:spacing w:after="0" w:line="240" w:lineRule="auto"/>
        <w:ind w:firstLine="709"/>
        <w:jc w:val="both"/>
      </w:pPr>
      <w:r w:rsidRPr="00934471">
        <w:rPr>
          <w:rFonts w:ascii="Times New Roman" w:eastAsia="Times New Roman" w:hAnsi="Times New Roman" w:cs="Times New Roman"/>
          <w:sz w:val="28"/>
        </w:rPr>
        <w:t>- за счет сре</w:t>
      </w:r>
      <w:proofErr w:type="gramStart"/>
      <w:r w:rsidRPr="00934471">
        <w:rPr>
          <w:rFonts w:ascii="Times New Roman" w:eastAsia="Times New Roman" w:hAnsi="Times New Roman" w:cs="Times New Roman"/>
          <w:sz w:val="28"/>
        </w:rPr>
        <w:t>дств кр</w:t>
      </w:r>
      <w:proofErr w:type="gramEnd"/>
      <w:r w:rsidRPr="00934471">
        <w:rPr>
          <w:rFonts w:ascii="Times New Roman" w:eastAsia="Times New Roman" w:hAnsi="Times New Roman" w:cs="Times New Roman"/>
          <w:sz w:val="28"/>
        </w:rPr>
        <w:t>аевого бюджета – 4</w:t>
      </w:r>
      <w:r w:rsidR="00170891">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780,2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w:t>
      </w:r>
    </w:p>
    <w:p w:rsidR="00ED4F15" w:rsidRPr="00934471" w:rsidRDefault="00ED4F15" w:rsidP="00AE0802">
      <w:pPr>
        <w:spacing w:after="0" w:line="240" w:lineRule="auto"/>
        <w:ind w:firstLine="709"/>
        <w:jc w:val="both"/>
      </w:pPr>
      <w:r w:rsidRPr="00934471">
        <w:rPr>
          <w:rFonts w:ascii="Times New Roman" w:eastAsia="Times New Roman" w:hAnsi="Times New Roman" w:cs="Times New Roman"/>
          <w:sz w:val="28"/>
        </w:rPr>
        <w:t>- за счет  внебюджетных источников – 2</w:t>
      </w:r>
      <w:r w:rsidR="00170891">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400,0 тыс. </w:t>
      </w:r>
      <w:r w:rsidR="00283E2F">
        <w:rPr>
          <w:rFonts w:ascii="Times New Roman" w:eastAsia="Times New Roman" w:hAnsi="Times New Roman" w:cs="Times New Roman"/>
          <w:sz w:val="28"/>
        </w:rPr>
        <w:t>рублей</w:t>
      </w:r>
    </w:p>
    <w:p w:rsidR="00ED4F15" w:rsidRPr="00934471" w:rsidRDefault="007066BA" w:rsidP="00ED4F15">
      <w:pPr>
        <w:spacing w:after="0" w:line="240" w:lineRule="auto"/>
        <w:ind w:firstLine="708"/>
        <w:jc w:val="both"/>
      </w:pPr>
      <w:r>
        <w:rPr>
          <w:rFonts w:ascii="Times New Roman" w:eastAsia="Times New Roman" w:hAnsi="Times New Roman" w:cs="Times New Roman"/>
          <w:sz w:val="28"/>
        </w:rPr>
        <w:t>Профинансировано</w:t>
      </w:r>
      <w:r w:rsidR="00ED4F15" w:rsidRPr="00934471">
        <w:rPr>
          <w:rFonts w:ascii="Times New Roman" w:eastAsia="Times New Roman" w:hAnsi="Times New Roman" w:cs="Times New Roman"/>
          <w:sz w:val="28"/>
        </w:rPr>
        <w:t xml:space="preserve"> в отчетном периоде  – 43</w:t>
      </w:r>
      <w:r w:rsidR="00170891">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 xml:space="preserve">821,7 тыс. </w:t>
      </w:r>
      <w:r w:rsidR="00283E2F">
        <w:rPr>
          <w:rFonts w:ascii="Times New Roman" w:eastAsia="Times New Roman" w:hAnsi="Times New Roman" w:cs="Times New Roman"/>
          <w:sz w:val="28"/>
        </w:rPr>
        <w:t>рублей</w:t>
      </w:r>
      <w:r w:rsidR="00ED4F15" w:rsidRPr="00934471">
        <w:rPr>
          <w:rFonts w:ascii="Times New Roman" w:eastAsia="Times New Roman" w:hAnsi="Times New Roman" w:cs="Times New Roman"/>
          <w:sz w:val="28"/>
        </w:rPr>
        <w:t xml:space="preserve"> или 100,5%. </w:t>
      </w:r>
    </w:p>
    <w:p w:rsidR="00ED4F15" w:rsidRPr="00934471" w:rsidRDefault="00ED4F15" w:rsidP="00AE0802">
      <w:pPr>
        <w:spacing w:after="0" w:line="240" w:lineRule="auto"/>
        <w:ind w:firstLine="709"/>
        <w:jc w:val="both"/>
      </w:pPr>
      <w:r w:rsidRPr="00934471">
        <w:rPr>
          <w:rFonts w:ascii="Times New Roman" w:eastAsia="Times New Roman" w:hAnsi="Times New Roman" w:cs="Times New Roman"/>
          <w:sz w:val="28"/>
        </w:rPr>
        <w:t>- за счет средств муниципального бюджета – 36</w:t>
      </w:r>
      <w:r w:rsidR="00170891">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417,0 тыс. </w:t>
      </w:r>
      <w:r w:rsidR="00283E2F">
        <w:rPr>
          <w:rFonts w:ascii="Times New Roman" w:eastAsia="Times New Roman" w:hAnsi="Times New Roman" w:cs="Times New Roman"/>
          <w:sz w:val="28"/>
        </w:rPr>
        <w:t>рублей</w:t>
      </w:r>
      <w:r w:rsidR="00170891">
        <w:rPr>
          <w:rFonts w:ascii="Times New Roman" w:eastAsia="Times New Roman" w:hAnsi="Times New Roman" w:cs="Times New Roman"/>
          <w:sz w:val="28"/>
        </w:rPr>
        <w:t xml:space="preserve"> </w:t>
      </w:r>
      <w:r w:rsidR="001C4C33">
        <w:rPr>
          <w:rFonts w:ascii="Times New Roman" w:eastAsia="Times New Roman" w:hAnsi="Times New Roman" w:cs="Times New Roman"/>
          <w:sz w:val="28"/>
        </w:rPr>
        <w:t>(100,0%)</w:t>
      </w:r>
      <w:r w:rsidRPr="00934471">
        <w:rPr>
          <w:rFonts w:ascii="Times New Roman" w:eastAsia="Times New Roman" w:hAnsi="Times New Roman" w:cs="Times New Roman"/>
          <w:sz w:val="28"/>
        </w:rPr>
        <w:t>;</w:t>
      </w:r>
    </w:p>
    <w:p w:rsidR="00ED4F15" w:rsidRPr="00934471" w:rsidRDefault="00ED4F15" w:rsidP="00AE0802">
      <w:pPr>
        <w:spacing w:after="0" w:line="240" w:lineRule="auto"/>
        <w:ind w:firstLine="709"/>
        <w:jc w:val="both"/>
      </w:pPr>
      <w:r w:rsidRPr="00934471">
        <w:rPr>
          <w:rFonts w:ascii="Times New Roman" w:eastAsia="Times New Roman" w:hAnsi="Times New Roman" w:cs="Times New Roman"/>
          <w:sz w:val="28"/>
        </w:rPr>
        <w:t>- за счет сре</w:t>
      </w:r>
      <w:proofErr w:type="gramStart"/>
      <w:r w:rsidRPr="00934471">
        <w:rPr>
          <w:rFonts w:ascii="Times New Roman" w:eastAsia="Times New Roman" w:hAnsi="Times New Roman" w:cs="Times New Roman"/>
          <w:sz w:val="28"/>
        </w:rPr>
        <w:t>дств кр</w:t>
      </w:r>
      <w:proofErr w:type="gramEnd"/>
      <w:r w:rsidRPr="00934471">
        <w:rPr>
          <w:rFonts w:ascii="Times New Roman" w:eastAsia="Times New Roman" w:hAnsi="Times New Roman" w:cs="Times New Roman"/>
          <w:sz w:val="28"/>
        </w:rPr>
        <w:t>аевого бюджета – 4</w:t>
      </w:r>
      <w:r w:rsidR="00170891">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780,2 тыс. </w:t>
      </w:r>
      <w:r w:rsidR="00283E2F">
        <w:rPr>
          <w:rFonts w:ascii="Times New Roman" w:eastAsia="Times New Roman" w:hAnsi="Times New Roman" w:cs="Times New Roman"/>
          <w:sz w:val="28"/>
        </w:rPr>
        <w:t>рублей</w:t>
      </w:r>
      <w:r w:rsidR="001C4C33">
        <w:rPr>
          <w:rFonts w:ascii="Times New Roman" w:eastAsia="Times New Roman" w:hAnsi="Times New Roman" w:cs="Times New Roman"/>
          <w:sz w:val="28"/>
        </w:rPr>
        <w:t xml:space="preserve"> (100,0%)</w:t>
      </w:r>
      <w:r w:rsidRPr="00934471">
        <w:rPr>
          <w:rFonts w:ascii="Times New Roman" w:eastAsia="Times New Roman" w:hAnsi="Times New Roman" w:cs="Times New Roman"/>
          <w:sz w:val="28"/>
        </w:rPr>
        <w:t>;</w:t>
      </w:r>
    </w:p>
    <w:p w:rsidR="00ED4F15" w:rsidRPr="00934471" w:rsidRDefault="00ED4F15" w:rsidP="00AE0802">
      <w:pPr>
        <w:spacing w:after="0" w:line="240" w:lineRule="auto"/>
        <w:ind w:firstLine="709"/>
        <w:jc w:val="both"/>
      </w:pPr>
      <w:r w:rsidRPr="00934471">
        <w:rPr>
          <w:rFonts w:ascii="Times New Roman" w:eastAsia="Times New Roman" w:hAnsi="Times New Roman" w:cs="Times New Roman"/>
          <w:sz w:val="28"/>
        </w:rPr>
        <w:t>- за счет  внебюджетных источников – 2</w:t>
      </w:r>
      <w:r w:rsidR="00170891">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624,5 тыс. </w:t>
      </w:r>
      <w:r w:rsidR="00283E2F">
        <w:rPr>
          <w:rFonts w:ascii="Times New Roman" w:eastAsia="Times New Roman" w:hAnsi="Times New Roman" w:cs="Times New Roman"/>
          <w:sz w:val="28"/>
        </w:rPr>
        <w:t>рублей</w:t>
      </w:r>
      <w:r w:rsidR="00170891">
        <w:rPr>
          <w:rFonts w:ascii="Times New Roman" w:eastAsia="Times New Roman" w:hAnsi="Times New Roman" w:cs="Times New Roman"/>
          <w:sz w:val="28"/>
        </w:rPr>
        <w:t xml:space="preserve"> </w:t>
      </w:r>
      <w:r w:rsidR="001C4C33">
        <w:rPr>
          <w:rFonts w:ascii="Times New Roman" w:eastAsia="Times New Roman" w:hAnsi="Times New Roman" w:cs="Times New Roman"/>
          <w:sz w:val="28"/>
        </w:rPr>
        <w:t>(109,4%)</w:t>
      </w:r>
      <w:r w:rsidRPr="00934471">
        <w:rPr>
          <w:rFonts w:ascii="Times New Roman" w:eastAsia="Times New Roman" w:hAnsi="Times New Roman" w:cs="Times New Roman"/>
          <w:sz w:val="28"/>
        </w:rPr>
        <w:t>.</w:t>
      </w:r>
    </w:p>
    <w:p w:rsidR="00595C69" w:rsidRDefault="00ED4F15" w:rsidP="00ED4F15">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За счет сверх плановых поступлений  доходов от предпринимательской деятельности учреждений, расходы  за счет средств от внебюджетных  и</w:t>
      </w:r>
      <w:r w:rsidR="00595C69">
        <w:rPr>
          <w:rFonts w:ascii="Times New Roman" w:eastAsia="Times New Roman" w:hAnsi="Times New Roman" w:cs="Times New Roman"/>
          <w:sz w:val="28"/>
        </w:rPr>
        <w:t>сточников выполнены  на 109,4 %.</w:t>
      </w:r>
    </w:p>
    <w:p w:rsidR="00ED4F15" w:rsidRPr="00934471" w:rsidRDefault="00ED4F15" w:rsidP="00ED4F15">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 xml:space="preserve"> На финансовое обеспечение внешкольных учреждений  в 2016 году было направлено 42177,2 тыс. </w:t>
      </w:r>
      <w:r w:rsidR="00283E2F">
        <w:rPr>
          <w:rFonts w:ascii="Times New Roman" w:eastAsia="Times New Roman" w:hAnsi="Times New Roman" w:cs="Times New Roman"/>
          <w:sz w:val="28"/>
        </w:rPr>
        <w:t>рублей</w:t>
      </w:r>
      <w:r w:rsidR="00170891">
        <w:rPr>
          <w:rFonts w:ascii="Times New Roman" w:eastAsia="Times New Roman" w:hAnsi="Times New Roman" w:cs="Times New Roman"/>
          <w:sz w:val="28"/>
        </w:rPr>
        <w:t>.</w:t>
      </w:r>
    </w:p>
    <w:p w:rsidR="00ED4F15" w:rsidRPr="00934471" w:rsidRDefault="00412A0E" w:rsidP="00ED4F15">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Приобретено музыкальное оборудование и мебель для Дома детского творчества ст. Кавказской на сумму 1</w:t>
      </w:r>
      <w:r w:rsidR="00170891">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 xml:space="preserve">000,0 тыс. </w:t>
      </w:r>
      <w:r w:rsidR="00283E2F">
        <w:rPr>
          <w:rFonts w:ascii="Times New Roman" w:eastAsia="Times New Roman" w:hAnsi="Times New Roman" w:cs="Times New Roman"/>
          <w:sz w:val="28"/>
        </w:rPr>
        <w:t>рублей</w:t>
      </w:r>
      <w:r w:rsidR="00ED4F15" w:rsidRPr="00934471">
        <w:rPr>
          <w:rFonts w:ascii="Times New Roman" w:eastAsia="Times New Roman" w:hAnsi="Times New Roman" w:cs="Times New Roman"/>
          <w:sz w:val="28"/>
        </w:rPr>
        <w:t xml:space="preserve">,  проведены электромонтажные работы в центре внешкольной работы г. Кропоткин, </w:t>
      </w:r>
      <w:r w:rsidR="00ED4F15" w:rsidRPr="00934471">
        <w:rPr>
          <w:rFonts w:ascii="Times New Roman" w:eastAsia="Times New Roman" w:hAnsi="Times New Roman" w:cs="Times New Roman"/>
          <w:sz w:val="28"/>
        </w:rPr>
        <w:lastRenderedPageBreak/>
        <w:t xml:space="preserve">ремонт  вольеров   на станции юных натуралистов,  утепление потолка в методическом кабинете РДДТ на общую сумму 75,0 тыс. </w:t>
      </w:r>
      <w:r w:rsidR="00283E2F">
        <w:rPr>
          <w:rFonts w:ascii="Times New Roman" w:eastAsia="Times New Roman" w:hAnsi="Times New Roman" w:cs="Times New Roman"/>
          <w:sz w:val="28"/>
        </w:rPr>
        <w:t>рублей</w:t>
      </w:r>
      <w:r w:rsidR="00170891">
        <w:rPr>
          <w:rFonts w:ascii="Times New Roman" w:eastAsia="Times New Roman" w:hAnsi="Times New Roman" w:cs="Times New Roman"/>
          <w:sz w:val="28"/>
        </w:rPr>
        <w:t>.</w:t>
      </w:r>
    </w:p>
    <w:p w:rsidR="00ED4F15" w:rsidRPr="00934471" w:rsidRDefault="00ED4F15" w:rsidP="00ED4F15">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 xml:space="preserve">Оказана социальная поддержка  25 педагогам, проживающим и работающим в сельской местности (компенсационные выплаты за коммунальные услуги) на общую сумму 507,0 тыс. </w:t>
      </w:r>
      <w:r w:rsidR="00283E2F">
        <w:rPr>
          <w:rFonts w:ascii="Times New Roman" w:eastAsia="Times New Roman" w:hAnsi="Times New Roman" w:cs="Times New Roman"/>
          <w:sz w:val="28"/>
        </w:rPr>
        <w:t>рублей</w:t>
      </w:r>
      <w:r w:rsidR="00170891">
        <w:rPr>
          <w:rFonts w:ascii="Times New Roman" w:eastAsia="Times New Roman" w:hAnsi="Times New Roman" w:cs="Times New Roman"/>
          <w:sz w:val="28"/>
        </w:rPr>
        <w:t>,</w:t>
      </w:r>
      <w:r w:rsidRPr="00934471">
        <w:rPr>
          <w:rFonts w:ascii="Times New Roman" w:eastAsia="Times New Roman" w:hAnsi="Times New Roman" w:cs="Times New Roman"/>
          <w:sz w:val="28"/>
        </w:rPr>
        <w:t xml:space="preserve"> средняя выплата за 2016 год в расчете на 1 педагога составила 20,3 тыс. </w:t>
      </w:r>
      <w:r w:rsidR="00283E2F">
        <w:rPr>
          <w:rFonts w:ascii="Times New Roman" w:eastAsia="Times New Roman" w:hAnsi="Times New Roman" w:cs="Times New Roman"/>
          <w:sz w:val="28"/>
        </w:rPr>
        <w:t>рублей</w:t>
      </w:r>
      <w:r w:rsidR="00170891">
        <w:rPr>
          <w:rFonts w:ascii="Times New Roman" w:eastAsia="Times New Roman" w:hAnsi="Times New Roman" w:cs="Times New Roman"/>
          <w:sz w:val="28"/>
        </w:rPr>
        <w:t>.</w:t>
      </w:r>
    </w:p>
    <w:p w:rsidR="00ED4F15" w:rsidRPr="00934471" w:rsidRDefault="00ED4F15" w:rsidP="00ED4F15">
      <w:pPr>
        <w:spacing w:after="0" w:line="240" w:lineRule="auto"/>
        <w:ind w:firstLine="709"/>
        <w:jc w:val="both"/>
        <w:rPr>
          <w:rFonts w:ascii="Times New Roman" w:eastAsia="Times New Roman" w:hAnsi="Times New Roman" w:cs="Times New Roman"/>
          <w:sz w:val="28"/>
        </w:rPr>
      </w:pPr>
      <w:r w:rsidRPr="00934471">
        <w:rPr>
          <w:rFonts w:ascii="Times New Roman" w:eastAsia="Times New Roman" w:hAnsi="Times New Roman" w:cs="Times New Roman"/>
          <w:sz w:val="28"/>
        </w:rPr>
        <w:t xml:space="preserve">В районе  функционируют 4 учреждения дополнительного образования системы «Образование». Всего в них занимаются 4019 подростков. Занимаясь в различных секциях и кружках в учреждениях дополнительного образования  4620 детей и </w:t>
      </w:r>
      <w:proofErr w:type="gramStart"/>
      <w:r w:rsidRPr="00934471">
        <w:rPr>
          <w:rFonts w:ascii="Times New Roman" w:eastAsia="Times New Roman" w:hAnsi="Times New Roman" w:cs="Times New Roman"/>
          <w:sz w:val="28"/>
        </w:rPr>
        <w:t>подростков</w:t>
      </w:r>
      <w:proofErr w:type="gramEnd"/>
      <w:r w:rsidRPr="00934471">
        <w:rPr>
          <w:rFonts w:ascii="Times New Roman" w:eastAsia="Times New Roman" w:hAnsi="Times New Roman" w:cs="Times New Roman"/>
          <w:sz w:val="28"/>
        </w:rPr>
        <w:t xml:space="preserve">  приняли участие в 183 конкурсах и фестивалях различного уровня: из них 440 воспитанника стали победителями и призёрами в краевых конкурсах, 320</w:t>
      </w:r>
      <w:r w:rsidRPr="00934471">
        <w:rPr>
          <w:rFonts w:ascii="Times New Roman" w:eastAsia="Times New Roman" w:hAnsi="Times New Roman" w:cs="Times New Roman"/>
          <w:color w:val="0070C0"/>
          <w:sz w:val="28"/>
        </w:rPr>
        <w:t xml:space="preserve"> – </w:t>
      </w:r>
      <w:r w:rsidRPr="00934471">
        <w:rPr>
          <w:rFonts w:ascii="Times New Roman" w:eastAsia="Times New Roman" w:hAnsi="Times New Roman" w:cs="Times New Roman"/>
          <w:sz w:val="28"/>
        </w:rPr>
        <w:t>во всероссийских и 110 в международных конкурсах.</w:t>
      </w:r>
    </w:p>
    <w:p w:rsidR="00ED4F15" w:rsidRPr="00934471" w:rsidRDefault="00ED4F15" w:rsidP="00ED4F15">
      <w:pPr>
        <w:spacing w:after="0" w:line="240" w:lineRule="auto"/>
        <w:ind w:firstLine="708"/>
        <w:jc w:val="both"/>
        <w:rPr>
          <w:rFonts w:ascii="Times New Roman" w:eastAsia="Times New Roman" w:hAnsi="Times New Roman" w:cs="Times New Roman"/>
          <w:sz w:val="28"/>
        </w:rPr>
      </w:pPr>
      <w:proofErr w:type="gramStart"/>
      <w:r w:rsidRPr="00934471">
        <w:rPr>
          <w:rFonts w:ascii="Times New Roman" w:eastAsia="Times New Roman" w:hAnsi="Times New Roman" w:cs="Times New Roman"/>
          <w:sz w:val="28"/>
        </w:rPr>
        <w:t>Из 5 запланированных к реализации в отчетном году мероприятий, выполнены  в  полном объеме 5.</w:t>
      </w:r>
      <w:proofErr w:type="gramEnd"/>
    </w:p>
    <w:p w:rsidR="00ED4F15" w:rsidRPr="00934471" w:rsidRDefault="00ED4F15" w:rsidP="00ED4F15">
      <w:pPr>
        <w:spacing w:after="0" w:line="240" w:lineRule="auto"/>
        <w:ind w:firstLine="709"/>
        <w:jc w:val="both"/>
      </w:pPr>
      <w:r w:rsidRPr="00934471">
        <w:rPr>
          <w:rFonts w:ascii="Times New Roman" w:eastAsia="Times New Roman" w:hAnsi="Times New Roman" w:cs="Times New Roman"/>
          <w:sz w:val="28"/>
        </w:rPr>
        <w:t>По итогам 2016 года из 4 целевых показателей, предусмотренных муниципальной программой по основному мероприятию № 3, плановые значения в полном объеме достигнуты по 3 показателям.</w:t>
      </w:r>
    </w:p>
    <w:p w:rsidR="00ED4F15" w:rsidRPr="00017CBD" w:rsidRDefault="00ED4F15" w:rsidP="00ED4F15">
      <w:pPr>
        <w:spacing w:after="0" w:line="240" w:lineRule="auto"/>
        <w:ind w:firstLine="709"/>
        <w:jc w:val="both"/>
        <w:rPr>
          <w:rFonts w:ascii="Times New Roman" w:eastAsia="Times New Roman" w:hAnsi="Times New Roman" w:cs="Times New Roman"/>
          <w:sz w:val="28"/>
        </w:rPr>
      </w:pPr>
      <w:r w:rsidRPr="00017CBD">
        <w:rPr>
          <w:rFonts w:ascii="Times New Roman" w:eastAsia="Times New Roman" w:hAnsi="Times New Roman" w:cs="Times New Roman"/>
          <w:sz w:val="28"/>
        </w:rPr>
        <w:t>Не достигнут</w:t>
      </w:r>
      <w:r w:rsidR="003A6F47">
        <w:rPr>
          <w:rFonts w:ascii="Times New Roman" w:eastAsia="Times New Roman" w:hAnsi="Times New Roman" w:cs="Times New Roman"/>
          <w:sz w:val="28"/>
        </w:rPr>
        <w:t>о</w:t>
      </w:r>
      <w:r w:rsidRPr="00017CBD">
        <w:rPr>
          <w:rFonts w:ascii="Times New Roman" w:eastAsia="Times New Roman" w:hAnsi="Times New Roman" w:cs="Times New Roman"/>
          <w:sz w:val="28"/>
        </w:rPr>
        <w:t xml:space="preserve"> в полном объеме планов</w:t>
      </w:r>
      <w:r w:rsidR="003A6F47">
        <w:rPr>
          <w:rFonts w:ascii="Times New Roman" w:eastAsia="Times New Roman" w:hAnsi="Times New Roman" w:cs="Times New Roman"/>
          <w:sz w:val="28"/>
        </w:rPr>
        <w:t>о</w:t>
      </w:r>
      <w:r w:rsidRPr="00017CBD">
        <w:rPr>
          <w:rFonts w:ascii="Times New Roman" w:eastAsia="Times New Roman" w:hAnsi="Times New Roman" w:cs="Times New Roman"/>
          <w:sz w:val="28"/>
        </w:rPr>
        <w:t>е значени</w:t>
      </w:r>
      <w:r w:rsidR="003A6F47">
        <w:rPr>
          <w:rFonts w:ascii="Times New Roman" w:eastAsia="Times New Roman" w:hAnsi="Times New Roman" w:cs="Times New Roman"/>
          <w:sz w:val="28"/>
        </w:rPr>
        <w:t>е</w:t>
      </w:r>
      <w:r w:rsidRPr="00017CBD">
        <w:rPr>
          <w:rFonts w:ascii="Times New Roman" w:eastAsia="Times New Roman" w:hAnsi="Times New Roman" w:cs="Times New Roman"/>
          <w:sz w:val="28"/>
        </w:rPr>
        <w:t xml:space="preserve"> показател</w:t>
      </w:r>
      <w:r w:rsidR="006C0329">
        <w:rPr>
          <w:rFonts w:ascii="Times New Roman" w:eastAsia="Times New Roman" w:hAnsi="Times New Roman" w:cs="Times New Roman"/>
          <w:sz w:val="28"/>
        </w:rPr>
        <w:t>я:</w:t>
      </w:r>
    </w:p>
    <w:p w:rsidR="00ED4F15" w:rsidRPr="00934471" w:rsidRDefault="00ED4F15" w:rsidP="00ED4F15">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 отношение средней заработной платы  педагогических работников учреждений дополнительного образования детей к средней заработной плате учителей (план – 90%, выполнено – 87,5%, процент выполнения – 97,2</w:t>
      </w:r>
      <w:r w:rsidR="00540B10">
        <w:rPr>
          <w:rFonts w:ascii="Times New Roman" w:eastAsia="Times New Roman" w:hAnsi="Times New Roman" w:cs="Times New Roman"/>
          <w:sz w:val="28"/>
        </w:rPr>
        <w:t>)</w:t>
      </w:r>
      <w:r w:rsidRPr="00934471">
        <w:rPr>
          <w:rFonts w:ascii="Times New Roman" w:eastAsia="Times New Roman" w:hAnsi="Times New Roman" w:cs="Times New Roman"/>
          <w:sz w:val="28"/>
        </w:rPr>
        <w:t xml:space="preserve">, оплата труда работников внешкольных учреждений осуществляется в соответствие с дорожной картой. </w:t>
      </w:r>
    </w:p>
    <w:p w:rsidR="00ED4F15" w:rsidRPr="00934471" w:rsidRDefault="00ED4F15" w:rsidP="00ED4F15">
      <w:pPr>
        <w:spacing w:after="0" w:line="240" w:lineRule="auto"/>
        <w:ind w:firstLine="708"/>
        <w:jc w:val="both"/>
      </w:pPr>
      <w:r w:rsidRPr="00934471">
        <w:rPr>
          <w:rFonts w:ascii="Times New Roman" w:eastAsia="Times New Roman" w:hAnsi="Times New Roman" w:cs="Times New Roman"/>
          <w:sz w:val="28"/>
        </w:rPr>
        <w:t xml:space="preserve">Рост заработной платы сотрудников  по отношению к 2015 г.  составил 106%, средняя заработная плата педагогических работников учреждений дополнительного образования </w:t>
      </w:r>
      <w:r w:rsidR="00160D17">
        <w:rPr>
          <w:rFonts w:ascii="Times New Roman" w:eastAsia="Times New Roman" w:hAnsi="Times New Roman" w:cs="Times New Roman"/>
          <w:sz w:val="28"/>
        </w:rPr>
        <w:t>–</w:t>
      </w:r>
      <w:r w:rsidRPr="00934471">
        <w:rPr>
          <w:rFonts w:ascii="Times New Roman" w:eastAsia="Times New Roman" w:hAnsi="Times New Roman" w:cs="Times New Roman"/>
          <w:sz w:val="28"/>
        </w:rPr>
        <w:t xml:space="preserve"> 25</w:t>
      </w:r>
      <w:r w:rsidR="00160D17">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121 </w:t>
      </w:r>
      <w:r w:rsidR="00283E2F">
        <w:rPr>
          <w:rFonts w:ascii="Times New Roman" w:eastAsia="Times New Roman" w:hAnsi="Times New Roman" w:cs="Times New Roman"/>
          <w:sz w:val="28"/>
        </w:rPr>
        <w:t>рублей</w:t>
      </w:r>
      <w:r w:rsidR="00160D17">
        <w:rPr>
          <w:rFonts w:ascii="Times New Roman" w:eastAsia="Times New Roman" w:hAnsi="Times New Roman" w:cs="Times New Roman"/>
          <w:sz w:val="28"/>
        </w:rPr>
        <w:t>.</w:t>
      </w:r>
    </w:p>
    <w:p w:rsidR="00ED4F15" w:rsidRPr="00934471" w:rsidRDefault="00ED4F15" w:rsidP="00ED4F15">
      <w:pPr>
        <w:spacing w:after="0" w:line="240" w:lineRule="auto"/>
        <w:ind w:firstLine="708"/>
        <w:jc w:val="both"/>
        <w:rPr>
          <w:rFonts w:ascii="Times New Roman" w:eastAsia="Times New Roman" w:hAnsi="Times New Roman" w:cs="Times New Roman"/>
          <w:b/>
          <w:sz w:val="28"/>
        </w:rPr>
      </w:pPr>
      <w:r w:rsidRPr="00934471">
        <w:rPr>
          <w:rFonts w:ascii="Times New Roman" w:eastAsia="Times New Roman" w:hAnsi="Times New Roman" w:cs="Times New Roman"/>
          <w:sz w:val="28"/>
        </w:rPr>
        <w:t xml:space="preserve">Коэффициент эффективности реализации  основного мероприятия  </w:t>
      </w:r>
      <w:r w:rsidR="00160D17">
        <w:rPr>
          <w:rFonts w:ascii="Times New Roman" w:eastAsia="Times New Roman" w:hAnsi="Times New Roman" w:cs="Times New Roman"/>
          <w:sz w:val="28"/>
        </w:rPr>
        <w:t xml:space="preserve">№ 3 </w:t>
      </w:r>
      <w:r w:rsidRPr="00934471">
        <w:rPr>
          <w:rFonts w:ascii="Times New Roman" w:eastAsia="Times New Roman" w:hAnsi="Times New Roman" w:cs="Times New Roman"/>
          <w:sz w:val="28"/>
        </w:rPr>
        <w:t>«Развитие системы дополнительного  образования в муниципальном образовании Кавказский район» - 0,99, эффективность основного мероприятия может быть признана  высокой.</w:t>
      </w:r>
    </w:p>
    <w:p w:rsidR="00ED4F15" w:rsidRPr="00934471" w:rsidRDefault="00ED4F15" w:rsidP="00ED4F15">
      <w:pPr>
        <w:spacing w:after="0" w:line="240" w:lineRule="auto"/>
        <w:ind w:firstLine="711"/>
        <w:jc w:val="center"/>
        <w:rPr>
          <w:rFonts w:ascii="Times New Roman" w:eastAsia="Times New Roman" w:hAnsi="Times New Roman" w:cs="Times New Roman"/>
          <w:b/>
          <w:color w:val="0070C0"/>
          <w:sz w:val="28"/>
        </w:rPr>
      </w:pPr>
    </w:p>
    <w:p w:rsidR="00ED4F15" w:rsidRPr="00017CBD" w:rsidRDefault="00AC35C1" w:rsidP="00ED4F15">
      <w:pPr>
        <w:spacing w:after="0" w:line="240" w:lineRule="auto"/>
        <w:ind w:firstLine="711"/>
        <w:jc w:val="center"/>
        <w:rPr>
          <w:rFonts w:ascii="Times New Roman" w:eastAsia="Times New Roman" w:hAnsi="Times New Roman" w:cs="Times New Roman"/>
          <w:b/>
          <w:i/>
          <w:sz w:val="28"/>
        </w:rPr>
      </w:pPr>
      <w:r>
        <w:rPr>
          <w:rFonts w:ascii="Times New Roman" w:eastAsia="Times New Roman" w:hAnsi="Times New Roman" w:cs="Times New Roman"/>
          <w:b/>
          <w:i/>
          <w:sz w:val="28"/>
        </w:rPr>
        <w:t>3.1.4. О ходе реализации</w:t>
      </w:r>
      <w:r w:rsidRPr="00017CBD">
        <w:rPr>
          <w:rFonts w:ascii="Times New Roman" w:eastAsia="Times New Roman" w:hAnsi="Times New Roman" w:cs="Times New Roman"/>
          <w:b/>
          <w:i/>
          <w:sz w:val="28"/>
        </w:rPr>
        <w:t xml:space="preserve"> </w:t>
      </w:r>
      <w:r>
        <w:rPr>
          <w:rFonts w:ascii="Times New Roman" w:eastAsia="Times New Roman" w:hAnsi="Times New Roman" w:cs="Times New Roman"/>
          <w:b/>
          <w:i/>
          <w:sz w:val="28"/>
        </w:rPr>
        <w:t>о</w:t>
      </w:r>
      <w:r w:rsidR="00ED4F15" w:rsidRPr="00017CBD">
        <w:rPr>
          <w:rFonts w:ascii="Times New Roman" w:eastAsia="Times New Roman" w:hAnsi="Times New Roman" w:cs="Times New Roman"/>
          <w:b/>
          <w:i/>
          <w:sz w:val="28"/>
        </w:rPr>
        <w:t>сновно</w:t>
      </w:r>
      <w:r>
        <w:rPr>
          <w:rFonts w:ascii="Times New Roman" w:eastAsia="Times New Roman" w:hAnsi="Times New Roman" w:cs="Times New Roman"/>
          <w:b/>
          <w:i/>
          <w:sz w:val="28"/>
        </w:rPr>
        <w:t>го</w:t>
      </w:r>
      <w:r w:rsidR="00ED4F15" w:rsidRPr="00017CBD">
        <w:rPr>
          <w:rFonts w:ascii="Times New Roman" w:eastAsia="Times New Roman" w:hAnsi="Times New Roman" w:cs="Times New Roman"/>
          <w:b/>
          <w:i/>
          <w:sz w:val="28"/>
        </w:rPr>
        <w:t xml:space="preserve"> мероприяти</w:t>
      </w:r>
      <w:r>
        <w:rPr>
          <w:rFonts w:ascii="Times New Roman" w:eastAsia="Times New Roman" w:hAnsi="Times New Roman" w:cs="Times New Roman"/>
          <w:b/>
          <w:i/>
          <w:sz w:val="28"/>
        </w:rPr>
        <w:t>я № 4</w:t>
      </w:r>
    </w:p>
    <w:p w:rsidR="00ED4F15" w:rsidRDefault="00ED4F15" w:rsidP="00ED4F15">
      <w:pPr>
        <w:spacing w:after="0" w:line="240" w:lineRule="auto"/>
        <w:ind w:firstLine="711"/>
        <w:jc w:val="center"/>
        <w:rPr>
          <w:rFonts w:ascii="Times New Roman" w:eastAsia="Times New Roman" w:hAnsi="Times New Roman" w:cs="Times New Roman"/>
          <w:b/>
          <w:i/>
          <w:sz w:val="28"/>
        </w:rPr>
      </w:pPr>
      <w:r w:rsidRPr="00017CBD">
        <w:rPr>
          <w:rFonts w:ascii="Times New Roman" w:eastAsia="Times New Roman" w:hAnsi="Times New Roman" w:cs="Times New Roman"/>
          <w:b/>
          <w:i/>
          <w:sz w:val="28"/>
        </w:rPr>
        <w:t>«Финансовое обеспечение деятельности органов управления «Руководство и управление в сфере образования»</w:t>
      </w:r>
    </w:p>
    <w:p w:rsidR="000139DC" w:rsidRPr="00934471" w:rsidRDefault="000139DC" w:rsidP="00ED4F15">
      <w:pPr>
        <w:spacing w:after="0" w:line="240" w:lineRule="auto"/>
        <w:ind w:firstLine="711"/>
        <w:jc w:val="center"/>
        <w:rPr>
          <w:rFonts w:ascii="Times New Roman" w:eastAsia="Times New Roman" w:hAnsi="Times New Roman" w:cs="Times New Roman"/>
          <w:b/>
          <w:sz w:val="28"/>
        </w:rPr>
      </w:pPr>
    </w:p>
    <w:p w:rsidR="00ED4F15" w:rsidRPr="00934471" w:rsidRDefault="00ED4F15" w:rsidP="00ED4F15">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 xml:space="preserve">В рамках данного основного мероприятия осуществляется  текущее содержание муниципального казенного учреждения «Управление образования муниципального образования Кавказский район» (оплата труда, материальное обеспечение). </w:t>
      </w:r>
    </w:p>
    <w:p w:rsidR="00ED4F15" w:rsidRPr="00934471" w:rsidRDefault="00ED4F15" w:rsidP="00ED4F15">
      <w:pPr>
        <w:spacing w:after="0" w:line="240" w:lineRule="auto"/>
        <w:ind w:firstLine="708"/>
        <w:jc w:val="both"/>
      </w:pPr>
      <w:r w:rsidRPr="00934471">
        <w:rPr>
          <w:rFonts w:ascii="Times New Roman" w:eastAsia="Times New Roman" w:hAnsi="Times New Roman" w:cs="Times New Roman"/>
          <w:sz w:val="28"/>
        </w:rPr>
        <w:t>Объем финансирования на 2016 год  за счет средств муниципального бюджета был предусмотрен в сумме  6</w:t>
      </w:r>
      <w:r w:rsidR="00160D17">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117,0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xml:space="preserve">, </w:t>
      </w:r>
      <w:r w:rsidR="007410CA">
        <w:rPr>
          <w:rFonts w:ascii="Times New Roman" w:eastAsia="Times New Roman" w:hAnsi="Times New Roman" w:cs="Times New Roman"/>
          <w:sz w:val="28"/>
        </w:rPr>
        <w:t xml:space="preserve">кассовые расходы </w:t>
      </w:r>
      <w:r w:rsidR="007410CA" w:rsidRPr="00934471">
        <w:rPr>
          <w:rFonts w:ascii="Times New Roman" w:eastAsia="Times New Roman" w:hAnsi="Times New Roman" w:cs="Times New Roman"/>
          <w:sz w:val="28"/>
        </w:rPr>
        <w:t xml:space="preserve">в отчетном периоде </w:t>
      </w:r>
      <w:r w:rsidR="007410CA">
        <w:rPr>
          <w:rFonts w:ascii="Times New Roman" w:eastAsia="Times New Roman" w:hAnsi="Times New Roman" w:cs="Times New Roman"/>
          <w:sz w:val="28"/>
        </w:rPr>
        <w:t>составили</w:t>
      </w:r>
      <w:r w:rsidRPr="00934471">
        <w:rPr>
          <w:rFonts w:ascii="Times New Roman" w:eastAsia="Times New Roman" w:hAnsi="Times New Roman" w:cs="Times New Roman"/>
          <w:sz w:val="28"/>
        </w:rPr>
        <w:t>– 6</w:t>
      </w:r>
      <w:r w:rsidR="00160D17">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115,7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xml:space="preserve"> (100 %)</w:t>
      </w:r>
      <w:r w:rsidR="00160D17">
        <w:rPr>
          <w:rFonts w:ascii="Times New Roman" w:eastAsia="Times New Roman" w:hAnsi="Times New Roman" w:cs="Times New Roman"/>
          <w:sz w:val="28"/>
        </w:rPr>
        <w:t>.</w:t>
      </w:r>
    </w:p>
    <w:p w:rsidR="00ED4F15" w:rsidRPr="00934471" w:rsidRDefault="00ED4F15" w:rsidP="00ED4F15">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lastRenderedPageBreak/>
        <w:t xml:space="preserve">Управлением образования муниципального образования Кавказский район осуществляется управление, координация и </w:t>
      </w:r>
      <w:proofErr w:type="gramStart"/>
      <w:r w:rsidRPr="00934471">
        <w:rPr>
          <w:rFonts w:ascii="Times New Roman" w:eastAsia="Times New Roman" w:hAnsi="Times New Roman" w:cs="Times New Roman"/>
          <w:sz w:val="28"/>
        </w:rPr>
        <w:t>контроль за</w:t>
      </w:r>
      <w:proofErr w:type="gramEnd"/>
      <w:r w:rsidRPr="00934471">
        <w:rPr>
          <w:rFonts w:ascii="Times New Roman" w:eastAsia="Times New Roman" w:hAnsi="Times New Roman" w:cs="Times New Roman"/>
          <w:sz w:val="28"/>
        </w:rPr>
        <w:t xml:space="preserve"> деятельностью 64  подведомственных образовательных учреждений, проводятся районные  мероприятия в области образования.</w:t>
      </w:r>
    </w:p>
    <w:p w:rsidR="00ED4F15" w:rsidRPr="00934471" w:rsidRDefault="00AC18BA" w:rsidP="00ED4F15">
      <w:pPr>
        <w:spacing w:after="0" w:line="240" w:lineRule="auto"/>
        <w:ind w:firstLine="708"/>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М</w:t>
      </w:r>
      <w:r w:rsidR="00ED4F15" w:rsidRPr="00934471">
        <w:rPr>
          <w:rFonts w:ascii="Times New Roman" w:eastAsia="Times New Roman" w:hAnsi="Times New Roman" w:cs="Times New Roman"/>
          <w:sz w:val="28"/>
        </w:rPr>
        <w:t>ероприятие, запланированное  к реализации в отчетном году выполнено</w:t>
      </w:r>
      <w:proofErr w:type="gramEnd"/>
      <w:r w:rsidR="00ED4F15" w:rsidRPr="00934471">
        <w:rPr>
          <w:rFonts w:ascii="Times New Roman" w:eastAsia="Times New Roman" w:hAnsi="Times New Roman" w:cs="Times New Roman"/>
          <w:sz w:val="28"/>
        </w:rPr>
        <w:t xml:space="preserve"> на 100 %.  </w:t>
      </w:r>
    </w:p>
    <w:p w:rsidR="00ED4F15" w:rsidRPr="00934471" w:rsidRDefault="00ED4F15" w:rsidP="00ED4F15">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 xml:space="preserve">Целевой показатель по данному основному мероприятию выполнен </w:t>
      </w:r>
      <w:r w:rsidR="00AC18BA">
        <w:rPr>
          <w:rFonts w:ascii="Times New Roman" w:eastAsia="Times New Roman" w:hAnsi="Times New Roman" w:cs="Times New Roman"/>
          <w:sz w:val="28"/>
        </w:rPr>
        <w:t>в полном объеме</w:t>
      </w:r>
      <w:r w:rsidRPr="00934471">
        <w:rPr>
          <w:rFonts w:ascii="Times New Roman" w:eastAsia="Times New Roman" w:hAnsi="Times New Roman" w:cs="Times New Roman"/>
          <w:sz w:val="28"/>
        </w:rPr>
        <w:t xml:space="preserve">.  </w:t>
      </w:r>
    </w:p>
    <w:p w:rsidR="00ED4F15" w:rsidRPr="00934471" w:rsidRDefault="00ED4F15" w:rsidP="00ED4F15">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 xml:space="preserve">Коэффициент эффективности реализации  основного мероприятия  </w:t>
      </w:r>
      <w:r w:rsidR="00160D17">
        <w:rPr>
          <w:rFonts w:ascii="Times New Roman" w:eastAsia="Times New Roman" w:hAnsi="Times New Roman" w:cs="Times New Roman"/>
          <w:sz w:val="28"/>
        </w:rPr>
        <w:t>№4</w:t>
      </w:r>
      <w:r w:rsidRPr="00934471">
        <w:rPr>
          <w:rFonts w:ascii="Times New Roman" w:eastAsia="Times New Roman" w:hAnsi="Times New Roman" w:cs="Times New Roman"/>
          <w:sz w:val="28"/>
        </w:rPr>
        <w:t xml:space="preserve">  «Финансовое обеспечение деятельности органов управления «Руководство и управление в сфере образования» - 1, эффективность основного мероприятия может быть признана  высокой.</w:t>
      </w:r>
    </w:p>
    <w:p w:rsidR="00017CBD" w:rsidRDefault="00017CBD" w:rsidP="00ED4F15">
      <w:pPr>
        <w:spacing w:after="0" w:line="240" w:lineRule="auto"/>
        <w:ind w:firstLine="711"/>
        <w:jc w:val="center"/>
        <w:rPr>
          <w:rFonts w:ascii="Times New Roman" w:eastAsia="Times New Roman" w:hAnsi="Times New Roman" w:cs="Times New Roman"/>
          <w:b/>
          <w:sz w:val="28"/>
        </w:rPr>
      </w:pPr>
    </w:p>
    <w:p w:rsidR="00ED4F15" w:rsidRPr="00017CBD" w:rsidRDefault="00AC35C1" w:rsidP="00ED4F15">
      <w:pPr>
        <w:spacing w:after="0" w:line="240" w:lineRule="auto"/>
        <w:ind w:firstLine="711"/>
        <w:jc w:val="center"/>
        <w:rPr>
          <w:rFonts w:ascii="Times New Roman" w:eastAsia="Times New Roman" w:hAnsi="Times New Roman" w:cs="Times New Roman"/>
          <w:b/>
          <w:i/>
          <w:sz w:val="28"/>
        </w:rPr>
      </w:pPr>
      <w:r>
        <w:rPr>
          <w:rFonts w:ascii="Times New Roman" w:eastAsia="Times New Roman" w:hAnsi="Times New Roman" w:cs="Times New Roman"/>
          <w:b/>
          <w:i/>
          <w:sz w:val="28"/>
        </w:rPr>
        <w:t>3.1.5. О ходе реализации</w:t>
      </w:r>
      <w:r w:rsidRPr="00017CBD">
        <w:rPr>
          <w:rFonts w:ascii="Times New Roman" w:eastAsia="Times New Roman" w:hAnsi="Times New Roman" w:cs="Times New Roman"/>
          <w:b/>
          <w:i/>
          <w:sz w:val="28"/>
        </w:rPr>
        <w:t xml:space="preserve"> </w:t>
      </w:r>
      <w:r>
        <w:rPr>
          <w:rFonts w:ascii="Times New Roman" w:eastAsia="Times New Roman" w:hAnsi="Times New Roman" w:cs="Times New Roman"/>
          <w:b/>
          <w:i/>
          <w:sz w:val="28"/>
        </w:rPr>
        <w:t>о</w:t>
      </w:r>
      <w:r w:rsidR="00ED4F15" w:rsidRPr="00017CBD">
        <w:rPr>
          <w:rFonts w:ascii="Times New Roman" w:eastAsia="Times New Roman" w:hAnsi="Times New Roman" w:cs="Times New Roman"/>
          <w:b/>
          <w:i/>
          <w:sz w:val="28"/>
        </w:rPr>
        <w:t>сновно</w:t>
      </w:r>
      <w:r>
        <w:rPr>
          <w:rFonts w:ascii="Times New Roman" w:eastAsia="Times New Roman" w:hAnsi="Times New Roman" w:cs="Times New Roman"/>
          <w:b/>
          <w:i/>
          <w:sz w:val="28"/>
        </w:rPr>
        <w:t>го</w:t>
      </w:r>
      <w:r w:rsidR="00ED4F15" w:rsidRPr="00017CBD">
        <w:rPr>
          <w:rFonts w:ascii="Times New Roman" w:eastAsia="Times New Roman" w:hAnsi="Times New Roman" w:cs="Times New Roman"/>
          <w:b/>
          <w:i/>
          <w:sz w:val="28"/>
        </w:rPr>
        <w:t xml:space="preserve"> мероприяти</w:t>
      </w:r>
      <w:r>
        <w:rPr>
          <w:rFonts w:ascii="Times New Roman" w:eastAsia="Times New Roman" w:hAnsi="Times New Roman" w:cs="Times New Roman"/>
          <w:b/>
          <w:i/>
          <w:sz w:val="28"/>
        </w:rPr>
        <w:t>я</w:t>
      </w:r>
      <w:r w:rsidR="00ED4F15" w:rsidRPr="00017CBD">
        <w:rPr>
          <w:rFonts w:ascii="Times New Roman" w:eastAsia="Times New Roman" w:hAnsi="Times New Roman" w:cs="Times New Roman"/>
          <w:b/>
          <w:i/>
          <w:sz w:val="28"/>
        </w:rPr>
        <w:t xml:space="preserve"> № 5</w:t>
      </w:r>
    </w:p>
    <w:p w:rsidR="00ED4F15" w:rsidRPr="00017CBD" w:rsidRDefault="00ED4F15" w:rsidP="00ED4F15">
      <w:pPr>
        <w:spacing w:after="0" w:line="240" w:lineRule="auto"/>
        <w:ind w:firstLine="711"/>
        <w:jc w:val="center"/>
        <w:rPr>
          <w:rFonts w:ascii="Times New Roman" w:eastAsia="Times New Roman" w:hAnsi="Times New Roman" w:cs="Times New Roman"/>
          <w:b/>
          <w:i/>
          <w:sz w:val="28"/>
        </w:rPr>
      </w:pPr>
      <w:r w:rsidRPr="00017CBD">
        <w:rPr>
          <w:rFonts w:ascii="Times New Roman" w:eastAsia="Times New Roman" w:hAnsi="Times New Roman" w:cs="Times New Roman"/>
          <w:b/>
          <w:i/>
          <w:sz w:val="28"/>
        </w:rPr>
        <w:t>«Финансовое обеспечение деятельности  казенных учреждений»</w:t>
      </w:r>
    </w:p>
    <w:p w:rsidR="00AC35C1" w:rsidRDefault="00ED4F15" w:rsidP="00ED4F15">
      <w:pPr>
        <w:spacing w:after="0" w:line="240" w:lineRule="auto"/>
        <w:jc w:val="both"/>
        <w:rPr>
          <w:rFonts w:ascii="Times New Roman" w:eastAsia="Times New Roman" w:hAnsi="Times New Roman" w:cs="Times New Roman"/>
          <w:color w:val="0070C0"/>
          <w:sz w:val="28"/>
          <w:shd w:val="clear" w:color="auto" w:fill="FFFFFF"/>
        </w:rPr>
      </w:pPr>
      <w:r w:rsidRPr="00934471">
        <w:rPr>
          <w:rFonts w:ascii="Times New Roman" w:eastAsia="Times New Roman" w:hAnsi="Times New Roman" w:cs="Times New Roman"/>
          <w:color w:val="0070C0"/>
          <w:sz w:val="28"/>
          <w:shd w:val="clear" w:color="auto" w:fill="FFFFFF"/>
        </w:rPr>
        <w:tab/>
      </w:r>
      <w:r w:rsidR="00AC35C1">
        <w:rPr>
          <w:rFonts w:ascii="Times New Roman" w:eastAsia="Times New Roman" w:hAnsi="Times New Roman" w:cs="Times New Roman"/>
          <w:color w:val="0070C0"/>
          <w:sz w:val="28"/>
          <w:shd w:val="clear" w:color="auto" w:fill="FFFFFF"/>
        </w:rPr>
        <w:t xml:space="preserve"> </w:t>
      </w:r>
    </w:p>
    <w:p w:rsidR="00ED4F15" w:rsidRPr="00934471" w:rsidRDefault="00AC35C1" w:rsidP="00ED4F15">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color w:val="0070C0"/>
          <w:sz w:val="28"/>
          <w:shd w:val="clear" w:color="auto" w:fill="FFFFFF"/>
        </w:rPr>
        <w:t xml:space="preserve">            </w:t>
      </w:r>
      <w:proofErr w:type="gramStart"/>
      <w:r w:rsidR="00ED4F15" w:rsidRPr="00934471">
        <w:rPr>
          <w:rFonts w:ascii="Times New Roman" w:eastAsia="Times New Roman" w:hAnsi="Times New Roman" w:cs="Times New Roman"/>
          <w:sz w:val="28"/>
          <w:shd w:val="clear" w:color="auto" w:fill="FFFFFF"/>
        </w:rPr>
        <w:t>В рамках данного основного мероприятия осуществляется  текущее содержание муниципального казенного учреждения  «Централизованная бухгалтерия образования», в функции которой  входит осуществление деятельности по бухгалтерскому учету и отчетности на основании  договоров на передачу полномочий на ведение бухгалтерского учета с 35  образовательными учреждениями, обеспечивает</w:t>
      </w:r>
      <w:r w:rsidR="00FF4C63">
        <w:rPr>
          <w:rFonts w:ascii="Times New Roman" w:eastAsia="Times New Roman" w:hAnsi="Times New Roman" w:cs="Times New Roman"/>
          <w:sz w:val="28"/>
          <w:shd w:val="clear" w:color="auto" w:fill="FFFFFF"/>
        </w:rPr>
        <w:t>ся</w:t>
      </w:r>
      <w:r w:rsidR="00ED4F15" w:rsidRPr="00934471">
        <w:rPr>
          <w:rFonts w:ascii="Times New Roman" w:eastAsia="Times New Roman" w:hAnsi="Times New Roman" w:cs="Times New Roman"/>
          <w:sz w:val="28"/>
          <w:shd w:val="clear" w:color="auto" w:fill="FFFFFF"/>
        </w:rPr>
        <w:t xml:space="preserve"> эффективность и целевое использование средств консолидированного бюджета, направленных на обеспечение деятельности  обслуживаемых учреждений.</w:t>
      </w:r>
      <w:proofErr w:type="gramEnd"/>
    </w:p>
    <w:p w:rsidR="00ED4F15" w:rsidRPr="00934471" w:rsidRDefault="00ED4F15" w:rsidP="00ED4F15">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Объем финансирования на содержание муниципального учреждения  на 2016 год за счет средств муниципального бюджета был предусмотрен в сумме 22</w:t>
      </w:r>
      <w:r w:rsidR="00293848">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565,0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xml:space="preserve">, </w:t>
      </w:r>
      <w:r w:rsidR="00293848">
        <w:rPr>
          <w:rFonts w:ascii="Times New Roman" w:eastAsia="Times New Roman" w:hAnsi="Times New Roman" w:cs="Times New Roman"/>
          <w:sz w:val="28"/>
        </w:rPr>
        <w:t>кассовые расходы</w:t>
      </w:r>
      <w:r w:rsidRPr="00934471">
        <w:rPr>
          <w:rFonts w:ascii="Times New Roman" w:eastAsia="Times New Roman" w:hAnsi="Times New Roman" w:cs="Times New Roman"/>
          <w:sz w:val="28"/>
        </w:rPr>
        <w:t xml:space="preserve"> – 22</w:t>
      </w:r>
      <w:r w:rsidR="00293848">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565,0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xml:space="preserve"> (100%).</w:t>
      </w:r>
    </w:p>
    <w:p w:rsidR="00ED4F15" w:rsidRPr="00934471" w:rsidRDefault="00FA3542" w:rsidP="00ED4F15">
      <w:pPr>
        <w:spacing w:after="0" w:line="240" w:lineRule="auto"/>
        <w:ind w:firstLine="708"/>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М</w:t>
      </w:r>
      <w:r w:rsidR="00ED4F15" w:rsidRPr="00934471">
        <w:rPr>
          <w:rFonts w:ascii="Times New Roman" w:eastAsia="Times New Roman" w:hAnsi="Times New Roman" w:cs="Times New Roman"/>
          <w:sz w:val="28"/>
        </w:rPr>
        <w:t>ероприятие, запланированное  к реализации в отчетном году выполнено</w:t>
      </w:r>
      <w:proofErr w:type="gramEnd"/>
      <w:r w:rsidR="00ED4F15" w:rsidRPr="00934471">
        <w:rPr>
          <w:rFonts w:ascii="Times New Roman" w:eastAsia="Times New Roman" w:hAnsi="Times New Roman" w:cs="Times New Roman"/>
          <w:sz w:val="28"/>
        </w:rPr>
        <w:t xml:space="preserve"> на 100%.  </w:t>
      </w:r>
    </w:p>
    <w:p w:rsidR="00ED4F15" w:rsidRPr="00934471" w:rsidRDefault="00ED4F15" w:rsidP="00ED4F15">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 xml:space="preserve">Целевой показатель по данному основному мероприятию выполнен на 100%.  </w:t>
      </w:r>
    </w:p>
    <w:p w:rsidR="00ED4F15" w:rsidRPr="00934471" w:rsidRDefault="00ED4F15" w:rsidP="00ED4F15">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 xml:space="preserve">Коэффициент эффективности реализации  основного мероприятия  </w:t>
      </w:r>
      <w:r w:rsidR="00FA3542">
        <w:rPr>
          <w:rFonts w:ascii="Times New Roman" w:eastAsia="Times New Roman" w:hAnsi="Times New Roman" w:cs="Times New Roman"/>
          <w:sz w:val="28"/>
        </w:rPr>
        <w:t>№ 5</w:t>
      </w:r>
      <w:r w:rsidRPr="00934471">
        <w:rPr>
          <w:rFonts w:ascii="Times New Roman" w:eastAsia="Times New Roman" w:hAnsi="Times New Roman" w:cs="Times New Roman"/>
          <w:sz w:val="28"/>
        </w:rPr>
        <w:t xml:space="preserve"> «Финансовое обеспечение деятельности  казенных учреждений» - 1, эффективность основного мероприятия может быть признана  высокой.</w:t>
      </w:r>
    </w:p>
    <w:p w:rsidR="00ED4F15" w:rsidRPr="00934471" w:rsidRDefault="00ED4F15" w:rsidP="00ED4F15">
      <w:pPr>
        <w:spacing w:after="0" w:line="240" w:lineRule="auto"/>
        <w:ind w:firstLine="708"/>
        <w:jc w:val="both"/>
        <w:rPr>
          <w:rFonts w:ascii="Times New Roman" w:eastAsia="Times New Roman" w:hAnsi="Times New Roman" w:cs="Times New Roman"/>
          <w:color w:val="0070C0"/>
          <w:sz w:val="28"/>
        </w:rPr>
      </w:pPr>
    </w:p>
    <w:p w:rsidR="00ED4F15" w:rsidRPr="00017CBD" w:rsidRDefault="00AC35C1" w:rsidP="00ED4F15">
      <w:pPr>
        <w:spacing w:after="0" w:line="240" w:lineRule="auto"/>
        <w:ind w:firstLine="711"/>
        <w:jc w:val="center"/>
        <w:rPr>
          <w:rFonts w:ascii="Times New Roman" w:eastAsia="Times New Roman" w:hAnsi="Times New Roman" w:cs="Times New Roman"/>
          <w:b/>
          <w:i/>
          <w:sz w:val="28"/>
        </w:rPr>
      </w:pPr>
      <w:r>
        <w:rPr>
          <w:rFonts w:ascii="Times New Roman" w:eastAsia="Times New Roman" w:hAnsi="Times New Roman" w:cs="Times New Roman"/>
          <w:b/>
          <w:i/>
          <w:sz w:val="28"/>
        </w:rPr>
        <w:t>3.1.6. О ходе реализации</w:t>
      </w:r>
      <w:r w:rsidRPr="00017CBD">
        <w:rPr>
          <w:rFonts w:ascii="Times New Roman" w:eastAsia="Times New Roman" w:hAnsi="Times New Roman" w:cs="Times New Roman"/>
          <w:b/>
          <w:i/>
          <w:sz w:val="28"/>
        </w:rPr>
        <w:t xml:space="preserve"> </w:t>
      </w:r>
      <w:r>
        <w:rPr>
          <w:rFonts w:ascii="Times New Roman" w:eastAsia="Times New Roman" w:hAnsi="Times New Roman" w:cs="Times New Roman"/>
          <w:b/>
          <w:i/>
          <w:sz w:val="28"/>
        </w:rPr>
        <w:t>о</w:t>
      </w:r>
      <w:r w:rsidR="00ED4F15" w:rsidRPr="00017CBD">
        <w:rPr>
          <w:rFonts w:ascii="Times New Roman" w:eastAsia="Times New Roman" w:hAnsi="Times New Roman" w:cs="Times New Roman"/>
          <w:b/>
          <w:i/>
          <w:sz w:val="28"/>
        </w:rPr>
        <w:t>сновно</w:t>
      </w:r>
      <w:r>
        <w:rPr>
          <w:rFonts w:ascii="Times New Roman" w:eastAsia="Times New Roman" w:hAnsi="Times New Roman" w:cs="Times New Roman"/>
          <w:b/>
          <w:i/>
          <w:sz w:val="28"/>
        </w:rPr>
        <w:t>го</w:t>
      </w:r>
      <w:r w:rsidR="00ED4F15" w:rsidRPr="00017CBD">
        <w:rPr>
          <w:rFonts w:ascii="Times New Roman" w:eastAsia="Times New Roman" w:hAnsi="Times New Roman" w:cs="Times New Roman"/>
          <w:b/>
          <w:i/>
          <w:sz w:val="28"/>
        </w:rPr>
        <w:t xml:space="preserve"> мероприяти</w:t>
      </w:r>
      <w:r>
        <w:rPr>
          <w:rFonts w:ascii="Times New Roman" w:eastAsia="Times New Roman" w:hAnsi="Times New Roman" w:cs="Times New Roman"/>
          <w:b/>
          <w:i/>
          <w:sz w:val="28"/>
        </w:rPr>
        <w:t>я</w:t>
      </w:r>
      <w:r w:rsidR="00ED4F15" w:rsidRPr="00017CBD">
        <w:rPr>
          <w:rFonts w:ascii="Times New Roman" w:eastAsia="Times New Roman" w:hAnsi="Times New Roman" w:cs="Times New Roman"/>
          <w:b/>
          <w:i/>
          <w:sz w:val="28"/>
        </w:rPr>
        <w:t xml:space="preserve"> № 6</w:t>
      </w:r>
    </w:p>
    <w:p w:rsidR="00ED4F15" w:rsidRDefault="00ED4F15" w:rsidP="00ED4F15">
      <w:pPr>
        <w:spacing w:after="0" w:line="240" w:lineRule="auto"/>
        <w:ind w:firstLine="711"/>
        <w:jc w:val="center"/>
        <w:rPr>
          <w:rFonts w:ascii="Times New Roman" w:eastAsia="Times New Roman" w:hAnsi="Times New Roman" w:cs="Times New Roman"/>
          <w:b/>
          <w:i/>
          <w:sz w:val="28"/>
        </w:rPr>
      </w:pPr>
      <w:r w:rsidRPr="00017CBD">
        <w:rPr>
          <w:rFonts w:ascii="Times New Roman" w:eastAsia="Times New Roman" w:hAnsi="Times New Roman" w:cs="Times New Roman"/>
          <w:b/>
          <w:i/>
          <w:sz w:val="28"/>
        </w:rPr>
        <w:t>«Организация отдыха, оздоровления и занятости детей»</w:t>
      </w:r>
    </w:p>
    <w:p w:rsidR="000139DC" w:rsidRPr="00017CBD" w:rsidRDefault="000139DC" w:rsidP="00ED4F15">
      <w:pPr>
        <w:spacing w:after="0" w:line="240" w:lineRule="auto"/>
        <w:ind w:firstLine="711"/>
        <w:jc w:val="center"/>
        <w:rPr>
          <w:rFonts w:ascii="Times New Roman" w:eastAsia="Times New Roman" w:hAnsi="Times New Roman" w:cs="Times New Roman"/>
          <w:b/>
          <w:i/>
          <w:sz w:val="28"/>
        </w:rPr>
      </w:pPr>
    </w:p>
    <w:p w:rsidR="00ED4F15" w:rsidRPr="00934471" w:rsidRDefault="00ED4F15" w:rsidP="00ED4F15">
      <w:pPr>
        <w:spacing w:after="0" w:line="240" w:lineRule="auto"/>
        <w:ind w:firstLine="708"/>
        <w:jc w:val="both"/>
      </w:pPr>
      <w:r w:rsidRPr="00934471">
        <w:rPr>
          <w:rFonts w:ascii="Times New Roman" w:eastAsia="Times New Roman" w:hAnsi="Times New Roman" w:cs="Times New Roman"/>
          <w:sz w:val="28"/>
        </w:rPr>
        <w:t>В рамках  данного основного мероприятия осуществлялось содержание муниципального учреждения ЛТО «</w:t>
      </w:r>
      <w:proofErr w:type="spellStart"/>
      <w:r w:rsidRPr="00934471">
        <w:rPr>
          <w:rFonts w:ascii="Times New Roman" w:eastAsia="Times New Roman" w:hAnsi="Times New Roman" w:cs="Times New Roman"/>
          <w:sz w:val="28"/>
        </w:rPr>
        <w:t>Кубаночка</w:t>
      </w:r>
      <w:proofErr w:type="spellEnd"/>
      <w:r w:rsidRPr="00934471">
        <w:rPr>
          <w:rFonts w:ascii="Times New Roman" w:eastAsia="Times New Roman" w:hAnsi="Times New Roman" w:cs="Times New Roman"/>
          <w:sz w:val="28"/>
        </w:rPr>
        <w:t>» с объемом финансирования за счет средств муниципального бюджета  в сумме 1</w:t>
      </w:r>
      <w:r w:rsidR="00325373">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601,5   тыс. </w:t>
      </w:r>
      <w:r w:rsidR="00283E2F">
        <w:rPr>
          <w:rFonts w:ascii="Times New Roman" w:eastAsia="Times New Roman" w:hAnsi="Times New Roman" w:cs="Times New Roman"/>
          <w:sz w:val="28"/>
        </w:rPr>
        <w:t>рублей</w:t>
      </w:r>
      <w:r w:rsidR="00221A4D">
        <w:rPr>
          <w:rFonts w:ascii="Times New Roman" w:eastAsia="Times New Roman" w:hAnsi="Times New Roman" w:cs="Times New Roman"/>
          <w:sz w:val="28"/>
        </w:rPr>
        <w:t>, профинансировано</w:t>
      </w:r>
      <w:r w:rsidRPr="00934471">
        <w:rPr>
          <w:rFonts w:ascii="Times New Roman" w:eastAsia="Times New Roman" w:hAnsi="Times New Roman" w:cs="Times New Roman"/>
          <w:sz w:val="28"/>
        </w:rPr>
        <w:t xml:space="preserve"> в отчетном периоде  – 1</w:t>
      </w:r>
      <w:r w:rsidR="00325373">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601,5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xml:space="preserve"> (100%).</w:t>
      </w:r>
    </w:p>
    <w:p w:rsidR="00ED4F15" w:rsidRPr="00934471" w:rsidRDefault="00221A4D" w:rsidP="00ED4F15">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У</w:t>
      </w:r>
      <w:r w:rsidR="00ED4F15" w:rsidRPr="00934471">
        <w:rPr>
          <w:rFonts w:ascii="Times New Roman" w:eastAsia="Times New Roman" w:hAnsi="Times New Roman" w:cs="Times New Roman"/>
          <w:sz w:val="28"/>
        </w:rPr>
        <w:t>чреждени</w:t>
      </w:r>
      <w:r>
        <w:rPr>
          <w:rFonts w:ascii="Times New Roman" w:eastAsia="Times New Roman" w:hAnsi="Times New Roman" w:cs="Times New Roman"/>
          <w:sz w:val="28"/>
        </w:rPr>
        <w:t>е не ведет никакой деятельности</w:t>
      </w:r>
      <w:r w:rsidR="00ED4F15" w:rsidRPr="00934471">
        <w:rPr>
          <w:rFonts w:ascii="Times New Roman" w:eastAsia="Times New Roman" w:hAnsi="Times New Roman" w:cs="Times New Roman"/>
          <w:sz w:val="28"/>
        </w:rPr>
        <w:t>,</w:t>
      </w:r>
      <w:r>
        <w:rPr>
          <w:rFonts w:ascii="Times New Roman" w:eastAsia="Times New Roman" w:hAnsi="Times New Roman" w:cs="Times New Roman"/>
          <w:sz w:val="28"/>
        </w:rPr>
        <w:t xml:space="preserve"> </w:t>
      </w:r>
      <w:r w:rsidR="00195098">
        <w:rPr>
          <w:rFonts w:ascii="Times New Roman" w:eastAsia="Times New Roman" w:hAnsi="Times New Roman" w:cs="Times New Roman"/>
          <w:sz w:val="28"/>
        </w:rPr>
        <w:t>денежные средства израсходованы</w:t>
      </w:r>
      <w:r w:rsidR="00ED4F15" w:rsidRPr="00934471">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на охрану муниципального имущества, </w:t>
      </w:r>
      <w:r w:rsidR="00ED4F15" w:rsidRPr="00934471">
        <w:rPr>
          <w:rFonts w:ascii="Times New Roman" w:eastAsia="Times New Roman" w:hAnsi="Times New Roman" w:cs="Times New Roman"/>
          <w:sz w:val="28"/>
        </w:rPr>
        <w:t>целевые показатели отсутствуют.</w:t>
      </w:r>
    </w:p>
    <w:p w:rsidR="00ED4F15" w:rsidRPr="00934471" w:rsidRDefault="00ED4F15" w:rsidP="00ED4F15">
      <w:pPr>
        <w:spacing w:after="0" w:line="240" w:lineRule="auto"/>
        <w:ind w:firstLine="708"/>
        <w:jc w:val="both"/>
      </w:pPr>
      <w:r w:rsidRPr="00934471">
        <w:rPr>
          <w:rFonts w:ascii="Times New Roman" w:eastAsia="Times New Roman" w:hAnsi="Times New Roman" w:cs="Times New Roman"/>
          <w:sz w:val="28"/>
        </w:rPr>
        <w:t>Коэффициент эффективности реализации данного основного мероприятия - 0, эффективность основного мероприятия может быть признана  неудовлетворительной.</w:t>
      </w:r>
    </w:p>
    <w:p w:rsidR="00ED4F15" w:rsidRPr="00934471" w:rsidRDefault="00ED4F15" w:rsidP="00ED4F15">
      <w:pPr>
        <w:spacing w:after="0" w:line="240" w:lineRule="auto"/>
        <w:ind w:firstLine="708"/>
        <w:jc w:val="both"/>
        <w:rPr>
          <w:rFonts w:ascii="Times New Roman" w:eastAsia="Times New Roman" w:hAnsi="Times New Roman" w:cs="Times New Roman"/>
          <w:color w:val="0070C0"/>
          <w:sz w:val="28"/>
        </w:rPr>
      </w:pPr>
    </w:p>
    <w:p w:rsidR="00ED4F15" w:rsidRPr="00934471" w:rsidRDefault="00ED4F15" w:rsidP="00ED4F15">
      <w:pPr>
        <w:spacing w:after="0" w:line="240" w:lineRule="auto"/>
        <w:ind w:firstLine="708"/>
        <w:jc w:val="both"/>
        <w:rPr>
          <w:rFonts w:ascii="Times New Roman" w:eastAsia="Times New Roman" w:hAnsi="Times New Roman" w:cs="Times New Roman"/>
          <w:color w:val="0070C0"/>
          <w:sz w:val="28"/>
        </w:rPr>
      </w:pPr>
    </w:p>
    <w:p w:rsidR="00ED4F15" w:rsidRPr="00017CBD" w:rsidRDefault="00AC35C1" w:rsidP="00ED4F15">
      <w:pPr>
        <w:spacing w:after="0" w:line="240" w:lineRule="auto"/>
        <w:ind w:firstLine="711"/>
        <w:jc w:val="center"/>
        <w:rPr>
          <w:rFonts w:ascii="Times New Roman" w:eastAsia="Times New Roman" w:hAnsi="Times New Roman" w:cs="Times New Roman"/>
          <w:b/>
          <w:i/>
          <w:sz w:val="28"/>
        </w:rPr>
      </w:pPr>
      <w:r>
        <w:rPr>
          <w:rFonts w:ascii="Times New Roman" w:eastAsia="Times New Roman" w:hAnsi="Times New Roman" w:cs="Times New Roman"/>
          <w:b/>
          <w:i/>
          <w:sz w:val="28"/>
        </w:rPr>
        <w:t>3.1.7. О ходе реализации</w:t>
      </w:r>
      <w:r w:rsidRPr="00017CBD">
        <w:rPr>
          <w:rFonts w:ascii="Times New Roman" w:eastAsia="Times New Roman" w:hAnsi="Times New Roman" w:cs="Times New Roman"/>
          <w:b/>
          <w:i/>
          <w:sz w:val="28"/>
        </w:rPr>
        <w:t xml:space="preserve"> </w:t>
      </w:r>
      <w:r>
        <w:rPr>
          <w:rFonts w:ascii="Times New Roman" w:eastAsia="Times New Roman" w:hAnsi="Times New Roman" w:cs="Times New Roman"/>
          <w:b/>
          <w:i/>
          <w:sz w:val="28"/>
        </w:rPr>
        <w:t>о</w:t>
      </w:r>
      <w:r w:rsidR="00ED4F15" w:rsidRPr="00017CBD">
        <w:rPr>
          <w:rFonts w:ascii="Times New Roman" w:eastAsia="Times New Roman" w:hAnsi="Times New Roman" w:cs="Times New Roman"/>
          <w:b/>
          <w:i/>
          <w:sz w:val="28"/>
        </w:rPr>
        <w:t>сновно</w:t>
      </w:r>
      <w:r>
        <w:rPr>
          <w:rFonts w:ascii="Times New Roman" w:eastAsia="Times New Roman" w:hAnsi="Times New Roman" w:cs="Times New Roman"/>
          <w:b/>
          <w:i/>
          <w:sz w:val="28"/>
        </w:rPr>
        <w:t>го</w:t>
      </w:r>
      <w:r w:rsidR="00ED4F15" w:rsidRPr="00017CBD">
        <w:rPr>
          <w:rFonts w:ascii="Times New Roman" w:eastAsia="Times New Roman" w:hAnsi="Times New Roman" w:cs="Times New Roman"/>
          <w:b/>
          <w:i/>
          <w:sz w:val="28"/>
        </w:rPr>
        <w:t xml:space="preserve"> мероприяти</w:t>
      </w:r>
      <w:r>
        <w:rPr>
          <w:rFonts w:ascii="Times New Roman" w:eastAsia="Times New Roman" w:hAnsi="Times New Roman" w:cs="Times New Roman"/>
          <w:b/>
          <w:i/>
          <w:sz w:val="28"/>
        </w:rPr>
        <w:t>я № 7</w:t>
      </w:r>
    </w:p>
    <w:p w:rsidR="00ED4F15" w:rsidRPr="00017CBD" w:rsidRDefault="00ED4F15" w:rsidP="00ED4F15">
      <w:pPr>
        <w:spacing w:after="0" w:line="240" w:lineRule="auto"/>
        <w:ind w:firstLine="711"/>
        <w:jc w:val="center"/>
        <w:rPr>
          <w:rFonts w:ascii="Times New Roman" w:eastAsia="Times New Roman" w:hAnsi="Times New Roman" w:cs="Times New Roman"/>
          <w:b/>
          <w:i/>
          <w:sz w:val="28"/>
        </w:rPr>
      </w:pPr>
      <w:r w:rsidRPr="00017CBD">
        <w:rPr>
          <w:rFonts w:ascii="Times New Roman" w:eastAsia="Times New Roman" w:hAnsi="Times New Roman" w:cs="Times New Roman"/>
          <w:b/>
          <w:i/>
          <w:sz w:val="28"/>
        </w:rPr>
        <w:t>«Прочие мероприятия в области образования»</w:t>
      </w:r>
    </w:p>
    <w:p w:rsidR="00C23215" w:rsidRDefault="00C23215" w:rsidP="00ED4F15">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ED4F15" w:rsidRPr="00934471" w:rsidRDefault="00ED4F15" w:rsidP="00ED4F15">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В рамках данного основного мероприятия осуществляется содержание двух муниципальных бюджетных учреждений</w:t>
      </w:r>
      <w:r w:rsidR="00AD5CE5">
        <w:rPr>
          <w:rFonts w:ascii="Times New Roman" w:eastAsia="Times New Roman" w:hAnsi="Times New Roman" w:cs="Times New Roman"/>
          <w:sz w:val="28"/>
        </w:rPr>
        <w:t xml:space="preserve">: </w:t>
      </w:r>
      <w:proofErr w:type="gramStart"/>
      <w:r w:rsidR="00AD5CE5">
        <w:rPr>
          <w:rFonts w:ascii="Times New Roman" w:eastAsia="Times New Roman" w:hAnsi="Times New Roman" w:cs="Times New Roman"/>
          <w:sz w:val="28"/>
        </w:rPr>
        <w:t xml:space="preserve">МКУ «ОМЦ» и МБУ «ЦППМСП», </w:t>
      </w:r>
      <w:r w:rsidRPr="00934471">
        <w:rPr>
          <w:rFonts w:ascii="Times New Roman" w:eastAsia="Times New Roman" w:hAnsi="Times New Roman" w:cs="Times New Roman"/>
          <w:sz w:val="28"/>
        </w:rPr>
        <w:t>которые обслуживают 64 учреждения образования</w:t>
      </w:r>
      <w:r w:rsidR="001E79F8">
        <w:rPr>
          <w:rFonts w:ascii="Times New Roman" w:eastAsia="Times New Roman" w:hAnsi="Times New Roman" w:cs="Times New Roman"/>
          <w:sz w:val="28"/>
        </w:rPr>
        <w:t>;</w:t>
      </w:r>
      <w:r w:rsidRPr="00934471">
        <w:rPr>
          <w:rFonts w:ascii="Times New Roman" w:eastAsia="Times New Roman" w:hAnsi="Times New Roman" w:cs="Times New Roman"/>
          <w:sz w:val="28"/>
        </w:rPr>
        <w:t xml:space="preserve"> организация и проведение государственной итоговой аттестации в форме ОГЭ в муниципальном образовании Кавказский район, а также активизация спортивно-массовой работы в образовательных учреждениях муниципального образования, создание условий для регулярного занятия физической культурой и спортом в  учреждениях дополнительного образования, увеличение количества учащихся привлекаемых к занятиям физической культурой и спортом.</w:t>
      </w:r>
      <w:proofErr w:type="gramEnd"/>
    </w:p>
    <w:p w:rsidR="00ED4F15" w:rsidRPr="00934471" w:rsidRDefault="00ED4F15" w:rsidP="00ED4F15">
      <w:pPr>
        <w:spacing w:after="0" w:line="240" w:lineRule="auto"/>
        <w:ind w:firstLine="708"/>
        <w:jc w:val="both"/>
      </w:pPr>
      <w:r w:rsidRPr="00934471">
        <w:rPr>
          <w:rFonts w:ascii="Times New Roman" w:eastAsia="Times New Roman" w:hAnsi="Times New Roman" w:cs="Times New Roman"/>
          <w:sz w:val="28"/>
        </w:rPr>
        <w:t xml:space="preserve"> Объем финансирования на реализацию данного основного мероприятия на 2016 год был предусмотрен  и освоен в сумме 8</w:t>
      </w:r>
      <w:r w:rsidR="00140EBE">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647,0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 в том числе:</w:t>
      </w:r>
    </w:p>
    <w:p w:rsidR="00ED4F15" w:rsidRPr="00934471" w:rsidRDefault="00ED4F15" w:rsidP="00ED4F15">
      <w:pPr>
        <w:spacing w:after="0" w:line="240" w:lineRule="auto"/>
        <w:ind w:firstLine="708"/>
        <w:jc w:val="both"/>
      </w:pPr>
      <w:r w:rsidRPr="00934471">
        <w:rPr>
          <w:rFonts w:ascii="Times New Roman" w:eastAsia="Times New Roman" w:hAnsi="Times New Roman" w:cs="Times New Roman"/>
          <w:sz w:val="28"/>
        </w:rPr>
        <w:t>- за счет средств муниципального бюджета – 7</w:t>
      </w:r>
      <w:r w:rsidR="00140EBE">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375,0 тыс. </w:t>
      </w:r>
      <w:r w:rsidR="00283E2F">
        <w:rPr>
          <w:rFonts w:ascii="Times New Roman" w:eastAsia="Times New Roman" w:hAnsi="Times New Roman" w:cs="Times New Roman"/>
          <w:sz w:val="28"/>
        </w:rPr>
        <w:t>рублей</w:t>
      </w:r>
      <w:r w:rsidRPr="00934471">
        <w:rPr>
          <w:rFonts w:ascii="Times New Roman" w:eastAsia="Times New Roman" w:hAnsi="Times New Roman" w:cs="Times New Roman"/>
          <w:sz w:val="28"/>
        </w:rPr>
        <w:t>;</w:t>
      </w:r>
    </w:p>
    <w:p w:rsidR="00ED4F15" w:rsidRPr="00934471" w:rsidRDefault="00ED4F15" w:rsidP="00ED4F15">
      <w:pPr>
        <w:spacing w:after="0" w:line="240" w:lineRule="auto"/>
        <w:ind w:firstLine="708"/>
        <w:jc w:val="both"/>
      </w:pPr>
      <w:r w:rsidRPr="00934471">
        <w:rPr>
          <w:rFonts w:ascii="Times New Roman" w:eastAsia="Times New Roman" w:hAnsi="Times New Roman" w:cs="Times New Roman"/>
          <w:sz w:val="28"/>
        </w:rPr>
        <w:t>- за счет сре</w:t>
      </w:r>
      <w:proofErr w:type="gramStart"/>
      <w:r w:rsidRPr="00934471">
        <w:rPr>
          <w:rFonts w:ascii="Times New Roman" w:eastAsia="Times New Roman" w:hAnsi="Times New Roman" w:cs="Times New Roman"/>
          <w:sz w:val="28"/>
        </w:rPr>
        <w:t>дств кр</w:t>
      </w:r>
      <w:proofErr w:type="gramEnd"/>
      <w:r w:rsidRPr="00934471">
        <w:rPr>
          <w:rFonts w:ascii="Times New Roman" w:eastAsia="Times New Roman" w:hAnsi="Times New Roman" w:cs="Times New Roman"/>
          <w:sz w:val="28"/>
        </w:rPr>
        <w:t>аевого бюджета – 1</w:t>
      </w:r>
      <w:r w:rsidR="00140EBE">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272,0 тыс. </w:t>
      </w:r>
      <w:r w:rsidR="00283E2F">
        <w:rPr>
          <w:rFonts w:ascii="Times New Roman" w:eastAsia="Times New Roman" w:hAnsi="Times New Roman" w:cs="Times New Roman"/>
          <w:sz w:val="28"/>
        </w:rPr>
        <w:t>рублей</w:t>
      </w:r>
      <w:r w:rsidR="00140EBE">
        <w:rPr>
          <w:rFonts w:ascii="Times New Roman" w:eastAsia="Times New Roman" w:hAnsi="Times New Roman" w:cs="Times New Roman"/>
          <w:sz w:val="28"/>
        </w:rPr>
        <w:t>.</w:t>
      </w:r>
    </w:p>
    <w:p w:rsidR="00ED4F15" w:rsidRPr="00934471" w:rsidRDefault="001E79F8" w:rsidP="00ED4F15">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На содержание 2-х муниципальных учреждений  в рамках данного мероприятия направлено  и освоено 5</w:t>
      </w:r>
      <w:r w:rsidR="00B73F71">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 xml:space="preserve">500,0 тыс. </w:t>
      </w:r>
      <w:r w:rsidR="00283E2F">
        <w:rPr>
          <w:rFonts w:ascii="Times New Roman" w:eastAsia="Times New Roman" w:hAnsi="Times New Roman" w:cs="Times New Roman"/>
          <w:sz w:val="28"/>
        </w:rPr>
        <w:t>рублей</w:t>
      </w:r>
    </w:p>
    <w:p w:rsidR="00ED4F15" w:rsidRPr="00934471" w:rsidRDefault="00ED4F15" w:rsidP="00ED4F15">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 xml:space="preserve"> В 2016 году год введены 17,85 ставок педагогов дополнительного образования для руководства спортивными клубами и для ведения работы с детьми в вечернее и каникулярное время, дополнительно открыто и ведётся 180 спортивных кружков (секции), в которых занимаются 2860 школьников.   </w:t>
      </w:r>
      <w:r w:rsidRPr="00934471">
        <w:rPr>
          <w:rFonts w:ascii="Times New Roman" w:eastAsia="Times New Roman" w:hAnsi="Times New Roman" w:cs="Times New Roman"/>
          <w:sz w:val="28"/>
        </w:rPr>
        <w:tab/>
      </w:r>
      <w:r w:rsidR="001E79F8">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На оплату труда педагогов дополнительного образования за счет сре</w:t>
      </w:r>
      <w:proofErr w:type="gramStart"/>
      <w:r w:rsidRPr="00934471">
        <w:rPr>
          <w:rFonts w:ascii="Times New Roman" w:eastAsia="Times New Roman" w:hAnsi="Times New Roman" w:cs="Times New Roman"/>
          <w:sz w:val="28"/>
        </w:rPr>
        <w:t>дств кр</w:t>
      </w:r>
      <w:proofErr w:type="gramEnd"/>
      <w:r w:rsidRPr="00934471">
        <w:rPr>
          <w:rFonts w:ascii="Times New Roman" w:eastAsia="Times New Roman" w:hAnsi="Times New Roman" w:cs="Times New Roman"/>
          <w:sz w:val="28"/>
        </w:rPr>
        <w:t>аевого и местного бюджетов   было направлено    1</w:t>
      </w:r>
      <w:r w:rsidR="00B73F71">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123,6 тыс. рублей.</w:t>
      </w:r>
    </w:p>
    <w:p w:rsidR="00ED4F15" w:rsidRPr="00934471" w:rsidRDefault="001E79F8" w:rsidP="00ED4F15">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В рамках данного основного мероприятия на общую сумму 2</w:t>
      </w:r>
      <w:r w:rsidR="00B73F71">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 xml:space="preserve">023,4 тыс. </w:t>
      </w:r>
      <w:r w:rsidR="00283E2F">
        <w:rPr>
          <w:rFonts w:ascii="Times New Roman" w:eastAsia="Times New Roman" w:hAnsi="Times New Roman" w:cs="Times New Roman"/>
          <w:sz w:val="28"/>
        </w:rPr>
        <w:t>рублей</w:t>
      </w:r>
      <w:r w:rsidR="0079271A">
        <w:rPr>
          <w:rFonts w:ascii="Times New Roman" w:eastAsia="Times New Roman" w:hAnsi="Times New Roman" w:cs="Times New Roman"/>
          <w:sz w:val="28"/>
        </w:rPr>
        <w:t>,</w:t>
      </w:r>
      <w:r w:rsidR="00ED4F15" w:rsidRPr="00934471">
        <w:rPr>
          <w:rFonts w:ascii="Times New Roman" w:eastAsia="Times New Roman" w:hAnsi="Times New Roman" w:cs="Times New Roman"/>
          <w:sz w:val="28"/>
        </w:rPr>
        <w:t xml:space="preserve">  также выполнены следующие мероприятия: </w:t>
      </w:r>
    </w:p>
    <w:p w:rsidR="00ED4F15" w:rsidRPr="00934471" w:rsidRDefault="001E79F8" w:rsidP="00ED4F15">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 - </w:t>
      </w:r>
      <w:r w:rsidR="00ED4F15" w:rsidRPr="00934471">
        <w:rPr>
          <w:rFonts w:ascii="Times New Roman" w:eastAsia="Times New Roman" w:hAnsi="Times New Roman" w:cs="Times New Roman"/>
          <w:sz w:val="28"/>
        </w:rPr>
        <w:t>произведена оплата труда    34 педагогов, участвовавших   в  организации и проведении единого государственного экзамена, командировочных расходов;</w:t>
      </w:r>
    </w:p>
    <w:p w:rsidR="00ED4F15" w:rsidRPr="00934471" w:rsidRDefault="001E79F8" w:rsidP="00ED4F15">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 - </w:t>
      </w:r>
      <w:r w:rsidR="00ED4F15" w:rsidRPr="00934471">
        <w:rPr>
          <w:rFonts w:ascii="Times New Roman" w:eastAsia="Times New Roman" w:hAnsi="Times New Roman" w:cs="Times New Roman"/>
          <w:sz w:val="28"/>
        </w:rPr>
        <w:t>приобретено оборудование, оргтехника,   канцелярские  товары,  бумага, горюче-смазочные материалы для проведения экзамена;</w:t>
      </w:r>
    </w:p>
    <w:p w:rsidR="00ED4F15" w:rsidRPr="00934471" w:rsidRDefault="001E79F8" w:rsidP="00ED4F15">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 - </w:t>
      </w:r>
      <w:r w:rsidR="00ED4F15" w:rsidRPr="00934471">
        <w:rPr>
          <w:rFonts w:ascii="Times New Roman" w:eastAsia="Times New Roman" w:hAnsi="Times New Roman" w:cs="Times New Roman"/>
          <w:sz w:val="28"/>
        </w:rPr>
        <w:t xml:space="preserve">выполнены работы по замене систем видеонаблюдения.  </w:t>
      </w:r>
    </w:p>
    <w:p w:rsidR="00ED4F15" w:rsidRPr="00934471" w:rsidRDefault="0079271A" w:rsidP="00A23346">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w:t>
      </w:r>
      <w:r w:rsidR="00ED4F15" w:rsidRPr="00934471">
        <w:rPr>
          <w:rFonts w:ascii="Times New Roman" w:eastAsia="Times New Roman" w:hAnsi="Times New Roman" w:cs="Times New Roman"/>
          <w:sz w:val="28"/>
        </w:rPr>
        <w:t>В 2015</w:t>
      </w:r>
      <w:r>
        <w:rPr>
          <w:rFonts w:ascii="Times New Roman" w:eastAsia="Times New Roman" w:hAnsi="Times New Roman" w:cs="Times New Roman"/>
          <w:sz w:val="28"/>
        </w:rPr>
        <w:t>-</w:t>
      </w:r>
      <w:r w:rsidR="00ED4F15" w:rsidRPr="00934471">
        <w:rPr>
          <w:rFonts w:ascii="Times New Roman" w:eastAsia="Times New Roman" w:hAnsi="Times New Roman" w:cs="Times New Roman"/>
          <w:sz w:val="28"/>
        </w:rPr>
        <w:t>2016 учебном году учащиеся 11 классов проходили государственную итоговую аттестацию по программам среднего общего образования в форме и по материалам ЕГЭ</w:t>
      </w:r>
      <w:r w:rsidR="00A23346">
        <w:rPr>
          <w:rFonts w:ascii="Times New Roman" w:eastAsia="Times New Roman" w:hAnsi="Times New Roman" w:cs="Times New Roman"/>
          <w:sz w:val="28"/>
        </w:rPr>
        <w:t>, всего аттестацию проходили</w:t>
      </w:r>
      <w:r w:rsidR="00ED4F15" w:rsidRPr="00934471">
        <w:rPr>
          <w:rFonts w:ascii="Times New Roman" w:eastAsia="Times New Roman" w:hAnsi="Times New Roman" w:cs="Times New Roman"/>
          <w:sz w:val="28"/>
        </w:rPr>
        <w:t xml:space="preserve"> 559 выпускников</w:t>
      </w:r>
      <w:r w:rsidR="00B73F71">
        <w:rPr>
          <w:rFonts w:ascii="Times New Roman" w:eastAsia="Times New Roman" w:hAnsi="Times New Roman" w:cs="Times New Roman"/>
          <w:sz w:val="28"/>
        </w:rPr>
        <w:t xml:space="preserve"> </w:t>
      </w:r>
      <w:r w:rsidR="00B73F71" w:rsidRPr="00934471">
        <w:rPr>
          <w:rFonts w:ascii="Times New Roman" w:eastAsia="Times New Roman" w:hAnsi="Times New Roman" w:cs="Times New Roman"/>
          <w:sz w:val="28"/>
        </w:rPr>
        <w:t>текущего года</w:t>
      </w:r>
      <w:r w:rsidR="00B73F71">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(из них 5 уча</w:t>
      </w:r>
      <w:r w:rsidR="00A23346">
        <w:rPr>
          <w:rFonts w:ascii="Times New Roman" w:eastAsia="Times New Roman" w:hAnsi="Times New Roman" w:cs="Times New Roman"/>
          <w:sz w:val="28"/>
        </w:rPr>
        <w:t>щихся</w:t>
      </w:r>
      <w:r w:rsidR="00ED4F15" w:rsidRPr="00934471">
        <w:rPr>
          <w:rFonts w:ascii="Times New Roman" w:eastAsia="Times New Roman" w:hAnsi="Times New Roman" w:cs="Times New Roman"/>
          <w:sz w:val="28"/>
        </w:rPr>
        <w:t xml:space="preserve"> с ограниченными возможностями) из 25 муниципальных и 1 государственного общеобразовательного учреждения (Кадетский корпус). </w:t>
      </w:r>
      <w:r w:rsidR="00A23346">
        <w:rPr>
          <w:rFonts w:ascii="Times New Roman" w:eastAsia="Times New Roman" w:hAnsi="Times New Roman" w:cs="Times New Roman"/>
          <w:sz w:val="28"/>
        </w:rPr>
        <w:t>В основном в</w:t>
      </w:r>
      <w:r w:rsidR="00ED4F15" w:rsidRPr="00934471">
        <w:rPr>
          <w:rFonts w:ascii="Times New Roman" w:eastAsia="Times New Roman" w:hAnsi="Times New Roman" w:cs="Times New Roman"/>
          <w:sz w:val="28"/>
        </w:rPr>
        <w:t>се выпускники преодолели порог успешности</w:t>
      </w:r>
      <w:r w:rsidR="00380649">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 xml:space="preserve">из 558 выпускников текущего года </w:t>
      </w:r>
      <w:r w:rsidR="00A23346">
        <w:rPr>
          <w:rFonts w:ascii="Times New Roman" w:eastAsia="Times New Roman" w:hAnsi="Times New Roman" w:cs="Times New Roman"/>
          <w:sz w:val="28"/>
        </w:rPr>
        <w:t xml:space="preserve"> или </w:t>
      </w:r>
      <w:r w:rsidR="00ED4F15" w:rsidRPr="00934471">
        <w:rPr>
          <w:rFonts w:ascii="Times New Roman" w:eastAsia="Times New Roman" w:hAnsi="Times New Roman" w:cs="Times New Roman"/>
          <w:sz w:val="28"/>
        </w:rPr>
        <w:t>99,8% от числа сдававших</w:t>
      </w:r>
      <w:r w:rsidR="00A23346">
        <w:rPr>
          <w:rFonts w:ascii="Times New Roman" w:eastAsia="Times New Roman" w:hAnsi="Times New Roman" w:cs="Times New Roman"/>
          <w:sz w:val="28"/>
        </w:rPr>
        <w:t>,</w:t>
      </w:r>
      <w:r w:rsidR="00ED4F15" w:rsidRPr="00934471">
        <w:rPr>
          <w:rFonts w:ascii="Times New Roman" w:eastAsia="Times New Roman" w:hAnsi="Times New Roman" w:cs="Times New Roman"/>
          <w:sz w:val="28"/>
        </w:rPr>
        <w:t xml:space="preserve"> получили аттестаты о среднем общем образовании, и  из них 101 человек были награждены медалью «За особые успехи в учении».</w:t>
      </w:r>
    </w:p>
    <w:p w:rsidR="00ED4F15" w:rsidRPr="00934471" w:rsidRDefault="00450700" w:rsidP="00ED4F15">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В ТОП 90 образовательных организаций, обучающиеся которых показали лучшие результаты по русскому языку, вошли МБОУ лицей № 45 и МАОУ лицей № 3.</w:t>
      </w:r>
    </w:p>
    <w:p w:rsidR="00ED4F15" w:rsidRPr="00934471" w:rsidRDefault="00ED4F15" w:rsidP="00ED4F15">
      <w:pPr>
        <w:spacing w:after="0" w:line="240" w:lineRule="auto"/>
        <w:ind w:firstLine="709"/>
        <w:jc w:val="both"/>
        <w:rPr>
          <w:rFonts w:ascii="Times New Roman" w:eastAsia="Times New Roman" w:hAnsi="Times New Roman" w:cs="Times New Roman"/>
          <w:sz w:val="28"/>
        </w:rPr>
      </w:pPr>
      <w:r w:rsidRPr="00934471">
        <w:rPr>
          <w:rFonts w:ascii="Times New Roman" w:eastAsia="Times New Roman" w:hAnsi="Times New Roman" w:cs="Times New Roman"/>
          <w:sz w:val="28"/>
        </w:rPr>
        <w:t>Четыре мероприятия основного мероприятия №</w:t>
      </w:r>
      <w:r w:rsidR="00903FA4">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7, предусмотренные к реализации в 2016 году, выполнены на 100%. </w:t>
      </w:r>
    </w:p>
    <w:p w:rsidR="00ED4F15" w:rsidRPr="00934471" w:rsidRDefault="00ED4F15" w:rsidP="00ED4F15">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 xml:space="preserve">По итогам 2016 года из 12 целевых показателей, предусмотренных муниципальной программой по основному мероприятию № 7, плановые значения в полном объеме достигнуты по 11 показателям. </w:t>
      </w:r>
    </w:p>
    <w:p w:rsidR="00ED4F15" w:rsidRPr="00017CBD" w:rsidRDefault="00ED4F15" w:rsidP="00ED4F15">
      <w:pPr>
        <w:spacing w:after="0" w:line="240" w:lineRule="auto"/>
        <w:ind w:firstLine="709"/>
        <w:jc w:val="both"/>
        <w:rPr>
          <w:rFonts w:ascii="Times New Roman" w:eastAsia="Times New Roman" w:hAnsi="Times New Roman" w:cs="Times New Roman"/>
          <w:sz w:val="28"/>
        </w:rPr>
      </w:pPr>
      <w:r w:rsidRPr="00017CBD">
        <w:rPr>
          <w:rFonts w:ascii="Times New Roman" w:eastAsia="Times New Roman" w:hAnsi="Times New Roman" w:cs="Times New Roman"/>
          <w:sz w:val="28"/>
        </w:rPr>
        <w:t>Не достигнут</w:t>
      </w:r>
      <w:r w:rsidR="00FE3E3F">
        <w:rPr>
          <w:rFonts w:ascii="Times New Roman" w:eastAsia="Times New Roman" w:hAnsi="Times New Roman" w:cs="Times New Roman"/>
          <w:sz w:val="28"/>
        </w:rPr>
        <w:t>о</w:t>
      </w:r>
      <w:r w:rsidRPr="00017CBD">
        <w:rPr>
          <w:rFonts w:ascii="Times New Roman" w:eastAsia="Times New Roman" w:hAnsi="Times New Roman" w:cs="Times New Roman"/>
          <w:sz w:val="28"/>
        </w:rPr>
        <w:t xml:space="preserve"> в полном объеме планов</w:t>
      </w:r>
      <w:r w:rsidR="00FE3E3F">
        <w:rPr>
          <w:rFonts w:ascii="Times New Roman" w:eastAsia="Times New Roman" w:hAnsi="Times New Roman" w:cs="Times New Roman"/>
          <w:sz w:val="28"/>
        </w:rPr>
        <w:t>о</w:t>
      </w:r>
      <w:r w:rsidRPr="00017CBD">
        <w:rPr>
          <w:rFonts w:ascii="Times New Roman" w:eastAsia="Times New Roman" w:hAnsi="Times New Roman" w:cs="Times New Roman"/>
          <w:sz w:val="28"/>
        </w:rPr>
        <w:t>е значени</w:t>
      </w:r>
      <w:r w:rsidR="00FE3E3F">
        <w:rPr>
          <w:rFonts w:ascii="Times New Roman" w:eastAsia="Times New Roman" w:hAnsi="Times New Roman" w:cs="Times New Roman"/>
          <w:sz w:val="28"/>
        </w:rPr>
        <w:t>е</w:t>
      </w:r>
      <w:r w:rsidRPr="00017CBD">
        <w:rPr>
          <w:rFonts w:ascii="Times New Roman" w:eastAsia="Times New Roman" w:hAnsi="Times New Roman" w:cs="Times New Roman"/>
          <w:sz w:val="28"/>
        </w:rPr>
        <w:t xml:space="preserve"> следующ</w:t>
      </w:r>
      <w:r w:rsidR="00FE3E3F">
        <w:rPr>
          <w:rFonts w:ascii="Times New Roman" w:eastAsia="Times New Roman" w:hAnsi="Times New Roman" w:cs="Times New Roman"/>
          <w:sz w:val="28"/>
        </w:rPr>
        <w:t>его</w:t>
      </w:r>
      <w:r w:rsidRPr="00017CBD">
        <w:rPr>
          <w:rFonts w:ascii="Times New Roman" w:eastAsia="Times New Roman" w:hAnsi="Times New Roman" w:cs="Times New Roman"/>
          <w:sz w:val="28"/>
        </w:rPr>
        <w:t xml:space="preserve"> показател</w:t>
      </w:r>
      <w:r w:rsidR="00FE3E3F">
        <w:rPr>
          <w:rFonts w:ascii="Times New Roman" w:eastAsia="Times New Roman" w:hAnsi="Times New Roman" w:cs="Times New Roman"/>
          <w:sz w:val="28"/>
        </w:rPr>
        <w:t>я</w:t>
      </w:r>
      <w:r w:rsidRPr="00017CBD">
        <w:rPr>
          <w:rFonts w:ascii="Times New Roman" w:eastAsia="Times New Roman" w:hAnsi="Times New Roman" w:cs="Times New Roman"/>
          <w:sz w:val="28"/>
        </w:rPr>
        <w:t>:</w:t>
      </w:r>
    </w:p>
    <w:p w:rsidR="00ED4F15" w:rsidRPr="00934471" w:rsidRDefault="00ED4F15" w:rsidP="00ED4F15">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 введение ставок педагогов дополнительного образования для работы с детьми в спортивных клубах общеобразовательных учреждений (план – 35, выполнение – 17,85, процент выполнения – 51</w:t>
      </w:r>
      <w:r w:rsidR="00042C30">
        <w:rPr>
          <w:rFonts w:ascii="Times New Roman" w:eastAsia="Times New Roman" w:hAnsi="Times New Roman" w:cs="Times New Roman"/>
          <w:sz w:val="28"/>
        </w:rPr>
        <w:t>%</w:t>
      </w:r>
      <w:r w:rsidR="00FE3E3F">
        <w:rPr>
          <w:rFonts w:ascii="Times New Roman" w:eastAsia="Times New Roman" w:hAnsi="Times New Roman" w:cs="Times New Roman"/>
          <w:sz w:val="28"/>
        </w:rPr>
        <w:t>)</w:t>
      </w:r>
      <w:r w:rsidRPr="00934471">
        <w:rPr>
          <w:rFonts w:ascii="Times New Roman" w:eastAsia="Times New Roman" w:hAnsi="Times New Roman" w:cs="Times New Roman"/>
          <w:sz w:val="28"/>
        </w:rPr>
        <w:t>, из-за перераспределения ставок для работы в спортивных клубах, в связи с получением лицензи</w:t>
      </w:r>
      <w:r w:rsidR="00042C30">
        <w:rPr>
          <w:rFonts w:ascii="Times New Roman" w:eastAsia="Times New Roman" w:hAnsi="Times New Roman" w:cs="Times New Roman"/>
          <w:sz w:val="28"/>
        </w:rPr>
        <w:t>и</w:t>
      </w:r>
      <w:r w:rsidRPr="00934471">
        <w:rPr>
          <w:rFonts w:ascii="Times New Roman" w:eastAsia="Times New Roman" w:hAnsi="Times New Roman" w:cs="Times New Roman"/>
          <w:sz w:val="28"/>
        </w:rPr>
        <w:t xml:space="preserve"> учреждением дополнительного образования</w:t>
      </w:r>
      <w:r w:rsidR="002E500D">
        <w:rPr>
          <w:rFonts w:ascii="Times New Roman" w:eastAsia="Times New Roman" w:hAnsi="Times New Roman" w:cs="Times New Roman"/>
          <w:sz w:val="28"/>
        </w:rPr>
        <w:t>.</w:t>
      </w:r>
    </w:p>
    <w:p w:rsidR="00ED4F15" w:rsidRPr="00934471" w:rsidRDefault="00A263F6" w:rsidP="00042C30">
      <w:pPr>
        <w:spacing w:after="0" w:line="240" w:lineRule="auto"/>
        <w:ind w:firstLine="708"/>
        <w:jc w:val="both"/>
      </w:pPr>
      <w:r>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 xml:space="preserve">Коэффициент эффективности реализации основного мероприятия </w:t>
      </w:r>
      <w:r w:rsidR="00042C30">
        <w:rPr>
          <w:rFonts w:ascii="Times New Roman" w:eastAsia="Times New Roman" w:hAnsi="Times New Roman" w:cs="Times New Roman"/>
          <w:sz w:val="28"/>
        </w:rPr>
        <w:t xml:space="preserve">№ 7 </w:t>
      </w:r>
      <w:r w:rsidR="00042C30" w:rsidRPr="00042C30">
        <w:rPr>
          <w:rFonts w:ascii="Times New Roman" w:eastAsia="Times New Roman" w:hAnsi="Times New Roman" w:cs="Times New Roman"/>
          <w:sz w:val="28"/>
        </w:rPr>
        <w:t>«Прочие мероприятия в области образования»</w:t>
      </w:r>
      <w:r w:rsidR="00042C30">
        <w:rPr>
          <w:rFonts w:ascii="Times New Roman" w:eastAsia="Times New Roman" w:hAnsi="Times New Roman" w:cs="Times New Roman"/>
          <w:sz w:val="28"/>
        </w:rPr>
        <w:t xml:space="preserve"> </w:t>
      </w:r>
      <w:r w:rsidR="00ED4F15" w:rsidRPr="00934471">
        <w:rPr>
          <w:rFonts w:ascii="Times New Roman" w:eastAsia="Times New Roman" w:hAnsi="Times New Roman" w:cs="Times New Roman"/>
          <w:sz w:val="28"/>
        </w:rPr>
        <w:t xml:space="preserve">— 0,96, эффективность </w:t>
      </w:r>
      <w:r w:rsidR="00042C30">
        <w:rPr>
          <w:rFonts w:ascii="Times New Roman" w:eastAsia="Times New Roman" w:hAnsi="Times New Roman" w:cs="Times New Roman"/>
          <w:sz w:val="28"/>
        </w:rPr>
        <w:t xml:space="preserve">реализации </w:t>
      </w:r>
      <w:r w:rsidR="00ED4F15" w:rsidRPr="00934471">
        <w:rPr>
          <w:rFonts w:ascii="Times New Roman" w:eastAsia="Times New Roman" w:hAnsi="Times New Roman" w:cs="Times New Roman"/>
          <w:sz w:val="28"/>
        </w:rPr>
        <w:t>основного мероприятия может быть признана  высокой.</w:t>
      </w:r>
    </w:p>
    <w:p w:rsidR="00AC35C1" w:rsidRDefault="00A263F6" w:rsidP="00A263F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A263F6" w:rsidRDefault="00AC35C1" w:rsidP="00A263F6">
      <w:pPr>
        <w:spacing w:after="0" w:line="240" w:lineRule="auto"/>
        <w:jc w:val="both"/>
        <w:rPr>
          <w:rFonts w:ascii="Times New Roman" w:hAnsi="Times New Roman"/>
          <w:color w:val="000000"/>
          <w:sz w:val="28"/>
        </w:rPr>
      </w:pPr>
      <w:r>
        <w:rPr>
          <w:rFonts w:ascii="Times New Roman" w:eastAsia="Times New Roman" w:hAnsi="Times New Roman" w:cs="Times New Roman"/>
          <w:sz w:val="28"/>
        </w:rPr>
        <w:t xml:space="preserve">           </w:t>
      </w:r>
      <w:r w:rsidR="00A263F6" w:rsidRPr="00FF5227">
        <w:rPr>
          <w:rFonts w:ascii="Times New Roman" w:hAnsi="Times New Roman"/>
          <w:b/>
          <w:color w:val="000000"/>
          <w:sz w:val="28"/>
        </w:rPr>
        <w:t>Вывод:</w:t>
      </w:r>
      <w:r w:rsidR="00A263F6">
        <w:rPr>
          <w:rFonts w:ascii="Times New Roman" w:hAnsi="Times New Roman"/>
          <w:color w:val="000000"/>
          <w:sz w:val="28"/>
        </w:rPr>
        <w:t xml:space="preserve"> По результатам оценки  эффективности реализации основных мероприятий, входящих  в муниципальную программу муниципального образования Кавказский район  </w:t>
      </w:r>
      <w:r w:rsidR="00A263F6">
        <w:rPr>
          <w:rFonts w:ascii="Times New Roman" w:hAnsi="Times New Roman"/>
          <w:sz w:val="28"/>
        </w:rPr>
        <w:t>«Развитие образования», э</w:t>
      </w:r>
      <w:r w:rsidR="00A263F6">
        <w:rPr>
          <w:rFonts w:ascii="Times New Roman" w:hAnsi="Times New Roman"/>
          <w:color w:val="000000"/>
          <w:sz w:val="28"/>
        </w:rPr>
        <w:t xml:space="preserve">ффективность реализации  муниципальной </w:t>
      </w:r>
      <w:r w:rsidR="00A263F6">
        <w:rPr>
          <w:rFonts w:ascii="Times New Roman" w:hAnsi="Times New Roman"/>
          <w:sz w:val="28"/>
        </w:rPr>
        <w:t xml:space="preserve">программы в 2016 году </w:t>
      </w:r>
      <w:r w:rsidR="00A263F6" w:rsidRPr="008453CD">
        <w:rPr>
          <w:rFonts w:ascii="Times New Roman" w:hAnsi="Times New Roman"/>
          <w:sz w:val="28"/>
        </w:rPr>
        <w:t>может быть признана</w:t>
      </w:r>
      <w:r w:rsidR="00A263F6">
        <w:rPr>
          <w:rFonts w:ascii="Times New Roman" w:hAnsi="Times New Roman"/>
          <w:sz w:val="28"/>
        </w:rPr>
        <w:t xml:space="preserve"> высокой</w:t>
      </w:r>
      <w:r w:rsidR="00A263F6" w:rsidRPr="008453CD">
        <w:rPr>
          <w:rFonts w:ascii="Times New Roman" w:hAnsi="Times New Roman"/>
          <w:sz w:val="28"/>
        </w:rPr>
        <w:t>,</w:t>
      </w:r>
      <w:r w:rsidR="00A263F6">
        <w:rPr>
          <w:rFonts w:ascii="Times New Roman" w:hAnsi="Times New Roman"/>
          <w:sz w:val="28"/>
        </w:rPr>
        <w:t xml:space="preserve"> </w:t>
      </w:r>
      <w:r w:rsidR="00A263F6" w:rsidRPr="00CC72DD">
        <w:rPr>
          <w:rFonts w:ascii="Times New Roman" w:hAnsi="Times New Roman"/>
          <w:sz w:val="28"/>
        </w:rPr>
        <w:t xml:space="preserve">коэффициент эффективности реализации </w:t>
      </w:r>
      <w:r w:rsidR="00A263F6">
        <w:rPr>
          <w:rFonts w:ascii="Times New Roman" w:hAnsi="Times New Roman"/>
          <w:sz w:val="28"/>
        </w:rPr>
        <w:t xml:space="preserve">муниципальной </w:t>
      </w:r>
      <w:r w:rsidR="00A263F6" w:rsidRPr="00CC72DD">
        <w:rPr>
          <w:rFonts w:ascii="Times New Roman" w:hAnsi="Times New Roman"/>
          <w:sz w:val="28"/>
        </w:rPr>
        <w:t xml:space="preserve">программы </w:t>
      </w:r>
      <w:r w:rsidR="00A263F6">
        <w:rPr>
          <w:rFonts w:ascii="Times New Roman" w:hAnsi="Times New Roman"/>
          <w:sz w:val="28"/>
        </w:rPr>
        <w:t xml:space="preserve"> составил</w:t>
      </w:r>
      <w:r w:rsidR="00014BC0">
        <w:rPr>
          <w:rFonts w:ascii="Times New Roman" w:hAnsi="Times New Roman"/>
          <w:sz w:val="28"/>
        </w:rPr>
        <w:t xml:space="preserve"> -</w:t>
      </w:r>
      <w:r w:rsidR="00A263F6">
        <w:rPr>
          <w:rFonts w:ascii="Times New Roman" w:hAnsi="Times New Roman"/>
          <w:sz w:val="28"/>
        </w:rPr>
        <w:t xml:space="preserve"> 0,91</w:t>
      </w:r>
      <w:r w:rsidR="00A263F6">
        <w:rPr>
          <w:rFonts w:ascii="Times New Roman" w:hAnsi="Times New Roman"/>
          <w:color w:val="000000"/>
          <w:sz w:val="28"/>
        </w:rPr>
        <w:t xml:space="preserve">. </w:t>
      </w:r>
    </w:p>
    <w:p w:rsidR="001F6D93" w:rsidRDefault="00E53748" w:rsidP="001F6D93">
      <w:pPr>
        <w:spacing w:after="0" w:line="240" w:lineRule="auto"/>
        <w:ind w:firstLine="851"/>
        <w:jc w:val="both"/>
        <w:rPr>
          <w:rFonts w:ascii="Times New Roman" w:hAnsi="Times New Roman" w:cs="Times New Roman"/>
          <w:sz w:val="28"/>
          <w:szCs w:val="28"/>
        </w:rPr>
      </w:pPr>
      <w:r>
        <w:rPr>
          <w:rFonts w:ascii="Times New Roman" w:hAnsi="Times New Roman"/>
          <w:color w:val="000000"/>
          <w:sz w:val="28"/>
        </w:rPr>
        <w:t>Координатору муниципальной программы – управлению образования, необходимо решить вопрос о целесообразности дальнейшей р</w:t>
      </w:r>
      <w:r w:rsidR="00A263F6">
        <w:rPr>
          <w:rFonts w:ascii="Times New Roman" w:hAnsi="Times New Roman"/>
          <w:color w:val="000000"/>
          <w:sz w:val="28"/>
        </w:rPr>
        <w:t>еализаци</w:t>
      </w:r>
      <w:r>
        <w:rPr>
          <w:rFonts w:ascii="Times New Roman" w:hAnsi="Times New Roman"/>
          <w:color w:val="000000"/>
          <w:sz w:val="28"/>
        </w:rPr>
        <w:t>и</w:t>
      </w:r>
      <w:r w:rsidR="00A263F6">
        <w:rPr>
          <w:rFonts w:ascii="Times New Roman" w:hAnsi="Times New Roman"/>
          <w:color w:val="000000"/>
          <w:sz w:val="28"/>
        </w:rPr>
        <w:t xml:space="preserve"> основного мероприятия № 6 </w:t>
      </w:r>
      <w:r w:rsidR="00A263F6" w:rsidRPr="00D97F7F">
        <w:rPr>
          <w:rFonts w:ascii="Times New Roman" w:hAnsi="Times New Roman" w:cs="Times New Roman"/>
          <w:sz w:val="28"/>
          <w:szCs w:val="28"/>
        </w:rPr>
        <w:t>«Организация отдыха,  оздоровления и занятости детей»</w:t>
      </w:r>
      <w:r w:rsidR="00A263F6">
        <w:rPr>
          <w:rFonts w:ascii="Times New Roman" w:hAnsi="Times New Roman" w:cs="Times New Roman"/>
          <w:sz w:val="28"/>
          <w:szCs w:val="28"/>
        </w:rPr>
        <w:t xml:space="preserve">, по которому </w:t>
      </w:r>
      <w:r w:rsidR="00D20B8F">
        <w:rPr>
          <w:rFonts w:ascii="Times New Roman" w:hAnsi="Times New Roman" w:cs="Times New Roman"/>
          <w:sz w:val="28"/>
          <w:szCs w:val="28"/>
        </w:rPr>
        <w:t xml:space="preserve">осуществляется финансирование расходов на </w:t>
      </w:r>
      <w:r w:rsidR="009873C4">
        <w:rPr>
          <w:rFonts w:ascii="Times New Roman" w:hAnsi="Times New Roman" w:cs="Times New Roman"/>
          <w:sz w:val="28"/>
          <w:szCs w:val="28"/>
        </w:rPr>
        <w:t xml:space="preserve">содержание </w:t>
      </w:r>
      <w:r w:rsidR="00D20B8F">
        <w:rPr>
          <w:rFonts w:ascii="Times New Roman" w:hAnsi="Times New Roman" w:cs="Times New Roman"/>
          <w:sz w:val="28"/>
          <w:szCs w:val="28"/>
        </w:rPr>
        <w:t>охран</w:t>
      </w:r>
      <w:r w:rsidR="009873C4">
        <w:rPr>
          <w:rFonts w:ascii="Times New Roman" w:hAnsi="Times New Roman" w:cs="Times New Roman"/>
          <w:sz w:val="28"/>
          <w:szCs w:val="28"/>
        </w:rPr>
        <w:t>ы</w:t>
      </w:r>
      <w:r w:rsidR="00D20B8F">
        <w:rPr>
          <w:rFonts w:ascii="Times New Roman" w:hAnsi="Times New Roman" w:cs="Times New Roman"/>
          <w:sz w:val="28"/>
          <w:szCs w:val="28"/>
        </w:rPr>
        <w:t xml:space="preserve"> учреждения ЛПО «</w:t>
      </w:r>
      <w:proofErr w:type="spellStart"/>
      <w:r w:rsidR="00D20B8F">
        <w:rPr>
          <w:rFonts w:ascii="Times New Roman" w:hAnsi="Times New Roman" w:cs="Times New Roman"/>
          <w:sz w:val="28"/>
          <w:szCs w:val="28"/>
        </w:rPr>
        <w:t>Кубаночка</w:t>
      </w:r>
      <w:proofErr w:type="spellEnd"/>
      <w:r w:rsidR="00D20B8F">
        <w:rPr>
          <w:rFonts w:ascii="Times New Roman" w:hAnsi="Times New Roman" w:cs="Times New Roman"/>
          <w:sz w:val="28"/>
          <w:szCs w:val="28"/>
        </w:rPr>
        <w:t xml:space="preserve">», а </w:t>
      </w:r>
      <w:r w:rsidR="00A263F6">
        <w:rPr>
          <w:rFonts w:ascii="Times New Roman" w:hAnsi="Times New Roman" w:cs="Times New Roman"/>
          <w:sz w:val="28"/>
          <w:szCs w:val="28"/>
        </w:rPr>
        <w:t>основная деятельность не ведется</w:t>
      </w:r>
      <w:r>
        <w:rPr>
          <w:rFonts w:ascii="Times New Roman" w:hAnsi="Times New Roman" w:cs="Times New Roman"/>
          <w:sz w:val="28"/>
          <w:szCs w:val="28"/>
        </w:rPr>
        <w:t>.</w:t>
      </w:r>
      <w:r w:rsidR="00A263F6">
        <w:rPr>
          <w:rFonts w:ascii="Times New Roman" w:hAnsi="Times New Roman" w:cs="Times New Roman"/>
          <w:sz w:val="28"/>
          <w:szCs w:val="28"/>
        </w:rPr>
        <w:t xml:space="preserve"> </w:t>
      </w:r>
    </w:p>
    <w:p w:rsidR="001F6D93" w:rsidRPr="00491FDB" w:rsidRDefault="001F6D93" w:rsidP="001F6D93">
      <w:pPr>
        <w:spacing w:after="0" w:line="240" w:lineRule="auto"/>
        <w:jc w:val="both"/>
        <w:rPr>
          <w:rFonts w:ascii="Times New Roman" w:hAnsi="Times New Roman" w:cs="Times New Roman"/>
          <w:color w:val="000000"/>
          <w:sz w:val="28"/>
          <w:szCs w:val="28"/>
        </w:rPr>
      </w:pPr>
      <w:r>
        <w:t xml:space="preserve">               </w:t>
      </w:r>
      <w:r>
        <w:rPr>
          <w:rFonts w:ascii="Times New Roman" w:hAnsi="Times New Roman" w:cs="Times New Roman"/>
          <w:sz w:val="28"/>
          <w:szCs w:val="28"/>
        </w:rPr>
        <w:t>В ходе</w:t>
      </w:r>
      <w:r w:rsidRPr="00491FDB">
        <w:rPr>
          <w:rFonts w:ascii="Times New Roman" w:hAnsi="Times New Roman" w:cs="Times New Roman"/>
          <w:sz w:val="28"/>
          <w:szCs w:val="28"/>
        </w:rPr>
        <w:t xml:space="preserve"> дальнейшей реализации </w:t>
      </w:r>
      <w:r>
        <w:rPr>
          <w:rFonts w:ascii="Times New Roman" w:hAnsi="Times New Roman" w:cs="Times New Roman"/>
          <w:sz w:val="28"/>
          <w:szCs w:val="28"/>
        </w:rPr>
        <w:t>муниципальной</w:t>
      </w:r>
      <w:r w:rsidRPr="00491FDB">
        <w:rPr>
          <w:rFonts w:ascii="Times New Roman" w:hAnsi="Times New Roman" w:cs="Times New Roman"/>
          <w:sz w:val="28"/>
          <w:szCs w:val="28"/>
        </w:rPr>
        <w:t xml:space="preserve"> программы </w:t>
      </w:r>
      <w:r>
        <w:rPr>
          <w:rFonts w:ascii="Times New Roman" w:hAnsi="Times New Roman" w:cs="Times New Roman"/>
          <w:sz w:val="28"/>
          <w:szCs w:val="28"/>
        </w:rPr>
        <w:t>управлению</w:t>
      </w:r>
      <w:r w:rsidRPr="00491FDB">
        <w:rPr>
          <w:rFonts w:ascii="Times New Roman" w:hAnsi="Times New Roman" w:cs="Times New Roman"/>
          <w:sz w:val="28"/>
          <w:szCs w:val="28"/>
        </w:rPr>
        <w:t xml:space="preserve"> образования </w:t>
      </w:r>
      <w:r>
        <w:rPr>
          <w:rFonts w:ascii="Times New Roman" w:hAnsi="Times New Roman" w:cs="Times New Roman"/>
          <w:sz w:val="28"/>
          <w:szCs w:val="28"/>
        </w:rPr>
        <w:t>муниципального образования Кавказский район</w:t>
      </w:r>
      <w:r w:rsidRPr="00491FDB">
        <w:rPr>
          <w:rFonts w:ascii="Times New Roman" w:hAnsi="Times New Roman" w:cs="Times New Roman"/>
          <w:sz w:val="28"/>
          <w:szCs w:val="28"/>
        </w:rPr>
        <w:t xml:space="preserve"> необходимо </w:t>
      </w:r>
      <w:r>
        <w:rPr>
          <w:rFonts w:ascii="Times New Roman" w:hAnsi="Times New Roman" w:cs="Times New Roman"/>
          <w:sz w:val="28"/>
          <w:szCs w:val="28"/>
        </w:rPr>
        <w:t xml:space="preserve">продолжить </w:t>
      </w:r>
      <w:r w:rsidRPr="00491FDB">
        <w:rPr>
          <w:rFonts w:ascii="Times New Roman" w:hAnsi="Times New Roman" w:cs="Times New Roman"/>
          <w:sz w:val="28"/>
          <w:szCs w:val="28"/>
        </w:rPr>
        <w:t xml:space="preserve">постоянный мониторинг и </w:t>
      </w:r>
      <w:proofErr w:type="gramStart"/>
      <w:r w:rsidRPr="00491FDB">
        <w:rPr>
          <w:rFonts w:ascii="Times New Roman" w:hAnsi="Times New Roman" w:cs="Times New Roman"/>
          <w:sz w:val="28"/>
          <w:szCs w:val="28"/>
        </w:rPr>
        <w:t>контроль за</w:t>
      </w:r>
      <w:proofErr w:type="gramEnd"/>
      <w:r w:rsidRPr="00491FDB">
        <w:rPr>
          <w:rFonts w:ascii="Times New Roman" w:hAnsi="Times New Roman" w:cs="Times New Roman"/>
          <w:sz w:val="28"/>
          <w:szCs w:val="28"/>
        </w:rPr>
        <w:t xml:space="preserve"> </w:t>
      </w:r>
      <w:r w:rsidRPr="00491FDB">
        <w:rPr>
          <w:rFonts w:ascii="Times New Roman" w:hAnsi="Times New Roman" w:cs="Times New Roman"/>
          <w:sz w:val="28"/>
          <w:szCs w:val="28"/>
        </w:rPr>
        <w:lastRenderedPageBreak/>
        <w:t>выполнением программных мероприятий, достижением целевых показателей</w:t>
      </w:r>
      <w:r>
        <w:rPr>
          <w:rFonts w:ascii="Times New Roman" w:hAnsi="Times New Roman" w:cs="Times New Roman"/>
          <w:sz w:val="28"/>
          <w:szCs w:val="28"/>
        </w:rPr>
        <w:t>.</w:t>
      </w:r>
    </w:p>
    <w:p w:rsidR="00A263F6" w:rsidRPr="00D97F7F" w:rsidRDefault="00A263F6" w:rsidP="00A263F6">
      <w:pPr>
        <w:spacing w:after="0" w:line="240" w:lineRule="auto"/>
        <w:ind w:firstLineChars="253" w:firstLine="708"/>
        <w:jc w:val="both"/>
        <w:rPr>
          <w:rFonts w:ascii="Times New Roman" w:hAnsi="Times New Roman" w:cs="Times New Roman"/>
          <w:sz w:val="28"/>
          <w:szCs w:val="28"/>
        </w:rPr>
      </w:pPr>
    </w:p>
    <w:p w:rsidR="00A263F6" w:rsidRPr="00491FDB" w:rsidRDefault="00A263F6" w:rsidP="00A263F6">
      <w:pPr>
        <w:spacing w:after="0" w:line="240" w:lineRule="auto"/>
        <w:jc w:val="both"/>
        <w:rPr>
          <w:rFonts w:ascii="Times New Roman" w:hAnsi="Times New Roman" w:cs="Times New Roman"/>
          <w:color w:val="000000"/>
          <w:sz w:val="28"/>
          <w:szCs w:val="28"/>
        </w:rPr>
      </w:pPr>
      <w:r>
        <w:t xml:space="preserve">               </w:t>
      </w:r>
    </w:p>
    <w:p w:rsidR="009873C4" w:rsidRPr="000139DC" w:rsidRDefault="00412021" w:rsidP="00412021">
      <w:pPr>
        <w:spacing w:after="0" w:line="240" w:lineRule="auto"/>
        <w:ind w:firstLine="697"/>
        <w:jc w:val="center"/>
        <w:rPr>
          <w:rFonts w:ascii="Times New Roman" w:hAnsi="Times New Roman" w:cs="Times New Roman"/>
          <w:b/>
          <w:sz w:val="32"/>
          <w:szCs w:val="32"/>
        </w:rPr>
      </w:pPr>
      <w:r w:rsidRPr="000139DC">
        <w:rPr>
          <w:rFonts w:ascii="Times New Roman" w:hAnsi="Times New Roman" w:cs="Times New Roman"/>
          <w:b/>
          <w:sz w:val="32"/>
          <w:szCs w:val="32"/>
        </w:rPr>
        <w:t xml:space="preserve">3.2. </w:t>
      </w:r>
      <w:r w:rsidR="000A2216" w:rsidRPr="000139DC">
        <w:rPr>
          <w:rFonts w:ascii="Times New Roman" w:eastAsia="Times New Roman" w:hAnsi="Times New Roman" w:cs="Times New Roman"/>
          <w:b/>
          <w:sz w:val="32"/>
          <w:szCs w:val="32"/>
        </w:rPr>
        <w:t>О ходе реализации</w:t>
      </w:r>
      <w:r w:rsidR="000A2216" w:rsidRPr="000139DC">
        <w:rPr>
          <w:rFonts w:ascii="Times New Roman" w:hAnsi="Times New Roman" w:cs="Times New Roman"/>
          <w:b/>
          <w:sz w:val="32"/>
          <w:szCs w:val="32"/>
        </w:rPr>
        <w:t xml:space="preserve"> м</w:t>
      </w:r>
      <w:r w:rsidR="0088730C" w:rsidRPr="000139DC">
        <w:rPr>
          <w:rFonts w:ascii="Times New Roman" w:hAnsi="Times New Roman" w:cs="Times New Roman"/>
          <w:b/>
          <w:sz w:val="32"/>
          <w:szCs w:val="32"/>
        </w:rPr>
        <w:t>униципальн</w:t>
      </w:r>
      <w:r w:rsidR="000A2216" w:rsidRPr="000139DC">
        <w:rPr>
          <w:rFonts w:ascii="Times New Roman" w:hAnsi="Times New Roman" w:cs="Times New Roman"/>
          <w:b/>
          <w:sz w:val="32"/>
          <w:szCs w:val="32"/>
        </w:rPr>
        <w:t>ой</w:t>
      </w:r>
      <w:r w:rsidRPr="000139DC">
        <w:rPr>
          <w:rFonts w:ascii="Times New Roman" w:hAnsi="Times New Roman" w:cs="Times New Roman"/>
          <w:b/>
          <w:sz w:val="32"/>
          <w:szCs w:val="32"/>
        </w:rPr>
        <w:t xml:space="preserve"> </w:t>
      </w:r>
      <w:r w:rsidR="0088730C" w:rsidRPr="000139DC">
        <w:rPr>
          <w:rFonts w:ascii="Times New Roman" w:hAnsi="Times New Roman" w:cs="Times New Roman"/>
          <w:b/>
          <w:sz w:val="32"/>
          <w:szCs w:val="32"/>
        </w:rPr>
        <w:t>программ</w:t>
      </w:r>
      <w:r w:rsidR="000A2216" w:rsidRPr="000139DC">
        <w:rPr>
          <w:rFonts w:ascii="Times New Roman" w:hAnsi="Times New Roman" w:cs="Times New Roman"/>
          <w:b/>
          <w:sz w:val="32"/>
          <w:szCs w:val="32"/>
        </w:rPr>
        <w:t>ы</w:t>
      </w:r>
      <w:r w:rsidR="0088730C" w:rsidRPr="000139DC">
        <w:rPr>
          <w:rFonts w:ascii="Times New Roman" w:hAnsi="Times New Roman" w:cs="Times New Roman"/>
          <w:b/>
          <w:sz w:val="32"/>
          <w:szCs w:val="32"/>
        </w:rPr>
        <w:t xml:space="preserve"> </w:t>
      </w:r>
    </w:p>
    <w:p w:rsidR="0088730C" w:rsidRPr="000139DC" w:rsidRDefault="0088730C" w:rsidP="00412021">
      <w:pPr>
        <w:spacing w:after="0" w:line="240" w:lineRule="auto"/>
        <w:ind w:firstLine="697"/>
        <w:jc w:val="center"/>
        <w:rPr>
          <w:sz w:val="32"/>
          <w:szCs w:val="32"/>
        </w:rPr>
      </w:pPr>
      <w:r w:rsidRPr="000139DC">
        <w:rPr>
          <w:rFonts w:ascii="Times New Roman" w:eastAsia="Times New Roman" w:hAnsi="Times New Roman" w:cs="Times New Roman"/>
          <w:b/>
          <w:sz w:val="32"/>
          <w:szCs w:val="32"/>
        </w:rPr>
        <w:t>«Социальная поддержка граждан»</w:t>
      </w:r>
    </w:p>
    <w:p w:rsidR="00B1343F" w:rsidRPr="0088730C" w:rsidRDefault="00B1343F" w:rsidP="0088730C">
      <w:pPr>
        <w:spacing w:after="0" w:line="240" w:lineRule="auto"/>
        <w:jc w:val="center"/>
        <w:rPr>
          <w:rFonts w:ascii="Times New Roman" w:hAnsi="Times New Roman" w:cs="Times New Roman"/>
          <w:b/>
          <w:sz w:val="28"/>
          <w:szCs w:val="28"/>
        </w:rPr>
      </w:pPr>
    </w:p>
    <w:p w:rsidR="00A51014" w:rsidRPr="00EB00B4" w:rsidRDefault="00A32F1F" w:rsidP="00A5101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412021">
        <w:rPr>
          <w:rFonts w:ascii="Times New Roman" w:eastAsia="Times New Roman" w:hAnsi="Times New Roman" w:cs="Times New Roman"/>
          <w:sz w:val="28"/>
          <w:szCs w:val="28"/>
        </w:rPr>
        <w:t xml:space="preserve"> </w:t>
      </w:r>
      <w:r w:rsidR="00464768" w:rsidRPr="00EB00B4">
        <w:rPr>
          <w:rFonts w:ascii="Times New Roman" w:eastAsia="Times New Roman" w:hAnsi="Times New Roman" w:cs="Times New Roman"/>
          <w:sz w:val="28"/>
          <w:szCs w:val="28"/>
        </w:rPr>
        <w:t>Муниципальная программа «Социальная поддержка граждан» (далее</w:t>
      </w:r>
      <w:r w:rsidR="00412021">
        <w:rPr>
          <w:rFonts w:ascii="Times New Roman" w:eastAsia="Times New Roman" w:hAnsi="Times New Roman" w:cs="Times New Roman"/>
          <w:sz w:val="28"/>
          <w:szCs w:val="28"/>
        </w:rPr>
        <w:t xml:space="preserve"> </w:t>
      </w:r>
      <w:r w:rsidR="00464768" w:rsidRPr="00EB00B4">
        <w:rPr>
          <w:rFonts w:ascii="Times New Roman" w:eastAsia="Times New Roman" w:hAnsi="Times New Roman" w:cs="Times New Roman"/>
          <w:sz w:val="28"/>
          <w:szCs w:val="28"/>
        </w:rPr>
        <w:t xml:space="preserve">- </w:t>
      </w:r>
      <w:r w:rsidR="007061C7" w:rsidRPr="00EB00B4">
        <w:rPr>
          <w:rFonts w:ascii="Times New Roman" w:eastAsia="Times New Roman" w:hAnsi="Times New Roman" w:cs="Times New Roman"/>
          <w:sz w:val="28"/>
          <w:szCs w:val="28"/>
        </w:rPr>
        <w:t xml:space="preserve"> муниципальная программа</w:t>
      </w:r>
      <w:r w:rsidR="00464768" w:rsidRPr="00EB00B4">
        <w:rPr>
          <w:rFonts w:ascii="Times New Roman" w:eastAsia="Times New Roman" w:hAnsi="Times New Roman" w:cs="Times New Roman"/>
          <w:sz w:val="28"/>
          <w:szCs w:val="28"/>
        </w:rPr>
        <w:t>) утверждена постановлением администрации муниципального образования Кавказский район от 14.11.2014 года № 1775 «Об утверждении муниципальной программы муниципального образования Кавказский район «Социальная поддержка граждан»</w:t>
      </w:r>
      <w:r w:rsidR="00CB4AD5" w:rsidRPr="00EB00B4">
        <w:rPr>
          <w:rFonts w:ascii="Times New Roman" w:eastAsia="Times New Roman" w:hAnsi="Times New Roman" w:cs="Times New Roman"/>
          <w:sz w:val="28"/>
          <w:szCs w:val="28"/>
        </w:rPr>
        <w:t>.</w:t>
      </w:r>
      <w:r w:rsidR="00A51014" w:rsidRPr="00A51014">
        <w:rPr>
          <w:rFonts w:ascii="Times New Roman" w:hAnsi="Times New Roman" w:cs="Times New Roman"/>
          <w:sz w:val="28"/>
          <w:szCs w:val="28"/>
        </w:rPr>
        <w:t xml:space="preserve"> </w:t>
      </w:r>
      <w:r w:rsidR="00A51014">
        <w:rPr>
          <w:rFonts w:ascii="Times New Roman" w:hAnsi="Times New Roman" w:cs="Times New Roman"/>
          <w:sz w:val="28"/>
          <w:szCs w:val="28"/>
        </w:rPr>
        <w:t>В  течение 2016</w:t>
      </w:r>
      <w:r w:rsidR="00A51014" w:rsidRPr="00EB00B4">
        <w:rPr>
          <w:rFonts w:ascii="Times New Roman" w:hAnsi="Times New Roman" w:cs="Times New Roman"/>
          <w:sz w:val="28"/>
          <w:szCs w:val="28"/>
        </w:rPr>
        <w:t xml:space="preserve"> года в м</w:t>
      </w:r>
      <w:r w:rsidR="00A51014">
        <w:rPr>
          <w:rFonts w:ascii="Times New Roman" w:hAnsi="Times New Roman" w:cs="Times New Roman"/>
          <w:sz w:val="28"/>
          <w:szCs w:val="28"/>
        </w:rPr>
        <w:t>униципальную программу внесено 6</w:t>
      </w:r>
      <w:r w:rsidR="00A51014" w:rsidRPr="00EB00B4">
        <w:rPr>
          <w:rFonts w:ascii="Times New Roman" w:hAnsi="Times New Roman" w:cs="Times New Roman"/>
          <w:sz w:val="28"/>
          <w:szCs w:val="28"/>
        </w:rPr>
        <w:t xml:space="preserve"> изменений.</w:t>
      </w:r>
    </w:p>
    <w:p w:rsidR="00D83D16" w:rsidRPr="00EB00B4" w:rsidRDefault="00D83D16" w:rsidP="00936983">
      <w:pPr>
        <w:spacing w:after="0" w:line="240" w:lineRule="auto"/>
        <w:jc w:val="both"/>
        <w:rPr>
          <w:rFonts w:ascii="Times New Roman" w:eastAsia="Times New Roman" w:hAnsi="Times New Roman" w:cs="Times New Roman"/>
          <w:sz w:val="28"/>
          <w:szCs w:val="28"/>
        </w:rPr>
      </w:pPr>
      <w:r w:rsidRPr="00EB00B4">
        <w:rPr>
          <w:rFonts w:ascii="Times New Roman" w:eastAsia="Times New Roman" w:hAnsi="Times New Roman" w:cs="Times New Roman"/>
          <w:sz w:val="28"/>
          <w:szCs w:val="28"/>
        </w:rPr>
        <w:t xml:space="preserve">         </w:t>
      </w:r>
      <w:r w:rsidR="00412021">
        <w:rPr>
          <w:rFonts w:ascii="Times New Roman" w:eastAsia="Times New Roman" w:hAnsi="Times New Roman" w:cs="Times New Roman"/>
          <w:sz w:val="28"/>
          <w:szCs w:val="28"/>
        </w:rPr>
        <w:t xml:space="preserve">  </w:t>
      </w:r>
      <w:r w:rsidRPr="00EB00B4">
        <w:rPr>
          <w:rFonts w:ascii="Times New Roman" w:eastAsia="Times New Roman" w:hAnsi="Times New Roman" w:cs="Times New Roman"/>
          <w:sz w:val="28"/>
          <w:szCs w:val="28"/>
        </w:rPr>
        <w:t xml:space="preserve">Координатор муниципальной </w:t>
      </w:r>
      <w:r w:rsidR="00345123" w:rsidRPr="00EB00B4">
        <w:rPr>
          <w:rFonts w:ascii="Times New Roman" w:eastAsia="Times New Roman" w:hAnsi="Times New Roman" w:cs="Times New Roman"/>
          <w:sz w:val="28"/>
          <w:szCs w:val="28"/>
        </w:rPr>
        <w:t>п</w:t>
      </w:r>
      <w:r w:rsidRPr="00EB00B4">
        <w:rPr>
          <w:rFonts w:ascii="Times New Roman" w:eastAsia="Times New Roman" w:hAnsi="Times New Roman" w:cs="Times New Roman"/>
          <w:sz w:val="28"/>
          <w:szCs w:val="28"/>
        </w:rPr>
        <w:t>рограммы – управление по вопросам семьи и детства администрации муниципального образования Кавказский район.</w:t>
      </w:r>
    </w:p>
    <w:p w:rsidR="005F4842" w:rsidRPr="005F4842" w:rsidRDefault="00412021" w:rsidP="00283DFE">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5F4842" w:rsidRPr="005F4842">
        <w:rPr>
          <w:rFonts w:ascii="Times New Roman" w:hAnsi="Times New Roman" w:cs="Times New Roman"/>
          <w:sz w:val="28"/>
          <w:szCs w:val="28"/>
        </w:rPr>
        <w:t xml:space="preserve">Объем финансирования </w:t>
      </w:r>
      <w:r w:rsidR="005F4842">
        <w:rPr>
          <w:rFonts w:ascii="Times New Roman" w:hAnsi="Times New Roman" w:cs="Times New Roman"/>
          <w:sz w:val="28"/>
          <w:szCs w:val="28"/>
        </w:rPr>
        <w:t xml:space="preserve">муниципальной </w:t>
      </w:r>
      <w:r w:rsidR="00283DFE">
        <w:rPr>
          <w:rFonts w:ascii="Times New Roman" w:hAnsi="Times New Roman" w:cs="Times New Roman"/>
          <w:sz w:val="28"/>
          <w:szCs w:val="28"/>
        </w:rPr>
        <w:t>п</w:t>
      </w:r>
      <w:r w:rsidR="005F4842" w:rsidRPr="005F4842">
        <w:rPr>
          <w:rFonts w:ascii="Times New Roman" w:hAnsi="Times New Roman" w:cs="Times New Roman"/>
          <w:sz w:val="28"/>
          <w:szCs w:val="28"/>
        </w:rPr>
        <w:t xml:space="preserve">рограммы в </w:t>
      </w:r>
      <w:r w:rsidR="00BF3000">
        <w:rPr>
          <w:rFonts w:ascii="Times New Roman" w:hAnsi="Times New Roman" w:cs="Times New Roman"/>
          <w:sz w:val="28"/>
          <w:szCs w:val="28"/>
        </w:rPr>
        <w:t>2016</w:t>
      </w:r>
      <w:r w:rsidR="005F4842" w:rsidRPr="005F4842">
        <w:rPr>
          <w:rFonts w:ascii="Times New Roman" w:hAnsi="Times New Roman" w:cs="Times New Roman"/>
          <w:sz w:val="28"/>
          <w:szCs w:val="28"/>
        </w:rPr>
        <w:t xml:space="preserve"> году был предусмотрен </w:t>
      </w:r>
      <w:r w:rsidR="00B100E1">
        <w:rPr>
          <w:rFonts w:ascii="Times New Roman" w:hAnsi="Times New Roman" w:cs="Times New Roman"/>
          <w:sz w:val="28"/>
          <w:szCs w:val="28"/>
        </w:rPr>
        <w:t xml:space="preserve"> </w:t>
      </w:r>
      <w:r w:rsidR="005F4842" w:rsidRPr="005F4842">
        <w:rPr>
          <w:rFonts w:ascii="Times New Roman" w:hAnsi="Times New Roman" w:cs="Times New Roman"/>
          <w:sz w:val="28"/>
          <w:szCs w:val="28"/>
        </w:rPr>
        <w:t>в</w:t>
      </w:r>
      <w:r w:rsidR="00B100E1">
        <w:rPr>
          <w:rFonts w:ascii="Times New Roman" w:hAnsi="Times New Roman" w:cs="Times New Roman"/>
          <w:sz w:val="28"/>
          <w:szCs w:val="28"/>
        </w:rPr>
        <w:t xml:space="preserve"> </w:t>
      </w:r>
      <w:r w:rsidR="005F4842" w:rsidRPr="005F4842">
        <w:rPr>
          <w:rFonts w:ascii="Times New Roman" w:hAnsi="Times New Roman" w:cs="Times New Roman"/>
          <w:sz w:val="28"/>
          <w:szCs w:val="28"/>
        </w:rPr>
        <w:t xml:space="preserve"> сумме </w:t>
      </w:r>
      <w:r w:rsidR="00B100E1">
        <w:rPr>
          <w:rFonts w:ascii="Times New Roman" w:hAnsi="Times New Roman" w:cs="Times New Roman"/>
          <w:sz w:val="28"/>
          <w:szCs w:val="28"/>
        </w:rPr>
        <w:t xml:space="preserve"> </w:t>
      </w:r>
      <w:r w:rsidR="00BF3000">
        <w:rPr>
          <w:rFonts w:ascii="Times New Roman" w:hAnsi="Times New Roman" w:cs="Times New Roman"/>
          <w:sz w:val="28"/>
          <w:szCs w:val="28"/>
        </w:rPr>
        <w:t xml:space="preserve">112 636,1 </w:t>
      </w:r>
      <w:r w:rsidR="005F4842" w:rsidRPr="005F4842">
        <w:rPr>
          <w:rFonts w:ascii="Times New Roman" w:hAnsi="Times New Roman" w:cs="Times New Roman"/>
          <w:sz w:val="28"/>
          <w:szCs w:val="28"/>
        </w:rPr>
        <w:t>тыс. рублей, в том числе</w:t>
      </w:r>
      <w:r w:rsidR="00030237">
        <w:rPr>
          <w:rFonts w:ascii="Times New Roman" w:hAnsi="Times New Roman" w:cs="Times New Roman"/>
          <w:sz w:val="28"/>
          <w:szCs w:val="28"/>
        </w:rPr>
        <w:t>:</w:t>
      </w:r>
      <w:r w:rsidR="005F4842" w:rsidRPr="005F4842">
        <w:rPr>
          <w:rFonts w:ascii="Times New Roman" w:hAnsi="Times New Roman" w:cs="Times New Roman"/>
          <w:sz w:val="28"/>
          <w:szCs w:val="28"/>
        </w:rPr>
        <w:t xml:space="preserve"> </w:t>
      </w:r>
    </w:p>
    <w:p w:rsidR="005F4842" w:rsidRDefault="00030237" w:rsidP="0041202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за счет средств </w:t>
      </w:r>
      <w:r w:rsidR="005F4842" w:rsidRPr="005F4842">
        <w:rPr>
          <w:rFonts w:ascii="Times New Roman" w:hAnsi="Times New Roman" w:cs="Times New Roman"/>
          <w:sz w:val="28"/>
          <w:szCs w:val="28"/>
        </w:rPr>
        <w:t xml:space="preserve">федерального бюджета </w:t>
      </w:r>
      <w:r w:rsidR="00BE0AC0">
        <w:rPr>
          <w:rFonts w:ascii="Times New Roman" w:hAnsi="Times New Roman" w:cs="Times New Roman"/>
          <w:sz w:val="28"/>
          <w:szCs w:val="28"/>
        </w:rPr>
        <w:t xml:space="preserve"> </w:t>
      </w:r>
      <w:r w:rsidR="005F4842" w:rsidRPr="005F4842">
        <w:rPr>
          <w:rFonts w:ascii="Times New Roman" w:hAnsi="Times New Roman" w:cs="Times New Roman"/>
          <w:sz w:val="28"/>
          <w:szCs w:val="28"/>
        </w:rPr>
        <w:t>–</w:t>
      </w:r>
      <w:r w:rsidR="00BE0AC0">
        <w:rPr>
          <w:rFonts w:ascii="Times New Roman" w:hAnsi="Times New Roman" w:cs="Times New Roman"/>
          <w:sz w:val="28"/>
          <w:szCs w:val="28"/>
        </w:rPr>
        <w:t xml:space="preserve"> </w:t>
      </w:r>
      <w:r w:rsidR="005F4842" w:rsidRPr="005F4842">
        <w:rPr>
          <w:rFonts w:ascii="Times New Roman" w:hAnsi="Times New Roman" w:cs="Times New Roman"/>
          <w:sz w:val="28"/>
          <w:szCs w:val="28"/>
        </w:rPr>
        <w:t xml:space="preserve"> </w:t>
      </w:r>
      <w:r w:rsidR="00BF3000">
        <w:rPr>
          <w:rFonts w:ascii="Times New Roman" w:eastAsia="Times New Roman" w:hAnsi="Times New Roman" w:cs="Times New Roman"/>
          <w:sz w:val="28"/>
          <w:szCs w:val="28"/>
        </w:rPr>
        <w:t xml:space="preserve">540,0 </w:t>
      </w:r>
      <w:r w:rsidR="005F4842" w:rsidRPr="005F4842">
        <w:rPr>
          <w:rFonts w:ascii="Times New Roman" w:hAnsi="Times New Roman" w:cs="Times New Roman"/>
          <w:sz w:val="28"/>
          <w:szCs w:val="28"/>
        </w:rPr>
        <w:t>тыс. рублей;</w:t>
      </w:r>
    </w:p>
    <w:p w:rsidR="00082771" w:rsidRPr="009171F3" w:rsidRDefault="00082771" w:rsidP="00412021">
      <w:pPr>
        <w:spacing w:after="0" w:line="240" w:lineRule="auto"/>
        <w:ind w:firstLine="851"/>
        <w:jc w:val="both"/>
        <w:rPr>
          <w:rFonts w:ascii="Times New Roman" w:hAnsi="Times New Roman" w:cs="Times New Roman"/>
          <w:sz w:val="28"/>
          <w:szCs w:val="28"/>
        </w:rPr>
      </w:pPr>
      <w:r w:rsidRPr="009171F3">
        <w:rPr>
          <w:rFonts w:ascii="Times New Roman" w:hAnsi="Times New Roman" w:cs="Times New Roman"/>
          <w:sz w:val="28"/>
          <w:szCs w:val="28"/>
        </w:rPr>
        <w:t>- за счет сре</w:t>
      </w:r>
      <w:proofErr w:type="gramStart"/>
      <w:r w:rsidRPr="009171F3">
        <w:rPr>
          <w:rFonts w:ascii="Times New Roman" w:hAnsi="Times New Roman" w:cs="Times New Roman"/>
          <w:sz w:val="28"/>
          <w:szCs w:val="28"/>
        </w:rPr>
        <w:t>дств кр</w:t>
      </w:r>
      <w:proofErr w:type="gramEnd"/>
      <w:r w:rsidRPr="009171F3">
        <w:rPr>
          <w:rFonts w:ascii="Times New Roman" w:hAnsi="Times New Roman" w:cs="Times New Roman"/>
          <w:sz w:val="28"/>
          <w:szCs w:val="28"/>
        </w:rPr>
        <w:t xml:space="preserve">аевого бюджета – 109205,6 тыс. </w:t>
      </w:r>
      <w:r w:rsidR="00283E2F">
        <w:rPr>
          <w:rFonts w:ascii="Times New Roman" w:hAnsi="Times New Roman" w:cs="Times New Roman"/>
          <w:sz w:val="28"/>
          <w:szCs w:val="28"/>
        </w:rPr>
        <w:t>рублей</w:t>
      </w:r>
    </w:p>
    <w:p w:rsidR="005F4842" w:rsidRPr="009171F3" w:rsidRDefault="00030237" w:rsidP="00412021">
      <w:pPr>
        <w:spacing w:after="0" w:line="240" w:lineRule="auto"/>
        <w:ind w:firstLine="851"/>
        <w:jc w:val="both"/>
        <w:rPr>
          <w:rFonts w:ascii="Times New Roman" w:hAnsi="Times New Roman" w:cs="Times New Roman"/>
          <w:sz w:val="28"/>
          <w:szCs w:val="28"/>
        </w:rPr>
      </w:pPr>
      <w:r w:rsidRPr="009171F3">
        <w:rPr>
          <w:rFonts w:ascii="Times New Roman" w:hAnsi="Times New Roman" w:cs="Times New Roman"/>
          <w:sz w:val="28"/>
          <w:szCs w:val="28"/>
        </w:rPr>
        <w:t xml:space="preserve">- за счет средств </w:t>
      </w:r>
      <w:r w:rsidR="005F4842" w:rsidRPr="009171F3">
        <w:rPr>
          <w:rFonts w:ascii="Times New Roman" w:hAnsi="Times New Roman" w:cs="Times New Roman"/>
          <w:sz w:val="28"/>
          <w:szCs w:val="28"/>
        </w:rPr>
        <w:t>местного бюджета –</w:t>
      </w:r>
      <w:r w:rsidR="00BF3000" w:rsidRPr="009171F3">
        <w:rPr>
          <w:rFonts w:ascii="Times New Roman" w:hAnsi="Times New Roman" w:cs="Times New Roman"/>
          <w:sz w:val="28"/>
          <w:szCs w:val="28"/>
        </w:rPr>
        <w:t xml:space="preserve"> 2890,5 </w:t>
      </w:r>
      <w:r w:rsidR="005F4842" w:rsidRPr="009171F3">
        <w:rPr>
          <w:rFonts w:ascii="Times New Roman" w:hAnsi="Times New Roman" w:cs="Times New Roman"/>
          <w:sz w:val="28"/>
          <w:szCs w:val="28"/>
        </w:rPr>
        <w:t>тыс. рублей;</w:t>
      </w:r>
    </w:p>
    <w:p w:rsidR="005F4842" w:rsidRPr="009171F3" w:rsidRDefault="00224085" w:rsidP="00412021">
      <w:pPr>
        <w:spacing w:after="0" w:line="240" w:lineRule="auto"/>
        <w:ind w:firstLine="851"/>
        <w:jc w:val="both"/>
        <w:rPr>
          <w:rFonts w:ascii="Times New Roman" w:hAnsi="Times New Roman" w:cs="Times New Roman"/>
          <w:sz w:val="28"/>
          <w:szCs w:val="28"/>
        </w:rPr>
      </w:pPr>
      <w:r w:rsidRPr="009171F3">
        <w:rPr>
          <w:rFonts w:ascii="Times New Roman" w:hAnsi="Times New Roman" w:cs="Times New Roman"/>
          <w:sz w:val="28"/>
          <w:szCs w:val="28"/>
        </w:rPr>
        <w:t xml:space="preserve">- за счет </w:t>
      </w:r>
      <w:r w:rsidR="005F4842" w:rsidRPr="009171F3">
        <w:rPr>
          <w:rFonts w:ascii="Times New Roman" w:hAnsi="Times New Roman" w:cs="Times New Roman"/>
          <w:sz w:val="28"/>
          <w:szCs w:val="28"/>
        </w:rPr>
        <w:t xml:space="preserve">внебюджетных </w:t>
      </w:r>
      <w:r w:rsidRPr="009171F3">
        <w:rPr>
          <w:rFonts w:ascii="Times New Roman" w:hAnsi="Times New Roman" w:cs="Times New Roman"/>
          <w:sz w:val="28"/>
          <w:szCs w:val="28"/>
        </w:rPr>
        <w:t>источников</w:t>
      </w:r>
      <w:r w:rsidR="005F4842" w:rsidRPr="009171F3">
        <w:rPr>
          <w:rFonts w:ascii="Times New Roman" w:hAnsi="Times New Roman" w:cs="Times New Roman"/>
          <w:sz w:val="28"/>
          <w:szCs w:val="28"/>
        </w:rPr>
        <w:t xml:space="preserve"> –</w:t>
      </w:r>
      <w:r w:rsidR="00BF3000" w:rsidRPr="009171F3">
        <w:rPr>
          <w:rFonts w:ascii="Times New Roman" w:hAnsi="Times New Roman" w:cs="Times New Roman"/>
          <w:sz w:val="28"/>
          <w:szCs w:val="28"/>
        </w:rPr>
        <w:t xml:space="preserve"> 0,0 </w:t>
      </w:r>
      <w:r w:rsidR="005F4842" w:rsidRPr="009171F3">
        <w:rPr>
          <w:rFonts w:ascii="Times New Roman" w:hAnsi="Times New Roman" w:cs="Times New Roman"/>
          <w:sz w:val="28"/>
          <w:szCs w:val="28"/>
        </w:rPr>
        <w:t>тыс. рублей.</w:t>
      </w:r>
    </w:p>
    <w:p w:rsidR="006F42A6" w:rsidRPr="009171F3" w:rsidRDefault="00BE0AC0" w:rsidP="006F42A6">
      <w:pPr>
        <w:spacing w:after="0" w:line="240" w:lineRule="auto"/>
        <w:jc w:val="both"/>
        <w:rPr>
          <w:rFonts w:ascii="Times New Roman" w:hAnsi="Times New Roman" w:cs="Times New Roman"/>
          <w:sz w:val="28"/>
          <w:szCs w:val="28"/>
        </w:rPr>
      </w:pPr>
      <w:r w:rsidRPr="009171F3">
        <w:rPr>
          <w:rFonts w:ascii="Times New Roman" w:hAnsi="Times New Roman" w:cs="Times New Roman"/>
          <w:sz w:val="28"/>
          <w:szCs w:val="28"/>
        </w:rPr>
        <w:t xml:space="preserve">        </w:t>
      </w:r>
      <w:r w:rsidR="00412021">
        <w:rPr>
          <w:rFonts w:ascii="Times New Roman" w:hAnsi="Times New Roman" w:cs="Times New Roman"/>
          <w:sz w:val="28"/>
          <w:szCs w:val="28"/>
        </w:rPr>
        <w:t xml:space="preserve">     </w:t>
      </w:r>
      <w:r w:rsidR="006F42A6" w:rsidRPr="009171F3">
        <w:rPr>
          <w:rFonts w:ascii="Times New Roman" w:hAnsi="Times New Roman" w:cs="Times New Roman"/>
          <w:sz w:val="28"/>
          <w:szCs w:val="28"/>
        </w:rPr>
        <w:t xml:space="preserve">Кассовые расходы  составили </w:t>
      </w:r>
      <w:r w:rsidR="00BF3000" w:rsidRPr="009171F3">
        <w:rPr>
          <w:rFonts w:ascii="Times New Roman" w:hAnsi="Times New Roman" w:cs="Times New Roman"/>
          <w:sz w:val="28"/>
          <w:szCs w:val="28"/>
        </w:rPr>
        <w:t>111 959,</w:t>
      </w:r>
      <w:r w:rsidR="006A4F78">
        <w:rPr>
          <w:rFonts w:ascii="Times New Roman" w:hAnsi="Times New Roman" w:cs="Times New Roman"/>
          <w:sz w:val="28"/>
          <w:szCs w:val="28"/>
        </w:rPr>
        <w:t>4</w:t>
      </w:r>
      <w:r w:rsidR="00BF3000" w:rsidRPr="009171F3">
        <w:rPr>
          <w:rFonts w:ascii="Times New Roman" w:hAnsi="Times New Roman" w:cs="Times New Roman"/>
          <w:sz w:val="28"/>
          <w:szCs w:val="28"/>
        </w:rPr>
        <w:t xml:space="preserve"> </w:t>
      </w:r>
      <w:r w:rsidR="006F42A6" w:rsidRPr="009171F3">
        <w:rPr>
          <w:rFonts w:ascii="Times New Roman" w:hAnsi="Times New Roman" w:cs="Times New Roman"/>
          <w:sz w:val="28"/>
          <w:szCs w:val="28"/>
        </w:rPr>
        <w:t>тыс. рублей</w:t>
      </w:r>
      <w:r w:rsidR="00BF3000" w:rsidRPr="009171F3">
        <w:rPr>
          <w:rFonts w:ascii="Times New Roman" w:hAnsi="Times New Roman" w:cs="Times New Roman"/>
          <w:sz w:val="28"/>
          <w:szCs w:val="28"/>
        </w:rPr>
        <w:t xml:space="preserve">  (99,4</w:t>
      </w:r>
      <w:r w:rsidR="00EF095F" w:rsidRPr="009171F3">
        <w:rPr>
          <w:rFonts w:ascii="Times New Roman" w:hAnsi="Times New Roman" w:cs="Times New Roman"/>
          <w:sz w:val="28"/>
          <w:szCs w:val="28"/>
        </w:rPr>
        <w:t xml:space="preserve"> %)</w:t>
      </w:r>
      <w:r w:rsidR="006F42A6" w:rsidRPr="009171F3">
        <w:rPr>
          <w:rFonts w:ascii="Times New Roman" w:hAnsi="Times New Roman" w:cs="Times New Roman"/>
          <w:sz w:val="28"/>
          <w:szCs w:val="28"/>
        </w:rPr>
        <w:t>, в том числе:</w:t>
      </w:r>
      <w:r w:rsidRPr="009171F3">
        <w:rPr>
          <w:rFonts w:ascii="Times New Roman" w:hAnsi="Times New Roman" w:cs="Times New Roman"/>
          <w:sz w:val="28"/>
          <w:szCs w:val="28"/>
        </w:rPr>
        <w:t xml:space="preserve"> </w:t>
      </w:r>
    </w:p>
    <w:p w:rsidR="00BE0AC0" w:rsidRPr="009171F3" w:rsidRDefault="00AF02BD" w:rsidP="00412021">
      <w:pPr>
        <w:spacing w:after="0" w:line="240" w:lineRule="auto"/>
        <w:ind w:firstLine="851"/>
        <w:jc w:val="both"/>
        <w:rPr>
          <w:rFonts w:ascii="Times New Roman" w:hAnsi="Times New Roman" w:cs="Times New Roman"/>
          <w:sz w:val="28"/>
          <w:szCs w:val="28"/>
        </w:rPr>
      </w:pPr>
      <w:r w:rsidRPr="009171F3">
        <w:rPr>
          <w:rFonts w:ascii="Times New Roman" w:hAnsi="Times New Roman" w:cs="Times New Roman"/>
          <w:sz w:val="28"/>
          <w:szCs w:val="28"/>
        </w:rPr>
        <w:t>-</w:t>
      </w:r>
      <w:r w:rsidR="006F42A6" w:rsidRPr="009171F3">
        <w:rPr>
          <w:rFonts w:ascii="Times New Roman" w:hAnsi="Times New Roman" w:cs="Times New Roman"/>
          <w:sz w:val="28"/>
          <w:szCs w:val="28"/>
        </w:rPr>
        <w:t xml:space="preserve">за счет средств </w:t>
      </w:r>
      <w:r w:rsidR="00BE0AC0" w:rsidRPr="009171F3">
        <w:rPr>
          <w:rFonts w:ascii="Times New Roman" w:hAnsi="Times New Roman" w:cs="Times New Roman"/>
          <w:sz w:val="28"/>
          <w:szCs w:val="28"/>
        </w:rPr>
        <w:t>федерального бюджета –</w:t>
      </w:r>
      <w:r w:rsidR="00BF3000" w:rsidRPr="009171F3">
        <w:rPr>
          <w:rFonts w:ascii="Times New Roman" w:eastAsia="Times New Roman" w:hAnsi="Times New Roman" w:cs="Times New Roman"/>
          <w:sz w:val="28"/>
          <w:szCs w:val="28"/>
        </w:rPr>
        <w:t xml:space="preserve">540,0 </w:t>
      </w:r>
      <w:r w:rsidR="00BE0AC0" w:rsidRPr="009171F3">
        <w:rPr>
          <w:rFonts w:ascii="Times New Roman" w:hAnsi="Times New Roman" w:cs="Times New Roman"/>
          <w:sz w:val="28"/>
          <w:szCs w:val="28"/>
        </w:rPr>
        <w:t>тыс. рублей</w:t>
      </w:r>
      <w:r w:rsidR="00EF095F" w:rsidRPr="009171F3">
        <w:rPr>
          <w:rFonts w:ascii="Times New Roman" w:hAnsi="Times New Roman" w:cs="Times New Roman"/>
          <w:sz w:val="28"/>
          <w:szCs w:val="28"/>
        </w:rPr>
        <w:t xml:space="preserve"> (100%)</w:t>
      </w:r>
      <w:r w:rsidR="00BE0AC0" w:rsidRPr="009171F3">
        <w:rPr>
          <w:rFonts w:ascii="Times New Roman" w:hAnsi="Times New Roman" w:cs="Times New Roman"/>
          <w:sz w:val="28"/>
          <w:szCs w:val="28"/>
        </w:rPr>
        <w:t>;</w:t>
      </w:r>
    </w:p>
    <w:p w:rsidR="00BE0AC0" w:rsidRPr="009171F3" w:rsidRDefault="00AF02BD" w:rsidP="00412021">
      <w:pPr>
        <w:spacing w:after="0" w:line="240" w:lineRule="auto"/>
        <w:ind w:firstLine="851"/>
        <w:jc w:val="both"/>
        <w:rPr>
          <w:rFonts w:ascii="Times New Roman" w:hAnsi="Times New Roman" w:cs="Times New Roman"/>
          <w:sz w:val="28"/>
          <w:szCs w:val="28"/>
        </w:rPr>
      </w:pPr>
      <w:r w:rsidRPr="009171F3">
        <w:rPr>
          <w:rFonts w:ascii="Times New Roman" w:hAnsi="Times New Roman" w:cs="Times New Roman"/>
          <w:sz w:val="28"/>
          <w:szCs w:val="28"/>
        </w:rPr>
        <w:t>-</w:t>
      </w:r>
      <w:r w:rsidR="006F42A6" w:rsidRPr="009171F3">
        <w:rPr>
          <w:rFonts w:ascii="Times New Roman" w:hAnsi="Times New Roman" w:cs="Times New Roman"/>
          <w:sz w:val="28"/>
          <w:szCs w:val="28"/>
        </w:rPr>
        <w:t xml:space="preserve">за счет средств </w:t>
      </w:r>
      <w:r w:rsidR="00BE0AC0" w:rsidRPr="009171F3">
        <w:rPr>
          <w:rFonts w:ascii="Times New Roman" w:hAnsi="Times New Roman" w:cs="Times New Roman"/>
          <w:sz w:val="28"/>
          <w:szCs w:val="28"/>
        </w:rPr>
        <w:t xml:space="preserve">краевого бюджета – </w:t>
      </w:r>
      <w:r w:rsidR="00EB00B4" w:rsidRPr="009171F3">
        <w:rPr>
          <w:rFonts w:ascii="Times New Roman" w:hAnsi="Times New Roman" w:cs="Times New Roman"/>
          <w:sz w:val="28"/>
          <w:szCs w:val="28"/>
        </w:rPr>
        <w:t xml:space="preserve"> </w:t>
      </w:r>
      <w:r w:rsidR="00BF3000" w:rsidRPr="009171F3">
        <w:rPr>
          <w:rFonts w:ascii="Times New Roman" w:hAnsi="Times New Roman" w:cs="Times New Roman"/>
          <w:sz w:val="28"/>
          <w:szCs w:val="28"/>
        </w:rPr>
        <w:t>108 543,</w:t>
      </w:r>
      <w:r w:rsidR="006A4F78">
        <w:rPr>
          <w:rFonts w:ascii="Times New Roman" w:hAnsi="Times New Roman" w:cs="Times New Roman"/>
          <w:sz w:val="28"/>
          <w:szCs w:val="28"/>
        </w:rPr>
        <w:t>7</w:t>
      </w:r>
      <w:r w:rsidR="00BF3000" w:rsidRPr="009171F3">
        <w:rPr>
          <w:rFonts w:ascii="Times New Roman" w:hAnsi="Times New Roman" w:cs="Times New Roman"/>
          <w:sz w:val="28"/>
          <w:szCs w:val="28"/>
        </w:rPr>
        <w:t xml:space="preserve"> </w:t>
      </w:r>
      <w:r w:rsidR="00BE0AC0" w:rsidRPr="009171F3">
        <w:rPr>
          <w:rFonts w:ascii="Times New Roman" w:hAnsi="Times New Roman" w:cs="Times New Roman"/>
          <w:sz w:val="28"/>
          <w:szCs w:val="28"/>
        </w:rPr>
        <w:t>тыс. рублей</w:t>
      </w:r>
      <w:r w:rsidR="00BF3000" w:rsidRPr="009171F3">
        <w:rPr>
          <w:rFonts w:ascii="Times New Roman" w:hAnsi="Times New Roman" w:cs="Times New Roman"/>
          <w:sz w:val="28"/>
          <w:szCs w:val="28"/>
        </w:rPr>
        <w:t xml:space="preserve"> (99,4</w:t>
      </w:r>
      <w:r w:rsidR="00EF095F" w:rsidRPr="009171F3">
        <w:rPr>
          <w:rFonts w:ascii="Times New Roman" w:hAnsi="Times New Roman" w:cs="Times New Roman"/>
          <w:sz w:val="28"/>
          <w:szCs w:val="28"/>
        </w:rPr>
        <w:t xml:space="preserve"> %)</w:t>
      </w:r>
      <w:r w:rsidR="00BE0AC0" w:rsidRPr="009171F3">
        <w:rPr>
          <w:rFonts w:ascii="Times New Roman" w:hAnsi="Times New Roman" w:cs="Times New Roman"/>
          <w:sz w:val="28"/>
          <w:szCs w:val="28"/>
        </w:rPr>
        <w:t>;</w:t>
      </w:r>
    </w:p>
    <w:p w:rsidR="00BE0AC0" w:rsidRPr="009171F3" w:rsidRDefault="00AF02BD" w:rsidP="00412021">
      <w:pPr>
        <w:spacing w:after="0" w:line="240" w:lineRule="auto"/>
        <w:ind w:firstLine="851"/>
        <w:jc w:val="both"/>
        <w:rPr>
          <w:rFonts w:ascii="Times New Roman" w:hAnsi="Times New Roman" w:cs="Times New Roman"/>
          <w:sz w:val="28"/>
          <w:szCs w:val="28"/>
        </w:rPr>
      </w:pPr>
      <w:r w:rsidRPr="009171F3">
        <w:rPr>
          <w:rFonts w:ascii="Times New Roman" w:hAnsi="Times New Roman" w:cs="Times New Roman"/>
          <w:sz w:val="28"/>
          <w:szCs w:val="28"/>
        </w:rPr>
        <w:t>-</w:t>
      </w:r>
      <w:r w:rsidR="006F42A6" w:rsidRPr="009171F3">
        <w:rPr>
          <w:rFonts w:ascii="Times New Roman" w:hAnsi="Times New Roman" w:cs="Times New Roman"/>
          <w:sz w:val="28"/>
          <w:szCs w:val="28"/>
        </w:rPr>
        <w:t xml:space="preserve">за счет средств </w:t>
      </w:r>
      <w:r w:rsidR="00BE0AC0" w:rsidRPr="009171F3">
        <w:rPr>
          <w:rFonts w:ascii="Times New Roman" w:hAnsi="Times New Roman" w:cs="Times New Roman"/>
          <w:sz w:val="28"/>
          <w:szCs w:val="28"/>
        </w:rPr>
        <w:t>местного бюджета – 2</w:t>
      </w:r>
      <w:r w:rsidR="00BF3000" w:rsidRPr="009171F3">
        <w:rPr>
          <w:rFonts w:ascii="Times New Roman" w:hAnsi="Times New Roman" w:cs="Times New Roman"/>
          <w:sz w:val="28"/>
          <w:szCs w:val="28"/>
        </w:rPr>
        <w:t xml:space="preserve"> 875,7 </w:t>
      </w:r>
      <w:r w:rsidR="00BE0AC0" w:rsidRPr="009171F3">
        <w:rPr>
          <w:rFonts w:ascii="Times New Roman" w:hAnsi="Times New Roman" w:cs="Times New Roman"/>
          <w:sz w:val="28"/>
          <w:szCs w:val="28"/>
        </w:rPr>
        <w:t>тыс. рублей</w:t>
      </w:r>
      <w:r w:rsidR="00BF3000" w:rsidRPr="009171F3">
        <w:rPr>
          <w:rFonts w:ascii="Times New Roman" w:hAnsi="Times New Roman" w:cs="Times New Roman"/>
          <w:sz w:val="28"/>
          <w:szCs w:val="28"/>
        </w:rPr>
        <w:t xml:space="preserve"> (99,5</w:t>
      </w:r>
      <w:r w:rsidR="00582F65" w:rsidRPr="009171F3">
        <w:rPr>
          <w:rFonts w:ascii="Times New Roman" w:hAnsi="Times New Roman" w:cs="Times New Roman"/>
          <w:sz w:val="28"/>
          <w:szCs w:val="28"/>
        </w:rPr>
        <w:t xml:space="preserve"> %)</w:t>
      </w:r>
      <w:r w:rsidR="00BE0AC0" w:rsidRPr="009171F3">
        <w:rPr>
          <w:rFonts w:ascii="Times New Roman" w:hAnsi="Times New Roman" w:cs="Times New Roman"/>
          <w:sz w:val="28"/>
          <w:szCs w:val="28"/>
        </w:rPr>
        <w:t>;</w:t>
      </w:r>
    </w:p>
    <w:p w:rsidR="00BE0AC0" w:rsidRDefault="00AF02BD" w:rsidP="00412021">
      <w:pPr>
        <w:spacing w:after="0" w:line="240" w:lineRule="auto"/>
        <w:ind w:firstLine="851"/>
        <w:jc w:val="both"/>
        <w:rPr>
          <w:rFonts w:ascii="Times New Roman" w:hAnsi="Times New Roman" w:cs="Times New Roman"/>
          <w:sz w:val="28"/>
          <w:szCs w:val="28"/>
        </w:rPr>
      </w:pPr>
      <w:r w:rsidRPr="009171F3">
        <w:rPr>
          <w:rFonts w:ascii="Times New Roman" w:hAnsi="Times New Roman" w:cs="Times New Roman"/>
          <w:sz w:val="28"/>
          <w:szCs w:val="28"/>
        </w:rPr>
        <w:t>-</w:t>
      </w:r>
      <w:r w:rsidR="006F42A6" w:rsidRPr="009171F3">
        <w:rPr>
          <w:rFonts w:ascii="Times New Roman" w:hAnsi="Times New Roman" w:cs="Times New Roman"/>
          <w:sz w:val="28"/>
          <w:szCs w:val="28"/>
        </w:rPr>
        <w:t xml:space="preserve">за счет </w:t>
      </w:r>
      <w:r w:rsidR="00BE0AC0" w:rsidRPr="009171F3">
        <w:rPr>
          <w:rFonts w:ascii="Times New Roman" w:hAnsi="Times New Roman" w:cs="Times New Roman"/>
          <w:sz w:val="28"/>
          <w:szCs w:val="28"/>
        </w:rPr>
        <w:t xml:space="preserve">внебюджетных </w:t>
      </w:r>
      <w:r w:rsidR="006F42A6" w:rsidRPr="009171F3">
        <w:rPr>
          <w:rFonts w:ascii="Times New Roman" w:hAnsi="Times New Roman" w:cs="Times New Roman"/>
          <w:sz w:val="28"/>
          <w:szCs w:val="28"/>
        </w:rPr>
        <w:t>источников</w:t>
      </w:r>
      <w:r w:rsidR="00BF3000" w:rsidRPr="009171F3">
        <w:rPr>
          <w:rFonts w:ascii="Times New Roman" w:hAnsi="Times New Roman" w:cs="Times New Roman"/>
          <w:sz w:val="28"/>
          <w:szCs w:val="28"/>
        </w:rPr>
        <w:t xml:space="preserve"> – 0,0 </w:t>
      </w:r>
      <w:r w:rsidR="00BE0AC0" w:rsidRPr="009171F3">
        <w:rPr>
          <w:rFonts w:ascii="Times New Roman" w:hAnsi="Times New Roman" w:cs="Times New Roman"/>
          <w:sz w:val="28"/>
          <w:szCs w:val="28"/>
        </w:rPr>
        <w:t xml:space="preserve"> тыс. рублей</w:t>
      </w:r>
      <w:r w:rsidR="00BF3000" w:rsidRPr="009171F3">
        <w:rPr>
          <w:rFonts w:ascii="Times New Roman" w:hAnsi="Times New Roman" w:cs="Times New Roman"/>
          <w:sz w:val="28"/>
          <w:szCs w:val="28"/>
        </w:rPr>
        <w:t xml:space="preserve"> (</w:t>
      </w:r>
      <w:r w:rsidR="00582F65" w:rsidRPr="009171F3">
        <w:rPr>
          <w:rFonts w:ascii="Times New Roman" w:hAnsi="Times New Roman" w:cs="Times New Roman"/>
          <w:sz w:val="28"/>
          <w:szCs w:val="28"/>
        </w:rPr>
        <w:t>0 %).</w:t>
      </w:r>
    </w:p>
    <w:p w:rsidR="00AC61C1" w:rsidRPr="00934471" w:rsidRDefault="00AC61C1" w:rsidP="00AC61C1">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 xml:space="preserve">Контрольные события, предусмотренные планом реализации муниципальной программы, выполнены в полном объеме в установленные сроки. </w:t>
      </w:r>
    </w:p>
    <w:p w:rsidR="0031226E" w:rsidRDefault="00AC61C1" w:rsidP="00B767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56DCB">
        <w:rPr>
          <w:rFonts w:ascii="Times New Roman" w:hAnsi="Times New Roman" w:cs="Times New Roman"/>
          <w:sz w:val="28"/>
          <w:szCs w:val="28"/>
        </w:rPr>
        <w:t xml:space="preserve">        </w:t>
      </w:r>
      <w:r w:rsidR="00B100E1" w:rsidRPr="009171F3">
        <w:t xml:space="preserve"> </w:t>
      </w:r>
      <w:r w:rsidR="0031226E" w:rsidRPr="009171F3">
        <w:rPr>
          <w:rFonts w:ascii="Times New Roman" w:hAnsi="Times New Roman" w:cs="Times New Roman"/>
          <w:sz w:val="28"/>
          <w:szCs w:val="28"/>
        </w:rPr>
        <w:t xml:space="preserve">Достижение целей и решение задач, поставленных в </w:t>
      </w:r>
      <w:r w:rsidR="008222F8" w:rsidRPr="009171F3">
        <w:rPr>
          <w:rFonts w:ascii="Times New Roman" w:hAnsi="Times New Roman" w:cs="Times New Roman"/>
          <w:sz w:val="28"/>
          <w:szCs w:val="28"/>
        </w:rPr>
        <w:t xml:space="preserve">муниципальной </w:t>
      </w:r>
      <w:r w:rsidR="0031226E" w:rsidRPr="009171F3">
        <w:rPr>
          <w:rFonts w:ascii="Times New Roman" w:hAnsi="Times New Roman" w:cs="Times New Roman"/>
          <w:sz w:val="28"/>
          <w:szCs w:val="28"/>
        </w:rPr>
        <w:t xml:space="preserve">программе, осуществляется в рамках реализации входящих в ее состав </w:t>
      </w:r>
      <w:r w:rsidR="00A51014">
        <w:rPr>
          <w:rFonts w:ascii="Times New Roman" w:hAnsi="Times New Roman" w:cs="Times New Roman"/>
          <w:sz w:val="28"/>
          <w:szCs w:val="28"/>
        </w:rPr>
        <w:t xml:space="preserve">пяти </w:t>
      </w:r>
      <w:r w:rsidR="0031226E" w:rsidRPr="009171F3">
        <w:rPr>
          <w:rFonts w:ascii="Times New Roman" w:hAnsi="Times New Roman" w:cs="Times New Roman"/>
          <w:sz w:val="28"/>
          <w:szCs w:val="28"/>
        </w:rPr>
        <w:t>подпрограмм.</w:t>
      </w:r>
    </w:p>
    <w:p w:rsidR="00AC61C1" w:rsidRPr="009171F3" w:rsidRDefault="00AC61C1" w:rsidP="00B7677E">
      <w:pPr>
        <w:spacing w:after="0" w:line="240" w:lineRule="auto"/>
        <w:jc w:val="both"/>
        <w:rPr>
          <w:rFonts w:ascii="Times New Roman" w:hAnsi="Times New Roman" w:cs="Times New Roman"/>
          <w:sz w:val="28"/>
          <w:szCs w:val="28"/>
        </w:rPr>
      </w:pPr>
    </w:p>
    <w:p w:rsidR="001A7EA4" w:rsidRPr="009171F3" w:rsidRDefault="001A7EA4" w:rsidP="009351D1">
      <w:pPr>
        <w:pStyle w:val="3"/>
        <w:jc w:val="center"/>
        <w:rPr>
          <w:b/>
          <w:i w:val="0"/>
        </w:rPr>
      </w:pPr>
    </w:p>
    <w:p w:rsidR="006D2AFC" w:rsidRDefault="001F1AEE" w:rsidP="009351D1">
      <w:pPr>
        <w:pStyle w:val="3"/>
        <w:jc w:val="center"/>
        <w:rPr>
          <w:b/>
        </w:rPr>
      </w:pPr>
      <w:r>
        <w:rPr>
          <w:b/>
        </w:rPr>
        <w:t xml:space="preserve">3.2.1. </w:t>
      </w:r>
      <w:r w:rsidRPr="001F1AEE">
        <w:rPr>
          <w:b/>
        </w:rPr>
        <w:t>О ходе реализации</w:t>
      </w:r>
      <w:r>
        <w:rPr>
          <w:b/>
        </w:rPr>
        <w:t xml:space="preserve"> п</w:t>
      </w:r>
      <w:r w:rsidR="006D2AFC" w:rsidRPr="007209B8">
        <w:rPr>
          <w:b/>
        </w:rPr>
        <w:t>одпрограмм</w:t>
      </w:r>
      <w:r>
        <w:rPr>
          <w:b/>
        </w:rPr>
        <w:t>ы</w:t>
      </w:r>
      <w:r w:rsidR="006D2AFC" w:rsidRPr="007209B8">
        <w:rPr>
          <w:b/>
        </w:rPr>
        <w:t xml:space="preserve"> «</w:t>
      </w:r>
      <w:r w:rsidR="006D2AFC" w:rsidRPr="007209B8">
        <w:rPr>
          <w:b/>
          <w:szCs w:val="28"/>
        </w:rPr>
        <w:t>Обеспечение жильем детей-сирот и детей, оставшихся без попечения родителей</w:t>
      </w:r>
      <w:r w:rsidR="006D2AFC" w:rsidRPr="007209B8">
        <w:rPr>
          <w:b/>
        </w:rPr>
        <w:t>»</w:t>
      </w:r>
    </w:p>
    <w:p w:rsidR="00D73098" w:rsidRDefault="00D73098" w:rsidP="00D73098">
      <w:pPr>
        <w:spacing w:after="0" w:line="240" w:lineRule="auto"/>
      </w:pPr>
    </w:p>
    <w:p w:rsidR="00EB00B4" w:rsidRPr="009171F3" w:rsidRDefault="006D2AFC" w:rsidP="00D73098">
      <w:pPr>
        <w:spacing w:after="0" w:line="240" w:lineRule="auto"/>
        <w:jc w:val="both"/>
        <w:rPr>
          <w:rFonts w:ascii="Times New Roman" w:hAnsi="Times New Roman" w:cs="Times New Roman"/>
          <w:sz w:val="28"/>
          <w:szCs w:val="28"/>
        </w:rPr>
      </w:pPr>
      <w:r w:rsidRPr="009171F3">
        <w:t xml:space="preserve">   </w:t>
      </w:r>
      <w:r w:rsidRPr="009171F3">
        <w:rPr>
          <w:rFonts w:ascii="Times New Roman" w:hAnsi="Times New Roman" w:cs="Times New Roman"/>
          <w:sz w:val="28"/>
          <w:szCs w:val="28"/>
        </w:rPr>
        <w:t xml:space="preserve">    </w:t>
      </w:r>
      <w:r w:rsidR="00756294" w:rsidRPr="009171F3">
        <w:rPr>
          <w:rFonts w:ascii="Times New Roman" w:hAnsi="Times New Roman" w:cs="Times New Roman"/>
          <w:sz w:val="28"/>
          <w:szCs w:val="28"/>
        </w:rPr>
        <w:t xml:space="preserve">   </w:t>
      </w:r>
      <w:r w:rsidR="00B273CC" w:rsidRPr="009171F3">
        <w:rPr>
          <w:rFonts w:ascii="Times New Roman" w:hAnsi="Times New Roman" w:cs="Times New Roman"/>
          <w:sz w:val="28"/>
          <w:szCs w:val="28"/>
        </w:rPr>
        <w:t xml:space="preserve">  </w:t>
      </w:r>
      <w:r w:rsidR="00E17223" w:rsidRPr="009171F3">
        <w:rPr>
          <w:rFonts w:ascii="Times New Roman" w:hAnsi="Times New Roman" w:cs="Times New Roman"/>
          <w:sz w:val="28"/>
          <w:szCs w:val="28"/>
        </w:rPr>
        <w:t xml:space="preserve"> </w:t>
      </w:r>
      <w:r w:rsidRPr="009171F3">
        <w:rPr>
          <w:rFonts w:ascii="Times New Roman" w:hAnsi="Times New Roman" w:cs="Times New Roman"/>
          <w:sz w:val="28"/>
          <w:szCs w:val="28"/>
        </w:rPr>
        <w:t>Координатор подпрограммы – отдел капитального строительства администрации МО Кавказский район</w:t>
      </w:r>
      <w:r w:rsidR="00D73098">
        <w:rPr>
          <w:rFonts w:ascii="Times New Roman" w:hAnsi="Times New Roman" w:cs="Times New Roman"/>
          <w:sz w:val="28"/>
          <w:szCs w:val="28"/>
        </w:rPr>
        <w:t>.</w:t>
      </w:r>
    </w:p>
    <w:p w:rsidR="00CA4F35" w:rsidRPr="009171F3" w:rsidRDefault="00EB00B4" w:rsidP="00D73098">
      <w:pPr>
        <w:spacing w:after="0" w:line="240" w:lineRule="auto"/>
        <w:jc w:val="both"/>
        <w:rPr>
          <w:rFonts w:ascii="Times New Roman" w:hAnsi="Times New Roman" w:cs="Times New Roman"/>
          <w:sz w:val="28"/>
          <w:szCs w:val="28"/>
        </w:rPr>
      </w:pPr>
      <w:r w:rsidRPr="009171F3">
        <w:rPr>
          <w:rFonts w:ascii="Times New Roman" w:hAnsi="Times New Roman" w:cs="Times New Roman"/>
          <w:sz w:val="28"/>
          <w:szCs w:val="28"/>
        </w:rPr>
        <w:t xml:space="preserve">         </w:t>
      </w:r>
      <w:r w:rsidR="00D81505" w:rsidRPr="009171F3">
        <w:rPr>
          <w:rFonts w:ascii="Times New Roman" w:hAnsi="Times New Roman" w:cs="Times New Roman"/>
          <w:sz w:val="28"/>
          <w:szCs w:val="28"/>
        </w:rPr>
        <w:t xml:space="preserve"> </w:t>
      </w:r>
      <w:r w:rsidR="00D73098">
        <w:rPr>
          <w:rFonts w:ascii="Times New Roman" w:hAnsi="Times New Roman" w:cs="Times New Roman"/>
          <w:sz w:val="28"/>
          <w:szCs w:val="28"/>
        </w:rPr>
        <w:t xml:space="preserve">  </w:t>
      </w:r>
      <w:r w:rsidR="007A59DF" w:rsidRPr="009171F3">
        <w:rPr>
          <w:rFonts w:ascii="Times New Roman" w:hAnsi="Times New Roman" w:cs="Times New Roman"/>
          <w:sz w:val="28"/>
          <w:szCs w:val="28"/>
        </w:rPr>
        <w:t>Объем бюджетного фи</w:t>
      </w:r>
      <w:r w:rsidR="00FE064D" w:rsidRPr="009171F3">
        <w:rPr>
          <w:rFonts w:ascii="Times New Roman" w:hAnsi="Times New Roman" w:cs="Times New Roman"/>
          <w:sz w:val="28"/>
          <w:szCs w:val="28"/>
        </w:rPr>
        <w:t>нансирования подпрограммы в 2016</w:t>
      </w:r>
      <w:r w:rsidR="007A59DF" w:rsidRPr="009171F3">
        <w:rPr>
          <w:rFonts w:ascii="Times New Roman" w:hAnsi="Times New Roman" w:cs="Times New Roman"/>
          <w:sz w:val="28"/>
          <w:szCs w:val="28"/>
        </w:rPr>
        <w:t xml:space="preserve"> году </w:t>
      </w:r>
      <w:r w:rsidR="00CA4F35" w:rsidRPr="009171F3">
        <w:rPr>
          <w:rFonts w:ascii="Times New Roman" w:hAnsi="Times New Roman" w:cs="Times New Roman"/>
          <w:sz w:val="28"/>
          <w:szCs w:val="28"/>
        </w:rPr>
        <w:t xml:space="preserve"> </w:t>
      </w:r>
      <w:r w:rsidR="00B273CC" w:rsidRPr="009171F3">
        <w:rPr>
          <w:rFonts w:ascii="Times New Roman" w:hAnsi="Times New Roman" w:cs="Times New Roman"/>
          <w:sz w:val="28"/>
          <w:szCs w:val="28"/>
        </w:rPr>
        <w:t>за счет сре</w:t>
      </w:r>
      <w:proofErr w:type="gramStart"/>
      <w:r w:rsidR="00B273CC" w:rsidRPr="009171F3">
        <w:rPr>
          <w:rFonts w:ascii="Times New Roman" w:hAnsi="Times New Roman" w:cs="Times New Roman"/>
          <w:sz w:val="28"/>
          <w:szCs w:val="28"/>
        </w:rPr>
        <w:t xml:space="preserve">дств </w:t>
      </w:r>
      <w:r w:rsidR="00CA4F35" w:rsidRPr="009171F3">
        <w:rPr>
          <w:rFonts w:ascii="Times New Roman" w:hAnsi="Times New Roman" w:cs="Times New Roman"/>
          <w:sz w:val="28"/>
          <w:szCs w:val="28"/>
        </w:rPr>
        <w:t>кр</w:t>
      </w:r>
      <w:proofErr w:type="gramEnd"/>
      <w:r w:rsidR="00CA4F35" w:rsidRPr="009171F3">
        <w:rPr>
          <w:rFonts w:ascii="Times New Roman" w:hAnsi="Times New Roman" w:cs="Times New Roman"/>
          <w:sz w:val="28"/>
          <w:szCs w:val="28"/>
        </w:rPr>
        <w:t xml:space="preserve">аевого бюджета </w:t>
      </w:r>
      <w:r w:rsidR="007A59DF" w:rsidRPr="009171F3">
        <w:rPr>
          <w:rFonts w:ascii="Times New Roman" w:hAnsi="Times New Roman" w:cs="Times New Roman"/>
          <w:sz w:val="28"/>
          <w:szCs w:val="28"/>
        </w:rPr>
        <w:t xml:space="preserve">был предусмотрен в сумме </w:t>
      </w:r>
      <w:r w:rsidR="00B273CC" w:rsidRPr="009171F3">
        <w:rPr>
          <w:rFonts w:ascii="Times New Roman" w:hAnsi="Times New Roman" w:cs="Times New Roman"/>
          <w:sz w:val="28"/>
          <w:szCs w:val="28"/>
        </w:rPr>
        <w:t xml:space="preserve">5 753,3 </w:t>
      </w:r>
      <w:r w:rsidR="007A59DF" w:rsidRPr="009171F3">
        <w:rPr>
          <w:rFonts w:ascii="Times New Roman" w:hAnsi="Times New Roman" w:cs="Times New Roman"/>
          <w:sz w:val="28"/>
          <w:szCs w:val="28"/>
        </w:rPr>
        <w:lastRenderedPageBreak/>
        <w:t xml:space="preserve">тыс. рублей, </w:t>
      </w:r>
      <w:r w:rsidR="00CA4F35" w:rsidRPr="009171F3">
        <w:rPr>
          <w:rFonts w:ascii="Times New Roman" w:hAnsi="Times New Roman" w:cs="Times New Roman"/>
          <w:sz w:val="28"/>
          <w:szCs w:val="28"/>
        </w:rPr>
        <w:t xml:space="preserve"> исполнено </w:t>
      </w:r>
      <w:r w:rsidR="00B273CC" w:rsidRPr="009171F3">
        <w:rPr>
          <w:rFonts w:ascii="Times New Roman" w:hAnsi="Times New Roman" w:cs="Times New Roman"/>
          <w:sz w:val="28"/>
          <w:szCs w:val="28"/>
        </w:rPr>
        <w:t xml:space="preserve">5 747,8 </w:t>
      </w:r>
      <w:r w:rsidR="00CA4F35" w:rsidRPr="009171F3">
        <w:rPr>
          <w:rFonts w:ascii="Times New Roman" w:hAnsi="Times New Roman" w:cs="Times New Roman"/>
          <w:sz w:val="28"/>
          <w:szCs w:val="28"/>
        </w:rPr>
        <w:t xml:space="preserve">тыс. </w:t>
      </w:r>
      <w:r w:rsidR="00283E2F">
        <w:rPr>
          <w:rFonts w:ascii="Times New Roman" w:hAnsi="Times New Roman" w:cs="Times New Roman"/>
          <w:sz w:val="28"/>
          <w:szCs w:val="28"/>
        </w:rPr>
        <w:t>рублей</w:t>
      </w:r>
      <w:r w:rsidR="00CA4F35" w:rsidRPr="009171F3">
        <w:rPr>
          <w:rFonts w:ascii="Times New Roman" w:hAnsi="Times New Roman" w:cs="Times New Roman"/>
          <w:sz w:val="28"/>
          <w:szCs w:val="28"/>
        </w:rPr>
        <w:t xml:space="preserve">  (99,9 %).</w:t>
      </w:r>
      <w:r w:rsidR="00424141" w:rsidRPr="009171F3">
        <w:rPr>
          <w:rFonts w:ascii="Times New Roman" w:hAnsi="Times New Roman" w:cs="Times New Roman"/>
          <w:sz w:val="28"/>
          <w:szCs w:val="28"/>
        </w:rPr>
        <w:t xml:space="preserve"> Остаток бюджетных сре</w:t>
      </w:r>
      <w:proofErr w:type="gramStart"/>
      <w:r w:rsidR="00424141" w:rsidRPr="009171F3">
        <w:rPr>
          <w:rFonts w:ascii="Times New Roman" w:hAnsi="Times New Roman" w:cs="Times New Roman"/>
          <w:sz w:val="28"/>
          <w:szCs w:val="28"/>
        </w:rPr>
        <w:t>дств в р</w:t>
      </w:r>
      <w:proofErr w:type="gramEnd"/>
      <w:r w:rsidR="00424141" w:rsidRPr="009171F3">
        <w:rPr>
          <w:rFonts w:ascii="Times New Roman" w:hAnsi="Times New Roman" w:cs="Times New Roman"/>
          <w:sz w:val="28"/>
          <w:szCs w:val="28"/>
        </w:rPr>
        <w:t>азмере 5,5 тыс. рублей возвращен  в краевой бюджет.</w:t>
      </w:r>
    </w:p>
    <w:p w:rsidR="00D81505" w:rsidRPr="009171F3" w:rsidRDefault="00D81505" w:rsidP="00D81505">
      <w:pPr>
        <w:spacing w:after="0" w:line="240" w:lineRule="auto"/>
        <w:jc w:val="both"/>
        <w:rPr>
          <w:rFonts w:ascii="Times New Roman" w:hAnsi="Times New Roman" w:cs="Times New Roman"/>
          <w:sz w:val="28"/>
          <w:szCs w:val="28"/>
        </w:rPr>
      </w:pPr>
      <w:r w:rsidRPr="009171F3">
        <w:rPr>
          <w:rFonts w:ascii="Times New Roman" w:eastAsia="Times New Roman" w:hAnsi="Times New Roman" w:cs="Times New Roman"/>
          <w:sz w:val="28"/>
          <w:szCs w:val="28"/>
        </w:rPr>
        <w:t xml:space="preserve">          </w:t>
      </w:r>
      <w:r w:rsidR="00EB00B4" w:rsidRPr="009171F3">
        <w:rPr>
          <w:rFonts w:ascii="Times New Roman" w:eastAsia="Times New Roman" w:hAnsi="Times New Roman" w:cs="Times New Roman"/>
          <w:sz w:val="28"/>
          <w:szCs w:val="28"/>
        </w:rPr>
        <w:t xml:space="preserve"> </w:t>
      </w:r>
      <w:r w:rsidRPr="009171F3">
        <w:rPr>
          <w:rFonts w:ascii="Times New Roman" w:eastAsia="Times New Roman" w:hAnsi="Times New Roman" w:cs="Times New Roman"/>
          <w:sz w:val="28"/>
          <w:szCs w:val="28"/>
        </w:rPr>
        <w:t xml:space="preserve"> В муниципальную собственность </w:t>
      </w:r>
      <w:proofErr w:type="gramStart"/>
      <w:r w:rsidRPr="009171F3">
        <w:rPr>
          <w:rFonts w:ascii="Times New Roman" w:eastAsia="Times New Roman" w:hAnsi="Times New Roman" w:cs="Times New Roman"/>
          <w:sz w:val="28"/>
          <w:szCs w:val="28"/>
        </w:rPr>
        <w:t>приобретены</w:t>
      </w:r>
      <w:proofErr w:type="gramEnd"/>
      <w:r w:rsidRPr="009171F3">
        <w:rPr>
          <w:rFonts w:ascii="Times New Roman" w:eastAsia="Times New Roman" w:hAnsi="Times New Roman" w:cs="Times New Roman"/>
          <w:sz w:val="28"/>
          <w:szCs w:val="28"/>
        </w:rPr>
        <w:t xml:space="preserve"> 5 жилых помещений</w:t>
      </w:r>
      <w:r w:rsidRPr="009171F3">
        <w:rPr>
          <w:rFonts w:ascii="Times New Roman" w:hAnsi="Times New Roman" w:cs="Times New Roman"/>
          <w:sz w:val="28"/>
          <w:szCs w:val="28"/>
        </w:rPr>
        <w:t>, стоимостью 1 149, 56 тыс. рублей каждое:</w:t>
      </w:r>
    </w:p>
    <w:p w:rsidR="009006B4" w:rsidRPr="009171F3" w:rsidRDefault="005C0942" w:rsidP="005C094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D81505" w:rsidRPr="009171F3">
        <w:rPr>
          <w:rFonts w:ascii="Times New Roman" w:hAnsi="Times New Roman" w:cs="Times New Roman"/>
          <w:sz w:val="28"/>
          <w:szCs w:val="28"/>
        </w:rPr>
        <w:t>1-комнатная квартира</w:t>
      </w:r>
      <w:r w:rsidR="009006B4" w:rsidRPr="009171F3">
        <w:rPr>
          <w:rFonts w:ascii="Times New Roman" w:hAnsi="Times New Roman" w:cs="Times New Roman"/>
          <w:sz w:val="28"/>
          <w:szCs w:val="28"/>
        </w:rPr>
        <w:t xml:space="preserve"> № 17</w:t>
      </w:r>
      <w:r w:rsidR="00D81505" w:rsidRPr="009171F3">
        <w:rPr>
          <w:rFonts w:ascii="Times New Roman" w:hAnsi="Times New Roman" w:cs="Times New Roman"/>
          <w:sz w:val="28"/>
          <w:szCs w:val="28"/>
        </w:rPr>
        <w:t xml:space="preserve"> </w:t>
      </w:r>
      <w:r w:rsidR="009006B4" w:rsidRPr="009171F3">
        <w:rPr>
          <w:rFonts w:ascii="Times New Roman" w:eastAsia="Times New Roman" w:hAnsi="Times New Roman" w:cs="Times New Roman"/>
          <w:sz w:val="28"/>
          <w:szCs w:val="28"/>
        </w:rPr>
        <w:t>по адресу: город Кропоткин, ул.</w:t>
      </w:r>
      <w:r w:rsidR="008B7CB8">
        <w:rPr>
          <w:rFonts w:ascii="Times New Roman" w:eastAsia="Times New Roman" w:hAnsi="Times New Roman" w:cs="Times New Roman"/>
          <w:sz w:val="28"/>
          <w:szCs w:val="28"/>
        </w:rPr>
        <w:t xml:space="preserve"> </w:t>
      </w:r>
      <w:r w:rsidR="009006B4" w:rsidRPr="009171F3">
        <w:rPr>
          <w:rFonts w:ascii="Times New Roman" w:eastAsia="Times New Roman" w:hAnsi="Times New Roman" w:cs="Times New Roman"/>
          <w:sz w:val="28"/>
          <w:szCs w:val="28"/>
        </w:rPr>
        <w:t xml:space="preserve">Гагарина, 318, корпус 1, </w:t>
      </w:r>
      <w:r w:rsidR="009006B4" w:rsidRPr="009171F3">
        <w:rPr>
          <w:rFonts w:ascii="Times New Roman" w:hAnsi="Times New Roman" w:cs="Times New Roman"/>
          <w:sz w:val="28"/>
          <w:szCs w:val="28"/>
        </w:rPr>
        <w:t>общей площадью 3</w:t>
      </w:r>
      <w:r w:rsidR="00077A9B" w:rsidRPr="009171F3">
        <w:rPr>
          <w:rFonts w:ascii="Times New Roman" w:hAnsi="Times New Roman" w:cs="Times New Roman"/>
          <w:sz w:val="28"/>
          <w:szCs w:val="28"/>
        </w:rPr>
        <w:t>4,7</w:t>
      </w:r>
      <w:r w:rsidR="009006B4" w:rsidRPr="009171F3">
        <w:rPr>
          <w:rFonts w:ascii="Times New Roman" w:hAnsi="Times New Roman" w:cs="Times New Roman"/>
          <w:sz w:val="28"/>
          <w:szCs w:val="28"/>
        </w:rPr>
        <w:t xml:space="preserve"> кв.</w:t>
      </w:r>
      <w:r w:rsidR="008B7CB8">
        <w:rPr>
          <w:rFonts w:ascii="Times New Roman" w:hAnsi="Times New Roman" w:cs="Times New Roman"/>
          <w:sz w:val="28"/>
          <w:szCs w:val="28"/>
        </w:rPr>
        <w:t xml:space="preserve"> </w:t>
      </w:r>
      <w:r w:rsidR="009006B4" w:rsidRPr="009171F3">
        <w:rPr>
          <w:rFonts w:ascii="Times New Roman" w:hAnsi="Times New Roman" w:cs="Times New Roman"/>
          <w:sz w:val="28"/>
          <w:szCs w:val="28"/>
        </w:rPr>
        <w:t xml:space="preserve">м, жилой площадью </w:t>
      </w:r>
      <w:r w:rsidR="00077A9B" w:rsidRPr="009171F3">
        <w:rPr>
          <w:rFonts w:ascii="Times New Roman" w:hAnsi="Times New Roman" w:cs="Times New Roman"/>
          <w:sz w:val="28"/>
          <w:szCs w:val="28"/>
        </w:rPr>
        <w:t xml:space="preserve">17,8 </w:t>
      </w:r>
      <w:r w:rsidR="009006B4" w:rsidRPr="009171F3">
        <w:rPr>
          <w:rFonts w:ascii="Times New Roman" w:hAnsi="Times New Roman" w:cs="Times New Roman"/>
          <w:sz w:val="28"/>
          <w:szCs w:val="28"/>
        </w:rPr>
        <w:t xml:space="preserve"> кв.</w:t>
      </w:r>
      <w:r w:rsidR="008B7CB8">
        <w:rPr>
          <w:rFonts w:ascii="Times New Roman" w:hAnsi="Times New Roman" w:cs="Times New Roman"/>
          <w:sz w:val="28"/>
          <w:szCs w:val="28"/>
        </w:rPr>
        <w:t xml:space="preserve"> </w:t>
      </w:r>
      <w:r w:rsidR="009006B4" w:rsidRPr="009171F3">
        <w:rPr>
          <w:rFonts w:ascii="Times New Roman" w:hAnsi="Times New Roman" w:cs="Times New Roman"/>
          <w:sz w:val="28"/>
          <w:szCs w:val="28"/>
        </w:rPr>
        <w:t>м.;</w:t>
      </w:r>
    </w:p>
    <w:p w:rsidR="009006B4" w:rsidRPr="009171F3" w:rsidRDefault="005C0942" w:rsidP="005C0942">
      <w:pPr>
        <w:spacing w:after="0" w:line="240" w:lineRule="auto"/>
        <w:ind w:firstLine="851"/>
        <w:jc w:val="both"/>
        <w:rPr>
          <w:rFonts w:ascii="Times New Roman" w:hAnsi="Times New Roman"/>
          <w:sz w:val="28"/>
          <w:szCs w:val="28"/>
        </w:rPr>
      </w:pPr>
      <w:r>
        <w:rPr>
          <w:rFonts w:ascii="Times New Roman" w:hAnsi="Times New Roman" w:cs="Times New Roman"/>
          <w:sz w:val="28"/>
          <w:szCs w:val="28"/>
        </w:rPr>
        <w:t xml:space="preserve">- </w:t>
      </w:r>
      <w:r w:rsidR="009006B4" w:rsidRPr="009171F3">
        <w:rPr>
          <w:rFonts w:ascii="Times New Roman" w:hAnsi="Times New Roman" w:cs="Times New Roman"/>
          <w:sz w:val="28"/>
          <w:szCs w:val="28"/>
        </w:rPr>
        <w:t xml:space="preserve">1-комнатная квартира № 35 </w:t>
      </w:r>
      <w:r w:rsidR="009006B4" w:rsidRPr="009171F3">
        <w:rPr>
          <w:rFonts w:ascii="Times New Roman" w:eastAsia="Times New Roman" w:hAnsi="Times New Roman" w:cs="Times New Roman"/>
          <w:sz w:val="28"/>
          <w:szCs w:val="28"/>
        </w:rPr>
        <w:t>по адресу: город Кропоткин, ул.</w:t>
      </w:r>
      <w:r w:rsidR="008B7CB8">
        <w:rPr>
          <w:rFonts w:ascii="Times New Roman" w:eastAsia="Times New Roman" w:hAnsi="Times New Roman" w:cs="Times New Roman"/>
          <w:sz w:val="28"/>
          <w:szCs w:val="28"/>
        </w:rPr>
        <w:t xml:space="preserve"> </w:t>
      </w:r>
      <w:r w:rsidR="009006B4" w:rsidRPr="009171F3">
        <w:rPr>
          <w:rFonts w:ascii="Times New Roman" w:eastAsia="Times New Roman" w:hAnsi="Times New Roman" w:cs="Times New Roman"/>
          <w:sz w:val="28"/>
          <w:szCs w:val="28"/>
        </w:rPr>
        <w:t>Гагарина, 318, корпус 1</w:t>
      </w:r>
      <w:r w:rsidR="009006B4" w:rsidRPr="009171F3">
        <w:rPr>
          <w:rFonts w:ascii="Times New Roman" w:hAnsi="Times New Roman" w:cs="Times New Roman"/>
          <w:sz w:val="28"/>
          <w:szCs w:val="28"/>
        </w:rPr>
        <w:t xml:space="preserve"> общей площадью 3</w:t>
      </w:r>
      <w:r w:rsidR="00077A9B" w:rsidRPr="009171F3">
        <w:rPr>
          <w:rFonts w:ascii="Times New Roman" w:hAnsi="Times New Roman" w:cs="Times New Roman"/>
          <w:sz w:val="28"/>
          <w:szCs w:val="28"/>
        </w:rPr>
        <w:t>4,7</w:t>
      </w:r>
      <w:r w:rsidR="009006B4" w:rsidRPr="009171F3">
        <w:rPr>
          <w:rFonts w:ascii="Times New Roman" w:hAnsi="Times New Roman" w:cs="Times New Roman"/>
          <w:sz w:val="28"/>
          <w:szCs w:val="28"/>
        </w:rPr>
        <w:t xml:space="preserve"> кв.</w:t>
      </w:r>
      <w:r w:rsidR="008B7CB8">
        <w:rPr>
          <w:rFonts w:ascii="Times New Roman" w:hAnsi="Times New Roman" w:cs="Times New Roman"/>
          <w:sz w:val="28"/>
          <w:szCs w:val="28"/>
        </w:rPr>
        <w:t xml:space="preserve"> </w:t>
      </w:r>
      <w:r w:rsidR="009006B4" w:rsidRPr="009171F3">
        <w:rPr>
          <w:rFonts w:ascii="Times New Roman" w:hAnsi="Times New Roman" w:cs="Times New Roman"/>
          <w:sz w:val="28"/>
          <w:szCs w:val="28"/>
        </w:rPr>
        <w:t xml:space="preserve">м, жилой площадью </w:t>
      </w:r>
      <w:r w:rsidR="00077A9B" w:rsidRPr="009171F3">
        <w:rPr>
          <w:rFonts w:ascii="Times New Roman" w:hAnsi="Times New Roman" w:cs="Times New Roman"/>
          <w:sz w:val="28"/>
          <w:szCs w:val="28"/>
        </w:rPr>
        <w:t>17,8</w:t>
      </w:r>
      <w:r w:rsidR="009006B4" w:rsidRPr="009171F3">
        <w:rPr>
          <w:rFonts w:ascii="Times New Roman" w:hAnsi="Times New Roman" w:cs="Times New Roman"/>
          <w:sz w:val="28"/>
          <w:szCs w:val="28"/>
        </w:rPr>
        <w:t xml:space="preserve"> кв.</w:t>
      </w:r>
      <w:r w:rsidR="008B7CB8">
        <w:rPr>
          <w:rFonts w:ascii="Times New Roman" w:hAnsi="Times New Roman" w:cs="Times New Roman"/>
          <w:sz w:val="28"/>
          <w:szCs w:val="28"/>
        </w:rPr>
        <w:t xml:space="preserve"> </w:t>
      </w:r>
      <w:r w:rsidR="009006B4" w:rsidRPr="009171F3">
        <w:rPr>
          <w:rFonts w:ascii="Times New Roman" w:hAnsi="Times New Roman" w:cs="Times New Roman"/>
          <w:sz w:val="28"/>
          <w:szCs w:val="28"/>
        </w:rPr>
        <w:t>м.</w:t>
      </w:r>
      <w:r w:rsidR="009006B4" w:rsidRPr="009171F3">
        <w:rPr>
          <w:rFonts w:ascii="Times New Roman" w:hAnsi="Times New Roman"/>
          <w:sz w:val="28"/>
          <w:szCs w:val="28"/>
        </w:rPr>
        <w:t>;</w:t>
      </w:r>
    </w:p>
    <w:p w:rsidR="009006B4" w:rsidRPr="009171F3" w:rsidRDefault="005C0942" w:rsidP="005C0942">
      <w:pPr>
        <w:spacing w:after="0" w:line="240" w:lineRule="auto"/>
        <w:ind w:firstLine="851"/>
        <w:jc w:val="both"/>
        <w:rPr>
          <w:rFonts w:ascii="Times New Roman" w:hAnsi="Times New Roman"/>
          <w:sz w:val="28"/>
          <w:szCs w:val="28"/>
        </w:rPr>
      </w:pPr>
      <w:r>
        <w:rPr>
          <w:rFonts w:ascii="Times New Roman" w:hAnsi="Times New Roman" w:cs="Times New Roman"/>
          <w:sz w:val="28"/>
          <w:szCs w:val="28"/>
        </w:rPr>
        <w:t xml:space="preserve">- </w:t>
      </w:r>
      <w:r w:rsidR="009006B4" w:rsidRPr="009171F3">
        <w:rPr>
          <w:rFonts w:ascii="Times New Roman" w:hAnsi="Times New Roman" w:cs="Times New Roman"/>
          <w:sz w:val="28"/>
          <w:szCs w:val="28"/>
        </w:rPr>
        <w:t xml:space="preserve">1-комнатная квартира № </w:t>
      </w:r>
      <w:r w:rsidR="009006B4" w:rsidRPr="009171F3">
        <w:rPr>
          <w:rFonts w:ascii="Times New Roman" w:eastAsia="Times New Roman" w:hAnsi="Times New Roman" w:cs="Times New Roman"/>
          <w:sz w:val="28"/>
          <w:szCs w:val="28"/>
        </w:rPr>
        <w:t>16</w:t>
      </w:r>
      <w:r w:rsidR="009006B4" w:rsidRPr="009171F3">
        <w:rPr>
          <w:rFonts w:ascii="Times New Roman" w:hAnsi="Times New Roman"/>
          <w:sz w:val="28"/>
          <w:szCs w:val="28"/>
        </w:rPr>
        <w:t xml:space="preserve"> </w:t>
      </w:r>
      <w:r w:rsidR="009006B4" w:rsidRPr="009171F3">
        <w:rPr>
          <w:rFonts w:ascii="Times New Roman" w:eastAsia="Times New Roman" w:hAnsi="Times New Roman" w:cs="Times New Roman"/>
          <w:sz w:val="28"/>
          <w:szCs w:val="28"/>
        </w:rPr>
        <w:t xml:space="preserve">по адресу: </w:t>
      </w:r>
      <w:r w:rsidR="009006B4" w:rsidRPr="009171F3">
        <w:rPr>
          <w:rFonts w:ascii="Times New Roman" w:hAnsi="Times New Roman"/>
          <w:sz w:val="28"/>
          <w:szCs w:val="28"/>
        </w:rPr>
        <w:t xml:space="preserve"> </w:t>
      </w:r>
      <w:r w:rsidR="009006B4" w:rsidRPr="009171F3">
        <w:rPr>
          <w:rFonts w:ascii="Times New Roman" w:eastAsia="Times New Roman" w:hAnsi="Times New Roman" w:cs="Times New Roman"/>
          <w:sz w:val="28"/>
          <w:szCs w:val="28"/>
        </w:rPr>
        <w:t>город Кропот</w:t>
      </w:r>
      <w:r w:rsidR="009006B4" w:rsidRPr="009171F3">
        <w:rPr>
          <w:rFonts w:ascii="Times New Roman" w:hAnsi="Times New Roman"/>
          <w:sz w:val="28"/>
          <w:szCs w:val="28"/>
        </w:rPr>
        <w:t>кин, ул.</w:t>
      </w:r>
      <w:r w:rsidR="008B7CB8">
        <w:rPr>
          <w:rFonts w:ascii="Times New Roman" w:hAnsi="Times New Roman"/>
          <w:sz w:val="28"/>
          <w:szCs w:val="28"/>
        </w:rPr>
        <w:t xml:space="preserve"> </w:t>
      </w:r>
      <w:r w:rsidR="009006B4" w:rsidRPr="009171F3">
        <w:rPr>
          <w:rFonts w:ascii="Times New Roman" w:hAnsi="Times New Roman"/>
          <w:sz w:val="28"/>
          <w:szCs w:val="28"/>
        </w:rPr>
        <w:t>Гагарина, 318, корпус 1,</w:t>
      </w:r>
      <w:r w:rsidR="009006B4" w:rsidRPr="009171F3">
        <w:rPr>
          <w:rFonts w:ascii="Times New Roman" w:hAnsi="Times New Roman" w:cs="Times New Roman"/>
          <w:sz w:val="28"/>
          <w:szCs w:val="28"/>
        </w:rPr>
        <w:t xml:space="preserve"> общей площадью 3</w:t>
      </w:r>
      <w:r w:rsidR="00077A9B" w:rsidRPr="009171F3">
        <w:rPr>
          <w:rFonts w:ascii="Times New Roman" w:hAnsi="Times New Roman" w:cs="Times New Roman"/>
          <w:sz w:val="28"/>
          <w:szCs w:val="28"/>
        </w:rPr>
        <w:t>4,7</w:t>
      </w:r>
      <w:r w:rsidR="009006B4" w:rsidRPr="009171F3">
        <w:rPr>
          <w:rFonts w:ascii="Times New Roman" w:hAnsi="Times New Roman" w:cs="Times New Roman"/>
          <w:sz w:val="28"/>
          <w:szCs w:val="28"/>
        </w:rPr>
        <w:t xml:space="preserve"> кв.</w:t>
      </w:r>
      <w:r w:rsidR="008B7CB8">
        <w:rPr>
          <w:rFonts w:ascii="Times New Roman" w:hAnsi="Times New Roman" w:cs="Times New Roman"/>
          <w:sz w:val="28"/>
          <w:szCs w:val="28"/>
        </w:rPr>
        <w:t xml:space="preserve"> </w:t>
      </w:r>
      <w:r w:rsidR="009006B4" w:rsidRPr="009171F3">
        <w:rPr>
          <w:rFonts w:ascii="Times New Roman" w:hAnsi="Times New Roman" w:cs="Times New Roman"/>
          <w:sz w:val="28"/>
          <w:szCs w:val="28"/>
        </w:rPr>
        <w:t xml:space="preserve">м, жилой площадью </w:t>
      </w:r>
      <w:r w:rsidR="00077A9B" w:rsidRPr="009171F3">
        <w:rPr>
          <w:rFonts w:ascii="Times New Roman" w:hAnsi="Times New Roman" w:cs="Times New Roman"/>
          <w:sz w:val="28"/>
          <w:szCs w:val="28"/>
        </w:rPr>
        <w:t xml:space="preserve">17,8 </w:t>
      </w:r>
      <w:r w:rsidR="009006B4" w:rsidRPr="009171F3">
        <w:rPr>
          <w:rFonts w:ascii="Times New Roman" w:hAnsi="Times New Roman" w:cs="Times New Roman"/>
          <w:sz w:val="28"/>
          <w:szCs w:val="28"/>
        </w:rPr>
        <w:t>кв.</w:t>
      </w:r>
      <w:r w:rsidR="008B7CB8">
        <w:rPr>
          <w:rFonts w:ascii="Times New Roman" w:hAnsi="Times New Roman" w:cs="Times New Roman"/>
          <w:sz w:val="28"/>
          <w:szCs w:val="28"/>
        </w:rPr>
        <w:t xml:space="preserve"> </w:t>
      </w:r>
      <w:r w:rsidR="009006B4" w:rsidRPr="009171F3">
        <w:rPr>
          <w:rFonts w:ascii="Times New Roman" w:hAnsi="Times New Roman" w:cs="Times New Roman"/>
          <w:sz w:val="28"/>
          <w:szCs w:val="28"/>
        </w:rPr>
        <w:t>м.</w:t>
      </w:r>
      <w:r w:rsidR="009006B4" w:rsidRPr="009171F3">
        <w:rPr>
          <w:rFonts w:ascii="Times New Roman" w:hAnsi="Times New Roman"/>
          <w:sz w:val="28"/>
          <w:szCs w:val="28"/>
        </w:rPr>
        <w:t>;</w:t>
      </w:r>
    </w:p>
    <w:p w:rsidR="009006B4" w:rsidRPr="009171F3" w:rsidRDefault="005C0942" w:rsidP="005C094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9006B4" w:rsidRPr="009171F3">
        <w:rPr>
          <w:rFonts w:ascii="Times New Roman" w:hAnsi="Times New Roman" w:cs="Times New Roman"/>
          <w:sz w:val="28"/>
          <w:szCs w:val="28"/>
        </w:rPr>
        <w:t>1-комнатная квартира № 65 по адресу:</w:t>
      </w:r>
      <w:r w:rsidR="009006B4" w:rsidRPr="009171F3">
        <w:rPr>
          <w:rFonts w:ascii="Times New Roman" w:hAnsi="Times New Roman"/>
          <w:sz w:val="28"/>
          <w:szCs w:val="28"/>
        </w:rPr>
        <w:t xml:space="preserve"> </w:t>
      </w:r>
      <w:r w:rsidR="009006B4" w:rsidRPr="009171F3">
        <w:rPr>
          <w:rFonts w:ascii="Times New Roman" w:eastAsia="Times New Roman" w:hAnsi="Times New Roman" w:cs="Times New Roman"/>
          <w:sz w:val="28"/>
          <w:szCs w:val="28"/>
        </w:rPr>
        <w:t xml:space="preserve">город Кропоткин, Микрорайон-1, д.6, </w:t>
      </w:r>
      <w:r w:rsidR="009006B4" w:rsidRPr="009171F3">
        <w:rPr>
          <w:rFonts w:ascii="Times New Roman" w:hAnsi="Times New Roman" w:cs="Times New Roman"/>
          <w:sz w:val="28"/>
          <w:szCs w:val="28"/>
        </w:rPr>
        <w:t>общей площадью 3</w:t>
      </w:r>
      <w:r w:rsidR="00077A9B" w:rsidRPr="009171F3">
        <w:rPr>
          <w:rFonts w:ascii="Times New Roman" w:hAnsi="Times New Roman" w:cs="Times New Roman"/>
          <w:sz w:val="28"/>
          <w:szCs w:val="28"/>
        </w:rPr>
        <w:t>6,8</w:t>
      </w:r>
      <w:r w:rsidR="009006B4" w:rsidRPr="009171F3">
        <w:rPr>
          <w:rFonts w:ascii="Times New Roman" w:hAnsi="Times New Roman" w:cs="Times New Roman"/>
          <w:sz w:val="28"/>
          <w:szCs w:val="28"/>
        </w:rPr>
        <w:t xml:space="preserve"> кв.</w:t>
      </w:r>
      <w:r w:rsidR="008B7CB8">
        <w:rPr>
          <w:rFonts w:ascii="Times New Roman" w:hAnsi="Times New Roman" w:cs="Times New Roman"/>
          <w:sz w:val="28"/>
          <w:szCs w:val="28"/>
        </w:rPr>
        <w:t xml:space="preserve"> </w:t>
      </w:r>
      <w:r w:rsidR="009006B4" w:rsidRPr="009171F3">
        <w:rPr>
          <w:rFonts w:ascii="Times New Roman" w:hAnsi="Times New Roman" w:cs="Times New Roman"/>
          <w:sz w:val="28"/>
          <w:szCs w:val="28"/>
        </w:rPr>
        <w:t xml:space="preserve">м, жилой площадью </w:t>
      </w:r>
      <w:r w:rsidR="00077A9B" w:rsidRPr="009171F3">
        <w:rPr>
          <w:rFonts w:ascii="Times New Roman" w:hAnsi="Times New Roman" w:cs="Times New Roman"/>
          <w:sz w:val="28"/>
          <w:szCs w:val="28"/>
        </w:rPr>
        <w:t>20,2</w:t>
      </w:r>
      <w:r w:rsidR="009006B4" w:rsidRPr="009171F3">
        <w:rPr>
          <w:rFonts w:ascii="Times New Roman" w:hAnsi="Times New Roman" w:cs="Times New Roman"/>
          <w:sz w:val="28"/>
          <w:szCs w:val="28"/>
        </w:rPr>
        <w:t xml:space="preserve"> кв.</w:t>
      </w:r>
      <w:r w:rsidR="008B7CB8">
        <w:rPr>
          <w:rFonts w:ascii="Times New Roman" w:hAnsi="Times New Roman" w:cs="Times New Roman"/>
          <w:sz w:val="28"/>
          <w:szCs w:val="28"/>
        </w:rPr>
        <w:t xml:space="preserve"> </w:t>
      </w:r>
      <w:r w:rsidR="009006B4" w:rsidRPr="009171F3">
        <w:rPr>
          <w:rFonts w:ascii="Times New Roman" w:hAnsi="Times New Roman" w:cs="Times New Roman"/>
          <w:sz w:val="28"/>
          <w:szCs w:val="28"/>
        </w:rPr>
        <w:t>м.</w:t>
      </w:r>
      <w:r w:rsidR="009006B4" w:rsidRPr="009171F3">
        <w:rPr>
          <w:rFonts w:ascii="Times New Roman" w:hAnsi="Times New Roman"/>
          <w:sz w:val="28"/>
          <w:szCs w:val="28"/>
        </w:rPr>
        <w:t>;</w:t>
      </w:r>
    </w:p>
    <w:p w:rsidR="00D81505" w:rsidRPr="009171F3" w:rsidRDefault="005C0942" w:rsidP="005C094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9006B4" w:rsidRPr="009171F3">
        <w:rPr>
          <w:rFonts w:ascii="Times New Roman" w:hAnsi="Times New Roman" w:cs="Times New Roman"/>
          <w:sz w:val="28"/>
          <w:szCs w:val="28"/>
        </w:rPr>
        <w:t>1-комнатная квартира №</w:t>
      </w:r>
      <w:r w:rsidR="009006B4" w:rsidRPr="009171F3">
        <w:rPr>
          <w:rFonts w:ascii="Times New Roman" w:hAnsi="Times New Roman"/>
          <w:sz w:val="28"/>
          <w:szCs w:val="28"/>
        </w:rPr>
        <w:t xml:space="preserve"> 19 по адресу: </w:t>
      </w:r>
      <w:r w:rsidR="009006B4" w:rsidRPr="009171F3">
        <w:rPr>
          <w:rFonts w:ascii="Times New Roman" w:eastAsia="Times New Roman" w:hAnsi="Times New Roman" w:cs="Times New Roman"/>
          <w:sz w:val="28"/>
          <w:szCs w:val="28"/>
        </w:rPr>
        <w:t>город Кропоткин, ул.</w:t>
      </w:r>
      <w:r w:rsidR="008B7CB8">
        <w:rPr>
          <w:rFonts w:ascii="Times New Roman" w:eastAsia="Times New Roman" w:hAnsi="Times New Roman" w:cs="Times New Roman"/>
          <w:sz w:val="28"/>
          <w:szCs w:val="28"/>
        </w:rPr>
        <w:t xml:space="preserve"> </w:t>
      </w:r>
      <w:r w:rsidR="009006B4" w:rsidRPr="009171F3">
        <w:rPr>
          <w:rFonts w:ascii="Times New Roman" w:eastAsia="Times New Roman" w:hAnsi="Times New Roman" w:cs="Times New Roman"/>
          <w:sz w:val="28"/>
          <w:szCs w:val="28"/>
        </w:rPr>
        <w:t xml:space="preserve">Гагарина, 318, корпус 1, </w:t>
      </w:r>
      <w:r w:rsidR="009006B4" w:rsidRPr="009171F3">
        <w:rPr>
          <w:rFonts w:ascii="Times New Roman" w:hAnsi="Times New Roman" w:cs="Times New Roman"/>
          <w:sz w:val="28"/>
          <w:szCs w:val="28"/>
        </w:rPr>
        <w:t>общей площадью 3</w:t>
      </w:r>
      <w:r w:rsidR="00077A9B" w:rsidRPr="009171F3">
        <w:rPr>
          <w:rFonts w:ascii="Times New Roman" w:hAnsi="Times New Roman" w:cs="Times New Roman"/>
          <w:sz w:val="28"/>
          <w:szCs w:val="28"/>
        </w:rPr>
        <w:t xml:space="preserve">4,7 </w:t>
      </w:r>
      <w:r w:rsidR="009006B4" w:rsidRPr="009171F3">
        <w:rPr>
          <w:rFonts w:ascii="Times New Roman" w:hAnsi="Times New Roman" w:cs="Times New Roman"/>
          <w:sz w:val="28"/>
          <w:szCs w:val="28"/>
        </w:rPr>
        <w:t xml:space="preserve"> кв.</w:t>
      </w:r>
      <w:r w:rsidR="008B7CB8">
        <w:rPr>
          <w:rFonts w:ascii="Times New Roman" w:hAnsi="Times New Roman" w:cs="Times New Roman"/>
          <w:sz w:val="28"/>
          <w:szCs w:val="28"/>
        </w:rPr>
        <w:t xml:space="preserve"> </w:t>
      </w:r>
      <w:r w:rsidR="009006B4" w:rsidRPr="009171F3">
        <w:rPr>
          <w:rFonts w:ascii="Times New Roman" w:hAnsi="Times New Roman" w:cs="Times New Roman"/>
          <w:sz w:val="28"/>
          <w:szCs w:val="28"/>
        </w:rPr>
        <w:t xml:space="preserve">м, жилой площадью </w:t>
      </w:r>
      <w:r w:rsidR="00077A9B" w:rsidRPr="009171F3">
        <w:rPr>
          <w:rFonts w:ascii="Times New Roman" w:hAnsi="Times New Roman" w:cs="Times New Roman"/>
          <w:sz w:val="28"/>
          <w:szCs w:val="28"/>
        </w:rPr>
        <w:t xml:space="preserve">17,8 </w:t>
      </w:r>
      <w:r w:rsidR="009006B4" w:rsidRPr="009171F3">
        <w:rPr>
          <w:rFonts w:ascii="Times New Roman" w:hAnsi="Times New Roman" w:cs="Times New Roman"/>
          <w:sz w:val="28"/>
          <w:szCs w:val="28"/>
        </w:rPr>
        <w:t xml:space="preserve"> кв.</w:t>
      </w:r>
      <w:r w:rsidR="008B7CB8">
        <w:rPr>
          <w:rFonts w:ascii="Times New Roman" w:hAnsi="Times New Roman" w:cs="Times New Roman"/>
          <w:sz w:val="28"/>
          <w:szCs w:val="28"/>
        </w:rPr>
        <w:t xml:space="preserve"> </w:t>
      </w:r>
      <w:r w:rsidR="009006B4" w:rsidRPr="009171F3">
        <w:rPr>
          <w:rFonts w:ascii="Times New Roman" w:hAnsi="Times New Roman" w:cs="Times New Roman"/>
          <w:sz w:val="28"/>
          <w:szCs w:val="28"/>
        </w:rPr>
        <w:t>м.</w:t>
      </w:r>
    </w:p>
    <w:p w:rsidR="00725359" w:rsidRDefault="00D81505" w:rsidP="00D81505">
      <w:pPr>
        <w:spacing w:after="0" w:line="240" w:lineRule="auto"/>
        <w:jc w:val="both"/>
        <w:rPr>
          <w:rFonts w:ascii="Times New Roman" w:hAnsi="Times New Roman" w:cs="Times New Roman"/>
          <w:sz w:val="28"/>
          <w:szCs w:val="28"/>
        </w:rPr>
      </w:pPr>
      <w:r w:rsidRPr="009171F3">
        <w:rPr>
          <w:rFonts w:ascii="Times New Roman" w:hAnsi="Times New Roman" w:cs="Times New Roman"/>
          <w:sz w:val="28"/>
          <w:szCs w:val="28"/>
        </w:rPr>
        <w:t xml:space="preserve">         </w:t>
      </w:r>
      <w:r w:rsidR="009006B4" w:rsidRPr="009171F3">
        <w:rPr>
          <w:rFonts w:ascii="Times New Roman" w:hAnsi="Times New Roman" w:cs="Times New Roman"/>
          <w:sz w:val="28"/>
          <w:szCs w:val="28"/>
        </w:rPr>
        <w:t xml:space="preserve">  </w:t>
      </w:r>
      <w:r w:rsidRPr="009171F3">
        <w:rPr>
          <w:rFonts w:ascii="Times New Roman" w:hAnsi="Times New Roman" w:cs="Times New Roman"/>
          <w:sz w:val="28"/>
          <w:szCs w:val="28"/>
        </w:rPr>
        <w:t xml:space="preserve"> </w:t>
      </w:r>
      <w:r w:rsidR="00424141" w:rsidRPr="009171F3">
        <w:rPr>
          <w:rFonts w:ascii="Times New Roman" w:hAnsi="Times New Roman" w:cs="Times New Roman"/>
          <w:sz w:val="28"/>
          <w:szCs w:val="28"/>
        </w:rPr>
        <w:t xml:space="preserve"> </w:t>
      </w:r>
      <w:r w:rsidR="009006B4" w:rsidRPr="009171F3">
        <w:rPr>
          <w:rFonts w:ascii="Times New Roman" w:hAnsi="Times New Roman" w:cs="Times New Roman"/>
          <w:sz w:val="28"/>
          <w:szCs w:val="28"/>
        </w:rPr>
        <w:t>Приобретенные в 2016 году в муниципальную собственность к</w:t>
      </w:r>
      <w:r w:rsidRPr="009171F3">
        <w:rPr>
          <w:rFonts w:ascii="Times New Roman" w:hAnsi="Times New Roman" w:cs="Times New Roman"/>
          <w:sz w:val="28"/>
          <w:szCs w:val="28"/>
        </w:rPr>
        <w:t>вартиры</w:t>
      </w:r>
      <w:r w:rsidR="00130DB4">
        <w:rPr>
          <w:rFonts w:ascii="Times New Roman" w:hAnsi="Times New Roman" w:cs="Times New Roman"/>
          <w:sz w:val="28"/>
          <w:szCs w:val="28"/>
        </w:rPr>
        <w:t>,</w:t>
      </w:r>
      <w:r w:rsidRPr="009171F3">
        <w:rPr>
          <w:rFonts w:ascii="Times New Roman" w:hAnsi="Times New Roman" w:cs="Times New Roman"/>
          <w:color w:val="FF0000"/>
          <w:sz w:val="28"/>
          <w:szCs w:val="28"/>
        </w:rPr>
        <w:t xml:space="preserve"> </w:t>
      </w:r>
      <w:r w:rsidRPr="009171F3">
        <w:rPr>
          <w:szCs w:val="28"/>
        </w:rPr>
        <w:t xml:space="preserve"> </w:t>
      </w:r>
      <w:r w:rsidRPr="009171F3">
        <w:rPr>
          <w:rFonts w:ascii="Times New Roman" w:hAnsi="Times New Roman" w:cs="Times New Roman"/>
          <w:sz w:val="28"/>
          <w:szCs w:val="28"/>
        </w:rPr>
        <w:t>предоставлены</w:t>
      </w:r>
      <w:r w:rsidR="009006B4" w:rsidRPr="009171F3">
        <w:rPr>
          <w:rFonts w:ascii="Times New Roman" w:eastAsia="Times New Roman" w:hAnsi="Times New Roman" w:cs="Times New Roman"/>
          <w:sz w:val="28"/>
          <w:szCs w:val="28"/>
        </w:rPr>
        <w:t xml:space="preserve"> 5</w:t>
      </w:r>
      <w:r w:rsidRPr="009171F3">
        <w:rPr>
          <w:rFonts w:ascii="Times New Roman" w:eastAsia="Times New Roman" w:hAnsi="Times New Roman" w:cs="Times New Roman"/>
          <w:sz w:val="28"/>
          <w:szCs w:val="28"/>
        </w:rPr>
        <w:t xml:space="preserve"> лицам из числа детей-сирот и детей, оставшихся без попечения родителей, по договору найма жилого помещения специализированного жилищного фонда.</w:t>
      </w:r>
      <w:r w:rsidRPr="009171F3">
        <w:rPr>
          <w:rFonts w:ascii="Times New Roman" w:hAnsi="Times New Roman" w:cs="Times New Roman"/>
          <w:sz w:val="28"/>
          <w:szCs w:val="28"/>
        </w:rPr>
        <w:t xml:space="preserve"> </w:t>
      </w:r>
      <w:r w:rsidR="00424141" w:rsidRPr="009171F3">
        <w:rPr>
          <w:rFonts w:ascii="Times New Roman" w:hAnsi="Times New Roman" w:cs="Times New Roman"/>
          <w:sz w:val="28"/>
          <w:szCs w:val="28"/>
        </w:rPr>
        <w:t>Дополнительно в 2016 году была предоставлена еще одна  квартира</w:t>
      </w:r>
      <w:r w:rsidR="00130DB4">
        <w:rPr>
          <w:rFonts w:ascii="Times New Roman" w:hAnsi="Times New Roman" w:cs="Times New Roman"/>
          <w:sz w:val="28"/>
          <w:szCs w:val="28"/>
        </w:rPr>
        <w:t>, освободившаяся</w:t>
      </w:r>
      <w:r w:rsidR="00424141" w:rsidRPr="009171F3">
        <w:rPr>
          <w:rFonts w:ascii="Times New Roman" w:hAnsi="Times New Roman" w:cs="Times New Roman"/>
          <w:sz w:val="28"/>
          <w:szCs w:val="28"/>
        </w:rPr>
        <w:t xml:space="preserve"> после смерти ранее проживавшего лица</w:t>
      </w:r>
      <w:r w:rsidR="00130DB4">
        <w:rPr>
          <w:rFonts w:ascii="Times New Roman" w:hAnsi="Times New Roman" w:cs="Times New Roman"/>
          <w:sz w:val="28"/>
          <w:szCs w:val="28"/>
        </w:rPr>
        <w:t>,</w:t>
      </w:r>
      <w:r w:rsidR="00424141" w:rsidRPr="009171F3">
        <w:rPr>
          <w:rFonts w:ascii="Times New Roman" w:hAnsi="Times New Roman" w:cs="Times New Roman"/>
          <w:sz w:val="28"/>
          <w:szCs w:val="28"/>
        </w:rPr>
        <w:t xml:space="preserve"> из числа детей-сирот. </w:t>
      </w:r>
    </w:p>
    <w:p w:rsidR="00D81505" w:rsidRPr="009171F3" w:rsidRDefault="00725359" w:rsidP="00D815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424141" w:rsidRPr="009171F3">
        <w:rPr>
          <w:rFonts w:ascii="Times New Roman" w:hAnsi="Times New Roman" w:cs="Times New Roman"/>
          <w:sz w:val="28"/>
          <w:szCs w:val="28"/>
        </w:rPr>
        <w:t>Таким образом, в 2016 году жилыми помещениями обеспечены 6</w:t>
      </w:r>
      <w:r w:rsidR="00424141" w:rsidRPr="009171F3">
        <w:rPr>
          <w:rFonts w:ascii="Times New Roman" w:eastAsia="Times New Roman" w:hAnsi="Times New Roman" w:cs="Times New Roman"/>
          <w:sz w:val="28"/>
          <w:szCs w:val="28"/>
        </w:rPr>
        <w:t xml:space="preserve"> лиц из числа детей-сирот и детей, оставшихся без попечения родителей.</w:t>
      </w:r>
      <w:proofErr w:type="gramEnd"/>
    </w:p>
    <w:p w:rsidR="00946DDC" w:rsidRPr="00EB00B4" w:rsidRDefault="00D81505" w:rsidP="00980E32">
      <w:pPr>
        <w:spacing w:after="0" w:line="240" w:lineRule="auto"/>
        <w:jc w:val="both"/>
        <w:rPr>
          <w:rFonts w:ascii="Times New Roman" w:hAnsi="Times New Roman" w:cs="Times New Roman"/>
          <w:sz w:val="28"/>
          <w:szCs w:val="28"/>
        </w:rPr>
      </w:pPr>
      <w:r w:rsidRPr="009171F3">
        <w:rPr>
          <w:rFonts w:ascii="Times New Roman" w:hAnsi="Times New Roman" w:cs="Times New Roman"/>
          <w:sz w:val="28"/>
          <w:szCs w:val="28"/>
        </w:rPr>
        <w:tab/>
        <w:t xml:space="preserve"> </w:t>
      </w:r>
      <w:r w:rsidR="00424141" w:rsidRPr="009171F3">
        <w:rPr>
          <w:rFonts w:ascii="Times New Roman" w:hAnsi="Times New Roman" w:cs="Times New Roman"/>
          <w:color w:val="FF0000"/>
          <w:sz w:val="28"/>
          <w:szCs w:val="28"/>
        </w:rPr>
        <w:t xml:space="preserve"> </w:t>
      </w:r>
      <w:r w:rsidR="00D2130B">
        <w:rPr>
          <w:rFonts w:ascii="Times New Roman" w:hAnsi="Times New Roman" w:cs="Times New Roman"/>
          <w:sz w:val="28"/>
          <w:szCs w:val="28"/>
        </w:rPr>
        <w:t>Значения всех</w:t>
      </w:r>
      <w:r w:rsidR="00424141" w:rsidRPr="009171F3">
        <w:rPr>
          <w:rFonts w:ascii="Times New Roman" w:hAnsi="Times New Roman" w:cs="Times New Roman"/>
          <w:sz w:val="28"/>
          <w:szCs w:val="28"/>
        </w:rPr>
        <w:t xml:space="preserve"> </w:t>
      </w:r>
      <w:r w:rsidR="00D2130B">
        <w:rPr>
          <w:rFonts w:ascii="Times New Roman" w:hAnsi="Times New Roman" w:cs="Times New Roman"/>
          <w:sz w:val="28"/>
          <w:szCs w:val="28"/>
        </w:rPr>
        <w:t xml:space="preserve">трех </w:t>
      </w:r>
      <w:r w:rsidR="00424141" w:rsidRPr="009171F3">
        <w:rPr>
          <w:rFonts w:ascii="Times New Roman" w:hAnsi="Times New Roman" w:cs="Times New Roman"/>
          <w:sz w:val="28"/>
          <w:szCs w:val="28"/>
        </w:rPr>
        <w:t>целевы</w:t>
      </w:r>
      <w:r w:rsidR="00D2130B">
        <w:rPr>
          <w:rFonts w:ascii="Times New Roman" w:hAnsi="Times New Roman" w:cs="Times New Roman"/>
          <w:sz w:val="28"/>
          <w:szCs w:val="28"/>
        </w:rPr>
        <w:t>х</w:t>
      </w:r>
      <w:r w:rsidR="002F65B1" w:rsidRPr="009171F3">
        <w:rPr>
          <w:rFonts w:ascii="Times New Roman" w:hAnsi="Times New Roman" w:cs="Times New Roman"/>
          <w:sz w:val="28"/>
          <w:szCs w:val="28"/>
        </w:rPr>
        <w:t xml:space="preserve"> </w:t>
      </w:r>
      <w:r w:rsidR="003B2439" w:rsidRPr="009171F3">
        <w:rPr>
          <w:rFonts w:ascii="Times New Roman" w:hAnsi="Times New Roman" w:cs="Times New Roman"/>
          <w:sz w:val="28"/>
          <w:szCs w:val="28"/>
        </w:rPr>
        <w:t>показател</w:t>
      </w:r>
      <w:r w:rsidR="00424141" w:rsidRPr="009171F3">
        <w:rPr>
          <w:rFonts w:ascii="Times New Roman" w:hAnsi="Times New Roman" w:cs="Times New Roman"/>
          <w:sz w:val="28"/>
          <w:szCs w:val="28"/>
        </w:rPr>
        <w:t>я</w:t>
      </w:r>
      <w:r w:rsidR="002F65B1" w:rsidRPr="009171F3">
        <w:rPr>
          <w:rFonts w:ascii="Times New Roman" w:hAnsi="Times New Roman" w:cs="Times New Roman"/>
          <w:sz w:val="28"/>
          <w:szCs w:val="28"/>
        </w:rPr>
        <w:t>, предусмотренны</w:t>
      </w:r>
      <w:r w:rsidR="00D2130B">
        <w:rPr>
          <w:rFonts w:ascii="Times New Roman" w:hAnsi="Times New Roman" w:cs="Times New Roman"/>
          <w:sz w:val="28"/>
          <w:szCs w:val="28"/>
        </w:rPr>
        <w:t>х</w:t>
      </w:r>
      <w:r w:rsidR="002F65B1" w:rsidRPr="009171F3">
        <w:rPr>
          <w:rFonts w:ascii="Times New Roman" w:hAnsi="Times New Roman" w:cs="Times New Roman"/>
          <w:sz w:val="28"/>
          <w:szCs w:val="28"/>
        </w:rPr>
        <w:t xml:space="preserve"> в подпрограмме,</w:t>
      </w:r>
      <w:r w:rsidR="00946DDC" w:rsidRPr="009171F3">
        <w:rPr>
          <w:rFonts w:ascii="Times New Roman" w:hAnsi="Times New Roman" w:cs="Times New Roman"/>
          <w:sz w:val="28"/>
          <w:szCs w:val="28"/>
        </w:rPr>
        <w:t xml:space="preserve"> </w:t>
      </w:r>
      <w:r w:rsidR="00D2130B">
        <w:rPr>
          <w:rFonts w:ascii="Times New Roman" w:hAnsi="Times New Roman" w:cs="Times New Roman"/>
          <w:sz w:val="28"/>
          <w:szCs w:val="28"/>
        </w:rPr>
        <w:t>достигнуты</w:t>
      </w:r>
      <w:r w:rsidR="002F65B1" w:rsidRPr="00EB00B4">
        <w:rPr>
          <w:rFonts w:ascii="Times New Roman" w:hAnsi="Times New Roman" w:cs="Times New Roman"/>
          <w:sz w:val="28"/>
          <w:szCs w:val="28"/>
        </w:rPr>
        <w:t>.</w:t>
      </w:r>
    </w:p>
    <w:p w:rsidR="00AB38B0" w:rsidRDefault="00C92C02" w:rsidP="00AB38B0">
      <w:pPr>
        <w:spacing w:after="0" w:line="240" w:lineRule="auto"/>
        <w:jc w:val="both"/>
        <w:rPr>
          <w:rFonts w:ascii="Times New Roman" w:hAnsi="Times New Roman" w:cs="Times New Roman"/>
          <w:sz w:val="28"/>
          <w:szCs w:val="28"/>
        </w:rPr>
      </w:pPr>
      <w:r w:rsidRPr="00EB00B4">
        <w:rPr>
          <w:rFonts w:ascii="Times New Roman" w:eastAsia="Times New Roman" w:hAnsi="Times New Roman" w:cs="Times New Roman"/>
          <w:bCs/>
          <w:sz w:val="28"/>
          <w:szCs w:val="26"/>
        </w:rPr>
        <w:tab/>
      </w:r>
      <w:r w:rsidR="00EB00B4">
        <w:rPr>
          <w:rFonts w:ascii="Times New Roman" w:eastAsia="Times New Roman" w:hAnsi="Times New Roman" w:cs="Times New Roman"/>
          <w:bCs/>
          <w:sz w:val="28"/>
          <w:szCs w:val="26"/>
        </w:rPr>
        <w:t xml:space="preserve"> </w:t>
      </w:r>
      <w:r w:rsidR="00AB38B0">
        <w:rPr>
          <w:rFonts w:ascii="Times New Roman" w:hAnsi="Times New Roman" w:cs="Times New Roman"/>
          <w:sz w:val="28"/>
          <w:szCs w:val="28"/>
        </w:rPr>
        <w:t xml:space="preserve">Эффективность реализации подпрограммы </w:t>
      </w:r>
      <w:r w:rsidR="0062363B" w:rsidRPr="0062363B">
        <w:rPr>
          <w:rFonts w:ascii="Times New Roman" w:hAnsi="Times New Roman" w:cs="Times New Roman"/>
          <w:sz w:val="28"/>
          <w:szCs w:val="28"/>
        </w:rPr>
        <w:t>«Обеспечение жильем детей-сирот и детей, оставшихся без попечения родителей»</w:t>
      </w:r>
      <w:r w:rsidR="0062363B">
        <w:rPr>
          <w:rFonts w:ascii="Times New Roman" w:hAnsi="Times New Roman" w:cs="Times New Roman"/>
          <w:sz w:val="28"/>
          <w:szCs w:val="28"/>
        </w:rPr>
        <w:t xml:space="preserve"> </w:t>
      </w:r>
      <w:r w:rsidR="00AB38B0">
        <w:rPr>
          <w:rFonts w:ascii="Times New Roman" w:hAnsi="Times New Roman" w:cs="Times New Roman"/>
          <w:sz w:val="28"/>
          <w:szCs w:val="28"/>
        </w:rPr>
        <w:t xml:space="preserve">может быть признана </w:t>
      </w:r>
      <w:r w:rsidR="00206DC6">
        <w:rPr>
          <w:rFonts w:ascii="Times New Roman" w:hAnsi="Times New Roman" w:cs="Times New Roman"/>
          <w:sz w:val="28"/>
          <w:szCs w:val="28"/>
        </w:rPr>
        <w:t>высокой</w:t>
      </w:r>
      <w:r w:rsidR="0062363B">
        <w:rPr>
          <w:rFonts w:ascii="Times New Roman" w:hAnsi="Times New Roman" w:cs="Times New Roman"/>
          <w:sz w:val="28"/>
          <w:szCs w:val="28"/>
        </w:rPr>
        <w:t xml:space="preserve">, коэффициент эффективности </w:t>
      </w:r>
      <w:r w:rsidR="00E533A3">
        <w:rPr>
          <w:rFonts w:ascii="Times New Roman" w:hAnsi="Times New Roman" w:cs="Times New Roman"/>
          <w:sz w:val="28"/>
          <w:szCs w:val="28"/>
        </w:rPr>
        <w:t xml:space="preserve">реализации </w:t>
      </w:r>
      <w:r w:rsidR="0062363B">
        <w:rPr>
          <w:rFonts w:ascii="Times New Roman" w:hAnsi="Times New Roman" w:cs="Times New Roman"/>
          <w:sz w:val="28"/>
          <w:szCs w:val="28"/>
        </w:rPr>
        <w:t>подпрограммы</w:t>
      </w:r>
      <w:r w:rsidR="00206DC6">
        <w:rPr>
          <w:rFonts w:ascii="Times New Roman" w:hAnsi="Times New Roman" w:cs="Times New Roman"/>
          <w:sz w:val="28"/>
          <w:szCs w:val="28"/>
        </w:rPr>
        <w:t xml:space="preserve"> - 1,0</w:t>
      </w:r>
      <w:r w:rsidR="00AB38B0">
        <w:rPr>
          <w:rFonts w:ascii="Times New Roman" w:hAnsi="Times New Roman" w:cs="Times New Roman"/>
          <w:sz w:val="28"/>
          <w:szCs w:val="28"/>
        </w:rPr>
        <w:t>.</w:t>
      </w:r>
    </w:p>
    <w:p w:rsidR="00C92C02" w:rsidRPr="003B2439" w:rsidRDefault="00C92C02" w:rsidP="00980E32">
      <w:pPr>
        <w:spacing w:after="0" w:line="240" w:lineRule="auto"/>
        <w:jc w:val="both"/>
        <w:rPr>
          <w:rFonts w:ascii="Times New Roman" w:eastAsia="Times New Roman" w:hAnsi="Times New Roman" w:cs="Times New Roman"/>
          <w:bCs/>
          <w:color w:val="FF0000"/>
          <w:sz w:val="28"/>
          <w:szCs w:val="26"/>
        </w:rPr>
      </w:pPr>
    </w:p>
    <w:p w:rsidR="00E17223" w:rsidRPr="001F1AEE" w:rsidRDefault="001F1AEE" w:rsidP="009351D1">
      <w:pPr>
        <w:pStyle w:val="3"/>
        <w:jc w:val="center"/>
        <w:rPr>
          <w:b/>
        </w:rPr>
      </w:pPr>
      <w:r>
        <w:rPr>
          <w:b/>
        </w:rPr>
        <w:t xml:space="preserve">3.2.2. </w:t>
      </w:r>
      <w:r w:rsidRPr="001F1AEE">
        <w:rPr>
          <w:b/>
        </w:rPr>
        <w:t xml:space="preserve">О ходе реализации </w:t>
      </w:r>
      <w:r>
        <w:rPr>
          <w:b/>
        </w:rPr>
        <w:t>п</w:t>
      </w:r>
      <w:r w:rsidR="00E17223" w:rsidRPr="001F1AEE">
        <w:rPr>
          <w:b/>
        </w:rPr>
        <w:t>одпрограмм</w:t>
      </w:r>
      <w:r>
        <w:rPr>
          <w:b/>
        </w:rPr>
        <w:t>ы</w:t>
      </w:r>
      <w:r w:rsidR="00E17223" w:rsidRPr="001F1AEE">
        <w:rPr>
          <w:b/>
        </w:rPr>
        <w:t xml:space="preserve"> </w:t>
      </w:r>
      <w:r w:rsidR="00256344">
        <w:rPr>
          <w:b/>
        </w:rPr>
        <w:t>«</w:t>
      </w:r>
      <w:r w:rsidR="00E17223" w:rsidRPr="001F1AEE">
        <w:rPr>
          <w:b/>
          <w:szCs w:val="28"/>
        </w:rPr>
        <w:t xml:space="preserve"> Поддержка </w:t>
      </w:r>
      <w:r w:rsidR="00E412AC">
        <w:rPr>
          <w:b/>
          <w:szCs w:val="28"/>
        </w:rPr>
        <w:t>н</w:t>
      </w:r>
      <w:r w:rsidR="00E17223" w:rsidRPr="001F1AEE">
        <w:rPr>
          <w:b/>
          <w:szCs w:val="28"/>
        </w:rPr>
        <w:t>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w:t>
      </w:r>
      <w:r w:rsidR="00E533A3">
        <w:rPr>
          <w:b/>
          <w:szCs w:val="28"/>
        </w:rPr>
        <w:t>»</w:t>
      </w:r>
    </w:p>
    <w:p w:rsidR="00EC2992" w:rsidRDefault="00E17223" w:rsidP="00EC2992">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C2992">
        <w:rPr>
          <w:rFonts w:ascii="Times New Roman" w:hAnsi="Times New Roman" w:cs="Times New Roman"/>
          <w:sz w:val="28"/>
          <w:szCs w:val="28"/>
        </w:rPr>
        <w:t xml:space="preserve"> </w:t>
      </w:r>
      <w:r>
        <w:rPr>
          <w:rFonts w:ascii="Times New Roman" w:hAnsi="Times New Roman" w:cs="Times New Roman"/>
          <w:sz w:val="28"/>
          <w:szCs w:val="28"/>
        </w:rPr>
        <w:t xml:space="preserve">     </w:t>
      </w:r>
      <w:r w:rsidR="00EC2992">
        <w:rPr>
          <w:rFonts w:ascii="Times New Roman" w:hAnsi="Times New Roman" w:cs="Times New Roman"/>
          <w:sz w:val="28"/>
          <w:szCs w:val="28"/>
        </w:rPr>
        <w:t xml:space="preserve"> </w:t>
      </w:r>
    </w:p>
    <w:p w:rsidR="00453725" w:rsidRDefault="00EC2992" w:rsidP="00EC299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17223" w:rsidRPr="006D2AFC">
        <w:rPr>
          <w:rFonts w:ascii="Times New Roman" w:hAnsi="Times New Roman" w:cs="Times New Roman"/>
          <w:sz w:val="28"/>
          <w:szCs w:val="28"/>
        </w:rPr>
        <w:t>Координатор подпрограммы</w:t>
      </w:r>
      <w:r w:rsidR="00E17223">
        <w:rPr>
          <w:rFonts w:ascii="Times New Roman" w:hAnsi="Times New Roman" w:cs="Times New Roman"/>
          <w:sz w:val="28"/>
          <w:szCs w:val="28"/>
        </w:rPr>
        <w:t xml:space="preserve"> – организационный отдел администрации </w:t>
      </w:r>
      <w:r w:rsidR="00981383">
        <w:rPr>
          <w:rFonts w:ascii="Times New Roman" w:hAnsi="Times New Roman" w:cs="Times New Roman"/>
          <w:sz w:val="28"/>
          <w:szCs w:val="28"/>
        </w:rPr>
        <w:t>муниципального образования Кавказский район.</w:t>
      </w:r>
      <w:r w:rsidR="00E17223">
        <w:rPr>
          <w:rFonts w:ascii="Times New Roman" w:hAnsi="Times New Roman" w:cs="Times New Roman"/>
          <w:sz w:val="28"/>
          <w:szCs w:val="28"/>
        </w:rPr>
        <w:t xml:space="preserve"> </w:t>
      </w:r>
    </w:p>
    <w:p w:rsidR="00FE4E06" w:rsidRDefault="00FE4E06" w:rsidP="00EC2992">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ab/>
      </w:r>
      <w:r w:rsidR="00BE0377">
        <w:rPr>
          <w:rFonts w:ascii="Times New Roman" w:eastAsia="Times New Roman" w:hAnsi="Times New Roman" w:cs="Times New Roman"/>
          <w:sz w:val="28"/>
          <w:szCs w:val="28"/>
        </w:rPr>
        <w:t xml:space="preserve"> </w:t>
      </w:r>
      <w:r w:rsidR="00E17223" w:rsidRPr="006B20D7">
        <w:rPr>
          <w:rFonts w:ascii="Times New Roman" w:eastAsia="Times New Roman" w:hAnsi="Times New Roman" w:cs="Times New Roman"/>
          <w:sz w:val="28"/>
          <w:szCs w:val="28"/>
        </w:rPr>
        <w:t>Объем  финансирования</w:t>
      </w:r>
      <w:r>
        <w:rPr>
          <w:rFonts w:ascii="Times New Roman" w:eastAsia="Times New Roman" w:hAnsi="Times New Roman" w:cs="Times New Roman"/>
          <w:sz w:val="28"/>
          <w:szCs w:val="28"/>
        </w:rPr>
        <w:t xml:space="preserve"> </w:t>
      </w:r>
      <w:r w:rsidRPr="00EB00B4">
        <w:rPr>
          <w:rFonts w:ascii="Times New Roman" w:eastAsia="Times New Roman" w:hAnsi="Times New Roman" w:cs="Times New Roman"/>
          <w:sz w:val="28"/>
          <w:szCs w:val="28"/>
        </w:rPr>
        <w:t xml:space="preserve">на реализацию подпрограммы за счет средств местного бюджета </w:t>
      </w:r>
      <w:r w:rsidR="00E17223" w:rsidRPr="00EB00B4">
        <w:rPr>
          <w:rFonts w:ascii="Times New Roman" w:eastAsia="Times New Roman" w:hAnsi="Times New Roman" w:cs="Times New Roman"/>
          <w:sz w:val="28"/>
          <w:szCs w:val="28"/>
        </w:rPr>
        <w:t xml:space="preserve">  на 201</w:t>
      </w:r>
      <w:r w:rsidR="00EC2992">
        <w:rPr>
          <w:rFonts w:ascii="Times New Roman" w:eastAsia="Times New Roman" w:hAnsi="Times New Roman" w:cs="Times New Roman"/>
          <w:sz w:val="28"/>
          <w:szCs w:val="28"/>
        </w:rPr>
        <w:t>6</w:t>
      </w:r>
      <w:r w:rsidR="00E17223" w:rsidRPr="00EB00B4">
        <w:rPr>
          <w:rFonts w:ascii="Times New Roman" w:eastAsia="Times New Roman" w:hAnsi="Times New Roman" w:cs="Times New Roman"/>
          <w:sz w:val="28"/>
          <w:szCs w:val="28"/>
        </w:rPr>
        <w:t xml:space="preserve"> год</w:t>
      </w:r>
      <w:r w:rsidRPr="00EB00B4">
        <w:rPr>
          <w:rFonts w:ascii="Times New Roman" w:eastAsia="Times New Roman" w:hAnsi="Times New Roman" w:cs="Times New Roman"/>
          <w:sz w:val="28"/>
          <w:szCs w:val="28"/>
        </w:rPr>
        <w:t xml:space="preserve"> предусмотрен </w:t>
      </w:r>
      <w:r w:rsidR="00E17223" w:rsidRPr="00EB00B4">
        <w:rPr>
          <w:rFonts w:ascii="Times New Roman" w:eastAsia="Times New Roman" w:hAnsi="Times New Roman" w:cs="Times New Roman"/>
          <w:sz w:val="28"/>
          <w:szCs w:val="28"/>
        </w:rPr>
        <w:t xml:space="preserve"> </w:t>
      </w:r>
      <w:r w:rsidRPr="00EB00B4">
        <w:rPr>
          <w:rFonts w:ascii="Times New Roman" w:eastAsia="Times New Roman" w:hAnsi="Times New Roman" w:cs="Times New Roman"/>
          <w:sz w:val="28"/>
          <w:szCs w:val="28"/>
        </w:rPr>
        <w:t xml:space="preserve">в сумме </w:t>
      </w:r>
      <w:r w:rsidR="00E17223" w:rsidRPr="00EB00B4">
        <w:rPr>
          <w:rFonts w:ascii="Times New Roman" w:eastAsia="Times New Roman" w:hAnsi="Times New Roman" w:cs="Times New Roman"/>
          <w:sz w:val="28"/>
          <w:szCs w:val="28"/>
        </w:rPr>
        <w:t xml:space="preserve"> 400,0</w:t>
      </w:r>
      <w:r w:rsidR="00E17223" w:rsidRPr="00EB00B4">
        <w:rPr>
          <w:rFonts w:ascii="Times New Roman" w:eastAsia="Times New Roman" w:hAnsi="Times New Roman" w:cs="Times New Roman"/>
          <w:szCs w:val="28"/>
        </w:rPr>
        <w:t xml:space="preserve"> </w:t>
      </w:r>
      <w:r w:rsidR="00E17223" w:rsidRPr="00EB00B4">
        <w:rPr>
          <w:rFonts w:ascii="Times New Roman" w:eastAsia="Times New Roman" w:hAnsi="Times New Roman" w:cs="Times New Roman"/>
          <w:sz w:val="28"/>
          <w:szCs w:val="28"/>
        </w:rPr>
        <w:t>тыс. рублей</w:t>
      </w:r>
      <w:r w:rsidRPr="00EB00B4">
        <w:rPr>
          <w:rFonts w:ascii="Times New Roman" w:eastAsia="Times New Roman" w:hAnsi="Times New Roman" w:cs="Times New Roman"/>
          <w:sz w:val="28"/>
          <w:szCs w:val="28"/>
        </w:rPr>
        <w:t xml:space="preserve">, </w:t>
      </w:r>
      <w:r w:rsidR="00FC1EA1">
        <w:rPr>
          <w:rFonts w:ascii="Times New Roman" w:eastAsia="Times New Roman" w:hAnsi="Times New Roman" w:cs="Times New Roman"/>
          <w:sz w:val="28"/>
          <w:szCs w:val="28"/>
        </w:rPr>
        <w:t xml:space="preserve">кассовые расходы составили </w:t>
      </w:r>
      <w:r w:rsidRPr="00EB00B4">
        <w:rPr>
          <w:rFonts w:ascii="Times New Roman" w:eastAsia="Times New Roman" w:hAnsi="Times New Roman" w:cs="Times New Roman"/>
          <w:sz w:val="28"/>
          <w:szCs w:val="28"/>
        </w:rPr>
        <w:t xml:space="preserve"> 400,0 тыс. </w:t>
      </w:r>
      <w:r w:rsidR="00283E2F">
        <w:rPr>
          <w:rFonts w:ascii="Times New Roman" w:eastAsia="Times New Roman" w:hAnsi="Times New Roman" w:cs="Times New Roman"/>
          <w:sz w:val="28"/>
          <w:szCs w:val="28"/>
        </w:rPr>
        <w:t>рублей</w:t>
      </w:r>
      <w:r w:rsidRPr="00EB00B4">
        <w:rPr>
          <w:rFonts w:ascii="Times New Roman" w:eastAsia="Times New Roman" w:hAnsi="Times New Roman" w:cs="Times New Roman"/>
          <w:sz w:val="28"/>
          <w:szCs w:val="28"/>
        </w:rPr>
        <w:t xml:space="preserve"> или 100%</w:t>
      </w:r>
      <w:r w:rsidR="006B20D7" w:rsidRPr="00EB00B4">
        <w:rPr>
          <w:rFonts w:ascii="Times New Roman" w:hAnsi="Times New Roman" w:cs="Times New Roman"/>
          <w:sz w:val="28"/>
          <w:szCs w:val="28"/>
        </w:rPr>
        <w:t>.</w:t>
      </w:r>
      <w:r w:rsidR="006B20D7" w:rsidRPr="006B20D7">
        <w:rPr>
          <w:rFonts w:ascii="Times New Roman" w:hAnsi="Times New Roman" w:cs="Times New Roman"/>
          <w:sz w:val="28"/>
          <w:szCs w:val="28"/>
        </w:rPr>
        <w:t xml:space="preserve"> </w:t>
      </w:r>
    </w:p>
    <w:p w:rsidR="00FC1EA1" w:rsidRDefault="002570B0" w:rsidP="000D2B48">
      <w:pPr>
        <w:spacing w:after="0" w:line="240" w:lineRule="auto"/>
        <w:jc w:val="both"/>
        <w:rPr>
          <w:rFonts w:ascii="Times New Roman" w:hAnsi="Times New Roman" w:cs="Times New Roman"/>
          <w:sz w:val="28"/>
          <w:szCs w:val="28"/>
        </w:rPr>
      </w:pPr>
      <w:r w:rsidRPr="002570B0">
        <w:rPr>
          <w:rFonts w:ascii="Times New Roman" w:hAnsi="Times New Roman" w:cs="Times New Roman"/>
          <w:sz w:val="28"/>
          <w:szCs w:val="28"/>
        </w:rPr>
        <w:lastRenderedPageBreak/>
        <w:t xml:space="preserve">        </w:t>
      </w:r>
      <w:r w:rsidR="00FC1EA1">
        <w:rPr>
          <w:rFonts w:ascii="Times New Roman" w:hAnsi="Times New Roman" w:cs="Times New Roman"/>
          <w:sz w:val="28"/>
          <w:szCs w:val="28"/>
        </w:rPr>
        <w:t xml:space="preserve">    </w:t>
      </w:r>
      <w:r w:rsidRPr="002570B0">
        <w:rPr>
          <w:rFonts w:ascii="Times New Roman" w:hAnsi="Times New Roman" w:cs="Times New Roman"/>
          <w:sz w:val="28"/>
          <w:szCs w:val="28"/>
        </w:rPr>
        <w:t xml:space="preserve">Запланированные к реализации в отчетном году </w:t>
      </w:r>
      <w:r w:rsidR="00467F3E">
        <w:rPr>
          <w:rFonts w:ascii="Times New Roman" w:hAnsi="Times New Roman" w:cs="Times New Roman"/>
          <w:sz w:val="28"/>
          <w:szCs w:val="28"/>
        </w:rPr>
        <w:t xml:space="preserve">два </w:t>
      </w:r>
      <w:r w:rsidRPr="002570B0">
        <w:rPr>
          <w:rFonts w:ascii="Times New Roman" w:hAnsi="Times New Roman" w:cs="Times New Roman"/>
          <w:sz w:val="28"/>
          <w:szCs w:val="28"/>
        </w:rPr>
        <w:t>мероприятия</w:t>
      </w:r>
      <w:r w:rsidR="000D2B48">
        <w:rPr>
          <w:rFonts w:ascii="Times New Roman" w:hAnsi="Times New Roman" w:cs="Times New Roman"/>
          <w:sz w:val="28"/>
          <w:szCs w:val="28"/>
        </w:rPr>
        <w:t xml:space="preserve"> </w:t>
      </w:r>
      <w:r w:rsidR="000D2B48" w:rsidRPr="00EB00B4">
        <w:rPr>
          <w:rFonts w:ascii="Times New Roman" w:hAnsi="Times New Roman" w:cs="Times New Roman"/>
          <w:sz w:val="28"/>
          <w:szCs w:val="28"/>
        </w:rPr>
        <w:t>и целев</w:t>
      </w:r>
      <w:r w:rsidR="00467F3E">
        <w:rPr>
          <w:rFonts w:ascii="Times New Roman" w:hAnsi="Times New Roman" w:cs="Times New Roman"/>
          <w:sz w:val="28"/>
          <w:szCs w:val="28"/>
        </w:rPr>
        <w:t xml:space="preserve">ой </w:t>
      </w:r>
      <w:r w:rsidR="000D2B48" w:rsidRPr="00EB00B4">
        <w:rPr>
          <w:rFonts w:ascii="Times New Roman" w:hAnsi="Times New Roman" w:cs="Times New Roman"/>
          <w:sz w:val="28"/>
          <w:szCs w:val="28"/>
        </w:rPr>
        <w:t xml:space="preserve"> показател</w:t>
      </w:r>
      <w:r w:rsidR="00467F3E">
        <w:rPr>
          <w:rFonts w:ascii="Times New Roman" w:hAnsi="Times New Roman" w:cs="Times New Roman"/>
          <w:sz w:val="28"/>
          <w:szCs w:val="28"/>
        </w:rPr>
        <w:t>ь</w:t>
      </w:r>
      <w:r w:rsidR="000D2B48" w:rsidRPr="00EB00B4">
        <w:rPr>
          <w:rFonts w:ascii="Times New Roman" w:hAnsi="Times New Roman" w:cs="Times New Roman"/>
          <w:sz w:val="28"/>
          <w:szCs w:val="28"/>
        </w:rPr>
        <w:t xml:space="preserve"> </w:t>
      </w:r>
      <w:r w:rsidRPr="00EB00B4">
        <w:rPr>
          <w:rFonts w:ascii="Times New Roman" w:hAnsi="Times New Roman" w:cs="Times New Roman"/>
          <w:sz w:val="28"/>
          <w:szCs w:val="28"/>
        </w:rPr>
        <w:t xml:space="preserve"> </w:t>
      </w:r>
      <w:r w:rsidR="00FE4E06" w:rsidRPr="00EB00B4">
        <w:rPr>
          <w:rFonts w:ascii="Times New Roman" w:hAnsi="Times New Roman" w:cs="Times New Roman"/>
          <w:sz w:val="28"/>
          <w:szCs w:val="28"/>
        </w:rPr>
        <w:t xml:space="preserve"> подпрограммы </w:t>
      </w:r>
      <w:r w:rsidRPr="00EB00B4">
        <w:rPr>
          <w:rFonts w:ascii="Times New Roman" w:hAnsi="Times New Roman" w:cs="Times New Roman"/>
          <w:sz w:val="28"/>
          <w:szCs w:val="28"/>
        </w:rPr>
        <w:t xml:space="preserve">выполнены в полном объеме. </w:t>
      </w:r>
    </w:p>
    <w:p w:rsidR="006B20D7" w:rsidRDefault="00FC1EA1" w:rsidP="000D2B48">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2570B0" w:rsidRPr="00EB00B4">
        <w:rPr>
          <w:rFonts w:ascii="Times New Roman" w:hAnsi="Times New Roman" w:cs="Times New Roman"/>
          <w:sz w:val="28"/>
          <w:szCs w:val="28"/>
        </w:rPr>
        <w:t>58</w:t>
      </w:r>
      <w:r w:rsidR="002570B0" w:rsidRPr="00EB00B4">
        <w:rPr>
          <w:rFonts w:ascii="Times New Roman" w:eastAsia="Times New Roman" w:hAnsi="Times New Roman" w:cs="Times New Roman"/>
          <w:sz w:val="28"/>
          <w:szCs w:val="28"/>
        </w:rPr>
        <w:t xml:space="preserve"> ве</w:t>
      </w:r>
      <w:r w:rsidR="002570B0">
        <w:rPr>
          <w:rFonts w:ascii="Times New Roman" w:eastAsia="Times New Roman" w:hAnsi="Times New Roman" w:cs="Times New Roman"/>
          <w:sz w:val="28"/>
          <w:szCs w:val="28"/>
        </w:rPr>
        <w:t>теранских организаций получили финансовую и консульт</w:t>
      </w:r>
      <w:r w:rsidR="00954D38">
        <w:rPr>
          <w:rFonts w:ascii="Times New Roman" w:eastAsia="Times New Roman" w:hAnsi="Times New Roman" w:cs="Times New Roman"/>
          <w:sz w:val="28"/>
          <w:szCs w:val="28"/>
        </w:rPr>
        <w:t xml:space="preserve">ационную поддержку. </w:t>
      </w:r>
      <w:r w:rsidR="00EE2AEB">
        <w:rPr>
          <w:rFonts w:ascii="Times New Roman" w:eastAsia="Times New Roman" w:hAnsi="Times New Roman" w:cs="Times New Roman"/>
          <w:sz w:val="28"/>
          <w:szCs w:val="28"/>
        </w:rPr>
        <w:t>Проведено</w:t>
      </w:r>
      <w:r w:rsidR="00954D38">
        <w:rPr>
          <w:rFonts w:ascii="Times New Roman" w:eastAsia="Times New Roman" w:hAnsi="Times New Roman" w:cs="Times New Roman"/>
          <w:sz w:val="28"/>
          <w:szCs w:val="28"/>
        </w:rPr>
        <w:t xml:space="preserve"> 2</w:t>
      </w:r>
      <w:r w:rsidR="002570B0">
        <w:rPr>
          <w:rFonts w:ascii="Times New Roman" w:eastAsia="Times New Roman" w:hAnsi="Times New Roman" w:cs="Times New Roman"/>
          <w:sz w:val="28"/>
          <w:szCs w:val="28"/>
        </w:rPr>
        <w:t>7 торжественных мероприяти</w:t>
      </w:r>
      <w:r w:rsidR="00EE2AEB">
        <w:rPr>
          <w:rFonts w:ascii="Times New Roman" w:eastAsia="Times New Roman" w:hAnsi="Times New Roman" w:cs="Times New Roman"/>
          <w:sz w:val="28"/>
          <w:szCs w:val="28"/>
        </w:rPr>
        <w:t>й</w:t>
      </w:r>
      <w:r w:rsidR="002570B0">
        <w:rPr>
          <w:rFonts w:ascii="Times New Roman" w:eastAsia="Times New Roman" w:hAnsi="Times New Roman" w:cs="Times New Roman"/>
          <w:sz w:val="28"/>
          <w:szCs w:val="28"/>
        </w:rPr>
        <w:t>,  посвященны</w:t>
      </w:r>
      <w:r w:rsidR="00EE2AEB">
        <w:rPr>
          <w:rFonts w:ascii="Times New Roman" w:eastAsia="Times New Roman" w:hAnsi="Times New Roman" w:cs="Times New Roman"/>
          <w:sz w:val="28"/>
          <w:szCs w:val="28"/>
        </w:rPr>
        <w:t>х</w:t>
      </w:r>
      <w:r w:rsidR="002570B0">
        <w:rPr>
          <w:rFonts w:ascii="Times New Roman" w:eastAsia="Times New Roman" w:hAnsi="Times New Roman" w:cs="Times New Roman"/>
          <w:sz w:val="28"/>
          <w:szCs w:val="28"/>
        </w:rPr>
        <w:t xml:space="preserve">  зна</w:t>
      </w:r>
      <w:r w:rsidR="00954D38">
        <w:rPr>
          <w:rFonts w:ascii="Times New Roman" w:eastAsia="Times New Roman" w:hAnsi="Times New Roman" w:cs="Times New Roman"/>
          <w:sz w:val="28"/>
          <w:szCs w:val="28"/>
        </w:rPr>
        <w:t xml:space="preserve">чимым  датам,  с  участием </w:t>
      </w:r>
      <w:r w:rsidR="00077A9B">
        <w:rPr>
          <w:rFonts w:ascii="Times New Roman" w:eastAsia="Times New Roman" w:hAnsi="Times New Roman" w:cs="Times New Roman"/>
          <w:sz w:val="28"/>
          <w:szCs w:val="28"/>
        </w:rPr>
        <w:t>1523</w:t>
      </w:r>
      <w:r w:rsidR="002570B0">
        <w:rPr>
          <w:rFonts w:ascii="Times New Roman" w:eastAsia="Times New Roman" w:hAnsi="Times New Roman" w:cs="Times New Roman"/>
          <w:sz w:val="28"/>
          <w:szCs w:val="28"/>
        </w:rPr>
        <w:t xml:space="preserve"> человек.</w:t>
      </w:r>
      <w:r w:rsidR="002570B0" w:rsidRPr="00861C86">
        <w:rPr>
          <w:rFonts w:ascii="Calibri" w:eastAsia="Times New Roman" w:hAnsi="Calibri" w:cs="Times New Roman"/>
          <w:color w:val="FF0000"/>
          <w:szCs w:val="28"/>
        </w:rPr>
        <w:t xml:space="preserve"> </w:t>
      </w:r>
      <w:r w:rsidR="002570B0" w:rsidRPr="00861C86">
        <w:rPr>
          <w:rFonts w:ascii="Times New Roman" w:eastAsia="Times New Roman" w:hAnsi="Times New Roman" w:cs="Times New Roman"/>
          <w:sz w:val="28"/>
          <w:szCs w:val="28"/>
        </w:rPr>
        <w:t xml:space="preserve">Оказана  материальная поддержка </w:t>
      </w:r>
      <w:r w:rsidR="00954D38">
        <w:rPr>
          <w:rFonts w:ascii="Times New Roman" w:eastAsia="Times New Roman" w:hAnsi="Times New Roman" w:cs="Times New Roman"/>
          <w:sz w:val="28"/>
          <w:szCs w:val="28"/>
        </w:rPr>
        <w:t>83 малообеспеченным ветеранам</w:t>
      </w:r>
      <w:r w:rsidR="002570B0">
        <w:rPr>
          <w:rFonts w:ascii="Times New Roman" w:eastAsia="Times New Roman" w:hAnsi="Times New Roman" w:cs="Times New Roman"/>
          <w:sz w:val="28"/>
          <w:szCs w:val="28"/>
        </w:rPr>
        <w:t xml:space="preserve">, </w:t>
      </w:r>
      <w:r w:rsidR="00954D38">
        <w:rPr>
          <w:rFonts w:ascii="Times New Roman" w:eastAsia="Times New Roman" w:hAnsi="Times New Roman" w:cs="Times New Roman"/>
          <w:sz w:val="28"/>
          <w:szCs w:val="28"/>
        </w:rPr>
        <w:t>оказана помощь в организации похорон 15 ветеранов, поздравлены 243 ветерана-юбиляра</w:t>
      </w:r>
      <w:r w:rsidR="002570B0" w:rsidRPr="00861C86">
        <w:rPr>
          <w:rFonts w:ascii="Times New Roman" w:eastAsia="Times New Roman" w:hAnsi="Times New Roman" w:cs="Times New Roman"/>
          <w:sz w:val="28"/>
          <w:szCs w:val="28"/>
        </w:rPr>
        <w:t>.</w:t>
      </w:r>
      <w:r w:rsidR="002570B0">
        <w:rPr>
          <w:rFonts w:ascii="Times New Roman" w:eastAsia="Times New Roman" w:hAnsi="Times New Roman" w:cs="Times New Roman"/>
          <w:sz w:val="28"/>
          <w:szCs w:val="28"/>
        </w:rPr>
        <w:t xml:space="preserve">  </w:t>
      </w:r>
    </w:p>
    <w:p w:rsidR="00E826FB" w:rsidRDefault="00FC1EA1" w:rsidP="00E826F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826FB">
        <w:rPr>
          <w:rFonts w:ascii="Times New Roman" w:hAnsi="Times New Roman" w:cs="Times New Roman"/>
          <w:sz w:val="28"/>
          <w:szCs w:val="28"/>
        </w:rPr>
        <w:t xml:space="preserve">Эффективность реализации подпрограммы </w:t>
      </w:r>
      <w:r w:rsidR="00E533A3">
        <w:rPr>
          <w:rFonts w:ascii="Times New Roman" w:hAnsi="Times New Roman" w:cs="Times New Roman"/>
          <w:sz w:val="28"/>
          <w:szCs w:val="28"/>
        </w:rPr>
        <w:t>«</w:t>
      </w:r>
      <w:r w:rsidR="00E533A3" w:rsidRPr="00E533A3">
        <w:rPr>
          <w:rFonts w:ascii="Times New Roman" w:hAnsi="Times New Roman" w:cs="Times New Roman"/>
          <w:sz w:val="28"/>
          <w:szCs w:val="28"/>
        </w:rPr>
        <w:t>Поддержка некоммерческой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w:t>
      </w:r>
      <w:r w:rsidR="00E533A3">
        <w:rPr>
          <w:rFonts w:ascii="Times New Roman" w:hAnsi="Times New Roman" w:cs="Times New Roman"/>
          <w:sz w:val="28"/>
          <w:szCs w:val="28"/>
        </w:rPr>
        <w:t xml:space="preserve"> </w:t>
      </w:r>
      <w:r w:rsidR="00E826FB">
        <w:rPr>
          <w:rFonts w:ascii="Times New Roman" w:hAnsi="Times New Roman" w:cs="Times New Roman"/>
          <w:sz w:val="28"/>
          <w:szCs w:val="28"/>
        </w:rPr>
        <w:t xml:space="preserve">может быть признана </w:t>
      </w:r>
      <w:r w:rsidR="00206DC6">
        <w:rPr>
          <w:rFonts w:ascii="Times New Roman" w:hAnsi="Times New Roman" w:cs="Times New Roman"/>
          <w:sz w:val="28"/>
          <w:szCs w:val="28"/>
        </w:rPr>
        <w:t>высокой</w:t>
      </w:r>
      <w:r w:rsidR="00E533A3">
        <w:rPr>
          <w:rFonts w:ascii="Times New Roman" w:hAnsi="Times New Roman" w:cs="Times New Roman"/>
          <w:sz w:val="28"/>
          <w:szCs w:val="28"/>
        </w:rPr>
        <w:t xml:space="preserve">, </w:t>
      </w:r>
      <w:r w:rsidR="00206DC6">
        <w:rPr>
          <w:rFonts w:ascii="Times New Roman" w:hAnsi="Times New Roman" w:cs="Times New Roman"/>
          <w:sz w:val="28"/>
          <w:szCs w:val="28"/>
        </w:rPr>
        <w:t xml:space="preserve"> </w:t>
      </w:r>
      <w:r w:rsidR="00E533A3">
        <w:rPr>
          <w:rFonts w:ascii="Times New Roman" w:hAnsi="Times New Roman" w:cs="Times New Roman"/>
          <w:sz w:val="28"/>
          <w:szCs w:val="28"/>
        </w:rPr>
        <w:t xml:space="preserve">коэффициент эффективности реализации подпрограммы  </w:t>
      </w:r>
      <w:r w:rsidR="00206DC6">
        <w:rPr>
          <w:rFonts w:ascii="Times New Roman" w:hAnsi="Times New Roman" w:cs="Times New Roman"/>
          <w:sz w:val="28"/>
          <w:szCs w:val="28"/>
        </w:rPr>
        <w:t>-1,0</w:t>
      </w:r>
      <w:r w:rsidR="00E826FB">
        <w:rPr>
          <w:rFonts w:ascii="Times New Roman" w:hAnsi="Times New Roman" w:cs="Times New Roman"/>
          <w:sz w:val="28"/>
          <w:szCs w:val="28"/>
        </w:rPr>
        <w:t>.</w:t>
      </w:r>
    </w:p>
    <w:p w:rsidR="00E826FB" w:rsidRPr="003B2439" w:rsidRDefault="00E826FB" w:rsidP="00E826FB">
      <w:pPr>
        <w:spacing w:after="0" w:line="240" w:lineRule="auto"/>
        <w:jc w:val="both"/>
        <w:rPr>
          <w:rFonts w:ascii="Times New Roman" w:eastAsia="Times New Roman" w:hAnsi="Times New Roman" w:cs="Times New Roman"/>
          <w:bCs/>
          <w:color w:val="FF0000"/>
          <w:sz w:val="28"/>
          <w:szCs w:val="26"/>
        </w:rPr>
      </w:pPr>
    </w:p>
    <w:p w:rsidR="00E826FB" w:rsidRPr="000D2B48" w:rsidRDefault="00E826FB" w:rsidP="000D2B48">
      <w:pPr>
        <w:spacing w:after="0" w:line="240" w:lineRule="auto"/>
        <w:jc w:val="both"/>
        <w:rPr>
          <w:rFonts w:ascii="Times New Roman" w:hAnsi="Times New Roman" w:cs="Times New Roman"/>
          <w:sz w:val="28"/>
          <w:szCs w:val="28"/>
        </w:rPr>
      </w:pPr>
    </w:p>
    <w:p w:rsidR="002570B0" w:rsidRPr="006801B8" w:rsidRDefault="00E412AC" w:rsidP="00E412AC">
      <w:pPr>
        <w:spacing w:after="0" w:line="240" w:lineRule="auto"/>
        <w:jc w:val="center"/>
        <w:rPr>
          <w:rFonts w:ascii="Times New Roman" w:hAnsi="Times New Roman" w:cs="Times New Roman"/>
          <w:b/>
          <w:i/>
          <w:sz w:val="28"/>
          <w:szCs w:val="28"/>
        </w:rPr>
      </w:pPr>
      <w:r w:rsidRPr="006801B8">
        <w:rPr>
          <w:rFonts w:ascii="Times New Roman" w:eastAsia="Times New Roman" w:hAnsi="Times New Roman" w:cs="Times New Roman"/>
          <w:b/>
          <w:i/>
          <w:sz w:val="28"/>
        </w:rPr>
        <w:t>3.2.3. О ходе реализации</w:t>
      </w:r>
      <w:r w:rsidRPr="006801B8">
        <w:rPr>
          <w:rFonts w:ascii="Times New Roman" w:hAnsi="Times New Roman" w:cs="Times New Roman"/>
          <w:b/>
          <w:i/>
          <w:sz w:val="28"/>
          <w:szCs w:val="28"/>
        </w:rPr>
        <w:t xml:space="preserve"> п</w:t>
      </w:r>
      <w:r w:rsidR="002570B0" w:rsidRPr="006801B8">
        <w:rPr>
          <w:rFonts w:ascii="Times New Roman" w:hAnsi="Times New Roman" w:cs="Times New Roman"/>
          <w:b/>
          <w:i/>
          <w:sz w:val="28"/>
          <w:szCs w:val="28"/>
        </w:rPr>
        <w:t>одпрограмм</w:t>
      </w:r>
      <w:r w:rsidRPr="006801B8">
        <w:rPr>
          <w:rFonts w:ascii="Times New Roman" w:hAnsi="Times New Roman" w:cs="Times New Roman"/>
          <w:b/>
          <w:i/>
          <w:sz w:val="28"/>
          <w:szCs w:val="28"/>
        </w:rPr>
        <w:t>ы</w:t>
      </w:r>
      <w:r w:rsidR="002570B0" w:rsidRPr="006801B8">
        <w:rPr>
          <w:rFonts w:ascii="Times New Roman" w:hAnsi="Times New Roman" w:cs="Times New Roman"/>
          <w:b/>
          <w:i/>
          <w:sz w:val="28"/>
          <w:szCs w:val="28"/>
        </w:rPr>
        <w:t xml:space="preserve"> </w:t>
      </w:r>
      <w:r w:rsidR="002570B0" w:rsidRPr="006801B8">
        <w:rPr>
          <w:rFonts w:ascii="Times New Roman" w:eastAsia="Times New Roman" w:hAnsi="Times New Roman" w:cs="Times New Roman"/>
          <w:b/>
          <w:i/>
          <w:sz w:val="28"/>
          <w:szCs w:val="28"/>
        </w:rPr>
        <w:t>«Социальная поддержка детей-сирот и детей, оставшихся без попечения родителей»</w:t>
      </w:r>
    </w:p>
    <w:p w:rsidR="00E412AC" w:rsidRDefault="002570B0" w:rsidP="009351D1">
      <w:pPr>
        <w:spacing w:line="240" w:lineRule="auto"/>
        <w:jc w:val="both"/>
      </w:pPr>
      <w:r>
        <w:t xml:space="preserve">   </w:t>
      </w:r>
      <w:r w:rsidR="005A0D8B">
        <w:t xml:space="preserve">       </w:t>
      </w:r>
      <w:r>
        <w:t xml:space="preserve"> </w:t>
      </w:r>
    </w:p>
    <w:p w:rsidR="00946DDC" w:rsidRDefault="00E412AC" w:rsidP="00E412AC">
      <w:pPr>
        <w:spacing w:after="0" w:line="240" w:lineRule="auto"/>
        <w:jc w:val="both"/>
        <w:rPr>
          <w:rFonts w:ascii="Times New Roman" w:hAnsi="Times New Roman" w:cs="Times New Roman"/>
          <w:sz w:val="28"/>
          <w:szCs w:val="28"/>
        </w:rPr>
      </w:pPr>
      <w:r>
        <w:t xml:space="preserve">                </w:t>
      </w:r>
      <w:r w:rsidR="002570B0" w:rsidRPr="005A0D8B">
        <w:rPr>
          <w:rFonts w:ascii="Times New Roman" w:hAnsi="Times New Roman" w:cs="Times New Roman"/>
          <w:sz w:val="28"/>
          <w:szCs w:val="28"/>
        </w:rPr>
        <w:t xml:space="preserve">Координатор </w:t>
      </w:r>
      <w:r w:rsidR="005A0D8B" w:rsidRPr="005A0D8B">
        <w:rPr>
          <w:rFonts w:ascii="Times New Roman" w:hAnsi="Times New Roman" w:cs="Times New Roman"/>
          <w:sz w:val="28"/>
          <w:szCs w:val="28"/>
        </w:rPr>
        <w:t>подпрограммы – управление по вопросам семьи и детства администрации муниципального образования Кавказский район.</w:t>
      </w:r>
    </w:p>
    <w:p w:rsidR="00E412AC" w:rsidRDefault="005A0D8B" w:rsidP="002360D6">
      <w:pPr>
        <w:spacing w:after="0" w:line="240" w:lineRule="auto"/>
        <w:jc w:val="both"/>
        <w:rPr>
          <w:rFonts w:ascii="Times New Roman" w:hAnsi="Times New Roman" w:cs="Times New Roman"/>
          <w:sz w:val="28"/>
          <w:szCs w:val="28"/>
        </w:rPr>
      </w:pPr>
      <w:r w:rsidRPr="005A0D8B">
        <w:rPr>
          <w:rFonts w:ascii="Times New Roman" w:hAnsi="Times New Roman" w:cs="Times New Roman"/>
          <w:sz w:val="28"/>
          <w:szCs w:val="28"/>
        </w:rPr>
        <w:t xml:space="preserve"> </w:t>
      </w:r>
      <w:r w:rsidR="00E412AC">
        <w:rPr>
          <w:rFonts w:ascii="Times New Roman" w:hAnsi="Times New Roman" w:cs="Times New Roman"/>
          <w:sz w:val="28"/>
          <w:szCs w:val="28"/>
        </w:rPr>
        <w:t xml:space="preserve">          </w:t>
      </w:r>
      <w:r w:rsidRPr="005A0D8B">
        <w:rPr>
          <w:rFonts w:ascii="Times New Roman" w:hAnsi="Times New Roman" w:cs="Times New Roman"/>
          <w:sz w:val="28"/>
          <w:szCs w:val="28"/>
        </w:rPr>
        <w:t>Объем</w:t>
      </w:r>
      <w:r w:rsidRPr="00756294">
        <w:rPr>
          <w:rFonts w:ascii="Times New Roman" w:hAnsi="Times New Roman" w:cs="Times New Roman"/>
          <w:sz w:val="28"/>
          <w:szCs w:val="28"/>
        </w:rPr>
        <w:t xml:space="preserve"> бюджетного фи</w:t>
      </w:r>
      <w:r w:rsidR="0080553E">
        <w:rPr>
          <w:rFonts w:ascii="Times New Roman" w:hAnsi="Times New Roman" w:cs="Times New Roman"/>
          <w:sz w:val="28"/>
          <w:szCs w:val="28"/>
        </w:rPr>
        <w:t>нансирования подпрограммы в 2016</w:t>
      </w:r>
      <w:r w:rsidRPr="00756294">
        <w:rPr>
          <w:rFonts w:ascii="Times New Roman" w:hAnsi="Times New Roman" w:cs="Times New Roman"/>
          <w:sz w:val="28"/>
          <w:szCs w:val="28"/>
        </w:rPr>
        <w:t xml:space="preserve"> году </w:t>
      </w:r>
      <w:r w:rsidR="002360D6" w:rsidRPr="00756294">
        <w:rPr>
          <w:rFonts w:ascii="Times New Roman" w:hAnsi="Times New Roman" w:cs="Times New Roman"/>
          <w:sz w:val="28"/>
          <w:szCs w:val="28"/>
        </w:rPr>
        <w:t xml:space="preserve">за счет </w:t>
      </w:r>
      <w:r w:rsidR="008E66EA">
        <w:rPr>
          <w:rFonts w:ascii="Times New Roman" w:hAnsi="Times New Roman" w:cs="Times New Roman"/>
          <w:sz w:val="28"/>
          <w:szCs w:val="28"/>
        </w:rPr>
        <w:t>сре</w:t>
      </w:r>
      <w:proofErr w:type="gramStart"/>
      <w:r w:rsidR="008E66EA">
        <w:rPr>
          <w:rFonts w:ascii="Times New Roman" w:hAnsi="Times New Roman" w:cs="Times New Roman"/>
          <w:sz w:val="28"/>
          <w:szCs w:val="28"/>
        </w:rPr>
        <w:t>дств кр</w:t>
      </w:r>
      <w:proofErr w:type="gramEnd"/>
      <w:r w:rsidR="008E66EA">
        <w:rPr>
          <w:rFonts w:ascii="Times New Roman" w:hAnsi="Times New Roman" w:cs="Times New Roman"/>
          <w:sz w:val="28"/>
          <w:szCs w:val="28"/>
        </w:rPr>
        <w:t>аевого бюджета</w:t>
      </w:r>
      <w:r w:rsidR="008E66EA" w:rsidRPr="00756294">
        <w:rPr>
          <w:rFonts w:ascii="Times New Roman" w:hAnsi="Times New Roman" w:cs="Times New Roman"/>
          <w:sz w:val="28"/>
          <w:szCs w:val="28"/>
        </w:rPr>
        <w:t xml:space="preserve"> </w:t>
      </w:r>
      <w:r w:rsidRPr="00756294">
        <w:rPr>
          <w:rFonts w:ascii="Times New Roman" w:hAnsi="Times New Roman" w:cs="Times New Roman"/>
          <w:sz w:val="28"/>
          <w:szCs w:val="28"/>
        </w:rPr>
        <w:t xml:space="preserve">был предусмотрен в сумме </w:t>
      </w:r>
      <w:r w:rsidR="0080553E" w:rsidRPr="0080553E">
        <w:rPr>
          <w:rFonts w:ascii="Times New Roman" w:hAnsi="Times New Roman" w:cs="Times New Roman"/>
          <w:sz w:val="28"/>
          <w:szCs w:val="28"/>
        </w:rPr>
        <w:t>103</w:t>
      </w:r>
      <w:r w:rsidR="0080553E">
        <w:rPr>
          <w:rFonts w:ascii="Times New Roman" w:hAnsi="Times New Roman" w:cs="Times New Roman"/>
          <w:sz w:val="28"/>
          <w:szCs w:val="28"/>
        </w:rPr>
        <w:t xml:space="preserve"> </w:t>
      </w:r>
      <w:r w:rsidR="0080553E" w:rsidRPr="0080553E">
        <w:rPr>
          <w:rFonts w:ascii="Times New Roman" w:hAnsi="Times New Roman" w:cs="Times New Roman"/>
          <w:sz w:val="28"/>
          <w:szCs w:val="28"/>
        </w:rPr>
        <w:t>220,3</w:t>
      </w:r>
      <w:r w:rsidR="0080553E">
        <w:rPr>
          <w:rFonts w:ascii="Times New Roman" w:hAnsi="Times New Roman" w:cs="Times New Roman"/>
          <w:sz w:val="28"/>
          <w:szCs w:val="28"/>
        </w:rPr>
        <w:t xml:space="preserve"> </w:t>
      </w:r>
      <w:r w:rsidRPr="00756294">
        <w:rPr>
          <w:rFonts w:ascii="Times New Roman" w:hAnsi="Times New Roman" w:cs="Times New Roman"/>
          <w:sz w:val="28"/>
          <w:szCs w:val="28"/>
        </w:rPr>
        <w:t xml:space="preserve">тыс. рублей, </w:t>
      </w:r>
      <w:r w:rsidR="008E66EA">
        <w:rPr>
          <w:rFonts w:ascii="Times New Roman" w:hAnsi="Times New Roman" w:cs="Times New Roman"/>
          <w:sz w:val="28"/>
          <w:szCs w:val="28"/>
        </w:rPr>
        <w:t xml:space="preserve">кассовые расходы составили - </w:t>
      </w:r>
      <w:r w:rsidR="0080553E" w:rsidRPr="0080553E">
        <w:rPr>
          <w:rFonts w:ascii="Times New Roman" w:hAnsi="Times New Roman" w:cs="Times New Roman"/>
          <w:sz w:val="28"/>
          <w:szCs w:val="28"/>
        </w:rPr>
        <w:t>102</w:t>
      </w:r>
      <w:r w:rsidR="00190E5D">
        <w:rPr>
          <w:rFonts w:ascii="Times New Roman" w:hAnsi="Times New Roman" w:cs="Times New Roman"/>
          <w:sz w:val="28"/>
          <w:szCs w:val="28"/>
        </w:rPr>
        <w:t xml:space="preserve"> </w:t>
      </w:r>
      <w:r w:rsidR="0080553E" w:rsidRPr="0080553E">
        <w:rPr>
          <w:rFonts w:ascii="Times New Roman" w:hAnsi="Times New Roman" w:cs="Times New Roman"/>
          <w:sz w:val="28"/>
          <w:szCs w:val="28"/>
        </w:rPr>
        <w:t>563,</w:t>
      </w:r>
      <w:r w:rsidR="008F60A3">
        <w:rPr>
          <w:rFonts w:ascii="Times New Roman" w:hAnsi="Times New Roman" w:cs="Times New Roman"/>
          <w:sz w:val="28"/>
          <w:szCs w:val="28"/>
        </w:rPr>
        <w:t>9</w:t>
      </w:r>
      <w:r w:rsidR="0080553E">
        <w:rPr>
          <w:rFonts w:ascii="Times New Roman" w:hAnsi="Times New Roman" w:cs="Times New Roman"/>
          <w:sz w:val="28"/>
          <w:szCs w:val="28"/>
        </w:rPr>
        <w:t xml:space="preserve"> тыс. </w:t>
      </w:r>
      <w:r w:rsidR="00283E2F">
        <w:rPr>
          <w:rFonts w:ascii="Times New Roman" w:hAnsi="Times New Roman" w:cs="Times New Roman"/>
          <w:sz w:val="28"/>
          <w:szCs w:val="28"/>
        </w:rPr>
        <w:t>рублей</w:t>
      </w:r>
      <w:r w:rsidR="0080553E">
        <w:rPr>
          <w:rFonts w:ascii="Times New Roman" w:hAnsi="Times New Roman" w:cs="Times New Roman"/>
          <w:sz w:val="28"/>
          <w:szCs w:val="28"/>
        </w:rPr>
        <w:t xml:space="preserve"> (99,4</w:t>
      </w:r>
      <w:r w:rsidR="002360D6">
        <w:rPr>
          <w:rFonts w:ascii="Times New Roman" w:hAnsi="Times New Roman" w:cs="Times New Roman"/>
          <w:sz w:val="28"/>
          <w:szCs w:val="28"/>
        </w:rPr>
        <w:t>%).</w:t>
      </w:r>
      <w:r w:rsidRPr="00756294">
        <w:rPr>
          <w:rFonts w:ascii="Times New Roman" w:hAnsi="Times New Roman" w:cs="Times New Roman"/>
          <w:sz w:val="28"/>
          <w:szCs w:val="28"/>
        </w:rPr>
        <w:t xml:space="preserve"> </w:t>
      </w:r>
      <w:r w:rsidR="002C7AB1" w:rsidRPr="00EB00B4">
        <w:rPr>
          <w:rFonts w:ascii="Times New Roman" w:hAnsi="Times New Roman" w:cs="Times New Roman"/>
          <w:sz w:val="28"/>
          <w:szCs w:val="28"/>
        </w:rPr>
        <w:t>Ежемесячные в</w:t>
      </w:r>
      <w:r w:rsidR="00764CCF" w:rsidRPr="00EB00B4">
        <w:rPr>
          <w:rFonts w:ascii="Times New Roman" w:hAnsi="Times New Roman" w:cs="Times New Roman"/>
          <w:sz w:val="28"/>
          <w:szCs w:val="28"/>
        </w:rPr>
        <w:t xml:space="preserve">ыплаты по социальным </w:t>
      </w:r>
      <w:r w:rsidR="0089223D" w:rsidRPr="00EB00B4">
        <w:rPr>
          <w:rFonts w:ascii="Times New Roman" w:hAnsi="Times New Roman" w:cs="Times New Roman"/>
          <w:sz w:val="28"/>
          <w:szCs w:val="28"/>
        </w:rPr>
        <w:t xml:space="preserve"> обязательства</w:t>
      </w:r>
      <w:r w:rsidR="00764CCF" w:rsidRPr="00EB00B4">
        <w:rPr>
          <w:rFonts w:ascii="Times New Roman" w:hAnsi="Times New Roman" w:cs="Times New Roman"/>
          <w:sz w:val="28"/>
          <w:szCs w:val="28"/>
        </w:rPr>
        <w:t>м</w:t>
      </w:r>
      <w:r w:rsidR="0089223D" w:rsidRPr="00EB00B4">
        <w:rPr>
          <w:rFonts w:ascii="Times New Roman" w:hAnsi="Times New Roman" w:cs="Times New Roman"/>
          <w:sz w:val="28"/>
          <w:szCs w:val="28"/>
        </w:rPr>
        <w:t>, предусмотренны</w:t>
      </w:r>
      <w:r w:rsidR="00667CF0" w:rsidRPr="00EB00B4">
        <w:rPr>
          <w:rFonts w:ascii="Times New Roman" w:hAnsi="Times New Roman" w:cs="Times New Roman"/>
          <w:sz w:val="28"/>
          <w:szCs w:val="28"/>
        </w:rPr>
        <w:t xml:space="preserve">м </w:t>
      </w:r>
      <w:r w:rsidR="0089223D" w:rsidRPr="00EB00B4">
        <w:rPr>
          <w:rFonts w:ascii="Times New Roman" w:hAnsi="Times New Roman" w:cs="Times New Roman"/>
          <w:sz w:val="28"/>
          <w:szCs w:val="28"/>
        </w:rPr>
        <w:t xml:space="preserve">подпрограммой, </w:t>
      </w:r>
      <w:r w:rsidR="00764CCF" w:rsidRPr="00EB00B4">
        <w:rPr>
          <w:rFonts w:ascii="Times New Roman" w:hAnsi="Times New Roman" w:cs="Times New Roman"/>
          <w:sz w:val="28"/>
          <w:szCs w:val="28"/>
        </w:rPr>
        <w:t>произведены</w:t>
      </w:r>
      <w:r w:rsidR="0089223D" w:rsidRPr="00EB00B4">
        <w:rPr>
          <w:rFonts w:ascii="Times New Roman" w:hAnsi="Times New Roman" w:cs="Times New Roman"/>
          <w:sz w:val="28"/>
          <w:szCs w:val="28"/>
        </w:rPr>
        <w:t xml:space="preserve"> в полном объеме. </w:t>
      </w:r>
      <w:r w:rsidR="00334491" w:rsidRPr="00EB00B4">
        <w:rPr>
          <w:rFonts w:ascii="Times New Roman" w:hAnsi="Times New Roman" w:cs="Times New Roman"/>
          <w:sz w:val="28"/>
          <w:szCs w:val="28"/>
        </w:rPr>
        <w:t xml:space="preserve"> Задолженность  бюджета по </w:t>
      </w:r>
      <w:r w:rsidR="00334491" w:rsidRPr="009171F3">
        <w:rPr>
          <w:rFonts w:ascii="Times New Roman" w:hAnsi="Times New Roman" w:cs="Times New Roman"/>
          <w:sz w:val="28"/>
          <w:szCs w:val="28"/>
        </w:rPr>
        <w:t>социальным выплатам на 1 января 201</w:t>
      </w:r>
      <w:r w:rsidR="009328C7" w:rsidRPr="009171F3">
        <w:rPr>
          <w:rFonts w:ascii="Times New Roman" w:hAnsi="Times New Roman" w:cs="Times New Roman"/>
          <w:sz w:val="28"/>
          <w:szCs w:val="28"/>
        </w:rPr>
        <w:t>7</w:t>
      </w:r>
      <w:r w:rsidR="00334491" w:rsidRPr="009171F3">
        <w:rPr>
          <w:rFonts w:ascii="Times New Roman" w:hAnsi="Times New Roman" w:cs="Times New Roman"/>
          <w:sz w:val="28"/>
          <w:szCs w:val="28"/>
        </w:rPr>
        <w:t xml:space="preserve"> год</w:t>
      </w:r>
      <w:r w:rsidR="009328C7" w:rsidRPr="009171F3">
        <w:rPr>
          <w:rFonts w:ascii="Times New Roman" w:hAnsi="Times New Roman" w:cs="Times New Roman"/>
          <w:sz w:val="28"/>
          <w:szCs w:val="28"/>
        </w:rPr>
        <w:t>а</w:t>
      </w:r>
      <w:r w:rsidR="00334491" w:rsidRPr="009171F3">
        <w:rPr>
          <w:rFonts w:ascii="Times New Roman" w:hAnsi="Times New Roman" w:cs="Times New Roman"/>
          <w:sz w:val="28"/>
          <w:szCs w:val="28"/>
        </w:rPr>
        <w:t xml:space="preserve">  отсутствует.</w:t>
      </w:r>
      <w:r w:rsidR="0089223D" w:rsidRPr="009171F3">
        <w:rPr>
          <w:rFonts w:ascii="Times New Roman" w:hAnsi="Times New Roman" w:cs="Times New Roman"/>
          <w:sz w:val="28"/>
          <w:szCs w:val="28"/>
        </w:rPr>
        <w:t xml:space="preserve"> </w:t>
      </w:r>
    </w:p>
    <w:p w:rsidR="0089223D" w:rsidRPr="009171F3" w:rsidRDefault="0087695F" w:rsidP="002360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9223D" w:rsidRPr="009171F3">
        <w:rPr>
          <w:rFonts w:ascii="Times New Roman" w:hAnsi="Times New Roman" w:cs="Times New Roman"/>
          <w:sz w:val="28"/>
          <w:szCs w:val="28"/>
        </w:rPr>
        <w:t>Экономия бюджетных сре</w:t>
      </w:r>
      <w:proofErr w:type="gramStart"/>
      <w:r w:rsidR="0089223D" w:rsidRPr="009171F3">
        <w:rPr>
          <w:rFonts w:ascii="Times New Roman" w:hAnsi="Times New Roman" w:cs="Times New Roman"/>
          <w:sz w:val="28"/>
          <w:szCs w:val="28"/>
        </w:rPr>
        <w:t>дств в с</w:t>
      </w:r>
      <w:proofErr w:type="gramEnd"/>
      <w:r w:rsidR="0089223D" w:rsidRPr="009171F3">
        <w:rPr>
          <w:rFonts w:ascii="Times New Roman" w:hAnsi="Times New Roman" w:cs="Times New Roman"/>
          <w:sz w:val="28"/>
          <w:szCs w:val="28"/>
        </w:rPr>
        <w:t xml:space="preserve">умме </w:t>
      </w:r>
      <w:r w:rsidR="0080553E" w:rsidRPr="009171F3">
        <w:rPr>
          <w:rFonts w:ascii="Times New Roman" w:hAnsi="Times New Roman" w:cs="Times New Roman"/>
          <w:sz w:val="28"/>
          <w:szCs w:val="28"/>
        </w:rPr>
        <w:t xml:space="preserve">656,5 </w:t>
      </w:r>
      <w:r w:rsidR="0089223D" w:rsidRPr="009171F3">
        <w:rPr>
          <w:rFonts w:ascii="Times New Roman" w:hAnsi="Times New Roman" w:cs="Times New Roman"/>
          <w:sz w:val="28"/>
          <w:szCs w:val="28"/>
        </w:rPr>
        <w:t xml:space="preserve">тыс. </w:t>
      </w:r>
      <w:r w:rsidR="00283E2F">
        <w:rPr>
          <w:rFonts w:ascii="Times New Roman" w:hAnsi="Times New Roman" w:cs="Times New Roman"/>
          <w:sz w:val="28"/>
          <w:szCs w:val="28"/>
        </w:rPr>
        <w:t>рублей</w:t>
      </w:r>
      <w:r w:rsidR="0089223D" w:rsidRPr="009171F3">
        <w:rPr>
          <w:rFonts w:ascii="Times New Roman" w:hAnsi="Times New Roman" w:cs="Times New Roman"/>
          <w:sz w:val="28"/>
          <w:szCs w:val="28"/>
        </w:rPr>
        <w:t xml:space="preserve"> сложилась в связи с уменьшением числа  получателей мер социальной поддержки</w:t>
      </w:r>
      <w:r w:rsidR="00E00B6F" w:rsidRPr="009171F3">
        <w:rPr>
          <w:rFonts w:ascii="Times New Roman" w:hAnsi="Times New Roman" w:cs="Times New Roman"/>
          <w:sz w:val="28"/>
          <w:szCs w:val="28"/>
        </w:rPr>
        <w:t xml:space="preserve"> и отсутствием потребности </w:t>
      </w:r>
      <w:r w:rsidR="00E412AC">
        <w:rPr>
          <w:rFonts w:ascii="Times New Roman" w:hAnsi="Times New Roman" w:cs="Times New Roman"/>
          <w:sz w:val="28"/>
          <w:szCs w:val="28"/>
        </w:rPr>
        <w:t xml:space="preserve">в </w:t>
      </w:r>
      <w:r w:rsidR="00E00B6F" w:rsidRPr="009171F3">
        <w:rPr>
          <w:rFonts w:ascii="Times New Roman" w:hAnsi="Times New Roman" w:cs="Times New Roman"/>
          <w:sz w:val="28"/>
          <w:szCs w:val="28"/>
        </w:rPr>
        <w:t>указанных средств</w:t>
      </w:r>
      <w:r w:rsidR="00E412AC">
        <w:rPr>
          <w:rFonts w:ascii="Times New Roman" w:hAnsi="Times New Roman" w:cs="Times New Roman"/>
          <w:sz w:val="28"/>
          <w:szCs w:val="28"/>
        </w:rPr>
        <w:t>ах</w:t>
      </w:r>
      <w:r w:rsidR="00E00B6F" w:rsidRPr="009171F3">
        <w:rPr>
          <w:rFonts w:ascii="Times New Roman" w:hAnsi="Times New Roman" w:cs="Times New Roman"/>
          <w:sz w:val="28"/>
          <w:szCs w:val="28"/>
        </w:rPr>
        <w:t xml:space="preserve"> на социальные выплаты</w:t>
      </w:r>
      <w:r w:rsidR="0089223D" w:rsidRPr="009171F3">
        <w:rPr>
          <w:rFonts w:ascii="Times New Roman" w:hAnsi="Times New Roman" w:cs="Times New Roman"/>
          <w:sz w:val="28"/>
          <w:szCs w:val="28"/>
        </w:rPr>
        <w:t>.</w:t>
      </w:r>
    </w:p>
    <w:p w:rsidR="00337EC9" w:rsidRPr="009171F3" w:rsidRDefault="00517B6C" w:rsidP="0087695F">
      <w:pPr>
        <w:spacing w:after="0" w:line="240" w:lineRule="auto"/>
        <w:ind w:left="34"/>
        <w:jc w:val="both"/>
        <w:rPr>
          <w:rFonts w:ascii="Times New Roman" w:eastAsia="Times New Roman" w:hAnsi="Times New Roman" w:cs="Times New Roman"/>
          <w:sz w:val="28"/>
          <w:szCs w:val="28"/>
        </w:rPr>
      </w:pPr>
      <w:r w:rsidRPr="009171F3">
        <w:rPr>
          <w:sz w:val="28"/>
          <w:szCs w:val="28"/>
        </w:rPr>
        <w:t xml:space="preserve">          </w:t>
      </w:r>
      <w:r w:rsidR="0087695F">
        <w:rPr>
          <w:sz w:val="28"/>
          <w:szCs w:val="28"/>
        </w:rPr>
        <w:t xml:space="preserve"> </w:t>
      </w:r>
      <w:r w:rsidRPr="009171F3">
        <w:rPr>
          <w:rFonts w:ascii="Times New Roman" w:eastAsia="Times New Roman" w:hAnsi="Times New Roman" w:cs="Times New Roman"/>
          <w:sz w:val="28"/>
          <w:szCs w:val="28"/>
        </w:rPr>
        <w:t>Общее число детей-сирот и детей, оставшихся без попечения родителей, получивших  социальную поддержку</w:t>
      </w:r>
      <w:r w:rsidR="00A74B11" w:rsidRPr="009171F3">
        <w:rPr>
          <w:rFonts w:ascii="Times New Roman" w:eastAsia="Times New Roman" w:hAnsi="Times New Roman" w:cs="Times New Roman"/>
          <w:sz w:val="28"/>
          <w:szCs w:val="28"/>
        </w:rPr>
        <w:t xml:space="preserve"> в 2016</w:t>
      </w:r>
      <w:r w:rsidR="002C7AB1" w:rsidRPr="009171F3">
        <w:rPr>
          <w:rFonts w:ascii="Times New Roman" w:eastAsia="Times New Roman" w:hAnsi="Times New Roman" w:cs="Times New Roman"/>
          <w:sz w:val="28"/>
          <w:szCs w:val="28"/>
        </w:rPr>
        <w:t xml:space="preserve"> году</w:t>
      </w:r>
      <w:r w:rsidR="006801B8">
        <w:rPr>
          <w:rFonts w:ascii="Times New Roman" w:eastAsia="Times New Roman" w:hAnsi="Times New Roman" w:cs="Times New Roman"/>
          <w:sz w:val="28"/>
          <w:szCs w:val="28"/>
        </w:rPr>
        <w:t>,</w:t>
      </w:r>
      <w:r w:rsidR="002C7AB1" w:rsidRPr="009171F3">
        <w:rPr>
          <w:rFonts w:ascii="Times New Roman" w:eastAsia="Times New Roman" w:hAnsi="Times New Roman" w:cs="Times New Roman"/>
          <w:sz w:val="28"/>
          <w:szCs w:val="28"/>
        </w:rPr>
        <w:t xml:space="preserve"> </w:t>
      </w:r>
      <w:r w:rsidR="00337EC9" w:rsidRPr="009171F3">
        <w:rPr>
          <w:rFonts w:ascii="Times New Roman" w:eastAsia="Times New Roman" w:hAnsi="Times New Roman" w:cs="Times New Roman"/>
          <w:sz w:val="28"/>
          <w:szCs w:val="28"/>
        </w:rPr>
        <w:t xml:space="preserve">составило </w:t>
      </w:r>
      <w:r w:rsidR="00A74B11" w:rsidRPr="009171F3">
        <w:rPr>
          <w:rFonts w:ascii="Times New Roman" w:eastAsia="Times New Roman" w:hAnsi="Times New Roman" w:cs="Times New Roman"/>
          <w:sz w:val="28"/>
          <w:szCs w:val="28"/>
        </w:rPr>
        <w:t xml:space="preserve"> 472</w:t>
      </w:r>
      <w:r w:rsidRPr="009171F3">
        <w:rPr>
          <w:rFonts w:ascii="Times New Roman" w:eastAsia="Times New Roman" w:hAnsi="Times New Roman" w:cs="Times New Roman"/>
          <w:sz w:val="28"/>
          <w:szCs w:val="28"/>
        </w:rPr>
        <w:t xml:space="preserve"> человек</w:t>
      </w:r>
      <w:r w:rsidR="00A74B11" w:rsidRPr="009171F3">
        <w:rPr>
          <w:rFonts w:ascii="Times New Roman" w:eastAsia="Times New Roman" w:hAnsi="Times New Roman" w:cs="Times New Roman"/>
          <w:sz w:val="28"/>
          <w:szCs w:val="28"/>
        </w:rPr>
        <w:t>а.</w:t>
      </w:r>
    </w:p>
    <w:p w:rsidR="00337EC9" w:rsidRPr="009171F3" w:rsidRDefault="00A74B11" w:rsidP="0087695F">
      <w:pPr>
        <w:spacing w:after="0" w:line="240" w:lineRule="auto"/>
        <w:ind w:left="34"/>
        <w:jc w:val="both"/>
        <w:rPr>
          <w:rFonts w:ascii="Times New Roman" w:eastAsia="Times New Roman" w:hAnsi="Times New Roman" w:cs="Times New Roman"/>
          <w:sz w:val="28"/>
          <w:szCs w:val="28"/>
        </w:rPr>
      </w:pPr>
      <w:r w:rsidRPr="009171F3">
        <w:rPr>
          <w:rFonts w:ascii="Times New Roman" w:eastAsia="Times New Roman" w:hAnsi="Times New Roman" w:cs="Times New Roman"/>
          <w:sz w:val="28"/>
          <w:szCs w:val="28"/>
        </w:rPr>
        <w:t xml:space="preserve"> </w:t>
      </w:r>
      <w:r w:rsidR="0087695F">
        <w:rPr>
          <w:rFonts w:ascii="Times New Roman" w:eastAsia="Times New Roman" w:hAnsi="Times New Roman" w:cs="Times New Roman"/>
          <w:sz w:val="28"/>
          <w:szCs w:val="28"/>
        </w:rPr>
        <w:t xml:space="preserve">          За 2016 год</w:t>
      </w:r>
      <w:r w:rsidR="00517B6C" w:rsidRPr="009171F3">
        <w:rPr>
          <w:rFonts w:ascii="Times New Roman" w:eastAsia="Times New Roman" w:hAnsi="Times New Roman" w:cs="Times New Roman"/>
          <w:sz w:val="28"/>
          <w:szCs w:val="28"/>
        </w:rPr>
        <w:t xml:space="preserve"> в Кавказском районе выявлено </w:t>
      </w:r>
      <w:r w:rsidR="003D3041" w:rsidRPr="009171F3">
        <w:rPr>
          <w:rFonts w:ascii="Times New Roman" w:eastAsia="Times New Roman" w:hAnsi="Times New Roman" w:cs="Times New Roman"/>
          <w:sz w:val="28"/>
          <w:szCs w:val="28"/>
        </w:rPr>
        <w:t>30</w:t>
      </w:r>
      <w:r w:rsidR="00517B6C" w:rsidRPr="009171F3">
        <w:rPr>
          <w:rFonts w:ascii="Times New Roman" w:eastAsia="Times New Roman" w:hAnsi="Times New Roman" w:cs="Times New Roman"/>
          <w:sz w:val="28"/>
          <w:szCs w:val="28"/>
        </w:rPr>
        <w:t xml:space="preserve"> несовершеннолетних, оставшихся без попечения родителей, все дети переданы на воспитание в замещающие семьи (под опеку и попечительство</w:t>
      </w:r>
      <w:r w:rsidRPr="009171F3">
        <w:rPr>
          <w:rFonts w:ascii="Times New Roman" w:eastAsia="Times New Roman" w:hAnsi="Times New Roman" w:cs="Times New Roman"/>
          <w:sz w:val="28"/>
          <w:szCs w:val="28"/>
        </w:rPr>
        <w:t xml:space="preserve">).  </w:t>
      </w:r>
      <w:proofErr w:type="gramStart"/>
      <w:r w:rsidRPr="009171F3">
        <w:rPr>
          <w:rFonts w:ascii="Times New Roman" w:eastAsia="Times New Roman" w:hAnsi="Times New Roman" w:cs="Times New Roman"/>
          <w:sz w:val="28"/>
          <w:szCs w:val="28"/>
        </w:rPr>
        <w:t>На содержание  217</w:t>
      </w:r>
      <w:r w:rsidR="00517B6C" w:rsidRPr="009171F3">
        <w:rPr>
          <w:rFonts w:ascii="Times New Roman" w:eastAsia="Times New Roman" w:hAnsi="Times New Roman" w:cs="Times New Roman"/>
          <w:sz w:val="28"/>
          <w:szCs w:val="28"/>
        </w:rPr>
        <w:t xml:space="preserve"> несовершеннолетних, находящихся под опекой (попечительством) выплачено </w:t>
      </w:r>
      <w:r w:rsidRPr="009171F3">
        <w:rPr>
          <w:rFonts w:ascii="Times New Roman" w:hAnsi="Times New Roman" w:cs="Times New Roman"/>
          <w:sz w:val="28"/>
          <w:szCs w:val="28"/>
        </w:rPr>
        <w:t>23 970,3</w:t>
      </w:r>
      <w:r w:rsidR="00517B6C" w:rsidRPr="009171F3">
        <w:rPr>
          <w:rFonts w:ascii="Times New Roman" w:hAnsi="Times New Roman" w:cs="Times New Roman"/>
          <w:sz w:val="28"/>
          <w:szCs w:val="28"/>
        </w:rPr>
        <w:t xml:space="preserve"> </w:t>
      </w:r>
      <w:r w:rsidR="00517B6C" w:rsidRPr="009171F3">
        <w:rPr>
          <w:rFonts w:ascii="Times New Roman" w:eastAsia="Times New Roman" w:hAnsi="Times New Roman" w:cs="Times New Roman"/>
          <w:sz w:val="28"/>
          <w:szCs w:val="28"/>
        </w:rPr>
        <w:t xml:space="preserve">тыс. </w:t>
      </w:r>
      <w:r w:rsidRPr="009171F3">
        <w:rPr>
          <w:rFonts w:ascii="Times New Roman" w:eastAsia="Times New Roman" w:hAnsi="Times New Roman" w:cs="Times New Roman"/>
          <w:sz w:val="28"/>
          <w:szCs w:val="28"/>
        </w:rPr>
        <w:t xml:space="preserve">рублей;  </w:t>
      </w:r>
      <w:r w:rsidR="00337EC9" w:rsidRPr="009171F3">
        <w:rPr>
          <w:rFonts w:ascii="Times New Roman" w:eastAsia="Times New Roman" w:hAnsi="Times New Roman" w:cs="Times New Roman"/>
          <w:sz w:val="28"/>
          <w:szCs w:val="28"/>
        </w:rPr>
        <w:t xml:space="preserve"> на </w:t>
      </w:r>
      <w:r w:rsidRPr="009171F3">
        <w:rPr>
          <w:rFonts w:ascii="Times New Roman" w:eastAsia="Times New Roman" w:hAnsi="Times New Roman" w:cs="Times New Roman"/>
          <w:sz w:val="28"/>
          <w:szCs w:val="28"/>
        </w:rPr>
        <w:t>237</w:t>
      </w:r>
      <w:r w:rsidR="00517B6C" w:rsidRPr="009171F3">
        <w:rPr>
          <w:rFonts w:ascii="Times New Roman" w:eastAsia="Times New Roman" w:hAnsi="Times New Roman" w:cs="Times New Roman"/>
          <w:sz w:val="28"/>
          <w:szCs w:val="28"/>
        </w:rPr>
        <w:t xml:space="preserve"> приемных детей –</w:t>
      </w:r>
      <w:r w:rsidR="00F86C17">
        <w:rPr>
          <w:rFonts w:ascii="Times New Roman" w:eastAsia="Times New Roman" w:hAnsi="Times New Roman" w:cs="Times New Roman"/>
          <w:sz w:val="28"/>
          <w:szCs w:val="28"/>
        </w:rPr>
        <w:t xml:space="preserve"> </w:t>
      </w:r>
      <w:r w:rsidRPr="009171F3">
        <w:rPr>
          <w:rFonts w:ascii="Times New Roman" w:hAnsi="Times New Roman" w:cs="Times New Roman"/>
          <w:sz w:val="28"/>
          <w:szCs w:val="28"/>
        </w:rPr>
        <w:t xml:space="preserve">30 644,0 </w:t>
      </w:r>
      <w:r w:rsidR="00517B6C" w:rsidRPr="009171F3">
        <w:rPr>
          <w:rFonts w:ascii="Times New Roman" w:eastAsia="Times New Roman" w:hAnsi="Times New Roman" w:cs="Times New Roman"/>
          <w:sz w:val="28"/>
          <w:szCs w:val="28"/>
        </w:rPr>
        <w:t xml:space="preserve">тыс. рублей;  </w:t>
      </w:r>
      <w:r w:rsidR="00337EC9" w:rsidRPr="009171F3">
        <w:rPr>
          <w:rFonts w:ascii="Times New Roman" w:eastAsia="Times New Roman" w:hAnsi="Times New Roman" w:cs="Times New Roman"/>
          <w:sz w:val="28"/>
          <w:szCs w:val="28"/>
        </w:rPr>
        <w:t xml:space="preserve"> на </w:t>
      </w:r>
      <w:r w:rsidR="00517B6C" w:rsidRPr="009171F3">
        <w:rPr>
          <w:rFonts w:ascii="Times New Roman" w:eastAsia="Times New Roman" w:hAnsi="Times New Roman" w:cs="Times New Roman"/>
          <w:sz w:val="28"/>
          <w:szCs w:val="28"/>
        </w:rPr>
        <w:t>2 несовершеннолетних, воспитывающихся в патронатных семьях –</w:t>
      </w:r>
      <w:r w:rsidRPr="009171F3">
        <w:rPr>
          <w:rFonts w:ascii="Times New Roman" w:eastAsia="Times New Roman" w:hAnsi="Times New Roman" w:cs="Times New Roman"/>
          <w:sz w:val="28"/>
          <w:szCs w:val="28"/>
        </w:rPr>
        <w:t xml:space="preserve"> 66,0 </w:t>
      </w:r>
      <w:r w:rsidR="00FA4072" w:rsidRPr="009171F3">
        <w:rPr>
          <w:rFonts w:ascii="Times New Roman" w:eastAsia="Times New Roman" w:hAnsi="Times New Roman" w:cs="Times New Roman"/>
          <w:sz w:val="28"/>
          <w:szCs w:val="28"/>
        </w:rPr>
        <w:t xml:space="preserve">тыс. рублей. </w:t>
      </w:r>
      <w:proofErr w:type="gramEnd"/>
    </w:p>
    <w:p w:rsidR="00B84FA0" w:rsidRPr="009171F3" w:rsidRDefault="00F86C17" w:rsidP="00337EC9">
      <w:pPr>
        <w:spacing w:after="0" w:line="240" w:lineRule="auto"/>
        <w:ind w:left="3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00FA4072" w:rsidRPr="009171F3">
        <w:rPr>
          <w:rFonts w:ascii="Times New Roman" w:eastAsia="Times New Roman" w:hAnsi="Times New Roman" w:cs="Times New Roman"/>
          <w:sz w:val="28"/>
          <w:szCs w:val="28"/>
        </w:rPr>
        <w:t>Число детей,</w:t>
      </w:r>
      <w:r w:rsidR="00517B6C" w:rsidRPr="009171F3">
        <w:rPr>
          <w:rFonts w:ascii="Times New Roman" w:eastAsia="Times New Roman" w:hAnsi="Times New Roman" w:cs="Times New Roman"/>
          <w:sz w:val="28"/>
          <w:szCs w:val="28"/>
        </w:rPr>
        <w:t xml:space="preserve"> обеспеченных бесплатным проездом на городском, пригородном, в сельской местности на внутрирайонном транспорте  составило  15</w:t>
      </w:r>
      <w:r w:rsidR="00517B6C" w:rsidRPr="009171F3">
        <w:rPr>
          <w:rFonts w:ascii="Times New Roman" w:hAnsi="Times New Roman" w:cs="Times New Roman"/>
          <w:sz w:val="28"/>
          <w:szCs w:val="28"/>
        </w:rPr>
        <w:t>5</w:t>
      </w:r>
      <w:r w:rsidR="00517B6C" w:rsidRPr="009171F3">
        <w:rPr>
          <w:rFonts w:ascii="Times New Roman" w:eastAsia="Times New Roman" w:hAnsi="Times New Roman" w:cs="Times New Roman"/>
          <w:sz w:val="28"/>
          <w:szCs w:val="28"/>
        </w:rPr>
        <w:t xml:space="preserve"> человек, освоено </w:t>
      </w:r>
      <w:r w:rsidR="00A74B11" w:rsidRPr="009171F3">
        <w:rPr>
          <w:rFonts w:ascii="Times New Roman" w:hAnsi="Times New Roman" w:cs="Times New Roman"/>
          <w:sz w:val="28"/>
          <w:szCs w:val="28"/>
        </w:rPr>
        <w:t xml:space="preserve">1186,6 </w:t>
      </w:r>
      <w:r w:rsidR="00A74B11" w:rsidRPr="009171F3">
        <w:rPr>
          <w:rFonts w:ascii="Times New Roman" w:eastAsia="Times New Roman" w:hAnsi="Times New Roman" w:cs="Times New Roman"/>
          <w:sz w:val="28"/>
          <w:szCs w:val="28"/>
        </w:rPr>
        <w:t>тыс. рублей</w:t>
      </w:r>
      <w:r w:rsidR="00096F2A" w:rsidRPr="009171F3">
        <w:rPr>
          <w:rFonts w:ascii="Times New Roman" w:eastAsia="Times New Roman" w:hAnsi="Times New Roman" w:cs="Times New Roman"/>
          <w:sz w:val="28"/>
          <w:szCs w:val="28"/>
        </w:rPr>
        <w:t xml:space="preserve"> при плановых назначениях </w:t>
      </w:r>
      <w:r w:rsidR="00373A2C" w:rsidRPr="009171F3">
        <w:rPr>
          <w:rFonts w:ascii="Times New Roman" w:eastAsia="Times New Roman" w:hAnsi="Times New Roman" w:cs="Times New Roman"/>
          <w:sz w:val="28"/>
          <w:szCs w:val="28"/>
        </w:rPr>
        <w:t xml:space="preserve">1280,1 тыс. </w:t>
      </w:r>
      <w:r w:rsidR="00283E2F">
        <w:rPr>
          <w:rFonts w:ascii="Times New Roman" w:eastAsia="Times New Roman" w:hAnsi="Times New Roman" w:cs="Times New Roman"/>
          <w:sz w:val="28"/>
          <w:szCs w:val="28"/>
        </w:rPr>
        <w:t>рублей</w:t>
      </w:r>
      <w:r w:rsidR="00373A2C" w:rsidRPr="009171F3">
        <w:rPr>
          <w:rFonts w:ascii="Times New Roman" w:eastAsia="Times New Roman" w:hAnsi="Times New Roman" w:cs="Times New Roman"/>
          <w:sz w:val="28"/>
          <w:szCs w:val="28"/>
        </w:rPr>
        <w:t xml:space="preserve"> (92,3%).</w:t>
      </w:r>
      <w:proofErr w:type="gramEnd"/>
      <w:r w:rsidR="00373A2C" w:rsidRPr="009171F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w:t>
      </w:r>
      <w:r w:rsidR="00373A2C" w:rsidRPr="009171F3">
        <w:rPr>
          <w:rFonts w:ascii="Times New Roman" w:eastAsia="Times New Roman" w:hAnsi="Times New Roman" w:cs="Times New Roman"/>
          <w:sz w:val="28"/>
          <w:szCs w:val="28"/>
        </w:rPr>
        <w:t>ероприяти</w:t>
      </w:r>
      <w:r>
        <w:rPr>
          <w:rFonts w:ascii="Times New Roman" w:eastAsia="Times New Roman" w:hAnsi="Times New Roman" w:cs="Times New Roman"/>
          <w:sz w:val="28"/>
          <w:szCs w:val="28"/>
        </w:rPr>
        <w:t>е</w:t>
      </w:r>
      <w:r w:rsidR="00373A2C" w:rsidRPr="009171F3">
        <w:rPr>
          <w:rFonts w:ascii="Times New Roman" w:eastAsia="Times New Roman" w:hAnsi="Times New Roman" w:cs="Times New Roman"/>
          <w:sz w:val="28"/>
          <w:szCs w:val="28"/>
        </w:rPr>
        <w:t xml:space="preserve"> </w:t>
      </w:r>
      <w:r w:rsidR="00A74B11" w:rsidRPr="009171F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w:t>
      </w:r>
      <w:r w:rsidR="00373A2C" w:rsidRPr="009171F3">
        <w:rPr>
          <w:rFonts w:ascii="Times New Roman" w:eastAsia="Times New Roman" w:hAnsi="Times New Roman" w:cs="Times New Roman"/>
          <w:sz w:val="28"/>
          <w:szCs w:val="28"/>
        </w:rPr>
        <w:t xml:space="preserve">беспечение выплаты денежных средств на обеспечение бесплатного проезда детей-сирот и детей, оставшихся без попечения родителей» можно считать </w:t>
      </w:r>
      <w:r w:rsidR="00373A2C" w:rsidRPr="009171F3">
        <w:rPr>
          <w:rFonts w:ascii="Times New Roman" w:eastAsia="Times New Roman" w:hAnsi="Times New Roman" w:cs="Times New Roman"/>
          <w:sz w:val="28"/>
          <w:szCs w:val="28"/>
        </w:rPr>
        <w:lastRenderedPageBreak/>
        <w:t xml:space="preserve">выполненным, так как  бесплатным проездом были обеспечены все дети, имеющие право на данную социальную выплату. </w:t>
      </w:r>
    </w:p>
    <w:p w:rsidR="00B84FA0" w:rsidRPr="009171F3" w:rsidRDefault="00A74B11" w:rsidP="00337EC9">
      <w:pPr>
        <w:spacing w:after="0" w:line="240" w:lineRule="auto"/>
        <w:ind w:left="34"/>
        <w:jc w:val="both"/>
        <w:rPr>
          <w:rFonts w:ascii="Times New Roman" w:eastAsia="Times New Roman" w:hAnsi="Times New Roman" w:cs="Times New Roman"/>
          <w:sz w:val="28"/>
          <w:szCs w:val="28"/>
        </w:rPr>
      </w:pPr>
      <w:r w:rsidRPr="009171F3">
        <w:rPr>
          <w:rFonts w:ascii="Times New Roman" w:eastAsia="Times New Roman" w:hAnsi="Times New Roman" w:cs="Times New Roman"/>
          <w:sz w:val="28"/>
          <w:szCs w:val="28"/>
        </w:rPr>
        <w:t xml:space="preserve"> </w:t>
      </w:r>
      <w:r w:rsidR="00270D4C">
        <w:rPr>
          <w:rFonts w:ascii="Times New Roman" w:eastAsia="Times New Roman" w:hAnsi="Times New Roman" w:cs="Times New Roman"/>
          <w:sz w:val="28"/>
          <w:szCs w:val="28"/>
        </w:rPr>
        <w:t xml:space="preserve">           </w:t>
      </w:r>
      <w:r w:rsidRPr="009171F3">
        <w:rPr>
          <w:rFonts w:ascii="Times New Roman" w:eastAsia="Times New Roman" w:hAnsi="Times New Roman" w:cs="Times New Roman"/>
          <w:sz w:val="28"/>
          <w:szCs w:val="28"/>
        </w:rPr>
        <w:t>109 приемным родителям</w:t>
      </w:r>
      <w:r w:rsidR="00517B6C" w:rsidRPr="009171F3">
        <w:rPr>
          <w:rFonts w:ascii="Times New Roman" w:eastAsia="Times New Roman" w:hAnsi="Times New Roman" w:cs="Times New Roman"/>
          <w:sz w:val="28"/>
          <w:szCs w:val="28"/>
        </w:rPr>
        <w:t xml:space="preserve">  выплачено вознаграждение за оказание услуг по воспитанию  приемных детей в </w:t>
      </w:r>
      <w:r w:rsidR="00B84FA0" w:rsidRPr="009171F3">
        <w:rPr>
          <w:rFonts w:ascii="Times New Roman" w:eastAsia="Times New Roman" w:hAnsi="Times New Roman" w:cs="Times New Roman"/>
          <w:sz w:val="28"/>
          <w:szCs w:val="28"/>
        </w:rPr>
        <w:t xml:space="preserve">общей сумме </w:t>
      </w:r>
      <w:r w:rsidR="00517B6C" w:rsidRPr="009171F3">
        <w:rPr>
          <w:rFonts w:ascii="Times New Roman" w:eastAsia="Times New Roman" w:hAnsi="Times New Roman" w:cs="Times New Roman"/>
          <w:sz w:val="28"/>
          <w:szCs w:val="28"/>
        </w:rPr>
        <w:t xml:space="preserve"> </w:t>
      </w:r>
      <w:r w:rsidRPr="009171F3">
        <w:rPr>
          <w:rFonts w:ascii="Times New Roman" w:hAnsi="Times New Roman" w:cs="Times New Roman"/>
          <w:sz w:val="28"/>
          <w:szCs w:val="28"/>
        </w:rPr>
        <w:t xml:space="preserve">40 913,1 </w:t>
      </w:r>
      <w:r w:rsidR="00B84FA0" w:rsidRPr="009171F3">
        <w:rPr>
          <w:rFonts w:ascii="Times New Roman" w:eastAsia="Times New Roman" w:hAnsi="Times New Roman" w:cs="Times New Roman"/>
          <w:sz w:val="28"/>
          <w:szCs w:val="28"/>
        </w:rPr>
        <w:t>тыс. рублей, 2 патронатным воспитателям –77,0 тыс. рублей.</w:t>
      </w:r>
      <w:r w:rsidR="00990B68">
        <w:rPr>
          <w:rFonts w:ascii="Times New Roman" w:eastAsia="Times New Roman" w:hAnsi="Times New Roman" w:cs="Times New Roman"/>
          <w:sz w:val="28"/>
          <w:szCs w:val="28"/>
        </w:rPr>
        <w:t xml:space="preserve"> </w:t>
      </w:r>
      <w:r w:rsidR="00517B6C" w:rsidRPr="009171F3">
        <w:rPr>
          <w:rFonts w:ascii="Times New Roman" w:eastAsia="Times New Roman" w:hAnsi="Times New Roman" w:cs="Times New Roman"/>
          <w:sz w:val="28"/>
          <w:szCs w:val="28"/>
        </w:rPr>
        <w:t xml:space="preserve">5,2 тыс. рублей </w:t>
      </w:r>
      <w:r w:rsidR="00270D4C">
        <w:rPr>
          <w:rFonts w:ascii="Times New Roman" w:eastAsia="Times New Roman" w:hAnsi="Times New Roman" w:cs="Times New Roman"/>
          <w:sz w:val="28"/>
          <w:szCs w:val="28"/>
        </w:rPr>
        <w:t xml:space="preserve">направлено на оплату </w:t>
      </w:r>
      <w:r w:rsidR="00517B6C" w:rsidRPr="009171F3">
        <w:rPr>
          <w:rFonts w:ascii="Times New Roman" w:eastAsia="Times New Roman" w:hAnsi="Times New Roman" w:cs="Times New Roman"/>
          <w:sz w:val="28"/>
          <w:szCs w:val="28"/>
        </w:rPr>
        <w:t>регистраци</w:t>
      </w:r>
      <w:r w:rsidR="00270D4C">
        <w:rPr>
          <w:rFonts w:ascii="Times New Roman" w:eastAsia="Times New Roman" w:hAnsi="Times New Roman" w:cs="Times New Roman"/>
          <w:sz w:val="28"/>
          <w:szCs w:val="28"/>
        </w:rPr>
        <w:t>и</w:t>
      </w:r>
      <w:r w:rsidR="00517B6C" w:rsidRPr="009171F3">
        <w:rPr>
          <w:rFonts w:ascii="Times New Roman" w:eastAsia="Times New Roman" w:hAnsi="Times New Roman" w:cs="Times New Roman"/>
          <w:sz w:val="28"/>
          <w:szCs w:val="28"/>
        </w:rPr>
        <w:t xml:space="preserve"> права собственности жилья,</w:t>
      </w:r>
      <w:r w:rsidR="00FA4072" w:rsidRPr="009171F3">
        <w:rPr>
          <w:rFonts w:ascii="Times New Roman" w:eastAsia="Times New Roman" w:hAnsi="Times New Roman" w:cs="Times New Roman"/>
          <w:sz w:val="28"/>
          <w:szCs w:val="28"/>
        </w:rPr>
        <w:t xml:space="preserve"> принадлежащего ребенку-сироте.</w:t>
      </w:r>
    </w:p>
    <w:p w:rsidR="00B84FA0" w:rsidRPr="009171F3" w:rsidRDefault="00FA4072" w:rsidP="00337EC9">
      <w:pPr>
        <w:spacing w:after="0" w:line="240" w:lineRule="auto"/>
        <w:ind w:left="34"/>
        <w:jc w:val="both"/>
        <w:rPr>
          <w:rFonts w:ascii="Times New Roman" w:eastAsia="Times New Roman" w:hAnsi="Times New Roman" w:cs="Times New Roman"/>
          <w:sz w:val="28"/>
          <w:szCs w:val="28"/>
        </w:rPr>
      </w:pPr>
      <w:r w:rsidRPr="009171F3">
        <w:rPr>
          <w:rFonts w:ascii="Times New Roman" w:eastAsia="Times New Roman" w:hAnsi="Times New Roman" w:cs="Times New Roman"/>
          <w:sz w:val="28"/>
          <w:szCs w:val="28"/>
        </w:rPr>
        <w:t xml:space="preserve"> </w:t>
      </w:r>
      <w:r w:rsidR="00990B68">
        <w:rPr>
          <w:rFonts w:ascii="Times New Roman" w:eastAsia="Times New Roman" w:hAnsi="Times New Roman" w:cs="Times New Roman"/>
          <w:sz w:val="28"/>
          <w:szCs w:val="28"/>
        </w:rPr>
        <w:t xml:space="preserve">           </w:t>
      </w:r>
      <w:r w:rsidR="00517B6C" w:rsidRPr="009171F3">
        <w:rPr>
          <w:rFonts w:ascii="Times New Roman" w:eastAsia="Times New Roman" w:hAnsi="Times New Roman" w:cs="Times New Roman"/>
          <w:sz w:val="28"/>
          <w:szCs w:val="28"/>
        </w:rPr>
        <w:t>На обеспечение отдельных государственных полномочий по организации и осуществлению деятельности по опеке и попечительству, по организации отдыха и оздоровления детей-сирот</w:t>
      </w:r>
      <w:r w:rsidR="00B84FA0" w:rsidRPr="009171F3">
        <w:rPr>
          <w:rFonts w:ascii="Times New Roman" w:eastAsia="Times New Roman" w:hAnsi="Times New Roman" w:cs="Times New Roman"/>
          <w:sz w:val="28"/>
          <w:szCs w:val="28"/>
        </w:rPr>
        <w:t xml:space="preserve">  за счет сре</w:t>
      </w:r>
      <w:proofErr w:type="gramStart"/>
      <w:r w:rsidR="00B84FA0" w:rsidRPr="009171F3">
        <w:rPr>
          <w:rFonts w:ascii="Times New Roman" w:eastAsia="Times New Roman" w:hAnsi="Times New Roman" w:cs="Times New Roman"/>
          <w:sz w:val="28"/>
          <w:szCs w:val="28"/>
        </w:rPr>
        <w:t>дств кр</w:t>
      </w:r>
      <w:proofErr w:type="gramEnd"/>
      <w:r w:rsidR="00B84FA0" w:rsidRPr="009171F3">
        <w:rPr>
          <w:rFonts w:ascii="Times New Roman" w:eastAsia="Times New Roman" w:hAnsi="Times New Roman" w:cs="Times New Roman"/>
          <w:sz w:val="28"/>
          <w:szCs w:val="28"/>
        </w:rPr>
        <w:t xml:space="preserve">аевого бюджета направлено 5040,8 тыс. </w:t>
      </w:r>
      <w:r w:rsidR="00283E2F">
        <w:rPr>
          <w:rFonts w:ascii="Times New Roman" w:eastAsia="Times New Roman" w:hAnsi="Times New Roman" w:cs="Times New Roman"/>
          <w:sz w:val="28"/>
          <w:szCs w:val="28"/>
        </w:rPr>
        <w:t>рублей</w:t>
      </w:r>
    </w:p>
    <w:p w:rsidR="0083020C" w:rsidRPr="009171F3" w:rsidRDefault="00517B6C" w:rsidP="00337EC9">
      <w:pPr>
        <w:spacing w:after="0" w:line="240" w:lineRule="auto"/>
        <w:ind w:left="34"/>
        <w:jc w:val="both"/>
        <w:rPr>
          <w:rFonts w:ascii="Times New Roman" w:eastAsia="Times New Roman" w:hAnsi="Times New Roman" w:cs="Times New Roman"/>
          <w:sz w:val="28"/>
          <w:szCs w:val="28"/>
        </w:rPr>
      </w:pPr>
      <w:r w:rsidRPr="009171F3">
        <w:rPr>
          <w:rFonts w:ascii="Times New Roman" w:eastAsia="Times New Roman" w:hAnsi="Times New Roman" w:cs="Times New Roman"/>
          <w:sz w:val="28"/>
          <w:szCs w:val="28"/>
        </w:rPr>
        <w:t xml:space="preserve"> </w:t>
      </w:r>
      <w:r w:rsidR="00990B68">
        <w:rPr>
          <w:rFonts w:ascii="Times New Roman" w:eastAsia="Times New Roman" w:hAnsi="Times New Roman" w:cs="Times New Roman"/>
          <w:sz w:val="28"/>
          <w:szCs w:val="28"/>
        </w:rPr>
        <w:t xml:space="preserve">           </w:t>
      </w:r>
      <w:r w:rsidR="00B84FA0" w:rsidRPr="009171F3">
        <w:rPr>
          <w:rFonts w:ascii="Times New Roman" w:eastAsia="Times New Roman" w:hAnsi="Times New Roman" w:cs="Times New Roman"/>
          <w:sz w:val="28"/>
          <w:szCs w:val="28"/>
        </w:rPr>
        <w:t>О</w:t>
      </w:r>
      <w:r w:rsidRPr="009171F3">
        <w:rPr>
          <w:rFonts w:ascii="Times New Roman" w:eastAsia="Times New Roman" w:hAnsi="Times New Roman" w:cs="Times New Roman"/>
          <w:sz w:val="28"/>
          <w:szCs w:val="28"/>
        </w:rPr>
        <w:t>казан</w:t>
      </w:r>
      <w:r w:rsidR="00B84FA0" w:rsidRPr="009171F3">
        <w:rPr>
          <w:rFonts w:ascii="Times New Roman" w:eastAsia="Times New Roman" w:hAnsi="Times New Roman" w:cs="Times New Roman"/>
          <w:sz w:val="28"/>
          <w:szCs w:val="28"/>
        </w:rPr>
        <w:t>а</w:t>
      </w:r>
      <w:r w:rsidRPr="009171F3">
        <w:rPr>
          <w:rFonts w:ascii="Times New Roman" w:eastAsia="Times New Roman" w:hAnsi="Times New Roman" w:cs="Times New Roman"/>
          <w:sz w:val="28"/>
          <w:szCs w:val="28"/>
        </w:rPr>
        <w:t xml:space="preserve"> помощ</w:t>
      </w:r>
      <w:r w:rsidR="00B84FA0" w:rsidRPr="009171F3">
        <w:rPr>
          <w:rFonts w:ascii="Times New Roman" w:eastAsia="Times New Roman" w:hAnsi="Times New Roman" w:cs="Times New Roman"/>
          <w:sz w:val="28"/>
          <w:szCs w:val="28"/>
        </w:rPr>
        <w:t>ь</w:t>
      </w:r>
      <w:r w:rsidRPr="009171F3">
        <w:rPr>
          <w:rFonts w:ascii="Times New Roman" w:eastAsia="Times New Roman" w:hAnsi="Times New Roman" w:cs="Times New Roman"/>
          <w:sz w:val="28"/>
          <w:szCs w:val="28"/>
        </w:rPr>
        <w:t xml:space="preserve"> детям-сиротам, оказавшимся в трудной жизненной ситуации </w:t>
      </w:r>
      <w:r w:rsidR="00B84FA0" w:rsidRPr="009171F3">
        <w:rPr>
          <w:rFonts w:ascii="Times New Roman" w:eastAsia="Times New Roman" w:hAnsi="Times New Roman" w:cs="Times New Roman"/>
          <w:sz w:val="28"/>
          <w:szCs w:val="28"/>
        </w:rPr>
        <w:t xml:space="preserve">на сумму </w:t>
      </w:r>
      <w:r w:rsidRPr="009171F3">
        <w:rPr>
          <w:rFonts w:ascii="Times New Roman" w:eastAsia="Times New Roman" w:hAnsi="Times New Roman" w:cs="Times New Roman"/>
          <w:sz w:val="28"/>
          <w:szCs w:val="28"/>
        </w:rPr>
        <w:t xml:space="preserve"> </w:t>
      </w:r>
      <w:r w:rsidR="00B84FA0" w:rsidRPr="009171F3">
        <w:rPr>
          <w:rFonts w:ascii="Times New Roman" w:eastAsia="Times New Roman" w:hAnsi="Times New Roman" w:cs="Times New Roman"/>
          <w:sz w:val="28"/>
          <w:szCs w:val="28"/>
        </w:rPr>
        <w:t xml:space="preserve">662,0 </w:t>
      </w:r>
      <w:r w:rsidR="00A74B11" w:rsidRPr="009171F3">
        <w:rPr>
          <w:rFonts w:ascii="Times New Roman" w:hAnsi="Times New Roman" w:cs="Times New Roman"/>
          <w:sz w:val="28"/>
          <w:szCs w:val="28"/>
        </w:rPr>
        <w:t xml:space="preserve"> </w:t>
      </w:r>
      <w:r w:rsidRPr="009171F3">
        <w:rPr>
          <w:rFonts w:ascii="Times New Roman" w:eastAsia="Times New Roman" w:hAnsi="Times New Roman" w:cs="Times New Roman"/>
          <w:sz w:val="28"/>
          <w:szCs w:val="28"/>
        </w:rPr>
        <w:t xml:space="preserve">тыс. рублей. </w:t>
      </w:r>
    </w:p>
    <w:p w:rsidR="0083020C" w:rsidRPr="009171F3" w:rsidRDefault="00990B68" w:rsidP="00337EC9">
      <w:pPr>
        <w:spacing w:after="0" w:line="240" w:lineRule="auto"/>
        <w:ind w:left="3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A4072" w:rsidRPr="009171F3">
        <w:rPr>
          <w:rFonts w:ascii="Times New Roman" w:eastAsia="Times New Roman" w:hAnsi="Times New Roman" w:cs="Times New Roman"/>
          <w:sz w:val="28"/>
          <w:szCs w:val="28"/>
        </w:rPr>
        <w:t>В соответствии с действующим законодательством дети, находящиеся на временной  форме воспитания, в течение г</w:t>
      </w:r>
      <w:r w:rsidR="0083020C" w:rsidRPr="009171F3">
        <w:rPr>
          <w:rFonts w:ascii="Times New Roman" w:eastAsia="Times New Roman" w:hAnsi="Times New Roman" w:cs="Times New Roman"/>
          <w:sz w:val="28"/>
          <w:szCs w:val="28"/>
        </w:rPr>
        <w:t xml:space="preserve">ода переданы в замещающую </w:t>
      </w:r>
      <w:r>
        <w:rPr>
          <w:rFonts w:ascii="Times New Roman" w:eastAsia="Times New Roman" w:hAnsi="Times New Roman" w:cs="Times New Roman"/>
          <w:sz w:val="28"/>
          <w:szCs w:val="28"/>
        </w:rPr>
        <w:t xml:space="preserve">семью, в связи с этим </w:t>
      </w:r>
      <w:r w:rsidR="0083020C" w:rsidRPr="009171F3">
        <w:rPr>
          <w:rFonts w:ascii="Times New Roman" w:eastAsia="Times New Roman" w:hAnsi="Times New Roman" w:cs="Times New Roman"/>
          <w:sz w:val="28"/>
          <w:szCs w:val="28"/>
        </w:rPr>
        <w:t>сложилась экономия бюджетных средств по 2-м мероприятиям</w:t>
      </w:r>
      <w:r w:rsidR="006C1D10" w:rsidRPr="009171F3">
        <w:rPr>
          <w:rFonts w:ascii="Times New Roman" w:eastAsia="Times New Roman" w:hAnsi="Times New Roman" w:cs="Times New Roman"/>
          <w:sz w:val="28"/>
          <w:szCs w:val="28"/>
        </w:rPr>
        <w:t xml:space="preserve"> на общую сумму 40,5 тыс. </w:t>
      </w:r>
      <w:r w:rsidR="00283E2F">
        <w:rPr>
          <w:rFonts w:ascii="Times New Roman" w:eastAsia="Times New Roman" w:hAnsi="Times New Roman" w:cs="Times New Roman"/>
          <w:sz w:val="28"/>
          <w:szCs w:val="28"/>
        </w:rPr>
        <w:t>рублей</w:t>
      </w:r>
      <w:r w:rsidR="0083020C" w:rsidRPr="009171F3">
        <w:rPr>
          <w:rFonts w:ascii="Times New Roman" w:eastAsia="Times New Roman" w:hAnsi="Times New Roman" w:cs="Times New Roman"/>
          <w:sz w:val="28"/>
          <w:szCs w:val="28"/>
        </w:rPr>
        <w:t>:</w:t>
      </w:r>
    </w:p>
    <w:p w:rsidR="0083020C" w:rsidRPr="009171F3" w:rsidRDefault="006C1D10" w:rsidP="00990B68">
      <w:pPr>
        <w:spacing w:after="0" w:line="240" w:lineRule="auto"/>
        <w:ind w:left="34" w:firstLine="817"/>
        <w:jc w:val="both"/>
        <w:rPr>
          <w:rFonts w:ascii="Times New Roman" w:eastAsia="Times New Roman" w:hAnsi="Times New Roman" w:cs="Times New Roman"/>
          <w:sz w:val="28"/>
          <w:szCs w:val="28"/>
        </w:rPr>
      </w:pPr>
      <w:r w:rsidRPr="009171F3">
        <w:rPr>
          <w:rFonts w:ascii="Times New Roman" w:eastAsia="Times New Roman" w:hAnsi="Times New Roman" w:cs="Times New Roman"/>
          <w:sz w:val="28"/>
          <w:szCs w:val="28"/>
        </w:rPr>
        <w:t xml:space="preserve"> - по мероприят</w:t>
      </w:r>
      <w:r w:rsidR="00990B68">
        <w:rPr>
          <w:rFonts w:ascii="Times New Roman" w:eastAsia="Times New Roman" w:hAnsi="Times New Roman" w:cs="Times New Roman"/>
          <w:sz w:val="28"/>
          <w:szCs w:val="28"/>
        </w:rPr>
        <w:t>ию «П</w:t>
      </w:r>
      <w:r w:rsidRPr="009171F3">
        <w:rPr>
          <w:rFonts w:ascii="Times New Roman" w:eastAsia="Times New Roman" w:hAnsi="Times New Roman" w:cs="Times New Roman"/>
          <w:sz w:val="28"/>
          <w:szCs w:val="28"/>
        </w:rPr>
        <w:t xml:space="preserve">редоставление ежемесячных денежных выплат на содержание детей-сирот, детей, оставшихся без попечения родителей, преданных на патронатное воспитание» было предусмотрено бюджетных ассигнований в сумме 90,1 тыс. </w:t>
      </w:r>
      <w:r w:rsidR="00283E2F">
        <w:rPr>
          <w:rFonts w:ascii="Times New Roman" w:eastAsia="Times New Roman" w:hAnsi="Times New Roman" w:cs="Times New Roman"/>
          <w:sz w:val="28"/>
          <w:szCs w:val="28"/>
        </w:rPr>
        <w:t>рублей</w:t>
      </w:r>
      <w:r w:rsidRPr="009171F3">
        <w:rPr>
          <w:rFonts w:ascii="Times New Roman" w:eastAsia="Times New Roman" w:hAnsi="Times New Roman" w:cs="Times New Roman"/>
          <w:sz w:val="28"/>
          <w:szCs w:val="28"/>
        </w:rPr>
        <w:t xml:space="preserve">, освоено 66,0 тыс. </w:t>
      </w:r>
      <w:r w:rsidR="00283E2F">
        <w:rPr>
          <w:rFonts w:ascii="Times New Roman" w:eastAsia="Times New Roman" w:hAnsi="Times New Roman" w:cs="Times New Roman"/>
          <w:sz w:val="28"/>
          <w:szCs w:val="28"/>
        </w:rPr>
        <w:t>рублей</w:t>
      </w:r>
      <w:r w:rsidRPr="009171F3">
        <w:rPr>
          <w:rFonts w:ascii="Times New Roman" w:eastAsia="Times New Roman" w:hAnsi="Times New Roman" w:cs="Times New Roman"/>
          <w:sz w:val="28"/>
          <w:szCs w:val="28"/>
        </w:rPr>
        <w:t xml:space="preserve"> или 73,3%;</w:t>
      </w:r>
    </w:p>
    <w:p w:rsidR="006C1D10" w:rsidRPr="009171F3" w:rsidRDefault="006C1D10" w:rsidP="00990B68">
      <w:pPr>
        <w:spacing w:after="0" w:line="240" w:lineRule="auto"/>
        <w:ind w:left="34" w:firstLine="817"/>
        <w:jc w:val="both"/>
        <w:rPr>
          <w:rFonts w:ascii="Times New Roman" w:eastAsia="Times New Roman" w:hAnsi="Times New Roman" w:cs="Times New Roman"/>
          <w:sz w:val="28"/>
          <w:szCs w:val="28"/>
        </w:rPr>
      </w:pPr>
      <w:r w:rsidRPr="009171F3">
        <w:rPr>
          <w:rFonts w:ascii="Times New Roman" w:eastAsia="Times New Roman" w:hAnsi="Times New Roman" w:cs="Times New Roman"/>
          <w:sz w:val="28"/>
          <w:szCs w:val="28"/>
        </w:rPr>
        <w:t xml:space="preserve"> -</w:t>
      </w:r>
      <w:r w:rsidR="00990B68">
        <w:rPr>
          <w:rFonts w:ascii="Times New Roman" w:eastAsia="Times New Roman" w:hAnsi="Times New Roman" w:cs="Times New Roman"/>
          <w:sz w:val="28"/>
          <w:szCs w:val="28"/>
        </w:rPr>
        <w:t xml:space="preserve"> </w:t>
      </w:r>
      <w:r w:rsidRPr="009171F3">
        <w:rPr>
          <w:rFonts w:ascii="Times New Roman" w:eastAsia="Times New Roman" w:hAnsi="Times New Roman" w:cs="Times New Roman"/>
          <w:sz w:val="28"/>
          <w:szCs w:val="28"/>
        </w:rPr>
        <w:t>по мероприятию «</w:t>
      </w:r>
      <w:r w:rsidR="00990B68">
        <w:rPr>
          <w:rFonts w:ascii="Times New Roman" w:eastAsia="Times New Roman" w:hAnsi="Times New Roman" w:cs="Times New Roman"/>
          <w:sz w:val="28"/>
          <w:szCs w:val="28"/>
        </w:rPr>
        <w:t>О</w:t>
      </w:r>
      <w:r w:rsidRPr="009171F3">
        <w:rPr>
          <w:rFonts w:ascii="Times New Roman" w:eastAsia="Times New Roman" w:hAnsi="Times New Roman" w:cs="Times New Roman"/>
          <w:sz w:val="28"/>
          <w:szCs w:val="28"/>
        </w:rPr>
        <w:t xml:space="preserve">беспечение выплаты ежемесячного вознаграждения патронатным воспитателям за оказание услуг по осуществлению патронатного воспитания» было предусмотрено бюджетных ассигнований в сумме 93,4 тыс. </w:t>
      </w:r>
      <w:r w:rsidR="00283E2F">
        <w:rPr>
          <w:rFonts w:ascii="Times New Roman" w:eastAsia="Times New Roman" w:hAnsi="Times New Roman" w:cs="Times New Roman"/>
          <w:sz w:val="28"/>
          <w:szCs w:val="28"/>
        </w:rPr>
        <w:t>рублей</w:t>
      </w:r>
      <w:r w:rsidRPr="009171F3">
        <w:rPr>
          <w:rFonts w:ascii="Times New Roman" w:eastAsia="Times New Roman" w:hAnsi="Times New Roman" w:cs="Times New Roman"/>
          <w:sz w:val="28"/>
          <w:szCs w:val="28"/>
        </w:rPr>
        <w:t xml:space="preserve">, освоено 77,0 тыс. </w:t>
      </w:r>
      <w:r w:rsidR="00283E2F">
        <w:rPr>
          <w:rFonts w:ascii="Times New Roman" w:eastAsia="Times New Roman" w:hAnsi="Times New Roman" w:cs="Times New Roman"/>
          <w:sz w:val="28"/>
          <w:szCs w:val="28"/>
        </w:rPr>
        <w:t>рублей</w:t>
      </w:r>
      <w:r w:rsidRPr="009171F3">
        <w:rPr>
          <w:rFonts w:ascii="Times New Roman" w:eastAsia="Times New Roman" w:hAnsi="Times New Roman" w:cs="Times New Roman"/>
          <w:sz w:val="28"/>
          <w:szCs w:val="28"/>
        </w:rPr>
        <w:t xml:space="preserve"> или 82,4</w:t>
      </w:r>
      <w:r w:rsidR="00492D7D" w:rsidRPr="009171F3">
        <w:rPr>
          <w:rFonts w:ascii="Times New Roman" w:eastAsia="Times New Roman" w:hAnsi="Times New Roman" w:cs="Times New Roman"/>
          <w:sz w:val="28"/>
          <w:szCs w:val="28"/>
        </w:rPr>
        <w:t>%.</w:t>
      </w:r>
    </w:p>
    <w:p w:rsidR="00190E5D" w:rsidRDefault="00990B68" w:rsidP="00337EC9">
      <w:pPr>
        <w:spacing w:after="0" w:line="240" w:lineRule="auto"/>
        <w:ind w:left="3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Вышеу</w:t>
      </w:r>
      <w:r w:rsidR="00492D7D" w:rsidRPr="009171F3">
        <w:rPr>
          <w:rFonts w:ascii="Times New Roman" w:eastAsia="Times New Roman" w:hAnsi="Times New Roman" w:cs="Times New Roman"/>
          <w:sz w:val="28"/>
          <w:szCs w:val="28"/>
        </w:rPr>
        <w:t>казанные мероприятия можно считать выполненными, так как 2 детей-сирот из категории патронатных детей перешли в категорию приемных детей, выплаты патронатным родителям переведены в категорию выплат вознаграждения приемным родителям.</w:t>
      </w:r>
      <w:r>
        <w:rPr>
          <w:rFonts w:ascii="Times New Roman" w:eastAsia="Times New Roman" w:hAnsi="Times New Roman" w:cs="Times New Roman"/>
          <w:sz w:val="28"/>
          <w:szCs w:val="28"/>
        </w:rPr>
        <w:t xml:space="preserve"> </w:t>
      </w:r>
      <w:r w:rsidR="00FA4072">
        <w:rPr>
          <w:rFonts w:ascii="Times New Roman" w:eastAsia="Times New Roman" w:hAnsi="Times New Roman" w:cs="Times New Roman"/>
          <w:sz w:val="28"/>
          <w:szCs w:val="28"/>
        </w:rPr>
        <w:t xml:space="preserve">В районе наблюдается тенденция  к </w:t>
      </w:r>
      <w:r w:rsidR="003D3041">
        <w:rPr>
          <w:rFonts w:ascii="Times New Roman" w:eastAsia="Times New Roman" w:hAnsi="Times New Roman" w:cs="Times New Roman"/>
          <w:sz w:val="28"/>
          <w:szCs w:val="28"/>
        </w:rPr>
        <w:t xml:space="preserve">увеличению </w:t>
      </w:r>
      <w:r w:rsidR="00FA4072">
        <w:rPr>
          <w:rFonts w:ascii="Times New Roman" w:eastAsia="Times New Roman" w:hAnsi="Times New Roman" w:cs="Times New Roman"/>
          <w:sz w:val="28"/>
          <w:szCs w:val="28"/>
        </w:rPr>
        <w:t>числа детей, оставшихся без попечения родителей,</w:t>
      </w:r>
      <w:r w:rsidR="003D3041">
        <w:rPr>
          <w:rFonts w:ascii="Times New Roman" w:eastAsia="Times New Roman" w:hAnsi="Times New Roman" w:cs="Times New Roman"/>
          <w:sz w:val="28"/>
          <w:szCs w:val="28"/>
        </w:rPr>
        <w:t xml:space="preserve"> переданных в приемные семьи</w:t>
      </w:r>
      <w:r>
        <w:rPr>
          <w:rFonts w:ascii="Times New Roman" w:eastAsia="Times New Roman" w:hAnsi="Times New Roman" w:cs="Times New Roman"/>
          <w:sz w:val="28"/>
          <w:szCs w:val="28"/>
        </w:rPr>
        <w:t>,</w:t>
      </w:r>
      <w:r w:rsidR="00FA4072">
        <w:rPr>
          <w:rFonts w:ascii="Times New Roman" w:eastAsia="Times New Roman" w:hAnsi="Times New Roman" w:cs="Times New Roman"/>
          <w:sz w:val="28"/>
          <w:szCs w:val="28"/>
        </w:rPr>
        <w:t xml:space="preserve"> что свидетельствует о</w:t>
      </w:r>
      <w:r w:rsidR="003D3041">
        <w:rPr>
          <w:rFonts w:ascii="Times New Roman" w:eastAsia="Times New Roman" w:hAnsi="Times New Roman" w:cs="Times New Roman"/>
          <w:sz w:val="28"/>
          <w:szCs w:val="28"/>
        </w:rPr>
        <w:t>б активной</w:t>
      </w:r>
      <w:r w:rsidR="00FA4072">
        <w:rPr>
          <w:rFonts w:ascii="Times New Roman" w:eastAsia="Times New Roman" w:hAnsi="Times New Roman" w:cs="Times New Roman"/>
          <w:sz w:val="28"/>
          <w:szCs w:val="28"/>
        </w:rPr>
        <w:t xml:space="preserve"> </w:t>
      </w:r>
      <w:r w:rsidR="00466992">
        <w:rPr>
          <w:rFonts w:ascii="Times New Roman" w:eastAsia="Times New Roman" w:hAnsi="Times New Roman" w:cs="Times New Roman"/>
          <w:sz w:val="28"/>
          <w:szCs w:val="28"/>
        </w:rPr>
        <w:t>работе</w:t>
      </w:r>
      <w:r w:rsidR="003D3041">
        <w:rPr>
          <w:rFonts w:ascii="Times New Roman" w:eastAsia="Times New Roman" w:hAnsi="Times New Roman" w:cs="Times New Roman"/>
          <w:sz w:val="28"/>
          <w:szCs w:val="28"/>
        </w:rPr>
        <w:t xml:space="preserve"> по популяр</w:t>
      </w:r>
      <w:r w:rsidR="00190E5D">
        <w:rPr>
          <w:rFonts w:ascii="Times New Roman" w:eastAsia="Times New Roman" w:hAnsi="Times New Roman" w:cs="Times New Roman"/>
          <w:sz w:val="28"/>
          <w:szCs w:val="28"/>
        </w:rPr>
        <w:t>изации семейных форм воспитания</w:t>
      </w:r>
      <w:r w:rsidR="00466992">
        <w:rPr>
          <w:rFonts w:ascii="Times New Roman" w:eastAsia="Times New Roman" w:hAnsi="Times New Roman" w:cs="Times New Roman"/>
          <w:sz w:val="28"/>
          <w:szCs w:val="28"/>
        </w:rPr>
        <w:t>.</w:t>
      </w:r>
    </w:p>
    <w:p w:rsidR="00131CDC" w:rsidRPr="009171F3" w:rsidRDefault="00190E5D" w:rsidP="00190E5D">
      <w:pPr>
        <w:spacing w:line="240" w:lineRule="auto"/>
        <w:ind w:left="34"/>
        <w:jc w:val="both"/>
        <w:rPr>
          <w:rFonts w:ascii="Times New Roman" w:hAnsi="Times New Roman" w:cs="Times New Roman"/>
          <w:sz w:val="28"/>
          <w:szCs w:val="28"/>
        </w:rPr>
      </w:pPr>
      <w:r w:rsidRPr="00206DC6">
        <w:rPr>
          <w:rFonts w:ascii="Times New Roman" w:eastAsia="Times New Roman" w:hAnsi="Times New Roman" w:cs="Times New Roman"/>
          <w:sz w:val="28"/>
          <w:szCs w:val="28"/>
        </w:rPr>
        <w:t xml:space="preserve">      </w:t>
      </w:r>
      <w:r w:rsidR="00990B68">
        <w:rPr>
          <w:rFonts w:ascii="Times New Roman" w:eastAsia="Times New Roman" w:hAnsi="Times New Roman" w:cs="Times New Roman"/>
          <w:sz w:val="28"/>
          <w:szCs w:val="28"/>
        </w:rPr>
        <w:t xml:space="preserve">      </w:t>
      </w:r>
      <w:r w:rsidR="00131CDC" w:rsidRPr="00206DC6">
        <w:rPr>
          <w:rFonts w:ascii="Times New Roman" w:hAnsi="Times New Roman" w:cs="Times New Roman"/>
          <w:sz w:val="28"/>
          <w:szCs w:val="28"/>
        </w:rPr>
        <w:t xml:space="preserve">Эффективность реализации подпрограммы </w:t>
      </w:r>
      <w:r w:rsidR="006801B8" w:rsidRPr="006801B8">
        <w:rPr>
          <w:rFonts w:ascii="Times New Roman" w:hAnsi="Times New Roman" w:cs="Times New Roman"/>
          <w:sz w:val="28"/>
          <w:szCs w:val="28"/>
        </w:rPr>
        <w:t>«Социальная поддержка детей-сирот и детей, оставшихся без попечения родителей»</w:t>
      </w:r>
      <w:r w:rsidR="006801B8">
        <w:rPr>
          <w:rFonts w:ascii="Times New Roman" w:hAnsi="Times New Roman" w:cs="Times New Roman"/>
          <w:sz w:val="28"/>
          <w:szCs w:val="28"/>
        </w:rPr>
        <w:t xml:space="preserve"> </w:t>
      </w:r>
      <w:r w:rsidR="00131CDC" w:rsidRPr="00206DC6">
        <w:rPr>
          <w:rFonts w:ascii="Times New Roman" w:hAnsi="Times New Roman" w:cs="Times New Roman"/>
          <w:sz w:val="28"/>
          <w:szCs w:val="28"/>
        </w:rPr>
        <w:t xml:space="preserve">может быть признана </w:t>
      </w:r>
      <w:r w:rsidR="00206DC6" w:rsidRPr="00206DC6">
        <w:rPr>
          <w:rFonts w:ascii="Times New Roman" w:hAnsi="Times New Roman" w:cs="Times New Roman"/>
          <w:sz w:val="28"/>
          <w:szCs w:val="28"/>
        </w:rPr>
        <w:t>высокой</w:t>
      </w:r>
      <w:r w:rsidR="006801B8">
        <w:rPr>
          <w:rFonts w:ascii="Times New Roman" w:hAnsi="Times New Roman" w:cs="Times New Roman"/>
          <w:sz w:val="28"/>
          <w:szCs w:val="28"/>
        </w:rPr>
        <w:t xml:space="preserve">, </w:t>
      </w:r>
      <w:r w:rsidR="00FF4784">
        <w:rPr>
          <w:rFonts w:ascii="Times New Roman" w:hAnsi="Times New Roman" w:cs="Times New Roman"/>
          <w:sz w:val="28"/>
          <w:szCs w:val="28"/>
        </w:rPr>
        <w:t xml:space="preserve"> </w:t>
      </w:r>
      <w:r w:rsidR="006801B8">
        <w:rPr>
          <w:rFonts w:ascii="Times New Roman" w:hAnsi="Times New Roman" w:cs="Times New Roman"/>
          <w:sz w:val="28"/>
          <w:szCs w:val="28"/>
        </w:rPr>
        <w:t xml:space="preserve">коэффициент эффективности реализации подпрограммы  </w:t>
      </w:r>
      <w:r w:rsidR="00206DC6" w:rsidRPr="009171F3">
        <w:rPr>
          <w:rFonts w:ascii="Times New Roman" w:hAnsi="Times New Roman" w:cs="Times New Roman"/>
          <w:sz w:val="28"/>
          <w:szCs w:val="28"/>
        </w:rPr>
        <w:t>-</w:t>
      </w:r>
      <w:r w:rsidR="00990B68">
        <w:rPr>
          <w:rFonts w:ascii="Times New Roman" w:hAnsi="Times New Roman" w:cs="Times New Roman"/>
          <w:sz w:val="28"/>
          <w:szCs w:val="28"/>
        </w:rPr>
        <w:t xml:space="preserve"> 0</w:t>
      </w:r>
      <w:r w:rsidR="00012894" w:rsidRPr="009171F3">
        <w:rPr>
          <w:rFonts w:ascii="Times New Roman" w:hAnsi="Times New Roman" w:cs="Times New Roman"/>
          <w:sz w:val="28"/>
          <w:szCs w:val="28"/>
        </w:rPr>
        <w:t>,98</w:t>
      </w:r>
      <w:r w:rsidR="00131CDC" w:rsidRPr="009171F3">
        <w:rPr>
          <w:rFonts w:ascii="Times New Roman" w:hAnsi="Times New Roman" w:cs="Times New Roman"/>
          <w:sz w:val="28"/>
          <w:szCs w:val="28"/>
        </w:rPr>
        <w:t>.</w:t>
      </w:r>
    </w:p>
    <w:p w:rsidR="00131CDC" w:rsidRPr="009171F3" w:rsidRDefault="00131CDC" w:rsidP="00131CDC">
      <w:pPr>
        <w:spacing w:after="0" w:line="240" w:lineRule="auto"/>
        <w:jc w:val="both"/>
        <w:rPr>
          <w:rFonts w:ascii="Times New Roman" w:eastAsia="Times New Roman" w:hAnsi="Times New Roman" w:cs="Times New Roman"/>
          <w:bCs/>
          <w:color w:val="FF0000"/>
          <w:sz w:val="28"/>
          <w:szCs w:val="26"/>
        </w:rPr>
      </w:pPr>
    </w:p>
    <w:p w:rsidR="00517B6C" w:rsidRPr="00D36DD1" w:rsidRDefault="00243155" w:rsidP="009351D1">
      <w:pPr>
        <w:spacing w:line="240" w:lineRule="auto"/>
        <w:jc w:val="center"/>
        <w:rPr>
          <w:rFonts w:ascii="Times New Roman" w:hAnsi="Times New Roman" w:cs="Times New Roman"/>
          <w:b/>
          <w:i/>
          <w:sz w:val="28"/>
          <w:szCs w:val="28"/>
        </w:rPr>
      </w:pPr>
      <w:r>
        <w:rPr>
          <w:rFonts w:ascii="Times New Roman" w:hAnsi="Times New Roman" w:cs="Times New Roman"/>
          <w:b/>
          <w:sz w:val="28"/>
          <w:szCs w:val="28"/>
        </w:rPr>
        <w:t>3</w:t>
      </w:r>
      <w:r w:rsidRPr="00D36DD1">
        <w:rPr>
          <w:rFonts w:ascii="Times New Roman" w:hAnsi="Times New Roman" w:cs="Times New Roman"/>
          <w:b/>
          <w:i/>
          <w:sz w:val="28"/>
          <w:szCs w:val="28"/>
        </w:rPr>
        <w:t>.2.</w:t>
      </w:r>
      <w:r w:rsidR="00517B6C" w:rsidRPr="00D36DD1">
        <w:rPr>
          <w:rFonts w:ascii="Times New Roman" w:hAnsi="Times New Roman" w:cs="Times New Roman"/>
          <w:b/>
          <w:i/>
          <w:sz w:val="28"/>
          <w:szCs w:val="28"/>
        </w:rPr>
        <w:t xml:space="preserve">4. О  ходе  реализации подпрограммы </w:t>
      </w:r>
      <w:r w:rsidR="00517B6C" w:rsidRPr="00D36DD1">
        <w:rPr>
          <w:rFonts w:ascii="Times New Roman" w:eastAsia="Times New Roman" w:hAnsi="Times New Roman" w:cs="Times New Roman"/>
          <w:b/>
          <w:i/>
          <w:sz w:val="28"/>
          <w:szCs w:val="28"/>
        </w:rPr>
        <w:t>«</w:t>
      </w:r>
      <w:r w:rsidR="00517B6C" w:rsidRPr="00D36DD1">
        <w:rPr>
          <w:rFonts w:ascii="Times New Roman" w:hAnsi="Times New Roman" w:cs="Times New Roman"/>
          <w:b/>
          <w:i/>
          <w:sz w:val="28"/>
          <w:szCs w:val="28"/>
        </w:rPr>
        <w:t xml:space="preserve">Дополнительное материальное обеспечение лиц, замещавших муниципальные должности и должности муниципальной службы </w:t>
      </w:r>
      <w:r w:rsidR="007C4DDF" w:rsidRPr="00D36DD1">
        <w:rPr>
          <w:rFonts w:ascii="Times New Roman" w:hAnsi="Times New Roman" w:cs="Times New Roman"/>
          <w:b/>
          <w:i/>
          <w:sz w:val="28"/>
          <w:szCs w:val="28"/>
        </w:rPr>
        <w:t>в МО Кавказский район»</w:t>
      </w:r>
    </w:p>
    <w:p w:rsidR="00243155" w:rsidRDefault="00517B6C" w:rsidP="00977553">
      <w:pPr>
        <w:spacing w:after="0" w:line="240" w:lineRule="auto"/>
        <w:jc w:val="both"/>
        <w:rPr>
          <w:rFonts w:ascii="Times New Roman" w:hAnsi="Times New Roman" w:cs="Times New Roman"/>
          <w:sz w:val="28"/>
          <w:szCs w:val="28"/>
        </w:rPr>
      </w:pPr>
      <w:r w:rsidRPr="009171F3">
        <w:t xml:space="preserve">           </w:t>
      </w:r>
      <w:r w:rsidR="00243155">
        <w:t xml:space="preserve">     </w:t>
      </w:r>
      <w:r w:rsidRPr="009171F3">
        <w:rPr>
          <w:rFonts w:ascii="Times New Roman" w:hAnsi="Times New Roman" w:cs="Times New Roman"/>
          <w:sz w:val="28"/>
          <w:szCs w:val="28"/>
        </w:rPr>
        <w:t xml:space="preserve">Координатор подпрограммы – правовой отдел администрации муниципального образования Кавказский район. </w:t>
      </w:r>
    </w:p>
    <w:p w:rsidR="005D1E8B" w:rsidRPr="009171F3" w:rsidRDefault="00243155" w:rsidP="00977553">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517B6C" w:rsidRPr="009171F3">
        <w:rPr>
          <w:rFonts w:ascii="Times New Roman" w:hAnsi="Times New Roman" w:cs="Times New Roman"/>
          <w:sz w:val="28"/>
          <w:szCs w:val="28"/>
        </w:rPr>
        <w:t xml:space="preserve">Объем финансирования подпрограммы </w:t>
      </w:r>
      <w:r w:rsidR="005D1E8B" w:rsidRPr="009171F3">
        <w:rPr>
          <w:rFonts w:ascii="Times New Roman" w:hAnsi="Times New Roman" w:cs="Times New Roman"/>
          <w:sz w:val="28"/>
          <w:szCs w:val="28"/>
        </w:rPr>
        <w:t xml:space="preserve"> за счет средств местного бюджета </w:t>
      </w:r>
      <w:r w:rsidR="00190E5D" w:rsidRPr="009171F3">
        <w:rPr>
          <w:rFonts w:ascii="Times New Roman" w:hAnsi="Times New Roman" w:cs="Times New Roman"/>
          <w:sz w:val="28"/>
          <w:szCs w:val="28"/>
        </w:rPr>
        <w:t xml:space="preserve">в 2016 </w:t>
      </w:r>
      <w:r w:rsidR="00517B6C" w:rsidRPr="009171F3">
        <w:rPr>
          <w:rFonts w:ascii="Times New Roman" w:hAnsi="Times New Roman" w:cs="Times New Roman"/>
          <w:sz w:val="28"/>
          <w:szCs w:val="28"/>
        </w:rPr>
        <w:t xml:space="preserve"> году был предусмотрен в сумме </w:t>
      </w:r>
      <w:r w:rsidR="00190E5D" w:rsidRPr="009171F3">
        <w:rPr>
          <w:rFonts w:ascii="Times New Roman" w:hAnsi="Times New Roman" w:cs="Times New Roman"/>
          <w:sz w:val="28"/>
          <w:szCs w:val="28"/>
        </w:rPr>
        <w:t>1</w:t>
      </w:r>
      <w:r w:rsidR="006801B8">
        <w:rPr>
          <w:rFonts w:ascii="Times New Roman" w:hAnsi="Times New Roman" w:cs="Times New Roman"/>
          <w:sz w:val="28"/>
          <w:szCs w:val="28"/>
        </w:rPr>
        <w:t xml:space="preserve"> </w:t>
      </w:r>
      <w:r w:rsidR="00190E5D" w:rsidRPr="009171F3">
        <w:rPr>
          <w:rFonts w:ascii="Times New Roman" w:hAnsi="Times New Roman" w:cs="Times New Roman"/>
          <w:sz w:val="28"/>
          <w:szCs w:val="28"/>
        </w:rPr>
        <w:t>970</w:t>
      </w:r>
      <w:r w:rsidR="00517B6C" w:rsidRPr="009171F3">
        <w:rPr>
          <w:rFonts w:ascii="Times New Roman" w:hAnsi="Times New Roman" w:cs="Times New Roman"/>
          <w:sz w:val="28"/>
          <w:szCs w:val="28"/>
        </w:rPr>
        <w:t xml:space="preserve">,5 тыс. рублей, кассовые расходы составили </w:t>
      </w:r>
      <w:r w:rsidR="00190E5D" w:rsidRPr="009171F3">
        <w:rPr>
          <w:rFonts w:ascii="Times New Roman" w:hAnsi="Times New Roman" w:cs="Times New Roman"/>
          <w:sz w:val="28"/>
          <w:szCs w:val="28"/>
        </w:rPr>
        <w:t>1 955,8 тыс. рублей или  99,3</w:t>
      </w:r>
      <w:r w:rsidR="00517B6C" w:rsidRPr="009171F3">
        <w:rPr>
          <w:rFonts w:ascii="Times New Roman" w:hAnsi="Times New Roman" w:cs="Times New Roman"/>
          <w:sz w:val="28"/>
          <w:szCs w:val="28"/>
        </w:rPr>
        <w:t> %</w:t>
      </w:r>
      <w:r w:rsidR="005D1E8B" w:rsidRPr="009171F3">
        <w:rPr>
          <w:rFonts w:ascii="Times New Roman" w:hAnsi="Times New Roman" w:cs="Times New Roman"/>
          <w:sz w:val="28"/>
          <w:szCs w:val="28"/>
        </w:rPr>
        <w:t>.</w:t>
      </w:r>
    </w:p>
    <w:p w:rsidR="005D1E8B" w:rsidRPr="009171F3" w:rsidRDefault="00190E5D" w:rsidP="00977553">
      <w:pPr>
        <w:spacing w:after="0" w:line="240" w:lineRule="auto"/>
        <w:jc w:val="both"/>
        <w:rPr>
          <w:rFonts w:ascii="Times New Roman" w:eastAsia="Times New Roman" w:hAnsi="Times New Roman" w:cs="Times New Roman"/>
          <w:sz w:val="28"/>
          <w:szCs w:val="28"/>
        </w:rPr>
      </w:pPr>
      <w:r w:rsidRPr="009171F3">
        <w:rPr>
          <w:rFonts w:ascii="Times New Roman" w:hAnsi="Times New Roman" w:cs="Times New Roman"/>
          <w:sz w:val="28"/>
          <w:szCs w:val="28"/>
        </w:rPr>
        <w:t xml:space="preserve">        </w:t>
      </w:r>
      <w:r w:rsidR="00243155">
        <w:rPr>
          <w:rFonts w:ascii="Times New Roman" w:hAnsi="Times New Roman" w:cs="Times New Roman"/>
          <w:sz w:val="28"/>
          <w:szCs w:val="28"/>
        </w:rPr>
        <w:t xml:space="preserve">   </w:t>
      </w:r>
      <w:r w:rsidR="005D1E8B" w:rsidRPr="009171F3">
        <w:rPr>
          <w:rFonts w:ascii="Times New Roman" w:hAnsi="Times New Roman" w:cs="Times New Roman"/>
          <w:sz w:val="28"/>
          <w:szCs w:val="28"/>
        </w:rPr>
        <w:t>Ежемесячная выплата  дополнительного материального обеспечения к пенсии  в теч</w:t>
      </w:r>
      <w:r w:rsidRPr="009171F3">
        <w:rPr>
          <w:rFonts w:ascii="Times New Roman" w:hAnsi="Times New Roman" w:cs="Times New Roman"/>
          <w:sz w:val="28"/>
          <w:szCs w:val="28"/>
        </w:rPr>
        <w:t>ение 2016 года осуществлялась 26</w:t>
      </w:r>
      <w:r w:rsidR="00363151" w:rsidRPr="009171F3">
        <w:rPr>
          <w:rFonts w:ascii="Times New Roman" w:hAnsi="Times New Roman" w:cs="Times New Roman"/>
          <w:sz w:val="28"/>
          <w:szCs w:val="28"/>
        </w:rPr>
        <w:t>-и</w:t>
      </w:r>
      <w:r w:rsidR="005D1E8B" w:rsidRPr="009171F3">
        <w:rPr>
          <w:rFonts w:ascii="Times New Roman" w:hAnsi="Times New Roman" w:cs="Times New Roman"/>
          <w:sz w:val="28"/>
          <w:szCs w:val="28"/>
        </w:rPr>
        <w:t xml:space="preserve"> пенсионерам</w:t>
      </w:r>
      <w:r w:rsidR="00EB00B4" w:rsidRPr="009171F3">
        <w:rPr>
          <w:rFonts w:ascii="Times New Roman" w:hAnsi="Times New Roman" w:cs="Times New Roman"/>
          <w:sz w:val="28"/>
          <w:szCs w:val="28"/>
        </w:rPr>
        <w:t>,</w:t>
      </w:r>
      <w:r w:rsidR="005D1E8B" w:rsidRPr="009171F3">
        <w:rPr>
          <w:rFonts w:ascii="Times New Roman" w:eastAsia="Times New Roman" w:hAnsi="Times New Roman" w:cs="Times New Roman"/>
          <w:sz w:val="28"/>
          <w:szCs w:val="28"/>
        </w:rPr>
        <w:t xml:space="preserve">  замещавшим муниципальные должности  МО Кавказский район. </w:t>
      </w:r>
      <w:r w:rsidR="00EA4948" w:rsidRPr="009171F3">
        <w:rPr>
          <w:rFonts w:ascii="Times New Roman" w:eastAsia="Times New Roman" w:hAnsi="Times New Roman" w:cs="Times New Roman"/>
          <w:sz w:val="28"/>
          <w:szCs w:val="28"/>
        </w:rPr>
        <w:t xml:space="preserve"> </w:t>
      </w:r>
      <w:r w:rsidR="005D1E8B" w:rsidRPr="009171F3">
        <w:rPr>
          <w:rFonts w:ascii="Times New Roman" w:eastAsia="Times New Roman" w:hAnsi="Times New Roman" w:cs="Times New Roman"/>
          <w:sz w:val="28"/>
          <w:szCs w:val="28"/>
        </w:rPr>
        <w:t>Выплаты произведены в полном объеме, кредиторска</w:t>
      </w:r>
      <w:r w:rsidR="00243155">
        <w:rPr>
          <w:rFonts w:ascii="Times New Roman" w:eastAsia="Times New Roman" w:hAnsi="Times New Roman" w:cs="Times New Roman"/>
          <w:sz w:val="28"/>
          <w:szCs w:val="28"/>
        </w:rPr>
        <w:t xml:space="preserve">я задолженность </w:t>
      </w:r>
      <w:r w:rsidRPr="009171F3">
        <w:rPr>
          <w:rFonts w:ascii="Times New Roman" w:eastAsia="Times New Roman" w:hAnsi="Times New Roman" w:cs="Times New Roman"/>
          <w:sz w:val="28"/>
          <w:szCs w:val="28"/>
        </w:rPr>
        <w:t>на 01</w:t>
      </w:r>
      <w:r w:rsidR="00243155">
        <w:rPr>
          <w:rFonts w:ascii="Times New Roman" w:eastAsia="Times New Roman" w:hAnsi="Times New Roman" w:cs="Times New Roman"/>
          <w:sz w:val="28"/>
          <w:szCs w:val="28"/>
        </w:rPr>
        <w:t xml:space="preserve"> января </w:t>
      </w:r>
      <w:r w:rsidRPr="009171F3">
        <w:rPr>
          <w:rFonts w:ascii="Times New Roman" w:eastAsia="Times New Roman" w:hAnsi="Times New Roman" w:cs="Times New Roman"/>
          <w:sz w:val="28"/>
          <w:szCs w:val="28"/>
        </w:rPr>
        <w:t>2017</w:t>
      </w:r>
      <w:r w:rsidR="005D1E8B" w:rsidRPr="009171F3">
        <w:rPr>
          <w:rFonts w:ascii="Times New Roman" w:eastAsia="Times New Roman" w:hAnsi="Times New Roman" w:cs="Times New Roman"/>
          <w:sz w:val="28"/>
          <w:szCs w:val="28"/>
        </w:rPr>
        <w:t xml:space="preserve"> г</w:t>
      </w:r>
      <w:r w:rsidR="00243155">
        <w:rPr>
          <w:rFonts w:ascii="Times New Roman" w:eastAsia="Times New Roman" w:hAnsi="Times New Roman" w:cs="Times New Roman"/>
          <w:sz w:val="28"/>
          <w:szCs w:val="28"/>
        </w:rPr>
        <w:t>ода</w:t>
      </w:r>
      <w:r w:rsidR="005D1E8B" w:rsidRPr="009171F3">
        <w:rPr>
          <w:rFonts w:ascii="Times New Roman" w:eastAsia="Times New Roman" w:hAnsi="Times New Roman" w:cs="Times New Roman"/>
          <w:sz w:val="28"/>
          <w:szCs w:val="28"/>
        </w:rPr>
        <w:t xml:space="preserve"> отсутствует.</w:t>
      </w:r>
    </w:p>
    <w:p w:rsidR="002D0D97" w:rsidRPr="009171F3" w:rsidRDefault="00243155" w:rsidP="0071290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Значение ц</w:t>
      </w:r>
      <w:r w:rsidR="00EA4948" w:rsidRPr="009171F3">
        <w:rPr>
          <w:rFonts w:ascii="Times New Roman" w:eastAsia="Times New Roman" w:hAnsi="Times New Roman" w:cs="Times New Roman"/>
          <w:sz w:val="28"/>
          <w:szCs w:val="28"/>
        </w:rPr>
        <w:t>елево</w:t>
      </w:r>
      <w:r>
        <w:rPr>
          <w:rFonts w:ascii="Times New Roman" w:eastAsia="Times New Roman" w:hAnsi="Times New Roman" w:cs="Times New Roman"/>
          <w:sz w:val="28"/>
          <w:szCs w:val="28"/>
        </w:rPr>
        <w:t>го</w:t>
      </w:r>
      <w:r w:rsidR="00EA4948" w:rsidRPr="009171F3">
        <w:rPr>
          <w:rFonts w:ascii="Times New Roman" w:eastAsia="Times New Roman" w:hAnsi="Times New Roman" w:cs="Times New Roman"/>
          <w:sz w:val="28"/>
          <w:szCs w:val="28"/>
        </w:rPr>
        <w:t xml:space="preserve"> показател</w:t>
      </w:r>
      <w:r>
        <w:rPr>
          <w:rFonts w:ascii="Times New Roman" w:eastAsia="Times New Roman" w:hAnsi="Times New Roman" w:cs="Times New Roman"/>
          <w:sz w:val="28"/>
          <w:szCs w:val="28"/>
        </w:rPr>
        <w:t>я</w:t>
      </w:r>
      <w:r w:rsidR="00EA4948" w:rsidRPr="009171F3">
        <w:rPr>
          <w:rFonts w:ascii="Times New Roman" w:eastAsia="Times New Roman" w:hAnsi="Times New Roman" w:cs="Times New Roman"/>
          <w:sz w:val="28"/>
          <w:szCs w:val="28"/>
        </w:rPr>
        <w:t xml:space="preserve"> подпрограммы </w:t>
      </w:r>
      <w:r w:rsidR="00977553" w:rsidRPr="009171F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достигнуто</w:t>
      </w:r>
      <w:r w:rsidR="00977553" w:rsidRPr="009171F3">
        <w:rPr>
          <w:rFonts w:ascii="Times New Roman" w:eastAsia="Times New Roman" w:hAnsi="Times New Roman" w:cs="Times New Roman"/>
          <w:sz w:val="28"/>
          <w:szCs w:val="28"/>
        </w:rPr>
        <w:t xml:space="preserve"> на </w:t>
      </w:r>
      <w:r w:rsidR="00190E5D" w:rsidRPr="009171F3">
        <w:rPr>
          <w:rFonts w:ascii="Times New Roman" w:eastAsia="Times New Roman" w:hAnsi="Times New Roman" w:cs="Times New Roman"/>
          <w:sz w:val="28"/>
          <w:szCs w:val="28"/>
        </w:rPr>
        <w:t xml:space="preserve">96,3% </w:t>
      </w:r>
      <w:r w:rsidR="0071290F" w:rsidRPr="009171F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по </w:t>
      </w:r>
      <w:r w:rsidR="0071290F" w:rsidRPr="009171F3">
        <w:rPr>
          <w:rFonts w:ascii="Times New Roman" w:eastAsia="Times New Roman" w:hAnsi="Times New Roman" w:cs="Times New Roman"/>
          <w:sz w:val="28"/>
          <w:szCs w:val="28"/>
        </w:rPr>
        <w:t>план</w:t>
      </w:r>
      <w:r>
        <w:rPr>
          <w:rFonts w:ascii="Times New Roman" w:eastAsia="Times New Roman" w:hAnsi="Times New Roman" w:cs="Times New Roman"/>
          <w:sz w:val="28"/>
          <w:szCs w:val="28"/>
        </w:rPr>
        <w:t>у</w:t>
      </w:r>
      <w:r w:rsidR="0071290F" w:rsidRPr="009171F3">
        <w:rPr>
          <w:rFonts w:ascii="Times New Roman" w:eastAsia="Times New Roman" w:hAnsi="Times New Roman" w:cs="Times New Roman"/>
          <w:sz w:val="28"/>
          <w:szCs w:val="28"/>
        </w:rPr>
        <w:t xml:space="preserve"> – 27 пенсионеров, </w:t>
      </w:r>
      <w:r>
        <w:rPr>
          <w:rFonts w:ascii="Times New Roman" w:eastAsia="Times New Roman" w:hAnsi="Times New Roman" w:cs="Times New Roman"/>
          <w:sz w:val="28"/>
          <w:szCs w:val="28"/>
        </w:rPr>
        <w:t>фактически</w:t>
      </w:r>
      <w:r w:rsidR="0071290F" w:rsidRPr="009171F3">
        <w:rPr>
          <w:rFonts w:ascii="Times New Roman" w:eastAsia="Times New Roman" w:hAnsi="Times New Roman" w:cs="Times New Roman"/>
          <w:sz w:val="28"/>
          <w:szCs w:val="28"/>
        </w:rPr>
        <w:t xml:space="preserve"> - 26). В</w:t>
      </w:r>
      <w:r w:rsidR="00190E5D" w:rsidRPr="009171F3">
        <w:rPr>
          <w:rFonts w:ascii="Times New Roman" w:eastAsia="Times New Roman" w:hAnsi="Times New Roman" w:cs="Times New Roman"/>
          <w:sz w:val="28"/>
          <w:szCs w:val="28"/>
        </w:rPr>
        <w:t>се пенсионеры, имеющие право и подавшие заявления на дополнительное материальное обеспечение к пенсии, обеспечены доплатой в соответствии с нормативным актом Совета МО Кавказский район</w:t>
      </w:r>
      <w:r w:rsidR="00977553" w:rsidRPr="009171F3">
        <w:rPr>
          <w:rFonts w:ascii="Times New Roman" w:eastAsia="Times New Roman" w:hAnsi="Times New Roman" w:cs="Times New Roman"/>
          <w:sz w:val="28"/>
          <w:szCs w:val="28"/>
        </w:rPr>
        <w:t>.</w:t>
      </w:r>
      <w:r w:rsidR="0071290F" w:rsidRPr="009171F3">
        <w:rPr>
          <w:rFonts w:ascii="Times New Roman" w:eastAsia="Times New Roman" w:hAnsi="Times New Roman" w:cs="Times New Roman"/>
          <w:sz w:val="28"/>
          <w:szCs w:val="28"/>
        </w:rPr>
        <w:t xml:space="preserve"> </w:t>
      </w:r>
      <w:r w:rsidR="002D0D97" w:rsidRPr="009171F3">
        <w:rPr>
          <w:rFonts w:ascii="Times New Roman" w:hAnsi="Times New Roman" w:cs="Times New Roman"/>
          <w:sz w:val="28"/>
          <w:szCs w:val="28"/>
        </w:rPr>
        <w:t>С учетом того</w:t>
      </w:r>
      <w:r w:rsidR="002D0D97" w:rsidRPr="009171F3">
        <w:rPr>
          <w:rFonts w:ascii="Times New Roman" w:hAnsi="Times New Roman"/>
          <w:sz w:val="28"/>
          <w:szCs w:val="28"/>
        </w:rPr>
        <w:t xml:space="preserve">, что </w:t>
      </w:r>
      <w:r w:rsidR="002D0D97" w:rsidRPr="009171F3">
        <w:rPr>
          <w:rFonts w:ascii="Times New Roman" w:eastAsia="Times New Roman" w:hAnsi="Times New Roman" w:cs="Times New Roman"/>
          <w:sz w:val="28"/>
          <w:szCs w:val="28"/>
        </w:rPr>
        <w:t xml:space="preserve">выплаты произведены в полном объеме всем заявителям, </w:t>
      </w:r>
      <w:r w:rsidR="0071290F" w:rsidRPr="009171F3">
        <w:rPr>
          <w:rFonts w:ascii="Times New Roman" w:eastAsia="Times New Roman" w:hAnsi="Times New Roman" w:cs="Times New Roman"/>
          <w:sz w:val="28"/>
          <w:szCs w:val="28"/>
        </w:rPr>
        <w:t xml:space="preserve">а </w:t>
      </w:r>
      <w:r w:rsidR="002D0D97" w:rsidRPr="009171F3">
        <w:rPr>
          <w:rFonts w:ascii="Times New Roman" w:hAnsi="Times New Roman"/>
          <w:sz w:val="28"/>
          <w:szCs w:val="28"/>
        </w:rPr>
        <w:t>один пенсионер, планировавший, но не подавший</w:t>
      </w:r>
      <w:r w:rsidR="002D0D97" w:rsidRPr="009171F3">
        <w:rPr>
          <w:rFonts w:ascii="Times New Roman" w:eastAsia="Times New Roman" w:hAnsi="Times New Roman" w:cs="Times New Roman"/>
          <w:sz w:val="28"/>
          <w:szCs w:val="28"/>
        </w:rPr>
        <w:t xml:space="preserve"> заявление на дополнительное материальное обеспечение к пенсии, выбыл к иному месту жительства,  </w:t>
      </w:r>
      <w:r w:rsidR="0071290F" w:rsidRPr="009171F3">
        <w:rPr>
          <w:rFonts w:ascii="Times New Roman" w:eastAsia="Times New Roman" w:hAnsi="Times New Roman" w:cs="Times New Roman"/>
          <w:sz w:val="28"/>
          <w:szCs w:val="28"/>
        </w:rPr>
        <w:t>целевой показатель подпрограммы можно считать выполненным.</w:t>
      </w:r>
    </w:p>
    <w:p w:rsidR="006508BB" w:rsidRPr="009171F3" w:rsidRDefault="00A511B3" w:rsidP="006508B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508BB" w:rsidRPr="009171F3">
        <w:rPr>
          <w:rFonts w:ascii="Times New Roman" w:hAnsi="Times New Roman" w:cs="Times New Roman"/>
          <w:sz w:val="28"/>
          <w:szCs w:val="28"/>
        </w:rPr>
        <w:t xml:space="preserve">Эффективность реализации подпрограммы </w:t>
      </w:r>
      <w:r w:rsidR="006801B8" w:rsidRPr="006801B8">
        <w:rPr>
          <w:rFonts w:ascii="Times New Roman" w:hAnsi="Times New Roman" w:cs="Times New Roman"/>
          <w:sz w:val="28"/>
          <w:szCs w:val="28"/>
        </w:rPr>
        <w:t>«Дополнительное материальное обеспечение лиц, замещавших муниципальные должности и должности муниципальной службы в МО Кавказский район»</w:t>
      </w:r>
      <w:r w:rsidR="006801B8">
        <w:rPr>
          <w:rFonts w:ascii="Times New Roman" w:hAnsi="Times New Roman" w:cs="Times New Roman"/>
          <w:sz w:val="28"/>
          <w:szCs w:val="28"/>
        </w:rPr>
        <w:t xml:space="preserve"> </w:t>
      </w:r>
      <w:r w:rsidR="006508BB" w:rsidRPr="009171F3">
        <w:rPr>
          <w:rFonts w:ascii="Times New Roman" w:hAnsi="Times New Roman" w:cs="Times New Roman"/>
          <w:sz w:val="28"/>
          <w:szCs w:val="28"/>
        </w:rPr>
        <w:t xml:space="preserve">может быть признана </w:t>
      </w:r>
      <w:r w:rsidR="00FF4784" w:rsidRPr="009171F3">
        <w:rPr>
          <w:rFonts w:ascii="Times New Roman" w:hAnsi="Times New Roman" w:cs="Times New Roman"/>
          <w:sz w:val="28"/>
          <w:szCs w:val="28"/>
        </w:rPr>
        <w:t>высокой</w:t>
      </w:r>
      <w:r w:rsidR="006801B8">
        <w:rPr>
          <w:rFonts w:ascii="Times New Roman" w:hAnsi="Times New Roman" w:cs="Times New Roman"/>
          <w:sz w:val="28"/>
          <w:szCs w:val="28"/>
        </w:rPr>
        <w:t xml:space="preserve">, </w:t>
      </w:r>
      <w:r w:rsidR="00FF4784" w:rsidRPr="009171F3">
        <w:rPr>
          <w:rFonts w:ascii="Times New Roman" w:hAnsi="Times New Roman" w:cs="Times New Roman"/>
          <w:sz w:val="28"/>
          <w:szCs w:val="28"/>
        </w:rPr>
        <w:t xml:space="preserve"> </w:t>
      </w:r>
      <w:r w:rsidR="002D0D97" w:rsidRPr="009171F3">
        <w:rPr>
          <w:rFonts w:ascii="Times New Roman" w:hAnsi="Times New Roman" w:cs="Times New Roman"/>
          <w:sz w:val="28"/>
          <w:szCs w:val="28"/>
        </w:rPr>
        <w:t xml:space="preserve">коэффициент </w:t>
      </w:r>
      <w:r w:rsidR="006801B8">
        <w:rPr>
          <w:rFonts w:ascii="Times New Roman" w:hAnsi="Times New Roman" w:cs="Times New Roman"/>
          <w:sz w:val="28"/>
          <w:szCs w:val="28"/>
        </w:rPr>
        <w:t xml:space="preserve">эффективности реализации подпрограммы  </w:t>
      </w:r>
      <w:r w:rsidR="002D0D97" w:rsidRPr="009171F3">
        <w:rPr>
          <w:rFonts w:ascii="Times New Roman" w:hAnsi="Times New Roman" w:cs="Times New Roman"/>
          <w:sz w:val="28"/>
          <w:szCs w:val="28"/>
        </w:rPr>
        <w:t>- 0,9</w:t>
      </w:r>
      <w:r w:rsidR="006508BB" w:rsidRPr="009171F3">
        <w:rPr>
          <w:rFonts w:ascii="Times New Roman" w:hAnsi="Times New Roman" w:cs="Times New Roman"/>
          <w:sz w:val="28"/>
          <w:szCs w:val="28"/>
        </w:rPr>
        <w:t>.</w:t>
      </w:r>
    </w:p>
    <w:p w:rsidR="006508BB" w:rsidRPr="009171F3" w:rsidRDefault="006508BB" w:rsidP="006508BB">
      <w:pPr>
        <w:spacing w:after="0" w:line="240" w:lineRule="auto"/>
        <w:jc w:val="both"/>
        <w:rPr>
          <w:rFonts w:ascii="Times New Roman" w:eastAsia="Times New Roman" w:hAnsi="Times New Roman" w:cs="Times New Roman"/>
          <w:bCs/>
          <w:color w:val="FF0000"/>
          <w:sz w:val="28"/>
          <w:szCs w:val="26"/>
        </w:rPr>
      </w:pPr>
    </w:p>
    <w:p w:rsidR="00767D7B" w:rsidRPr="00D36DD1" w:rsidRDefault="00AE12CE" w:rsidP="00767D7B">
      <w:pPr>
        <w:spacing w:line="240" w:lineRule="auto"/>
        <w:jc w:val="center"/>
        <w:rPr>
          <w:rFonts w:ascii="Times New Roman" w:hAnsi="Times New Roman" w:cs="Times New Roman"/>
          <w:b/>
          <w:i/>
          <w:sz w:val="28"/>
          <w:szCs w:val="28"/>
        </w:rPr>
      </w:pPr>
      <w:r w:rsidRPr="00D36DD1">
        <w:rPr>
          <w:rFonts w:ascii="Times New Roman" w:hAnsi="Times New Roman" w:cs="Times New Roman"/>
          <w:b/>
          <w:i/>
          <w:sz w:val="28"/>
          <w:szCs w:val="28"/>
        </w:rPr>
        <w:t>3.2.</w:t>
      </w:r>
      <w:r w:rsidR="009351D1" w:rsidRPr="00D36DD1">
        <w:rPr>
          <w:rFonts w:ascii="Times New Roman" w:hAnsi="Times New Roman" w:cs="Times New Roman"/>
          <w:b/>
          <w:i/>
          <w:sz w:val="28"/>
          <w:szCs w:val="28"/>
        </w:rPr>
        <w:t xml:space="preserve">5. О  ходе  реализации подпрограммы </w:t>
      </w:r>
      <w:r w:rsidR="009351D1" w:rsidRPr="00D36DD1">
        <w:rPr>
          <w:rFonts w:ascii="Times New Roman" w:hAnsi="Times New Roman" w:cs="Times New Roman"/>
          <w:b/>
          <w:i/>
          <w:sz w:val="28"/>
        </w:rPr>
        <w:t>«Доступная среда в муниципальном образовании Кавказский район»</w:t>
      </w:r>
    </w:p>
    <w:p w:rsidR="00767D7B" w:rsidRPr="009171F3" w:rsidRDefault="00767D7B" w:rsidP="00767D7B">
      <w:pPr>
        <w:spacing w:after="0" w:line="240" w:lineRule="auto"/>
        <w:ind w:firstLine="851"/>
        <w:jc w:val="both"/>
        <w:rPr>
          <w:rFonts w:ascii="Times New Roman" w:hAnsi="Times New Roman"/>
          <w:sz w:val="28"/>
        </w:rPr>
      </w:pPr>
      <w:r w:rsidRPr="009171F3">
        <w:rPr>
          <w:rFonts w:ascii="Times New Roman" w:hAnsi="Times New Roman"/>
          <w:sz w:val="28"/>
        </w:rPr>
        <w:t xml:space="preserve">Всего на реализацию подпрограммы «Доступная среда в муниципальном образовании Кавказский район» </w:t>
      </w:r>
      <w:r w:rsidR="00190E5D" w:rsidRPr="009171F3">
        <w:rPr>
          <w:rFonts w:ascii="Times New Roman" w:hAnsi="Times New Roman"/>
          <w:sz w:val="28"/>
        </w:rPr>
        <w:t>в 2016</w:t>
      </w:r>
      <w:r w:rsidRPr="009171F3">
        <w:rPr>
          <w:rFonts w:ascii="Times New Roman" w:hAnsi="Times New Roman"/>
          <w:sz w:val="28"/>
        </w:rPr>
        <w:t xml:space="preserve"> году </w:t>
      </w:r>
      <w:r w:rsidRPr="009171F3">
        <w:rPr>
          <w:rFonts w:ascii="Times New Roman" w:hAnsi="Times New Roman"/>
          <w:color w:val="000000"/>
          <w:sz w:val="28"/>
        </w:rPr>
        <w:t xml:space="preserve">было предусмотрено </w:t>
      </w:r>
      <w:r w:rsidR="00BB0B0E" w:rsidRPr="009171F3">
        <w:rPr>
          <w:rFonts w:ascii="Times New Roman" w:hAnsi="Times New Roman"/>
          <w:sz w:val="28"/>
        </w:rPr>
        <w:t>1</w:t>
      </w:r>
      <w:r w:rsidR="007D72B0">
        <w:rPr>
          <w:rFonts w:ascii="Times New Roman" w:hAnsi="Times New Roman"/>
          <w:sz w:val="28"/>
        </w:rPr>
        <w:t xml:space="preserve"> </w:t>
      </w:r>
      <w:r w:rsidR="00BB0B0E" w:rsidRPr="009171F3">
        <w:rPr>
          <w:rFonts w:ascii="Times New Roman" w:hAnsi="Times New Roman"/>
          <w:sz w:val="28"/>
        </w:rPr>
        <w:t>292,0</w:t>
      </w:r>
      <w:r w:rsidR="00363151" w:rsidRPr="009171F3">
        <w:rPr>
          <w:rFonts w:ascii="Times New Roman" w:hAnsi="Times New Roman"/>
          <w:sz w:val="28"/>
        </w:rPr>
        <w:t xml:space="preserve"> </w:t>
      </w:r>
      <w:r w:rsidRPr="009171F3">
        <w:rPr>
          <w:rFonts w:ascii="Times New Roman" w:hAnsi="Times New Roman"/>
          <w:sz w:val="28"/>
        </w:rPr>
        <w:t xml:space="preserve">тыс. </w:t>
      </w:r>
      <w:r w:rsidR="00283E2F">
        <w:rPr>
          <w:rFonts w:ascii="Times New Roman" w:hAnsi="Times New Roman"/>
          <w:sz w:val="28"/>
        </w:rPr>
        <w:t>рублей</w:t>
      </w:r>
      <w:r w:rsidRPr="009171F3">
        <w:rPr>
          <w:rFonts w:ascii="Times New Roman" w:hAnsi="Times New Roman"/>
          <w:sz w:val="28"/>
        </w:rPr>
        <w:t>, из них:</w:t>
      </w:r>
    </w:p>
    <w:p w:rsidR="00767D7B" w:rsidRPr="009171F3" w:rsidRDefault="00767D7B" w:rsidP="00767D7B">
      <w:pPr>
        <w:spacing w:after="0" w:line="240" w:lineRule="auto"/>
        <w:ind w:firstLine="851"/>
        <w:jc w:val="both"/>
        <w:rPr>
          <w:rFonts w:ascii="Times New Roman" w:hAnsi="Times New Roman"/>
          <w:sz w:val="28"/>
        </w:rPr>
      </w:pPr>
      <w:r w:rsidRPr="009171F3">
        <w:rPr>
          <w:rFonts w:ascii="Times New Roman" w:hAnsi="Times New Roman"/>
          <w:sz w:val="28"/>
        </w:rPr>
        <w:t>- из средст</w:t>
      </w:r>
      <w:r w:rsidR="00363151" w:rsidRPr="009171F3">
        <w:rPr>
          <w:rFonts w:ascii="Times New Roman" w:hAnsi="Times New Roman"/>
          <w:sz w:val="28"/>
        </w:rPr>
        <w:t xml:space="preserve">в федерального бюджета – 540,0 </w:t>
      </w:r>
      <w:r w:rsidRPr="009171F3">
        <w:rPr>
          <w:rFonts w:ascii="Times New Roman" w:hAnsi="Times New Roman"/>
          <w:sz w:val="28"/>
        </w:rPr>
        <w:t xml:space="preserve"> тыс. </w:t>
      </w:r>
      <w:r w:rsidR="00283E2F">
        <w:rPr>
          <w:rFonts w:ascii="Times New Roman" w:hAnsi="Times New Roman"/>
          <w:sz w:val="28"/>
        </w:rPr>
        <w:t>рублей</w:t>
      </w:r>
      <w:r w:rsidRPr="009171F3">
        <w:rPr>
          <w:rFonts w:ascii="Times New Roman" w:hAnsi="Times New Roman"/>
          <w:sz w:val="28"/>
        </w:rPr>
        <w:t>,</w:t>
      </w:r>
    </w:p>
    <w:p w:rsidR="00767D7B" w:rsidRPr="009171F3" w:rsidRDefault="00767D7B" w:rsidP="00767D7B">
      <w:pPr>
        <w:spacing w:after="0" w:line="240" w:lineRule="auto"/>
        <w:ind w:firstLine="851"/>
        <w:jc w:val="both"/>
        <w:rPr>
          <w:rFonts w:ascii="Times New Roman" w:hAnsi="Times New Roman"/>
          <w:sz w:val="28"/>
        </w:rPr>
      </w:pPr>
      <w:r w:rsidRPr="009171F3">
        <w:rPr>
          <w:rFonts w:ascii="Times New Roman" w:hAnsi="Times New Roman"/>
          <w:sz w:val="28"/>
        </w:rPr>
        <w:t>- и</w:t>
      </w:r>
      <w:r w:rsidR="00363151" w:rsidRPr="009171F3">
        <w:rPr>
          <w:rFonts w:ascii="Times New Roman" w:hAnsi="Times New Roman"/>
          <w:sz w:val="28"/>
        </w:rPr>
        <w:t>з сре</w:t>
      </w:r>
      <w:proofErr w:type="gramStart"/>
      <w:r w:rsidR="00363151" w:rsidRPr="009171F3">
        <w:rPr>
          <w:rFonts w:ascii="Times New Roman" w:hAnsi="Times New Roman"/>
          <w:sz w:val="28"/>
        </w:rPr>
        <w:t>дств кр</w:t>
      </w:r>
      <w:proofErr w:type="gramEnd"/>
      <w:r w:rsidR="00363151" w:rsidRPr="009171F3">
        <w:rPr>
          <w:rFonts w:ascii="Times New Roman" w:hAnsi="Times New Roman"/>
          <w:sz w:val="28"/>
        </w:rPr>
        <w:t>аевого бюджета – 232</w:t>
      </w:r>
      <w:r w:rsidRPr="009171F3">
        <w:rPr>
          <w:rFonts w:ascii="Times New Roman" w:hAnsi="Times New Roman"/>
          <w:sz w:val="28"/>
        </w:rPr>
        <w:t xml:space="preserve">,0 тыс. </w:t>
      </w:r>
      <w:r w:rsidR="00283E2F">
        <w:rPr>
          <w:rFonts w:ascii="Times New Roman" w:hAnsi="Times New Roman"/>
          <w:sz w:val="28"/>
        </w:rPr>
        <w:t>рублей</w:t>
      </w:r>
      <w:r w:rsidRPr="009171F3">
        <w:rPr>
          <w:rFonts w:ascii="Times New Roman" w:hAnsi="Times New Roman"/>
          <w:sz w:val="28"/>
        </w:rPr>
        <w:t xml:space="preserve">, </w:t>
      </w:r>
    </w:p>
    <w:p w:rsidR="00767D7B" w:rsidRPr="009171F3" w:rsidRDefault="00767D7B" w:rsidP="00767D7B">
      <w:pPr>
        <w:spacing w:after="0" w:line="240" w:lineRule="auto"/>
        <w:ind w:firstLine="851"/>
        <w:jc w:val="both"/>
        <w:rPr>
          <w:rFonts w:ascii="Times New Roman" w:hAnsi="Times New Roman"/>
          <w:sz w:val="28"/>
        </w:rPr>
      </w:pPr>
      <w:r w:rsidRPr="009171F3">
        <w:rPr>
          <w:rFonts w:ascii="Times New Roman" w:hAnsi="Times New Roman"/>
          <w:sz w:val="28"/>
        </w:rPr>
        <w:t xml:space="preserve">- из </w:t>
      </w:r>
      <w:r w:rsidR="00363151" w:rsidRPr="009171F3">
        <w:rPr>
          <w:rFonts w:ascii="Times New Roman" w:hAnsi="Times New Roman"/>
          <w:sz w:val="28"/>
        </w:rPr>
        <w:t xml:space="preserve">средств местного бюджета – </w:t>
      </w:r>
      <w:r w:rsidR="00BB0B0E" w:rsidRPr="009171F3">
        <w:rPr>
          <w:rFonts w:ascii="Times New Roman" w:hAnsi="Times New Roman"/>
          <w:sz w:val="28"/>
        </w:rPr>
        <w:t>520,0</w:t>
      </w:r>
      <w:r w:rsidR="00363151" w:rsidRPr="009171F3">
        <w:rPr>
          <w:rFonts w:ascii="Times New Roman" w:hAnsi="Times New Roman"/>
          <w:sz w:val="28"/>
        </w:rPr>
        <w:t xml:space="preserve"> </w:t>
      </w:r>
      <w:r w:rsidRPr="009171F3">
        <w:rPr>
          <w:rFonts w:ascii="Times New Roman" w:hAnsi="Times New Roman"/>
          <w:sz w:val="28"/>
        </w:rPr>
        <w:t xml:space="preserve"> тыс. </w:t>
      </w:r>
      <w:r w:rsidR="00283E2F">
        <w:rPr>
          <w:rFonts w:ascii="Times New Roman" w:hAnsi="Times New Roman"/>
          <w:sz w:val="28"/>
        </w:rPr>
        <w:t>рублей</w:t>
      </w:r>
      <w:r w:rsidRPr="009171F3">
        <w:rPr>
          <w:rFonts w:ascii="Times New Roman" w:hAnsi="Times New Roman"/>
          <w:sz w:val="28"/>
        </w:rPr>
        <w:t>,</w:t>
      </w:r>
    </w:p>
    <w:p w:rsidR="00767D7B" w:rsidRPr="009171F3" w:rsidRDefault="00767D7B" w:rsidP="00767D7B">
      <w:pPr>
        <w:spacing w:after="0" w:line="240" w:lineRule="auto"/>
        <w:ind w:firstLine="851"/>
        <w:jc w:val="both"/>
        <w:rPr>
          <w:rFonts w:ascii="Times New Roman" w:hAnsi="Times New Roman"/>
          <w:color w:val="000000"/>
          <w:sz w:val="28"/>
        </w:rPr>
      </w:pPr>
      <w:r w:rsidRPr="009171F3">
        <w:rPr>
          <w:rFonts w:ascii="Times New Roman" w:hAnsi="Times New Roman"/>
          <w:sz w:val="28"/>
        </w:rPr>
        <w:t xml:space="preserve">Фактически профинансировано и освоено </w:t>
      </w:r>
      <w:r w:rsidR="00363151" w:rsidRPr="009171F3">
        <w:rPr>
          <w:rFonts w:ascii="Times New Roman" w:hAnsi="Times New Roman"/>
          <w:sz w:val="28"/>
        </w:rPr>
        <w:t>1</w:t>
      </w:r>
      <w:r w:rsidR="007D72B0">
        <w:rPr>
          <w:rFonts w:ascii="Times New Roman" w:hAnsi="Times New Roman"/>
          <w:sz w:val="28"/>
        </w:rPr>
        <w:t xml:space="preserve"> </w:t>
      </w:r>
      <w:r w:rsidR="00363151" w:rsidRPr="009171F3">
        <w:rPr>
          <w:rFonts w:ascii="Times New Roman" w:hAnsi="Times New Roman"/>
          <w:sz w:val="28"/>
        </w:rPr>
        <w:t xml:space="preserve">291,9 </w:t>
      </w:r>
      <w:r w:rsidRPr="009171F3">
        <w:rPr>
          <w:rFonts w:ascii="Times New Roman" w:hAnsi="Times New Roman"/>
          <w:sz w:val="28"/>
        </w:rPr>
        <w:t xml:space="preserve">тыс. </w:t>
      </w:r>
      <w:r w:rsidR="00283E2F">
        <w:rPr>
          <w:rFonts w:ascii="Times New Roman" w:hAnsi="Times New Roman"/>
          <w:sz w:val="28"/>
        </w:rPr>
        <w:t>рублей</w:t>
      </w:r>
      <w:r w:rsidRPr="009171F3">
        <w:rPr>
          <w:rFonts w:ascii="Times New Roman" w:hAnsi="Times New Roman"/>
          <w:sz w:val="28"/>
        </w:rPr>
        <w:t xml:space="preserve"> </w:t>
      </w:r>
      <w:r w:rsidR="00363151" w:rsidRPr="009171F3">
        <w:rPr>
          <w:rFonts w:ascii="Times New Roman" w:hAnsi="Times New Roman"/>
          <w:color w:val="000000"/>
          <w:sz w:val="28"/>
        </w:rPr>
        <w:t>(99,9</w:t>
      </w:r>
      <w:r w:rsidRPr="009171F3">
        <w:rPr>
          <w:rFonts w:ascii="Times New Roman" w:hAnsi="Times New Roman"/>
          <w:color w:val="000000"/>
          <w:sz w:val="28"/>
        </w:rPr>
        <w:t xml:space="preserve"> %), из них:</w:t>
      </w:r>
    </w:p>
    <w:p w:rsidR="00767D7B" w:rsidRDefault="00767D7B" w:rsidP="00767D7B">
      <w:pPr>
        <w:spacing w:after="0" w:line="240" w:lineRule="auto"/>
        <w:ind w:firstLine="851"/>
        <w:jc w:val="both"/>
        <w:rPr>
          <w:rFonts w:ascii="Times New Roman" w:hAnsi="Times New Roman"/>
          <w:sz w:val="28"/>
        </w:rPr>
      </w:pPr>
      <w:r w:rsidRPr="009171F3">
        <w:rPr>
          <w:rFonts w:ascii="Times New Roman" w:hAnsi="Times New Roman"/>
          <w:sz w:val="28"/>
        </w:rPr>
        <w:t>- из средств федерального бюджета –</w:t>
      </w:r>
      <w:r w:rsidR="00363151" w:rsidRPr="009171F3">
        <w:rPr>
          <w:rFonts w:ascii="Times New Roman" w:hAnsi="Times New Roman"/>
          <w:sz w:val="28"/>
        </w:rPr>
        <w:t>540</w:t>
      </w:r>
      <w:r w:rsidRPr="009171F3">
        <w:rPr>
          <w:rFonts w:ascii="Times New Roman" w:hAnsi="Times New Roman"/>
          <w:sz w:val="28"/>
        </w:rPr>
        <w:t>,0 тыс</w:t>
      </w:r>
      <w:r>
        <w:rPr>
          <w:rFonts w:ascii="Times New Roman" w:hAnsi="Times New Roman"/>
          <w:sz w:val="28"/>
        </w:rPr>
        <w:t xml:space="preserve">. </w:t>
      </w:r>
      <w:r w:rsidR="00283E2F">
        <w:rPr>
          <w:rFonts w:ascii="Times New Roman" w:hAnsi="Times New Roman"/>
          <w:sz w:val="28"/>
        </w:rPr>
        <w:t>рублей</w:t>
      </w:r>
      <w:r>
        <w:rPr>
          <w:rFonts w:ascii="Times New Roman" w:hAnsi="Times New Roman"/>
          <w:sz w:val="28"/>
        </w:rPr>
        <w:t xml:space="preserve"> (100%),</w:t>
      </w:r>
    </w:p>
    <w:p w:rsidR="00767D7B" w:rsidRDefault="00767D7B" w:rsidP="00767D7B">
      <w:pPr>
        <w:spacing w:after="0" w:line="240" w:lineRule="auto"/>
        <w:ind w:firstLine="851"/>
        <w:jc w:val="both"/>
        <w:rPr>
          <w:rFonts w:ascii="Times New Roman" w:hAnsi="Times New Roman"/>
          <w:color w:val="000000"/>
          <w:sz w:val="28"/>
        </w:rPr>
      </w:pPr>
      <w:r>
        <w:rPr>
          <w:rFonts w:ascii="Times New Roman" w:hAnsi="Times New Roman"/>
          <w:color w:val="000000"/>
          <w:sz w:val="28"/>
        </w:rPr>
        <w:t>- из сре</w:t>
      </w:r>
      <w:proofErr w:type="gramStart"/>
      <w:r>
        <w:rPr>
          <w:rFonts w:ascii="Times New Roman" w:hAnsi="Times New Roman"/>
          <w:color w:val="000000"/>
          <w:sz w:val="28"/>
        </w:rPr>
        <w:t>дств кр</w:t>
      </w:r>
      <w:proofErr w:type="gramEnd"/>
      <w:r>
        <w:rPr>
          <w:rFonts w:ascii="Times New Roman" w:hAnsi="Times New Roman"/>
          <w:color w:val="000000"/>
          <w:sz w:val="28"/>
        </w:rPr>
        <w:t>аевого бюджета –</w:t>
      </w:r>
      <w:r w:rsidR="00363151">
        <w:rPr>
          <w:rFonts w:ascii="Times New Roman" w:hAnsi="Times New Roman"/>
          <w:color w:val="000000"/>
          <w:sz w:val="28"/>
        </w:rPr>
        <w:t>232</w:t>
      </w:r>
      <w:r>
        <w:rPr>
          <w:rFonts w:ascii="Times New Roman" w:hAnsi="Times New Roman"/>
          <w:color w:val="000000"/>
          <w:sz w:val="28"/>
        </w:rPr>
        <w:t xml:space="preserve">,0 тыс. </w:t>
      </w:r>
      <w:r w:rsidR="00283E2F">
        <w:rPr>
          <w:rFonts w:ascii="Times New Roman" w:hAnsi="Times New Roman"/>
          <w:color w:val="000000"/>
          <w:sz w:val="28"/>
        </w:rPr>
        <w:t>рублей</w:t>
      </w:r>
      <w:r>
        <w:rPr>
          <w:rFonts w:ascii="Times New Roman" w:hAnsi="Times New Roman"/>
          <w:color w:val="000000"/>
          <w:sz w:val="28"/>
        </w:rPr>
        <w:t xml:space="preserve"> (100 %), </w:t>
      </w:r>
    </w:p>
    <w:p w:rsidR="00767D7B" w:rsidRDefault="00767D7B" w:rsidP="00767D7B">
      <w:pPr>
        <w:spacing w:after="0" w:line="240" w:lineRule="auto"/>
        <w:ind w:firstLine="851"/>
        <w:jc w:val="both"/>
        <w:rPr>
          <w:rFonts w:ascii="Times New Roman" w:hAnsi="Times New Roman"/>
          <w:color w:val="000000"/>
          <w:sz w:val="28"/>
        </w:rPr>
      </w:pPr>
      <w:r>
        <w:rPr>
          <w:rFonts w:ascii="Times New Roman" w:hAnsi="Times New Roman"/>
          <w:color w:val="000000"/>
          <w:sz w:val="28"/>
        </w:rPr>
        <w:t>- из средств местного бюджета –</w:t>
      </w:r>
      <w:r w:rsidR="00363151">
        <w:rPr>
          <w:rFonts w:ascii="Times New Roman" w:hAnsi="Times New Roman"/>
          <w:color w:val="000000"/>
          <w:sz w:val="28"/>
        </w:rPr>
        <w:t xml:space="preserve">519,9 тыс. </w:t>
      </w:r>
      <w:r w:rsidR="00283E2F">
        <w:rPr>
          <w:rFonts w:ascii="Times New Roman" w:hAnsi="Times New Roman"/>
          <w:color w:val="000000"/>
          <w:sz w:val="28"/>
        </w:rPr>
        <w:t>рублей</w:t>
      </w:r>
      <w:r w:rsidR="00363151">
        <w:rPr>
          <w:rFonts w:ascii="Times New Roman" w:hAnsi="Times New Roman"/>
          <w:color w:val="000000"/>
          <w:sz w:val="28"/>
        </w:rPr>
        <w:t xml:space="preserve"> (99,9</w:t>
      </w:r>
      <w:r>
        <w:rPr>
          <w:rFonts w:ascii="Times New Roman" w:hAnsi="Times New Roman"/>
          <w:color w:val="000000"/>
          <w:sz w:val="28"/>
        </w:rPr>
        <w:t xml:space="preserve"> %). </w:t>
      </w:r>
    </w:p>
    <w:p w:rsidR="00751FB2" w:rsidRPr="009171F3" w:rsidRDefault="00E8425E" w:rsidP="00751FB2">
      <w:pPr>
        <w:spacing w:after="0" w:line="240" w:lineRule="auto"/>
        <w:ind w:firstLine="851"/>
        <w:jc w:val="both"/>
        <w:rPr>
          <w:rFonts w:ascii="Times New Roman" w:hAnsi="Times New Roman"/>
          <w:sz w:val="28"/>
        </w:rPr>
      </w:pPr>
      <w:r>
        <w:rPr>
          <w:rFonts w:ascii="Times New Roman" w:hAnsi="Times New Roman"/>
          <w:sz w:val="28"/>
        </w:rPr>
        <w:t>В п</w:t>
      </w:r>
      <w:r w:rsidR="00751FB2">
        <w:rPr>
          <w:rFonts w:ascii="Times New Roman" w:hAnsi="Times New Roman"/>
          <w:sz w:val="28"/>
        </w:rPr>
        <w:t>одпрограмм</w:t>
      </w:r>
      <w:r>
        <w:rPr>
          <w:rFonts w:ascii="Times New Roman" w:hAnsi="Times New Roman"/>
          <w:sz w:val="28"/>
        </w:rPr>
        <w:t>е</w:t>
      </w:r>
      <w:r w:rsidR="00751FB2">
        <w:rPr>
          <w:rFonts w:ascii="Times New Roman" w:hAnsi="Times New Roman"/>
          <w:sz w:val="28"/>
        </w:rPr>
        <w:t xml:space="preserve"> «Доступная среда в муниципальном образовании Кавказский район» </w:t>
      </w:r>
      <w:r>
        <w:rPr>
          <w:rFonts w:ascii="Times New Roman" w:hAnsi="Times New Roman"/>
          <w:sz w:val="28"/>
        </w:rPr>
        <w:t>реализуются следующие</w:t>
      </w:r>
      <w:r w:rsidR="00751FB2" w:rsidRPr="009171F3">
        <w:rPr>
          <w:rFonts w:ascii="Times New Roman" w:hAnsi="Times New Roman"/>
          <w:sz w:val="28"/>
        </w:rPr>
        <w:t xml:space="preserve"> мероприятия:</w:t>
      </w:r>
    </w:p>
    <w:p w:rsidR="00751FB2" w:rsidRDefault="00E8425E" w:rsidP="00751FB2">
      <w:pPr>
        <w:spacing w:after="0" w:line="240" w:lineRule="auto"/>
        <w:ind w:firstLine="851"/>
        <w:jc w:val="both"/>
        <w:rPr>
          <w:rFonts w:ascii="Times New Roman" w:hAnsi="Times New Roman"/>
          <w:color w:val="000000"/>
          <w:sz w:val="28"/>
        </w:rPr>
      </w:pPr>
      <w:r>
        <w:rPr>
          <w:rFonts w:ascii="Times New Roman" w:hAnsi="Times New Roman"/>
          <w:color w:val="000000"/>
          <w:sz w:val="28"/>
        </w:rPr>
        <w:t>-</w:t>
      </w:r>
      <w:r w:rsidR="00751FB2" w:rsidRPr="009171F3">
        <w:rPr>
          <w:rFonts w:ascii="Times New Roman" w:hAnsi="Times New Roman"/>
          <w:color w:val="000000"/>
          <w:sz w:val="28"/>
        </w:rPr>
        <w:t xml:space="preserve"> организация предоставления основного общего, среднего общего образования по основным образовательным</w:t>
      </w:r>
      <w:r w:rsidR="00751FB2">
        <w:rPr>
          <w:rFonts w:ascii="Times New Roman" w:hAnsi="Times New Roman"/>
          <w:color w:val="000000"/>
          <w:sz w:val="28"/>
        </w:rPr>
        <w:t xml:space="preserve"> программам путем доступности для инвалидов зданий муниципальных образовательных, реализующих образовательные программы общего образования, обеспечивающих совместное обучение инвалидов и лиц, не имеющих нарушений развития;</w:t>
      </w:r>
    </w:p>
    <w:p w:rsidR="00751FB2" w:rsidRDefault="00E8425E" w:rsidP="00751FB2">
      <w:pPr>
        <w:spacing w:after="0" w:line="240" w:lineRule="auto"/>
        <w:ind w:firstLine="851"/>
        <w:jc w:val="both"/>
        <w:rPr>
          <w:rFonts w:ascii="Times New Roman" w:hAnsi="Times New Roman"/>
          <w:color w:val="000000"/>
          <w:sz w:val="28"/>
        </w:rPr>
      </w:pPr>
      <w:r>
        <w:rPr>
          <w:rFonts w:ascii="Times New Roman" w:hAnsi="Times New Roman"/>
          <w:color w:val="000000"/>
          <w:sz w:val="28"/>
        </w:rPr>
        <w:lastRenderedPageBreak/>
        <w:t xml:space="preserve">- </w:t>
      </w:r>
      <w:r w:rsidR="00751FB2">
        <w:rPr>
          <w:rFonts w:ascii="Times New Roman" w:hAnsi="Times New Roman"/>
          <w:color w:val="000000"/>
          <w:sz w:val="28"/>
        </w:rPr>
        <w:t>оснащение пандусами, специальным оборудованием и приспособлениями учреждений дополнительного предпрофессионального образования;</w:t>
      </w:r>
    </w:p>
    <w:p w:rsidR="00751FB2" w:rsidRDefault="00E8425E" w:rsidP="00751FB2">
      <w:pPr>
        <w:spacing w:after="0" w:line="240" w:lineRule="auto"/>
        <w:ind w:firstLine="851"/>
        <w:jc w:val="both"/>
        <w:rPr>
          <w:rFonts w:ascii="Times New Roman" w:hAnsi="Times New Roman"/>
          <w:sz w:val="28"/>
        </w:rPr>
      </w:pPr>
      <w:r>
        <w:rPr>
          <w:rFonts w:ascii="Times New Roman" w:hAnsi="Times New Roman"/>
          <w:color w:val="000000"/>
          <w:sz w:val="28"/>
        </w:rPr>
        <w:t>- о</w:t>
      </w:r>
      <w:r w:rsidR="00751FB2">
        <w:rPr>
          <w:rFonts w:ascii="Times New Roman" w:hAnsi="Times New Roman"/>
          <w:sz w:val="28"/>
        </w:rPr>
        <w:t>снащение пандусами, специальным оборудованием и приспособлениями учреждений дополнительного образования спортивной направленности;</w:t>
      </w:r>
    </w:p>
    <w:p w:rsidR="00751FB2" w:rsidRPr="00D232EE" w:rsidRDefault="00751FB2" w:rsidP="00751FB2">
      <w:pPr>
        <w:spacing w:after="0" w:line="240" w:lineRule="auto"/>
        <w:ind w:firstLine="851"/>
        <w:jc w:val="both"/>
        <w:rPr>
          <w:rFonts w:ascii="Times New Roman" w:hAnsi="Times New Roman"/>
          <w:sz w:val="28"/>
        </w:rPr>
      </w:pPr>
      <w:r w:rsidRPr="00D232EE">
        <w:rPr>
          <w:rFonts w:ascii="Times New Roman" w:hAnsi="Times New Roman"/>
          <w:sz w:val="28"/>
        </w:rPr>
        <w:t>Все запланированные мероприятия в отчетном году выполнены в полном объеме.</w:t>
      </w:r>
    </w:p>
    <w:p w:rsidR="00751FB2" w:rsidRPr="00D232EE" w:rsidRDefault="00751FB2" w:rsidP="00751FB2">
      <w:pPr>
        <w:spacing w:after="0" w:line="240" w:lineRule="auto"/>
        <w:ind w:firstLine="851"/>
        <w:jc w:val="both"/>
        <w:rPr>
          <w:rFonts w:ascii="Times New Roman" w:hAnsi="Times New Roman"/>
          <w:sz w:val="28"/>
        </w:rPr>
      </w:pPr>
      <w:r w:rsidRPr="00D232EE">
        <w:rPr>
          <w:rFonts w:ascii="Times New Roman" w:hAnsi="Times New Roman"/>
          <w:sz w:val="28"/>
        </w:rPr>
        <w:t>Результатом реализации мероприятий в 201</w:t>
      </w:r>
      <w:r>
        <w:rPr>
          <w:rFonts w:ascii="Times New Roman" w:hAnsi="Times New Roman"/>
          <w:sz w:val="28"/>
        </w:rPr>
        <w:t>6</w:t>
      </w:r>
      <w:r w:rsidRPr="00D232EE">
        <w:rPr>
          <w:rFonts w:ascii="Times New Roman" w:hAnsi="Times New Roman"/>
          <w:sz w:val="28"/>
        </w:rPr>
        <w:t xml:space="preserve"> году по обеспечению беспрепятственного доступа инвалидов и других категорий граждан маломобильных групп населения Кавказского района является: </w:t>
      </w:r>
    </w:p>
    <w:p w:rsidR="00751FB2" w:rsidRDefault="00751FB2" w:rsidP="00751FB2">
      <w:pPr>
        <w:spacing w:after="0" w:line="240" w:lineRule="auto"/>
        <w:ind w:firstLine="851"/>
        <w:jc w:val="both"/>
        <w:rPr>
          <w:rFonts w:ascii="Times New Roman" w:hAnsi="Times New Roman"/>
          <w:sz w:val="28"/>
        </w:rPr>
      </w:pPr>
      <w:r>
        <w:rPr>
          <w:rFonts w:ascii="Times New Roman" w:hAnsi="Times New Roman"/>
          <w:sz w:val="28"/>
        </w:rPr>
        <w:t>1. по учреждениям образования муниципального образования Кавказский район:</w:t>
      </w:r>
    </w:p>
    <w:p w:rsidR="00751FB2" w:rsidRPr="00656EB1" w:rsidRDefault="00E8425E" w:rsidP="00751FB2">
      <w:pPr>
        <w:spacing w:after="0" w:line="240" w:lineRule="auto"/>
        <w:ind w:firstLine="851"/>
        <w:jc w:val="both"/>
        <w:rPr>
          <w:rFonts w:ascii="Times New Roman" w:hAnsi="Times New Roman"/>
          <w:strike/>
          <w:color w:val="FF0000"/>
          <w:sz w:val="28"/>
        </w:rPr>
      </w:pPr>
      <w:r>
        <w:rPr>
          <w:rFonts w:ascii="Times New Roman" w:hAnsi="Times New Roman"/>
          <w:sz w:val="28"/>
        </w:rPr>
        <w:t xml:space="preserve">- </w:t>
      </w:r>
      <w:r w:rsidR="00751FB2">
        <w:rPr>
          <w:rFonts w:ascii="Times New Roman" w:hAnsi="Times New Roman"/>
          <w:sz w:val="28"/>
        </w:rPr>
        <w:t>выполнено устройство пандуса из труб нержавеющей стали, штукатурка фасадов цементно-известковым раствором на входе в образовательное учреждение, устройство полов из керамической плитки в МБОУ СОШ №16;</w:t>
      </w:r>
    </w:p>
    <w:p w:rsidR="00751FB2" w:rsidRDefault="00E8425E" w:rsidP="00751FB2">
      <w:pPr>
        <w:spacing w:after="0" w:line="240" w:lineRule="auto"/>
        <w:ind w:firstLine="851"/>
        <w:jc w:val="both"/>
        <w:rPr>
          <w:rFonts w:ascii="Times New Roman" w:hAnsi="Times New Roman"/>
          <w:sz w:val="28"/>
        </w:rPr>
      </w:pPr>
      <w:r>
        <w:rPr>
          <w:rFonts w:ascii="Times New Roman" w:hAnsi="Times New Roman"/>
          <w:sz w:val="28"/>
        </w:rPr>
        <w:t xml:space="preserve">- </w:t>
      </w:r>
      <w:r w:rsidR="00751FB2">
        <w:rPr>
          <w:rFonts w:ascii="Times New Roman" w:hAnsi="Times New Roman"/>
          <w:sz w:val="28"/>
        </w:rPr>
        <w:t xml:space="preserve">выполнено устройство пандуса из металлических труб, устройство полов из </w:t>
      </w:r>
      <w:proofErr w:type="spellStart"/>
      <w:r w:rsidR="00751FB2">
        <w:rPr>
          <w:rFonts w:ascii="Times New Roman" w:hAnsi="Times New Roman"/>
          <w:sz w:val="28"/>
        </w:rPr>
        <w:t>керамогранитных</w:t>
      </w:r>
      <w:proofErr w:type="spellEnd"/>
      <w:r w:rsidR="00751FB2">
        <w:rPr>
          <w:rFonts w:ascii="Times New Roman" w:hAnsi="Times New Roman"/>
          <w:sz w:val="28"/>
        </w:rPr>
        <w:t xml:space="preserve"> плит на крыльце и на входе в образовательное учреждение, нанесен</w:t>
      </w:r>
      <w:r>
        <w:rPr>
          <w:rFonts w:ascii="Times New Roman" w:hAnsi="Times New Roman"/>
          <w:sz w:val="28"/>
        </w:rPr>
        <w:t>о</w:t>
      </w:r>
      <w:r w:rsidR="00751FB2">
        <w:rPr>
          <w:rFonts w:ascii="Times New Roman" w:hAnsi="Times New Roman"/>
          <w:sz w:val="28"/>
        </w:rPr>
        <w:t xml:space="preserve"> тактильн</w:t>
      </w:r>
      <w:r>
        <w:rPr>
          <w:rFonts w:ascii="Times New Roman" w:hAnsi="Times New Roman"/>
          <w:sz w:val="28"/>
        </w:rPr>
        <w:t>ое</w:t>
      </w:r>
      <w:r w:rsidR="00751FB2">
        <w:rPr>
          <w:rFonts w:ascii="Times New Roman" w:hAnsi="Times New Roman"/>
          <w:sz w:val="28"/>
        </w:rPr>
        <w:t xml:space="preserve"> покрыти</w:t>
      </w:r>
      <w:r>
        <w:rPr>
          <w:rFonts w:ascii="Times New Roman" w:hAnsi="Times New Roman"/>
          <w:sz w:val="28"/>
        </w:rPr>
        <w:t>е</w:t>
      </w:r>
      <w:r w:rsidR="00751FB2">
        <w:rPr>
          <w:rFonts w:ascii="Times New Roman" w:hAnsi="Times New Roman"/>
          <w:sz w:val="28"/>
        </w:rPr>
        <w:t xml:space="preserve"> на полы и на входные двери, </w:t>
      </w:r>
      <w:r>
        <w:rPr>
          <w:rFonts w:ascii="Times New Roman" w:hAnsi="Times New Roman"/>
          <w:sz w:val="28"/>
        </w:rPr>
        <w:t xml:space="preserve">произведено </w:t>
      </w:r>
      <w:r w:rsidR="00751FB2">
        <w:rPr>
          <w:rFonts w:ascii="Times New Roman" w:hAnsi="Times New Roman"/>
          <w:sz w:val="28"/>
        </w:rPr>
        <w:t xml:space="preserve">устройство тактильных табличек и аппарата звукового сигнала в МБОУ СОШ №21. </w:t>
      </w:r>
    </w:p>
    <w:p w:rsidR="00751FB2" w:rsidRDefault="00751FB2" w:rsidP="00751FB2">
      <w:pPr>
        <w:spacing w:after="0" w:line="240" w:lineRule="auto"/>
        <w:ind w:firstLine="851"/>
        <w:jc w:val="both"/>
        <w:rPr>
          <w:rFonts w:ascii="Times New Roman" w:hAnsi="Times New Roman"/>
          <w:sz w:val="28"/>
        </w:rPr>
      </w:pPr>
      <w:r w:rsidRPr="00D232EE">
        <w:rPr>
          <w:rFonts w:ascii="Times New Roman" w:hAnsi="Times New Roman"/>
          <w:sz w:val="28"/>
        </w:rPr>
        <w:t>2. по муниципальным учреждениям культуры:</w:t>
      </w:r>
    </w:p>
    <w:p w:rsidR="00751FB2" w:rsidRPr="00E8425E" w:rsidRDefault="00E8425E" w:rsidP="00E8425E">
      <w:pPr>
        <w:spacing w:after="0" w:line="240" w:lineRule="auto"/>
        <w:ind w:firstLine="851"/>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00751FB2" w:rsidRPr="00751FB2">
        <w:rPr>
          <w:rFonts w:ascii="Times New Roman" w:hAnsi="Times New Roman" w:cs="Times New Roman"/>
          <w:sz w:val="28"/>
          <w:szCs w:val="28"/>
        </w:rPr>
        <w:t xml:space="preserve">в МБУ ДО </w:t>
      </w:r>
      <w:r>
        <w:rPr>
          <w:rFonts w:ascii="Times New Roman" w:hAnsi="Times New Roman" w:cs="Times New Roman"/>
          <w:sz w:val="28"/>
          <w:szCs w:val="28"/>
        </w:rPr>
        <w:t>«Д</w:t>
      </w:r>
      <w:r w:rsidR="00751FB2" w:rsidRPr="00751FB2">
        <w:rPr>
          <w:rFonts w:ascii="Times New Roman" w:hAnsi="Times New Roman" w:cs="Times New Roman"/>
          <w:sz w:val="28"/>
          <w:szCs w:val="28"/>
        </w:rPr>
        <w:t>етская музыкальная школа №1 им.</w:t>
      </w:r>
      <w:r>
        <w:rPr>
          <w:rFonts w:ascii="Times New Roman" w:hAnsi="Times New Roman" w:cs="Times New Roman"/>
          <w:sz w:val="28"/>
          <w:szCs w:val="28"/>
        </w:rPr>
        <w:t xml:space="preserve"> </w:t>
      </w:r>
      <w:proofErr w:type="spellStart"/>
      <w:r w:rsidR="00751FB2" w:rsidRPr="00751FB2">
        <w:rPr>
          <w:rFonts w:ascii="Times New Roman" w:hAnsi="Times New Roman" w:cs="Times New Roman"/>
          <w:sz w:val="28"/>
          <w:szCs w:val="28"/>
        </w:rPr>
        <w:t>Г.В.Свиридова</w:t>
      </w:r>
      <w:proofErr w:type="spellEnd"/>
      <w:r>
        <w:rPr>
          <w:rFonts w:ascii="Times New Roman" w:hAnsi="Times New Roman" w:cs="Times New Roman"/>
          <w:sz w:val="28"/>
          <w:szCs w:val="28"/>
        </w:rPr>
        <w:t>»</w:t>
      </w:r>
      <w:r w:rsidR="00751FB2" w:rsidRPr="00751FB2">
        <w:rPr>
          <w:rFonts w:ascii="Times New Roman" w:hAnsi="Times New Roman" w:cs="Times New Roman"/>
          <w:sz w:val="28"/>
          <w:szCs w:val="28"/>
        </w:rPr>
        <w:t xml:space="preserve"> г.</w:t>
      </w:r>
      <w:r>
        <w:rPr>
          <w:rFonts w:ascii="Times New Roman" w:hAnsi="Times New Roman" w:cs="Times New Roman"/>
          <w:sz w:val="28"/>
          <w:szCs w:val="28"/>
        </w:rPr>
        <w:t xml:space="preserve"> </w:t>
      </w:r>
      <w:r w:rsidR="00751FB2" w:rsidRPr="00751FB2">
        <w:rPr>
          <w:rFonts w:ascii="Times New Roman" w:hAnsi="Times New Roman" w:cs="Times New Roman"/>
          <w:sz w:val="28"/>
          <w:szCs w:val="28"/>
        </w:rPr>
        <w:t>Кропоткина проведены мероприятия по оборудованию санитарно-бытового помещения для инвалидов: установлены специальные знаки (в том числе рельефные) на высоте 1,35м, оборудована система тревожной сигнализации, обеспечивающая связь с вахтой,</w:t>
      </w:r>
      <w:r>
        <w:rPr>
          <w:rFonts w:ascii="Times New Roman" w:hAnsi="Times New Roman" w:cs="Times New Roman"/>
          <w:sz w:val="28"/>
          <w:szCs w:val="28"/>
        </w:rPr>
        <w:t xml:space="preserve"> </w:t>
      </w:r>
      <w:r w:rsidR="00751FB2" w:rsidRPr="00751FB2">
        <w:rPr>
          <w:rFonts w:ascii="Times New Roman" w:hAnsi="Times New Roman" w:cs="Times New Roman"/>
          <w:sz w:val="28"/>
          <w:szCs w:val="28"/>
        </w:rPr>
        <w:t xml:space="preserve">установлены световые мигающие </w:t>
      </w:r>
      <w:proofErr w:type="spellStart"/>
      <w:r w:rsidR="00751FB2" w:rsidRPr="00751FB2">
        <w:rPr>
          <w:rFonts w:ascii="Times New Roman" w:hAnsi="Times New Roman" w:cs="Times New Roman"/>
          <w:sz w:val="28"/>
          <w:szCs w:val="28"/>
        </w:rPr>
        <w:t>оповещатели</w:t>
      </w:r>
      <w:proofErr w:type="spellEnd"/>
      <w:r w:rsidR="00751FB2" w:rsidRPr="00751FB2">
        <w:rPr>
          <w:rFonts w:ascii="Times New Roman" w:hAnsi="Times New Roman" w:cs="Times New Roman"/>
          <w:sz w:val="28"/>
          <w:szCs w:val="28"/>
        </w:rPr>
        <w:t>, срабатывающие при нажатии тревожной кнопки на входе,</w:t>
      </w:r>
      <w:r>
        <w:rPr>
          <w:rFonts w:ascii="Times New Roman" w:hAnsi="Times New Roman" w:cs="Times New Roman"/>
          <w:sz w:val="28"/>
          <w:szCs w:val="28"/>
        </w:rPr>
        <w:t xml:space="preserve"> </w:t>
      </w:r>
      <w:r w:rsidR="00751FB2" w:rsidRPr="00E8425E">
        <w:rPr>
          <w:rFonts w:ascii="Times New Roman" w:hAnsi="Times New Roman" w:cs="Times New Roman"/>
          <w:sz w:val="28"/>
          <w:szCs w:val="28"/>
        </w:rPr>
        <w:t>установлены откидные опорные поручни,</w:t>
      </w:r>
      <w:r>
        <w:rPr>
          <w:rFonts w:ascii="Times New Roman" w:hAnsi="Times New Roman" w:cs="Times New Roman"/>
          <w:sz w:val="28"/>
          <w:szCs w:val="28"/>
        </w:rPr>
        <w:t xml:space="preserve"> </w:t>
      </w:r>
      <w:r w:rsidR="00751FB2" w:rsidRPr="00E8425E">
        <w:rPr>
          <w:rFonts w:ascii="Times New Roman" w:hAnsi="Times New Roman" w:cs="Times New Roman"/>
          <w:sz w:val="28"/>
          <w:szCs w:val="28"/>
        </w:rPr>
        <w:t>расширен дверной проем санитарно-бытового помещения</w:t>
      </w:r>
      <w:proofErr w:type="gramEnd"/>
      <w:r w:rsidR="00751FB2" w:rsidRPr="00E8425E">
        <w:rPr>
          <w:rFonts w:ascii="Times New Roman" w:hAnsi="Times New Roman" w:cs="Times New Roman"/>
          <w:sz w:val="28"/>
          <w:szCs w:val="28"/>
        </w:rPr>
        <w:t xml:space="preserve"> для инвалидов в здании литер «Б».</w:t>
      </w:r>
    </w:p>
    <w:p w:rsidR="00751FB2" w:rsidRPr="00751FB2" w:rsidRDefault="00751FB2" w:rsidP="00751FB2">
      <w:pPr>
        <w:spacing w:after="0" w:line="240" w:lineRule="auto"/>
        <w:ind w:firstLine="851"/>
        <w:jc w:val="both"/>
        <w:rPr>
          <w:rFonts w:ascii="Times New Roman" w:hAnsi="Times New Roman" w:cs="Times New Roman"/>
          <w:strike/>
          <w:sz w:val="28"/>
          <w:szCs w:val="28"/>
        </w:rPr>
      </w:pPr>
      <w:r w:rsidRPr="00751FB2">
        <w:rPr>
          <w:rFonts w:ascii="Times New Roman" w:hAnsi="Times New Roman" w:cs="Times New Roman"/>
          <w:b/>
          <w:sz w:val="28"/>
          <w:szCs w:val="28"/>
        </w:rPr>
        <w:t xml:space="preserve"> </w:t>
      </w:r>
      <w:r w:rsidR="00E8425E">
        <w:rPr>
          <w:rFonts w:ascii="Times New Roman" w:hAnsi="Times New Roman" w:cs="Times New Roman"/>
          <w:sz w:val="28"/>
          <w:szCs w:val="28"/>
        </w:rPr>
        <w:t xml:space="preserve">- </w:t>
      </w:r>
      <w:r w:rsidRPr="00751FB2">
        <w:rPr>
          <w:rFonts w:ascii="Times New Roman" w:hAnsi="Times New Roman" w:cs="Times New Roman"/>
          <w:sz w:val="28"/>
          <w:szCs w:val="28"/>
        </w:rPr>
        <w:t xml:space="preserve">в МБУ </w:t>
      </w:r>
      <w:proofErr w:type="gramStart"/>
      <w:r w:rsidRPr="00751FB2">
        <w:rPr>
          <w:rFonts w:ascii="Times New Roman" w:hAnsi="Times New Roman" w:cs="Times New Roman"/>
          <w:sz w:val="28"/>
          <w:szCs w:val="28"/>
        </w:rPr>
        <w:t>ДО</w:t>
      </w:r>
      <w:proofErr w:type="gramEnd"/>
      <w:r w:rsidRPr="00751FB2">
        <w:rPr>
          <w:rFonts w:ascii="Times New Roman" w:hAnsi="Times New Roman" w:cs="Times New Roman"/>
          <w:sz w:val="28"/>
          <w:szCs w:val="28"/>
        </w:rPr>
        <w:t xml:space="preserve"> </w:t>
      </w:r>
      <w:r w:rsidR="00E8425E">
        <w:rPr>
          <w:rFonts w:ascii="Times New Roman" w:hAnsi="Times New Roman" w:cs="Times New Roman"/>
          <w:sz w:val="28"/>
          <w:szCs w:val="28"/>
        </w:rPr>
        <w:t>«</w:t>
      </w:r>
      <w:proofErr w:type="gramStart"/>
      <w:r w:rsidRPr="00751FB2">
        <w:rPr>
          <w:rFonts w:ascii="Times New Roman" w:hAnsi="Times New Roman" w:cs="Times New Roman"/>
          <w:sz w:val="28"/>
          <w:szCs w:val="28"/>
        </w:rPr>
        <w:t>Детская</w:t>
      </w:r>
      <w:proofErr w:type="gramEnd"/>
      <w:r w:rsidRPr="00751FB2">
        <w:rPr>
          <w:rFonts w:ascii="Times New Roman" w:hAnsi="Times New Roman" w:cs="Times New Roman"/>
          <w:sz w:val="28"/>
          <w:szCs w:val="28"/>
        </w:rPr>
        <w:t xml:space="preserve"> музыкальная школа №</w:t>
      </w:r>
      <w:r w:rsidR="007D72B0">
        <w:rPr>
          <w:rFonts w:ascii="Times New Roman" w:hAnsi="Times New Roman" w:cs="Times New Roman"/>
          <w:sz w:val="28"/>
          <w:szCs w:val="28"/>
        </w:rPr>
        <w:t xml:space="preserve"> </w:t>
      </w:r>
      <w:r w:rsidRPr="00751FB2">
        <w:rPr>
          <w:rFonts w:ascii="Times New Roman" w:hAnsi="Times New Roman" w:cs="Times New Roman"/>
          <w:sz w:val="28"/>
          <w:szCs w:val="28"/>
        </w:rPr>
        <w:t>1 им.</w:t>
      </w:r>
      <w:r w:rsidR="00E8425E">
        <w:rPr>
          <w:rFonts w:ascii="Times New Roman" w:hAnsi="Times New Roman" w:cs="Times New Roman"/>
          <w:sz w:val="28"/>
          <w:szCs w:val="28"/>
        </w:rPr>
        <w:t xml:space="preserve"> </w:t>
      </w:r>
      <w:proofErr w:type="spellStart"/>
      <w:r w:rsidRPr="00751FB2">
        <w:rPr>
          <w:rFonts w:ascii="Times New Roman" w:hAnsi="Times New Roman" w:cs="Times New Roman"/>
          <w:sz w:val="28"/>
          <w:szCs w:val="28"/>
        </w:rPr>
        <w:t>Г.В.Свиридова</w:t>
      </w:r>
      <w:proofErr w:type="spellEnd"/>
      <w:r w:rsidR="00E8425E">
        <w:rPr>
          <w:rFonts w:ascii="Times New Roman" w:hAnsi="Times New Roman" w:cs="Times New Roman"/>
          <w:sz w:val="28"/>
          <w:szCs w:val="28"/>
        </w:rPr>
        <w:t>»</w:t>
      </w:r>
      <w:r w:rsidRPr="00751FB2">
        <w:rPr>
          <w:rFonts w:ascii="Times New Roman" w:hAnsi="Times New Roman" w:cs="Times New Roman"/>
          <w:sz w:val="28"/>
          <w:szCs w:val="28"/>
        </w:rPr>
        <w:t xml:space="preserve"> г.</w:t>
      </w:r>
      <w:r w:rsidR="00E8425E">
        <w:rPr>
          <w:rFonts w:ascii="Times New Roman" w:hAnsi="Times New Roman" w:cs="Times New Roman"/>
          <w:sz w:val="28"/>
          <w:szCs w:val="28"/>
        </w:rPr>
        <w:t xml:space="preserve"> </w:t>
      </w:r>
      <w:r w:rsidRPr="00751FB2">
        <w:rPr>
          <w:rFonts w:ascii="Times New Roman" w:hAnsi="Times New Roman" w:cs="Times New Roman"/>
          <w:sz w:val="28"/>
          <w:szCs w:val="28"/>
        </w:rPr>
        <w:t xml:space="preserve">Кропоткина, МБУ ДО </w:t>
      </w:r>
      <w:r w:rsidR="00E8425E">
        <w:rPr>
          <w:rFonts w:ascii="Times New Roman" w:hAnsi="Times New Roman" w:cs="Times New Roman"/>
          <w:sz w:val="28"/>
          <w:szCs w:val="28"/>
        </w:rPr>
        <w:t>«Д</w:t>
      </w:r>
      <w:r w:rsidRPr="00751FB2">
        <w:rPr>
          <w:rFonts w:ascii="Times New Roman" w:hAnsi="Times New Roman" w:cs="Times New Roman"/>
          <w:sz w:val="28"/>
          <w:szCs w:val="28"/>
        </w:rPr>
        <w:t>етская художественная школа г.</w:t>
      </w:r>
      <w:r w:rsidR="00E8425E">
        <w:rPr>
          <w:rFonts w:ascii="Times New Roman" w:hAnsi="Times New Roman" w:cs="Times New Roman"/>
          <w:sz w:val="28"/>
          <w:szCs w:val="28"/>
        </w:rPr>
        <w:t xml:space="preserve"> </w:t>
      </w:r>
      <w:r w:rsidRPr="00751FB2">
        <w:rPr>
          <w:rFonts w:ascii="Times New Roman" w:hAnsi="Times New Roman" w:cs="Times New Roman"/>
          <w:sz w:val="28"/>
          <w:szCs w:val="28"/>
        </w:rPr>
        <w:t>Кропоткина</w:t>
      </w:r>
      <w:r w:rsidR="00E8425E">
        <w:rPr>
          <w:rFonts w:ascii="Times New Roman" w:hAnsi="Times New Roman" w:cs="Times New Roman"/>
          <w:sz w:val="28"/>
          <w:szCs w:val="28"/>
        </w:rPr>
        <w:t>»</w:t>
      </w:r>
      <w:r w:rsidRPr="00751FB2">
        <w:rPr>
          <w:rFonts w:ascii="Times New Roman" w:hAnsi="Times New Roman" w:cs="Times New Roman"/>
          <w:sz w:val="28"/>
          <w:szCs w:val="28"/>
        </w:rPr>
        <w:t>, МБУ ДО «Детская школа искусств» ст.</w:t>
      </w:r>
      <w:r w:rsidR="00E8425E">
        <w:rPr>
          <w:rFonts w:ascii="Times New Roman" w:hAnsi="Times New Roman" w:cs="Times New Roman"/>
          <w:sz w:val="28"/>
          <w:szCs w:val="28"/>
        </w:rPr>
        <w:t xml:space="preserve"> </w:t>
      </w:r>
      <w:r w:rsidRPr="00751FB2">
        <w:rPr>
          <w:rFonts w:ascii="Times New Roman" w:hAnsi="Times New Roman" w:cs="Times New Roman"/>
          <w:sz w:val="28"/>
          <w:szCs w:val="28"/>
        </w:rPr>
        <w:t xml:space="preserve">Кавказской установлены тактильные указатели, таблички о назначении помещения с дублирующими рельефными знаками и контрастная маркировка. </w:t>
      </w:r>
    </w:p>
    <w:p w:rsidR="00751FB2" w:rsidRPr="00751FB2" w:rsidRDefault="00751FB2" w:rsidP="00751FB2">
      <w:pPr>
        <w:spacing w:after="0" w:line="240" w:lineRule="auto"/>
        <w:ind w:firstLine="851"/>
        <w:jc w:val="both"/>
        <w:rPr>
          <w:rFonts w:ascii="Times New Roman" w:hAnsi="Times New Roman" w:cs="Times New Roman"/>
          <w:sz w:val="28"/>
          <w:szCs w:val="28"/>
        </w:rPr>
      </w:pPr>
      <w:r w:rsidRPr="00751FB2">
        <w:rPr>
          <w:rFonts w:ascii="Times New Roman" w:hAnsi="Times New Roman" w:cs="Times New Roman"/>
          <w:sz w:val="28"/>
          <w:szCs w:val="28"/>
        </w:rPr>
        <w:t>3. по учреждениям дополнительного образования спортивной направленности:</w:t>
      </w:r>
    </w:p>
    <w:p w:rsidR="00751FB2" w:rsidRPr="00751FB2" w:rsidRDefault="00E8425E" w:rsidP="00751FB2">
      <w:pPr>
        <w:spacing w:after="0" w:line="240" w:lineRule="auto"/>
        <w:ind w:firstLine="851"/>
        <w:jc w:val="both"/>
        <w:rPr>
          <w:rFonts w:ascii="Times New Roman" w:hAnsi="Times New Roman" w:cs="Times New Roman"/>
          <w:strike/>
          <w:sz w:val="28"/>
          <w:szCs w:val="28"/>
        </w:rPr>
      </w:pPr>
      <w:r>
        <w:rPr>
          <w:rFonts w:ascii="Times New Roman" w:hAnsi="Times New Roman" w:cs="Times New Roman"/>
          <w:sz w:val="28"/>
          <w:szCs w:val="28"/>
        </w:rPr>
        <w:t xml:space="preserve">- </w:t>
      </w:r>
      <w:r w:rsidR="00751FB2" w:rsidRPr="00751FB2">
        <w:rPr>
          <w:rFonts w:ascii="Times New Roman" w:hAnsi="Times New Roman" w:cs="Times New Roman"/>
          <w:sz w:val="28"/>
          <w:szCs w:val="28"/>
        </w:rPr>
        <w:t>выполнено строительство туалета в МБУ ДО ДЮСШ «Прометей» ст.</w:t>
      </w:r>
      <w:r>
        <w:rPr>
          <w:rFonts w:ascii="Times New Roman" w:hAnsi="Times New Roman" w:cs="Times New Roman"/>
          <w:sz w:val="28"/>
          <w:szCs w:val="28"/>
        </w:rPr>
        <w:t xml:space="preserve"> </w:t>
      </w:r>
      <w:proofErr w:type="gramStart"/>
      <w:r w:rsidR="00751FB2" w:rsidRPr="00751FB2">
        <w:rPr>
          <w:rFonts w:ascii="Times New Roman" w:hAnsi="Times New Roman" w:cs="Times New Roman"/>
          <w:sz w:val="28"/>
          <w:szCs w:val="28"/>
        </w:rPr>
        <w:t>Кавказской</w:t>
      </w:r>
      <w:proofErr w:type="gramEnd"/>
      <w:r w:rsidR="00751FB2" w:rsidRPr="00751FB2">
        <w:rPr>
          <w:rFonts w:ascii="Times New Roman" w:hAnsi="Times New Roman" w:cs="Times New Roman"/>
          <w:sz w:val="28"/>
          <w:szCs w:val="28"/>
        </w:rPr>
        <w:t xml:space="preserve"> для маломобильных граждан</w:t>
      </w:r>
      <w:r w:rsidR="00E25706">
        <w:rPr>
          <w:rFonts w:ascii="Times New Roman" w:hAnsi="Times New Roman" w:cs="Times New Roman"/>
          <w:sz w:val="28"/>
          <w:szCs w:val="28"/>
        </w:rPr>
        <w:t>,</w:t>
      </w:r>
      <w:r w:rsidR="00751FB2" w:rsidRPr="00751FB2">
        <w:rPr>
          <w:rFonts w:ascii="Times New Roman" w:hAnsi="Times New Roman" w:cs="Times New Roman"/>
          <w:sz w:val="28"/>
          <w:szCs w:val="28"/>
        </w:rPr>
        <w:t xml:space="preserve"> </w:t>
      </w:r>
    </w:p>
    <w:p w:rsidR="00751FB2" w:rsidRDefault="00E8425E" w:rsidP="00751FB2">
      <w:pPr>
        <w:spacing w:after="0" w:line="240" w:lineRule="auto"/>
        <w:ind w:firstLine="851"/>
        <w:jc w:val="both"/>
        <w:rPr>
          <w:rFonts w:ascii="Times New Roman" w:hAnsi="Times New Roman"/>
          <w:sz w:val="28"/>
        </w:rPr>
      </w:pPr>
      <w:r>
        <w:rPr>
          <w:rFonts w:ascii="Times New Roman" w:hAnsi="Times New Roman" w:cs="Times New Roman"/>
          <w:sz w:val="28"/>
          <w:szCs w:val="28"/>
        </w:rPr>
        <w:t xml:space="preserve">- </w:t>
      </w:r>
      <w:r w:rsidR="00751FB2" w:rsidRPr="00751FB2">
        <w:rPr>
          <w:rFonts w:ascii="Times New Roman" w:hAnsi="Times New Roman" w:cs="Times New Roman"/>
          <w:sz w:val="28"/>
          <w:szCs w:val="28"/>
        </w:rPr>
        <w:t xml:space="preserve"> выполнена установка пандусов в здании МБУ ДО ДЮСШ «Смена»: монтаж металлических ограждений пандуса к выходу в здания и трибуны,</w:t>
      </w:r>
      <w:r>
        <w:rPr>
          <w:rFonts w:ascii="Times New Roman" w:hAnsi="Times New Roman" w:cs="Times New Roman"/>
          <w:sz w:val="28"/>
          <w:szCs w:val="28"/>
        </w:rPr>
        <w:t xml:space="preserve"> </w:t>
      </w:r>
      <w:r w:rsidR="00751FB2">
        <w:rPr>
          <w:rFonts w:ascii="Times New Roman" w:hAnsi="Times New Roman"/>
          <w:sz w:val="28"/>
        </w:rPr>
        <w:t>монтаж поручней,</w:t>
      </w:r>
      <w:r>
        <w:rPr>
          <w:rFonts w:ascii="Times New Roman" w:hAnsi="Times New Roman"/>
          <w:sz w:val="28"/>
        </w:rPr>
        <w:t xml:space="preserve"> </w:t>
      </w:r>
      <w:r w:rsidR="00751FB2">
        <w:rPr>
          <w:rFonts w:ascii="Times New Roman" w:hAnsi="Times New Roman"/>
          <w:sz w:val="28"/>
        </w:rPr>
        <w:t>демонтаж металлических дверей блоков, облицовка лестничных площадок и маршей,</w:t>
      </w:r>
      <w:r w:rsidR="00E25706">
        <w:rPr>
          <w:rFonts w:ascii="Times New Roman" w:hAnsi="Times New Roman"/>
          <w:sz w:val="28"/>
        </w:rPr>
        <w:t xml:space="preserve"> </w:t>
      </w:r>
      <w:r w:rsidR="00751FB2">
        <w:rPr>
          <w:rFonts w:ascii="Times New Roman" w:hAnsi="Times New Roman"/>
          <w:sz w:val="28"/>
        </w:rPr>
        <w:t>установка металлопластиковых дверей</w:t>
      </w:r>
      <w:r w:rsidR="00E25706">
        <w:rPr>
          <w:rFonts w:ascii="Times New Roman" w:hAnsi="Times New Roman"/>
          <w:sz w:val="28"/>
        </w:rPr>
        <w:t>,</w:t>
      </w:r>
    </w:p>
    <w:p w:rsidR="00751FB2" w:rsidRDefault="00E25706" w:rsidP="00751FB2">
      <w:pPr>
        <w:spacing w:after="0" w:line="240" w:lineRule="auto"/>
        <w:ind w:firstLine="851"/>
        <w:jc w:val="both"/>
        <w:rPr>
          <w:rFonts w:ascii="Times New Roman" w:hAnsi="Times New Roman"/>
          <w:sz w:val="28"/>
        </w:rPr>
      </w:pPr>
      <w:r>
        <w:rPr>
          <w:rFonts w:ascii="Times New Roman" w:hAnsi="Times New Roman"/>
          <w:sz w:val="28"/>
        </w:rPr>
        <w:lastRenderedPageBreak/>
        <w:t xml:space="preserve">- </w:t>
      </w:r>
      <w:r w:rsidR="00751FB2">
        <w:rPr>
          <w:rFonts w:ascii="Times New Roman" w:hAnsi="Times New Roman"/>
          <w:sz w:val="28"/>
        </w:rPr>
        <w:t>выполнен</w:t>
      </w:r>
      <w:r>
        <w:rPr>
          <w:rFonts w:ascii="Times New Roman" w:hAnsi="Times New Roman"/>
          <w:sz w:val="28"/>
        </w:rPr>
        <w:t xml:space="preserve">ы работы по </w:t>
      </w:r>
      <w:r w:rsidR="00751FB2">
        <w:rPr>
          <w:rFonts w:ascii="Times New Roman" w:hAnsi="Times New Roman"/>
          <w:sz w:val="28"/>
        </w:rPr>
        <w:t>обеспечени</w:t>
      </w:r>
      <w:r>
        <w:rPr>
          <w:rFonts w:ascii="Times New Roman" w:hAnsi="Times New Roman"/>
          <w:sz w:val="28"/>
        </w:rPr>
        <w:t>ю</w:t>
      </w:r>
      <w:r w:rsidR="00751FB2">
        <w:rPr>
          <w:rFonts w:ascii="Times New Roman" w:hAnsi="Times New Roman"/>
          <w:sz w:val="28"/>
        </w:rPr>
        <w:t xml:space="preserve"> доступности МБУ ДО ДЮСШ «Олимп» для инвалидов и маломобильных граждан: устройство туалетов для инвалидов и других маломобильных групп населения,</w:t>
      </w:r>
      <w:r>
        <w:rPr>
          <w:rFonts w:ascii="Times New Roman" w:hAnsi="Times New Roman"/>
          <w:sz w:val="28"/>
        </w:rPr>
        <w:t xml:space="preserve"> </w:t>
      </w:r>
      <w:r w:rsidR="00751FB2">
        <w:rPr>
          <w:rFonts w:ascii="Times New Roman" w:hAnsi="Times New Roman"/>
          <w:sz w:val="28"/>
        </w:rPr>
        <w:t>оборудование лестниц входа пандусом, двуст</w:t>
      </w:r>
      <w:r w:rsidR="003A1DD3">
        <w:rPr>
          <w:rFonts w:ascii="Times New Roman" w:hAnsi="Times New Roman"/>
          <w:sz w:val="28"/>
        </w:rPr>
        <w:t>о</w:t>
      </w:r>
      <w:r w:rsidR="00751FB2">
        <w:rPr>
          <w:rFonts w:ascii="Times New Roman" w:hAnsi="Times New Roman"/>
          <w:sz w:val="28"/>
        </w:rPr>
        <w:t>ронними поручнями и нескользящим покрытием,</w:t>
      </w:r>
      <w:r>
        <w:rPr>
          <w:rFonts w:ascii="Times New Roman" w:hAnsi="Times New Roman"/>
          <w:sz w:val="28"/>
        </w:rPr>
        <w:t xml:space="preserve"> </w:t>
      </w:r>
      <w:r w:rsidR="00751FB2">
        <w:rPr>
          <w:rFonts w:ascii="Times New Roman" w:hAnsi="Times New Roman"/>
          <w:sz w:val="28"/>
        </w:rPr>
        <w:t>оборудование центрального входа нескользящим покрытием.</w:t>
      </w:r>
    </w:p>
    <w:p w:rsidR="00751FB2" w:rsidRDefault="00751FB2" w:rsidP="00751FB2">
      <w:pPr>
        <w:spacing w:after="0" w:line="240" w:lineRule="auto"/>
        <w:ind w:firstLine="851"/>
        <w:jc w:val="both"/>
        <w:rPr>
          <w:rFonts w:ascii="Times New Roman" w:hAnsi="Times New Roman"/>
          <w:color w:val="000000"/>
          <w:sz w:val="28"/>
        </w:rPr>
      </w:pPr>
      <w:r>
        <w:rPr>
          <w:rFonts w:ascii="Times New Roman" w:hAnsi="Times New Roman"/>
          <w:sz w:val="28"/>
        </w:rPr>
        <w:t xml:space="preserve"> </w:t>
      </w:r>
      <w:r>
        <w:rPr>
          <w:rFonts w:ascii="Times New Roman" w:hAnsi="Times New Roman"/>
          <w:color w:val="000000"/>
          <w:sz w:val="28"/>
        </w:rPr>
        <w:t xml:space="preserve">По итогам 2016 года </w:t>
      </w:r>
      <w:r w:rsidR="00B5440D">
        <w:rPr>
          <w:rFonts w:ascii="Times New Roman" w:hAnsi="Times New Roman"/>
          <w:color w:val="000000"/>
          <w:sz w:val="28"/>
        </w:rPr>
        <w:t xml:space="preserve">плановые значения </w:t>
      </w:r>
      <w:r>
        <w:rPr>
          <w:rFonts w:ascii="Times New Roman" w:hAnsi="Times New Roman"/>
          <w:color w:val="000000"/>
          <w:sz w:val="28"/>
        </w:rPr>
        <w:t>трех целевых показателей, предусмотренных подпрограммой, достигнуты в полном объеме.</w:t>
      </w:r>
    </w:p>
    <w:p w:rsidR="00913E10" w:rsidRPr="00206DC6" w:rsidRDefault="00B5440D" w:rsidP="00A263F6">
      <w:pPr>
        <w:spacing w:after="0" w:line="240" w:lineRule="auto"/>
        <w:ind w:left="34"/>
        <w:jc w:val="both"/>
        <w:rPr>
          <w:rFonts w:ascii="Times New Roman" w:hAnsi="Times New Roman" w:cs="Times New Roman"/>
          <w:sz w:val="28"/>
          <w:szCs w:val="28"/>
        </w:rPr>
      </w:pPr>
      <w:r>
        <w:rPr>
          <w:rFonts w:ascii="Times New Roman" w:hAnsi="Times New Roman" w:cs="Times New Roman"/>
          <w:sz w:val="28"/>
          <w:szCs w:val="28"/>
        </w:rPr>
        <w:t xml:space="preserve">             </w:t>
      </w:r>
      <w:r w:rsidR="00913E10" w:rsidRPr="00206DC6">
        <w:rPr>
          <w:rFonts w:ascii="Times New Roman" w:hAnsi="Times New Roman" w:cs="Times New Roman"/>
          <w:sz w:val="28"/>
          <w:szCs w:val="28"/>
        </w:rPr>
        <w:t xml:space="preserve">Эффективность реализации подпрограммы </w:t>
      </w:r>
      <w:r w:rsidR="007D72B0" w:rsidRPr="007D72B0">
        <w:rPr>
          <w:rFonts w:ascii="Times New Roman" w:hAnsi="Times New Roman" w:cs="Times New Roman"/>
          <w:sz w:val="28"/>
          <w:szCs w:val="28"/>
        </w:rPr>
        <w:t>«Доступная среда в муниципальном образовании Кавказский район»</w:t>
      </w:r>
      <w:r w:rsidR="007D72B0">
        <w:rPr>
          <w:rFonts w:ascii="Times New Roman" w:hAnsi="Times New Roman" w:cs="Times New Roman"/>
          <w:sz w:val="28"/>
          <w:szCs w:val="28"/>
        </w:rPr>
        <w:t xml:space="preserve"> </w:t>
      </w:r>
      <w:r w:rsidR="00913E10" w:rsidRPr="00206DC6">
        <w:rPr>
          <w:rFonts w:ascii="Times New Roman" w:hAnsi="Times New Roman" w:cs="Times New Roman"/>
          <w:sz w:val="28"/>
          <w:szCs w:val="28"/>
        </w:rPr>
        <w:t>может быть признана высокой</w:t>
      </w:r>
      <w:r>
        <w:rPr>
          <w:rFonts w:ascii="Times New Roman" w:hAnsi="Times New Roman" w:cs="Times New Roman"/>
          <w:sz w:val="28"/>
          <w:szCs w:val="28"/>
        </w:rPr>
        <w:t xml:space="preserve">, коэффициент эффективности реализации подпрограммы </w:t>
      </w:r>
      <w:r w:rsidR="00913E10">
        <w:rPr>
          <w:rFonts w:ascii="Times New Roman" w:hAnsi="Times New Roman" w:cs="Times New Roman"/>
          <w:sz w:val="28"/>
          <w:szCs w:val="28"/>
        </w:rPr>
        <w:t xml:space="preserve"> </w:t>
      </w:r>
      <w:r w:rsidR="00913E10" w:rsidRPr="00206DC6">
        <w:rPr>
          <w:rFonts w:ascii="Times New Roman" w:hAnsi="Times New Roman" w:cs="Times New Roman"/>
          <w:sz w:val="28"/>
          <w:szCs w:val="28"/>
        </w:rPr>
        <w:t>-</w:t>
      </w:r>
      <w:r>
        <w:rPr>
          <w:rFonts w:ascii="Times New Roman" w:hAnsi="Times New Roman" w:cs="Times New Roman"/>
          <w:sz w:val="28"/>
          <w:szCs w:val="28"/>
        </w:rPr>
        <w:t xml:space="preserve"> </w:t>
      </w:r>
      <w:r w:rsidR="00913E10" w:rsidRPr="00206DC6">
        <w:rPr>
          <w:rFonts w:ascii="Times New Roman" w:hAnsi="Times New Roman" w:cs="Times New Roman"/>
          <w:sz w:val="28"/>
          <w:szCs w:val="28"/>
        </w:rPr>
        <w:t>1,0</w:t>
      </w:r>
      <w:r>
        <w:rPr>
          <w:rFonts w:ascii="Times New Roman" w:hAnsi="Times New Roman" w:cs="Times New Roman"/>
          <w:sz w:val="28"/>
          <w:szCs w:val="28"/>
        </w:rPr>
        <w:t>.</w:t>
      </w:r>
      <w:r w:rsidR="00913E10" w:rsidRPr="00206DC6">
        <w:rPr>
          <w:rFonts w:ascii="Times New Roman" w:hAnsi="Times New Roman" w:cs="Times New Roman"/>
          <w:sz w:val="28"/>
          <w:szCs w:val="28"/>
        </w:rPr>
        <w:t xml:space="preserve"> </w:t>
      </w:r>
    </w:p>
    <w:p w:rsidR="00442A32" w:rsidRDefault="00F56DCB" w:rsidP="00F56D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1F6D93" w:rsidRDefault="00442A32" w:rsidP="001F6D93">
      <w:pPr>
        <w:spacing w:after="0" w:line="240" w:lineRule="auto"/>
        <w:jc w:val="both"/>
        <w:rPr>
          <w:rFonts w:ascii="Times New Roman" w:hAnsi="Times New Roman"/>
          <w:color w:val="000000"/>
          <w:sz w:val="28"/>
        </w:rPr>
      </w:pPr>
      <w:r w:rsidRPr="00AC2429">
        <w:rPr>
          <w:rFonts w:ascii="Times New Roman" w:hAnsi="Times New Roman" w:cs="Times New Roman"/>
          <w:sz w:val="28"/>
          <w:szCs w:val="28"/>
        </w:rPr>
        <w:t xml:space="preserve">              </w:t>
      </w:r>
      <w:r w:rsidRPr="00AC2429">
        <w:rPr>
          <w:rFonts w:ascii="Times New Roman" w:hAnsi="Times New Roman" w:cs="Times New Roman"/>
          <w:b/>
          <w:sz w:val="28"/>
          <w:szCs w:val="28"/>
        </w:rPr>
        <w:t xml:space="preserve">Вывод: </w:t>
      </w:r>
      <w:r w:rsidR="001F6D93" w:rsidRPr="001F6D93">
        <w:rPr>
          <w:rFonts w:ascii="Times New Roman" w:hAnsi="Times New Roman" w:cs="Times New Roman"/>
          <w:sz w:val="28"/>
          <w:szCs w:val="28"/>
        </w:rPr>
        <w:t xml:space="preserve">В </w:t>
      </w:r>
      <w:r w:rsidR="001F6D93">
        <w:rPr>
          <w:rFonts w:ascii="Times New Roman" w:hAnsi="Times New Roman" w:cs="Times New Roman"/>
          <w:sz w:val="28"/>
          <w:szCs w:val="28"/>
        </w:rPr>
        <w:t xml:space="preserve">результате проведенной оценки эффективности реализации муниципальной программы </w:t>
      </w:r>
      <w:r w:rsidR="001F6D93">
        <w:rPr>
          <w:rFonts w:ascii="Times New Roman" w:hAnsi="Times New Roman"/>
          <w:color w:val="000000"/>
          <w:sz w:val="28"/>
        </w:rPr>
        <w:t xml:space="preserve">МО Кавказский район  </w:t>
      </w:r>
      <w:r w:rsidR="001F6D93">
        <w:rPr>
          <w:rFonts w:ascii="Times New Roman" w:hAnsi="Times New Roman"/>
          <w:sz w:val="28"/>
        </w:rPr>
        <w:t>«Социальная поддержка граждан»</w:t>
      </w:r>
      <w:r w:rsidR="001F6D93">
        <w:rPr>
          <w:rFonts w:ascii="Times New Roman" w:hAnsi="Times New Roman" w:cs="Times New Roman"/>
          <w:sz w:val="28"/>
          <w:szCs w:val="28"/>
        </w:rPr>
        <w:t xml:space="preserve">, учитывая степень достижения целевых показателей, степень реализации мероприятий подпрограмм, степень соответствия запланированному уровню расходов, </w:t>
      </w:r>
      <w:r w:rsidR="001F6D93">
        <w:rPr>
          <w:rFonts w:ascii="Times New Roman" w:hAnsi="Times New Roman"/>
          <w:sz w:val="28"/>
        </w:rPr>
        <w:t>э</w:t>
      </w:r>
      <w:r w:rsidR="001F6D93">
        <w:rPr>
          <w:rFonts w:ascii="Times New Roman" w:hAnsi="Times New Roman"/>
          <w:color w:val="000000"/>
          <w:sz w:val="28"/>
        </w:rPr>
        <w:t xml:space="preserve">ффективность реализации  муниципальной </w:t>
      </w:r>
      <w:r w:rsidR="001F6D93">
        <w:rPr>
          <w:rFonts w:ascii="Times New Roman" w:hAnsi="Times New Roman"/>
          <w:sz w:val="28"/>
        </w:rPr>
        <w:t xml:space="preserve">программы «Социальная поддержка граждан» </w:t>
      </w:r>
      <w:r w:rsidR="001F6D93" w:rsidRPr="008453CD">
        <w:rPr>
          <w:rFonts w:ascii="Times New Roman" w:hAnsi="Times New Roman"/>
          <w:sz w:val="28"/>
        </w:rPr>
        <w:t>может быть признана</w:t>
      </w:r>
      <w:r w:rsidR="001F6D93">
        <w:rPr>
          <w:rFonts w:ascii="Times New Roman" w:hAnsi="Times New Roman"/>
          <w:sz w:val="28"/>
        </w:rPr>
        <w:t xml:space="preserve"> высокой</w:t>
      </w:r>
      <w:r w:rsidR="001F6D93" w:rsidRPr="008453CD">
        <w:rPr>
          <w:rFonts w:ascii="Times New Roman" w:hAnsi="Times New Roman"/>
          <w:sz w:val="28"/>
        </w:rPr>
        <w:t>,</w:t>
      </w:r>
      <w:r w:rsidR="001F6D93">
        <w:rPr>
          <w:rFonts w:ascii="Times New Roman" w:hAnsi="Times New Roman"/>
          <w:sz w:val="28"/>
        </w:rPr>
        <w:t xml:space="preserve"> </w:t>
      </w:r>
      <w:r w:rsidR="001F6D93" w:rsidRPr="00CC72DD">
        <w:rPr>
          <w:rFonts w:ascii="Times New Roman" w:hAnsi="Times New Roman"/>
          <w:sz w:val="28"/>
        </w:rPr>
        <w:t xml:space="preserve">коэффициент эффективности реализации </w:t>
      </w:r>
      <w:r w:rsidR="001F6D93">
        <w:rPr>
          <w:rFonts w:ascii="Times New Roman" w:hAnsi="Times New Roman"/>
          <w:sz w:val="28"/>
        </w:rPr>
        <w:t xml:space="preserve">муниципальной </w:t>
      </w:r>
      <w:r w:rsidR="001F6D93" w:rsidRPr="00CC72DD">
        <w:rPr>
          <w:rFonts w:ascii="Times New Roman" w:hAnsi="Times New Roman"/>
          <w:sz w:val="28"/>
        </w:rPr>
        <w:t xml:space="preserve">программы </w:t>
      </w:r>
      <w:r w:rsidR="001F6D93">
        <w:rPr>
          <w:rFonts w:ascii="Times New Roman" w:hAnsi="Times New Roman"/>
          <w:sz w:val="28"/>
        </w:rPr>
        <w:t>- 0,98</w:t>
      </w:r>
      <w:r w:rsidR="001F6D93">
        <w:rPr>
          <w:rFonts w:ascii="Times New Roman" w:hAnsi="Times New Roman"/>
          <w:color w:val="000000"/>
          <w:sz w:val="28"/>
        </w:rPr>
        <w:t xml:space="preserve">. </w:t>
      </w:r>
    </w:p>
    <w:p w:rsidR="001F6D93" w:rsidRPr="00491FDB" w:rsidRDefault="001F6D93" w:rsidP="001F6D93">
      <w:pPr>
        <w:spacing w:after="0" w:line="240" w:lineRule="auto"/>
        <w:ind w:firstLine="851"/>
        <w:jc w:val="both"/>
        <w:rPr>
          <w:rFonts w:ascii="Times New Roman" w:hAnsi="Times New Roman" w:cs="Times New Roman"/>
          <w:color w:val="000000"/>
          <w:sz w:val="28"/>
          <w:szCs w:val="28"/>
        </w:rPr>
      </w:pPr>
      <w:r>
        <w:rPr>
          <w:rFonts w:ascii="Times New Roman" w:hAnsi="Times New Roman"/>
          <w:color w:val="000000"/>
          <w:sz w:val="28"/>
        </w:rPr>
        <w:t xml:space="preserve"> </w:t>
      </w:r>
      <w:r>
        <w:rPr>
          <w:rFonts w:ascii="Times New Roman" w:hAnsi="Times New Roman" w:cs="Times New Roman"/>
          <w:sz w:val="28"/>
          <w:szCs w:val="28"/>
        </w:rPr>
        <w:t>У</w:t>
      </w:r>
      <w:r w:rsidRPr="005A0D8B">
        <w:rPr>
          <w:rFonts w:ascii="Times New Roman" w:hAnsi="Times New Roman" w:cs="Times New Roman"/>
          <w:sz w:val="28"/>
          <w:szCs w:val="28"/>
        </w:rPr>
        <w:t>правлени</w:t>
      </w:r>
      <w:r>
        <w:rPr>
          <w:rFonts w:ascii="Times New Roman" w:hAnsi="Times New Roman" w:cs="Times New Roman"/>
          <w:sz w:val="28"/>
          <w:szCs w:val="28"/>
        </w:rPr>
        <w:t>ю</w:t>
      </w:r>
      <w:r w:rsidRPr="005A0D8B">
        <w:rPr>
          <w:rFonts w:ascii="Times New Roman" w:hAnsi="Times New Roman" w:cs="Times New Roman"/>
          <w:sz w:val="28"/>
          <w:szCs w:val="28"/>
        </w:rPr>
        <w:t xml:space="preserve"> по вопросам семьи и детства администрации муниципального образования Кавказский район</w:t>
      </w:r>
      <w:r w:rsidRPr="00DC2A93">
        <w:rPr>
          <w:rFonts w:ascii="Times New Roman" w:hAnsi="Times New Roman" w:cs="Times New Roman"/>
          <w:sz w:val="28"/>
          <w:szCs w:val="28"/>
        </w:rPr>
        <w:t xml:space="preserve"> </w:t>
      </w:r>
      <w:r>
        <w:rPr>
          <w:rFonts w:ascii="Times New Roman" w:hAnsi="Times New Roman" w:cs="Times New Roman"/>
          <w:sz w:val="28"/>
          <w:szCs w:val="28"/>
        </w:rPr>
        <w:t>д</w:t>
      </w:r>
      <w:r w:rsidRPr="00491FDB">
        <w:rPr>
          <w:rFonts w:ascii="Times New Roman" w:hAnsi="Times New Roman" w:cs="Times New Roman"/>
          <w:sz w:val="28"/>
          <w:szCs w:val="28"/>
        </w:rPr>
        <w:t xml:space="preserve">ля дальнейшей реализации </w:t>
      </w:r>
      <w:r>
        <w:rPr>
          <w:rFonts w:ascii="Times New Roman" w:hAnsi="Times New Roman" w:cs="Times New Roman"/>
          <w:sz w:val="28"/>
          <w:szCs w:val="28"/>
        </w:rPr>
        <w:t>муниципальной</w:t>
      </w:r>
      <w:r w:rsidRPr="00491FDB">
        <w:rPr>
          <w:rFonts w:ascii="Times New Roman" w:hAnsi="Times New Roman" w:cs="Times New Roman"/>
          <w:sz w:val="28"/>
          <w:szCs w:val="28"/>
        </w:rPr>
        <w:t xml:space="preserve"> программы</w:t>
      </w:r>
      <w:r>
        <w:rPr>
          <w:rFonts w:ascii="Times New Roman" w:hAnsi="Times New Roman" w:cs="Times New Roman"/>
          <w:sz w:val="28"/>
          <w:szCs w:val="28"/>
        </w:rPr>
        <w:t>, как</w:t>
      </w:r>
      <w:r w:rsidRPr="006A305A">
        <w:rPr>
          <w:rFonts w:ascii="Times New Roman" w:hAnsi="Times New Roman" w:cs="Times New Roman"/>
          <w:sz w:val="28"/>
          <w:szCs w:val="28"/>
        </w:rPr>
        <w:t xml:space="preserve"> </w:t>
      </w:r>
      <w:r>
        <w:rPr>
          <w:rFonts w:ascii="Times New Roman" w:hAnsi="Times New Roman" w:cs="Times New Roman"/>
          <w:sz w:val="28"/>
          <w:szCs w:val="28"/>
        </w:rPr>
        <w:t>к</w:t>
      </w:r>
      <w:r w:rsidRPr="006A305A">
        <w:rPr>
          <w:rFonts w:ascii="Times New Roman" w:hAnsi="Times New Roman" w:cs="Times New Roman"/>
          <w:sz w:val="28"/>
          <w:szCs w:val="28"/>
        </w:rPr>
        <w:t xml:space="preserve">оординатору </w:t>
      </w:r>
      <w:r>
        <w:rPr>
          <w:rFonts w:ascii="Times New Roman" w:hAnsi="Times New Roman" w:cs="Times New Roman"/>
          <w:sz w:val="28"/>
          <w:szCs w:val="28"/>
        </w:rPr>
        <w:t>муниципальной программы</w:t>
      </w:r>
      <w:r>
        <w:rPr>
          <w:rFonts w:ascii="Times New Roman" w:hAnsi="Times New Roman"/>
          <w:sz w:val="28"/>
        </w:rPr>
        <w:t xml:space="preserve">, необходимо </w:t>
      </w:r>
      <w:r>
        <w:rPr>
          <w:rFonts w:ascii="Times New Roman" w:hAnsi="Times New Roman" w:cs="Times New Roman"/>
          <w:sz w:val="28"/>
          <w:szCs w:val="28"/>
        </w:rPr>
        <w:t>продолжить</w:t>
      </w:r>
      <w:r w:rsidRPr="00491FDB">
        <w:rPr>
          <w:rFonts w:ascii="Times New Roman" w:hAnsi="Times New Roman" w:cs="Times New Roman"/>
          <w:sz w:val="28"/>
          <w:szCs w:val="28"/>
        </w:rPr>
        <w:t xml:space="preserve"> постоянный мониторинг и </w:t>
      </w:r>
      <w:proofErr w:type="gramStart"/>
      <w:r w:rsidRPr="00491FDB">
        <w:rPr>
          <w:rFonts w:ascii="Times New Roman" w:hAnsi="Times New Roman" w:cs="Times New Roman"/>
          <w:sz w:val="28"/>
          <w:szCs w:val="28"/>
        </w:rPr>
        <w:t>контроль за</w:t>
      </w:r>
      <w:proofErr w:type="gramEnd"/>
      <w:r w:rsidRPr="00491FDB">
        <w:rPr>
          <w:rFonts w:ascii="Times New Roman" w:hAnsi="Times New Roman" w:cs="Times New Roman"/>
          <w:sz w:val="28"/>
          <w:szCs w:val="28"/>
        </w:rPr>
        <w:t xml:space="preserve"> выполнением мероприятий, достижением </w:t>
      </w:r>
      <w:r>
        <w:rPr>
          <w:rFonts w:ascii="Times New Roman" w:hAnsi="Times New Roman" w:cs="Times New Roman"/>
          <w:sz w:val="28"/>
          <w:szCs w:val="28"/>
        </w:rPr>
        <w:t xml:space="preserve">запланированных значений </w:t>
      </w:r>
      <w:r w:rsidRPr="00491FDB">
        <w:rPr>
          <w:rFonts w:ascii="Times New Roman" w:hAnsi="Times New Roman" w:cs="Times New Roman"/>
          <w:sz w:val="28"/>
          <w:szCs w:val="28"/>
        </w:rPr>
        <w:t>целевых показателей</w:t>
      </w:r>
      <w:r>
        <w:rPr>
          <w:rFonts w:ascii="Times New Roman" w:hAnsi="Times New Roman" w:cs="Times New Roman"/>
          <w:sz w:val="28"/>
          <w:szCs w:val="28"/>
        </w:rPr>
        <w:t>.</w:t>
      </w:r>
    </w:p>
    <w:p w:rsidR="001F6D93" w:rsidRDefault="001F6D93" w:rsidP="001F6D93">
      <w:pPr>
        <w:spacing w:after="0" w:line="240" w:lineRule="auto"/>
        <w:ind w:firstLine="851"/>
        <w:jc w:val="both"/>
        <w:rPr>
          <w:rFonts w:ascii="Times New Roman" w:hAnsi="Times New Roman"/>
          <w:color w:val="000000"/>
          <w:sz w:val="28"/>
        </w:rPr>
      </w:pPr>
      <w:r>
        <w:rPr>
          <w:rFonts w:ascii="Times New Roman" w:hAnsi="Times New Roman"/>
          <w:color w:val="000000"/>
          <w:sz w:val="28"/>
        </w:rPr>
        <w:t>Считаем целесообразным в дальнейшем реализацию всех подпрограмм, входящих в состав данной муниципальной программы.</w:t>
      </w:r>
    </w:p>
    <w:p w:rsidR="001F6D93" w:rsidRPr="00AC2429" w:rsidRDefault="001F6D93" w:rsidP="00F56DCB">
      <w:pPr>
        <w:spacing w:after="0" w:line="240" w:lineRule="auto"/>
        <w:jc w:val="both"/>
        <w:rPr>
          <w:rFonts w:ascii="Times New Roman" w:hAnsi="Times New Roman" w:cs="Times New Roman"/>
          <w:sz w:val="28"/>
          <w:szCs w:val="28"/>
        </w:rPr>
      </w:pPr>
    </w:p>
    <w:p w:rsidR="00B5440D" w:rsidRDefault="00B5440D" w:rsidP="00F56DCB">
      <w:pPr>
        <w:spacing w:after="0"/>
        <w:jc w:val="both"/>
        <w:rPr>
          <w:rFonts w:ascii="Times New Roman" w:eastAsia="Times New Roman" w:hAnsi="Times New Roman" w:cs="Times New Roman"/>
          <w:b/>
          <w:sz w:val="28"/>
        </w:rPr>
      </w:pPr>
    </w:p>
    <w:p w:rsidR="006A6718" w:rsidRPr="002E5394" w:rsidRDefault="00B5440D" w:rsidP="006A6718">
      <w:pPr>
        <w:keepNext/>
        <w:spacing w:after="0" w:line="240" w:lineRule="auto"/>
        <w:ind w:firstLine="711"/>
        <w:jc w:val="center"/>
        <w:rPr>
          <w:rFonts w:ascii="Times New Roman" w:eastAsia="Times New Roman" w:hAnsi="Times New Roman" w:cs="Times New Roman"/>
          <w:b/>
          <w:sz w:val="32"/>
          <w:szCs w:val="32"/>
        </w:rPr>
      </w:pPr>
      <w:r w:rsidRPr="002E5394">
        <w:rPr>
          <w:rFonts w:ascii="Times New Roman" w:eastAsia="Times New Roman" w:hAnsi="Times New Roman" w:cs="Times New Roman"/>
          <w:b/>
          <w:sz w:val="32"/>
          <w:szCs w:val="32"/>
        </w:rPr>
        <w:t>3.3. О</w:t>
      </w:r>
      <w:r w:rsidR="006A6718" w:rsidRPr="002E5394">
        <w:rPr>
          <w:rFonts w:ascii="Times New Roman" w:eastAsia="Times New Roman" w:hAnsi="Times New Roman" w:cs="Times New Roman"/>
          <w:b/>
          <w:sz w:val="32"/>
          <w:szCs w:val="32"/>
        </w:rPr>
        <w:t xml:space="preserve"> ходе реализации муниципальной программы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за 2016 год</w:t>
      </w:r>
    </w:p>
    <w:p w:rsidR="006A6718" w:rsidRDefault="006A6718" w:rsidP="006A6718">
      <w:pPr>
        <w:spacing w:after="0" w:line="240" w:lineRule="auto"/>
        <w:ind w:firstLine="709"/>
        <w:jc w:val="both"/>
        <w:rPr>
          <w:rFonts w:ascii="Times New Roman" w:eastAsia="Times New Roman" w:hAnsi="Times New Roman" w:cs="Times New Roman"/>
          <w:sz w:val="28"/>
          <w:shd w:val="clear" w:color="auto" w:fill="FFFF00"/>
        </w:rPr>
      </w:pPr>
    </w:p>
    <w:p w:rsidR="006A6718" w:rsidRDefault="006A6718" w:rsidP="006A6718">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Муниципальная программа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утверждена постановлением администрации муниципального образования Кавказский район от 17 ноября 2014 </w:t>
      </w:r>
      <w:r w:rsidRPr="00AC2429">
        <w:rPr>
          <w:rFonts w:ascii="Times New Roman" w:eastAsia="Times New Roman" w:hAnsi="Times New Roman" w:cs="Times New Roman"/>
          <w:sz w:val="28"/>
        </w:rPr>
        <w:t xml:space="preserve">года </w:t>
      </w:r>
      <w:r w:rsidRPr="00AC2429">
        <w:rPr>
          <w:rFonts w:ascii="Times New Roman" w:eastAsia="Segoe UI Symbol" w:hAnsi="Times New Roman" w:cs="Times New Roman"/>
          <w:sz w:val="28"/>
        </w:rPr>
        <w:t>№</w:t>
      </w:r>
      <w:r w:rsidRPr="00AC2429">
        <w:rPr>
          <w:rFonts w:ascii="Times New Roman" w:eastAsia="Times New Roman" w:hAnsi="Times New Roman" w:cs="Times New Roman"/>
          <w:sz w:val="28"/>
        </w:rPr>
        <w:t> 1779</w:t>
      </w:r>
      <w:r>
        <w:rPr>
          <w:rFonts w:ascii="Times New Roman" w:eastAsia="Times New Roman" w:hAnsi="Times New Roman" w:cs="Times New Roman"/>
          <w:sz w:val="28"/>
        </w:rPr>
        <w:t>. В 2016 году внесено 4 изменений в программу.</w:t>
      </w:r>
    </w:p>
    <w:p w:rsidR="006A6718" w:rsidRDefault="006A6718" w:rsidP="006A6718">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Координатор муниципальной программы – отдел капитального строительства администрации муниципального образования Кавказский район.</w:t>
      </w:r>
    </w:p>
    <w:p w:rsidR="006A6718" w:rsidRDefault="006A6718" w:rsidP="006A6718">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Объем бюджетного финансирования муниципальной программы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в 2016 году был предусмотрен в сумме 6 527,9 тыс. рублей, в том числе за счет средств:</w:t>
      </w:r>
    </w:p>
    <w:p w:rsidR="006A6718" w:rsidRDefault="00AC2429" w:rsidP="006A6718">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6A6718">
        <w:rPr>
          <w:rFonts w:ascii="Times New Roman" w:eastAsia="Times New Roman" w:hAnsi="Times New Roman" w:cs="Times New Roman"/>
          <w:sz w:val="28"/>
        </w:rPr>
        <w:t>краевого бюджета – 1 785,7 тыс. рублей;</w:t>
      </w:r>
    </w:p>
    <w:p w:rsidR="006A6718" w:rsidRDefault="00AC2429" w:rsidP="006A6718">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6A6718">
        <w:rPr>
          <w:rFonts w:ascii="Times New Roman" w:eastAsia="Times New Roman" w:hAnsi="Times New Roman" w:cs="Times New Roman"/>
          <w:sz w:val="28"/>
        </w:rPr>
        <w:t>местного бюджета – 4 742,2 тыс. рублей.</w:t>
      </w:r>
    </w:p>
    <w:p w:rsidR="006A6718" w:rsidRDefault="006A6718" w:rsidP="006A6718">
      <w:pPr>
        <w:spacing w:after="0" w:line="240" w:lineRule="auto"/>
        <w:ind w:firstLine="709"/>
        <w:jc w:val="both"/>
        <w:rPr>
          <w:rFonts w:ascii="Times New Roman" w:eastAsia="Times New Roman" w:hAnsi="Times New Roman" w:cs="Times New Roman"/>
          <w:sz w:val="28"/>
        </w:rPr>
      </w:pPr>
      <w:r w:rsidRPr="00AC2429">
        <w:rPr>
          <w:rFonts w:ascii="Times New Roman" w:eastAsia="Times New Roman" w:hAnsi="Times New Roman" w:cs="Times New Roman"/>
          <w:sz w:val="28"/>
        </w:rPr>
        <w:t>За отчетный год кассовые расходы по муниципальной программе составили 6 040,3 тыс. рублей или 92,5 % от предусмотренного лимита, в том</w:t>
      </w:r>
      <w:r>
        <w:rPr>
          <w:rFonts w:ascii="Times New Roman" w:eastAsia="Times New Roman" w:hAnsi="Times New Roman" w:cs="Times New Roman"/>
          <w:sz w:val="28"/>
        </w:rPr>
        <w:t xml:space="preserve"> числе за счет средств:</w:t>
      </w:r>
    </w:p>
    <w:p w:rsidR="006A6718" w:rsidRDefault="00AC2429" w:rsidP="006A6718">
      <w:pPr>
        <w:spacing w:after="0" w:line="240" w:lineRule="auto"/>
        <w:ind w:firstLine="709"/>
        <w:jc w:val="both"/>
        <w:rPr>
          <w:rFonts w:ascii="Times New Roman" w:eastAsia="Times New Roman" w:hAnsi="Times New Roman" w:cs="Times New Roman"/>
          <w:color w:val="FF0000"/>
          <w:sz w:val="28"/>
        </w:rPr>
      </w:pPr>
      <w:r>
        <w:rPr>
          <w:rFonts w:ascii="Times New Roman" w:eastAsia="Times New Roman" w:hAnsi="Times New Roman" w:cs="Times New Roman"/>
          <w:sz w:val="28"/>
        </w:rPr>
        <w:t xml:space="preserve">- </w:t>
      </w:r>
      <w:r w:rsidR="006A6718">
        <w:rPr>
          <w:rFonts w:ascii="Times New Roman" w:eastAsia="Times New Roman" w:hAnsi="Times New Roman" w:cs="Times New Roman"/>
          <w:sz w:val="28"/>
        </w:rPr>
        <w:t>краевого бюджета – 1 785,7 тыс. рублей</w:t>
      </w:r>
      <w:r w:rsidR="006A6718">
        <w:rPr>
          <w:rFonts w:ascii="Times New Roman" w:eastAsia="Times New Roman" w:hAnsi="Times New Roman" w:cs="Times New Roman"/>
          <w:color w:val="FF0000"/>
          <w:sz w:val="28"/>
        </w:rPr>
        <w:t>;</w:t>
      </w:r>
    </w:p>
    <w:p w:rsidR="006A6718" w:rsidRDefault="00AC2429" w:rsidP="006A6718">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6A6718">
        <w:rPr>
          <w:rFonts w:ascii="Times New Roman" w:eastAsia="Times New Roman" w:hAnsi="Times New Roman" w:cs="Times New Roman"/>
          <w:sz w:val="28"/>
        </w:rPr>
        <w:t>местного бюджета – 4 254,6 тыс. рублей.</w:t>
      </w:r>
    </w:p>
    <w:p w:rsidR="002E5394" w:rsidRPr="00934471" w:rsidRDefault="002E5394" w:rsidP="002E5394">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 xml:space="preserve">Контрольные события, предусмотренные планом реализации муниципальной программы, выполнены в полном объеме в установленные сроки. </w:t>
      </w:r>
    </w:p>
    <w:p w:rsidR="006A6718" w:rsidRDefault="006A6718" w:rsidP="006A6718">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Достижение целей и решение задач, поставленных в муниципальной программе, осуществляется в рамках реализации входящих в ее состав </w:t>
      </w:r>
      <w:r w:rsidR="00B841FE">
        <w:rPr>
          <w:rFonts w:ascii="Times New Roman" w:eastAsia="Times New Roman" w:hAnsi="Times New Roman" w:cs="Times New Roman"/>
          <w:sz w:val="28"/>
        </w:rPr>
        <w:t xml:space="preserve">двух </w:t>
      </w:r>
      <w:r>
        <w:rPr>
          <w:rFonts w:ascii="Times New Roman" w:eastAsia="Times New Roman" w:hAnsi="Times New Roman" w:cs="Times New Roman"/>
          <w:sz w:val="28"/>
        </w:rPr>
        <w:t xml:space="preserve">подпрограмм и </w:t>
      </w:r>
      <w:r w:rsidR="00B841FE">
        <w:rPr>
          <w:rFonts w:ascii="Times New Roman" w:eastAsia="Times New Roman" w:hAnsi="Times New Roman" w:cs="Times New Roman"/>
          <w:sz w:val="28"/>
        </w:rPr>
        <w:t xml:space="preserve">трех </w:t>
      </w:r>
      <w:r>
        <w:rPr>
          <w:rFonts w:ascii="Times New Roman" w:eastAsia="Times New Roman" w:hAnsi="Times New Roman" w:cs="Times New Roman"/>
          <w:sz w:val="28"/>
        </w:rPr>
        <w:t>основных мероприятий.</w:t>
      </w:r>
    </w:p>
    <w:p w:rsidR="00D36DD1" w:rsidRDefault="00D36DD1" w:rsidP="006A6718">
      <w:pPr>
        <w:spacing w:after="0" w:line="240" w:lineRule="auto"/>
        <w:ind w:firstLine="709"/>
        <w:jc w:val="both"/>
        <w:rPr>
          <w:rFonts w:ascii="Times New Roman" w:eastAsia="Times New Roman" w:hAnsi="Times New Roman" w:cs="Times New Roman"/>
          <w:sz w:val="28"/>
        </w:rPr>
      </w:pPr>
    </w:p>
    <w:p w:rsidR="006A6718" w:rsidRPr="00D36DD1" w:rsidRDefault="00D36DD1" w:rsidP="00D36DD1">
      <w:pPr>
        <w:spacing w:after="0" w:line="240" w:lineRule="auto"/>
        <w:ind w:firstLine="709"/>
        <w:jc w:val="center"/>
        <w:rPr>
          <w:rFonts w:ascii="Times New Roman" w:eastAsia="Times New Roman" w:hAnsi="Times New Roman" w:cs="Times New Roman"/>
          <w:b/>
          <w:i/>
          <w:sz w:val="28"/>
        </w:rPr>
      </w:pPr>
      <w:r w:rsidRPr="00D36DD1">
        <w:rPr>
          <w:rFonts w:ascii="Times New Roman" w:eastAsia="Times New Roman" w:hAnsi="Times New Roman" w:cs="Times New Roman"/>
          <w:b/>
          <w:i/>
          <w:sz w:val="28"/>
        </w:rPr>
        <w:t>3.3.1.</w:t>
      </w:r>
      <w:r w:rsidR="006A6718" w:rsidRPr="00D36DD1">
        <w:rPr>
          <w:rFonts w:ascii="Times New Roman" w:eastAsia="Times New Roman" w:hAnsi="Times New Roman" w:cs="Times New Roman"/>
          <w:b/>
          <w:i/>
          <w:sz w:val="28"/>
        </w:rPr>
        <w:t xml:space="preserve"> О ходе реализации подпрограммы «Строительство объектов социальной инфраструктуры в МО Кавказский район»</w:t>
      </w:r>
    </w:p>
    <w:p w:rsidR="00D36DD1" w:rsidRDefault="00D36DD1" w:rsidP="00D36DD1">
      <w:pPr>
        <w:spacing w:after="0" w:line="240" w:lineRule="auto"/>
        <w:ind w:firstLine="709"/>
        <w:jc w:val="center"/>
        <w:rPr>
          <w:rFonts w:ascii="Times New Roman" w:eastAsia="Times New Roman" w:hAnsi="Times New Roman" w:cs="Times New Roman"/>
          <w:i/>
          <w:sz w:val="28"/>
        </w:rPr>
      </w:pPr>
    </w:p>
    <w:p w:rsidR="006A6718" w:rsidRDefault="006A6718" w:rsidP="006A6718">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Координатор подпрограммы - отдел капитального строительства администрации муниципального образования Кавказский район.</w:t>
      </w:r>
    </w:p>
    <w:p w:rsidR="006A6718" w:rsidRDefault="006A6718" w:rsidP="006A6718">
      <w:pPr>
        <w:spacing w:after="0" w:line="240" w:lineRule="auto"/>
        <w:jc w:val="both"/>
        <w:rPr>
          <w:rFonts w:ascii="Times New Roman" w:eastAsia="Times New Roman" w:hAnsi="Times New Roman" w:cs="Times New Roman"/>
          <w:sz w:val="28"/>
          <w:shd w:val="clear" w:color="auto" w:fill="FFFF00"/>
        </w:rPr>
      </w:pPr>
      <w:r>
        <w:rPr>
          <w:rFonts w:ascii="Times New Roman" w:eastAsia="Times New Roman" w:hAnsi="Times New Roman" w:cs="Times New Roman"/>
          <w:sz w:val="28"/>
        </w:rPr>
        <w:t xml:space="preserve">          Всего на реализацию подпрограммы  в 2016 году </w:t>
      </w:r>
      <w:r>
        <w:rPr>
          <w:rFonts w:ascii="Times New Roman" w:eastAsia="Times New Roman" w:hAnsi="Times New Roman" w:cs="Times New Roman"/>
          <w:color w:val="000000"/>
          <w:sz w:val="28"/>
        </w:rPr>
        <w:t xml:space="preserve">было предусмотрено </w:t>
      </w:r>
      <w:r>
        <w:rPr>
          <w:rFonts w:ascii="Times New Roman" w:eastAsia="Times New Roman" w:hAnsi="Times New Roman" w:cs="Times New Roman"/>
          <w:sz w:val="28"/>
        </w:rPr>
        <w:t xml:space="preserve">1 735,2 тыс. </w:t>
      </w:r>
      <w:r w:rsidR="00283E2F">
        <w:rPr>
          <w:rFonts w:ascii="Times New Roman" w:eastAsia="Times New Roman" w:hAnsi="Times New Roman" w:cs="Times New Roman"/>
          <w:sz w:val="28"/>
        </w:rPr>
        <w:t>рублей</w:t>
      </w:r>
      <w:r>
        <w:rPr>
          <w:rFonts w:ascii="Times New Roman" w:eastAsia="Times New Roman" w:hAnsi="Times New Roman" w:cs="Times New Roman"/>
          <w:sz w:val="28"/>
        </w:rPr>
        <w:t xml:space="preserve"> из средств местного бюджета.</w:t>
      </w:r>
    </w:p>
    <w:p w:rsidR="006A6718" w:rsidRDefault="00D36DD1" w:rsidP="00D36DD1">
      <w:pPr>
        <w:spacing w:after="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sz w:val="28"/>
        </w:rPr>
        <w:t xml:space="preserve">          </w:t>
      </w:r>
      <w:r w:rsidR="006A6718">
        <w:rPr>
          <w:rFonts w:ascii="Times New Roman" w:eastAsia="Times New Roman" w:hAnsi="Times New Roman" w:cs="Times New Roman"/>
          <w:sz w:val="28"/>
        </w:rPr>
        <w:t>Фактически профинансировано и освоено 1 648,2 тыс.</w:t>
      </w:r>
      <w:r w:rsidR="008E1107">
        <w:rPr>
          <w:rFonts w:ascii="Times New Roman" w:eastAsia="Times New Roman" w:hAnsi="Times New Roman" w:cs="Times New Roman"/>
          <w:sz w:val="28"/>
        </w:rPr>
        <w:t xml:space="preserve"> рублей </w:t>
      </w:r>
      <w:r w:rsidR="006A6718">
        <w:rPr>
          <w:rFonts w:ascii="Times New Roman" w:eastAsia="Times New Roman" w:hAnsi="Times New Roman" w:cs="Times New Roman"/>
          <w:color w:val="000000"/>
          <w:sz w:val="28"/>
        </w:rPr>
        <w:t xml:space="preserve">(95%) из средств местного бюджета. </w:t>
      </w:r>
    </w:p>
    <w:p w:rsidR="006A6718" w:rsidRDefault="00D36DD1" w:rsidP="00D36DD1">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6A6718">
        <w:rPr>
          <w:rFonts w:ascii="Times New Roman" w:eastAsia="Times New Roman" w:hAnsi="Times New Roman" w:cs="Times New Roman"/>
          <w:sz w:val="28"/>
        </w:rPr>
        <w:t xml:space="preserve">В 2016 году бюджетные средства </w:t>
      </w:r>
      <w:r w:rsidR="006A6718">
        <w:rPr>
          <w:rFonts w:ascii="Times New Roman" w:eastAsia="Times New Roman" w:hAnsi="Times New Roman" w:cs="Times New Roman"/>
          <w:color w:val="000000"/>
          <w:sz w:val="28"/>
        </w:rPr>
        <w:t>предусматривались на выполнение</w:t>
      </w:r>
      <w:r w:rsidR="006A6718">
        <w:rPr>
          <w:rFonts w:ascii="Times New Roman" w:eastAsia="Times New Roman" w:hAnsi="Times New Roman" w:cs="Times New Roman"/>
          <w:sz w:val="28"/>
        </w:rPr>
        <w:t xml:space="preserve"> мероприятия «Строительство (реконструкция) муниципальных дошкольных учреждений», в том числе </w:t>
      </w:r>
      <w:proofErr w:type="gramStart"/>
      <w:r w:rsidR="006A6718">
        <w:rPr>
          <w:rFonts w:ascii="Times New Roman" w:eastAsia="Times New Roman" w:hAnsi="Times New Roman" w:cs="Times New Roman"/>
          <w:sz w:val="28"/>
        </w:rPr>
        <w:t>на</w:t>
      </w:r>
      <w:proofErr w:type="gramEnd"/>
      <w:r w:rsidR="006A6718">
        <w:rPr>
          <w:rFonts w:ascii="Times New Roman" w:eastAsia="Times New Roman" w:hAnsi="Times New Roman" w:cs="Times New Roman"/>
          <w:sz w:val="28"/>
        </w:rPr>
        <w:t>:</w:t>
      </w:r>
    </w:p>
    <w:p w:rsidR="006A6718" w:rsidRDefault="00D36DD1" w:rsidP="00D36DD1">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6A6718">
        <w:rPr>
          <w:rFonts w:ascii="Times New Roman" w:eastAsia="Times New Roman" w:hAnsi="Times New Roman" w:cs="Times New Roman"/>
          <w:sz w:val="28"/>
        </w:rPr>
        <w:t xml:space="preserve">- </w:t>
      </w:r>
      <w:r>
        <w:rPr>
          <w:rFonts w:ascii="Times New Roman" w:eastAsia="Times New Roman" w:hAnsi="Times New Roman" w:cs="Times New Roman"/>
          <w:sz w:val="28"/>
        </w:rPr>
        <w:t>выполнение проектно-сметной документации и экспертизы проекта на строительство м</w:t>
      </w:r>
      <w:r w:rsidR="006A6718">
        <w:rPr>
          <w:rFonts w:ascii="Times New Roman" w:eastAsia="Times New Roman" w:hAnsi="Times New Roman" w:cs="Times New Roman"/>
          <w:sz w:val="28"/>
        </w:rPr>
        <w:t>униципально</w:t>
      </w:r>
      <w:r>
        <w:rPr>
          <w:rFonts w:ascii="Times New Roman" w:eastAsia="Times New Roman" w:hAnsi="Times New Roman" w:cs="Times New Roman"/>
          <w:sz w:val="28"/>
        </w:rPr>
        <w:t>го</w:t>
      </w:r>
      <w:r w:rsidR="006A6718">
        <w:rPr>
          <w:rFonts w:ascii="Times New Roman" w:eastAsia="Times New Roman" w:hAnsi="Times New Roman" w:cs="Times New Roman"/>
          <w:sz w:val="28"/>
        </w:rPr>
        <w:t xml:space="preserve"> дошкольно</w:t>
      </w:r>
      <w:r>
        <w:rPr>
          <w:rFonts w:ascii="Times New Roman" w:eastAsia="Times New Roman" w:hAnsi="Times New Roman" w:cs="Times New Roman"/>
          <w:sz w:val="28"/>
        </w:rPr>
        <w:t>го</w:t>
      </w:r>
      <w:r w:rsidR="006A6718">
        <w:rPr>
          <w:rFonts w:ascii="Times New Roman" w:eastAsia="Times New Roman" w:hAnsi="Times New Roman" w:cs="Times New Roman"/>
          <w:sz w:val="28"/>
        </w:rPr>
        <w:t xml:space="preserve"> учреждени</w:t>
      </w:r>
      <w:r>
        <w:rPr>
          <w:rFonts w:ascii="Times New Roman" w:eastAsia="Times New Roman" w:hAnsi="Times New Roman" w:cs="Times New Roman"/>
          <w:sz w:val="28"/>
        </w:rPr>
        <w:t>я</w:t>
      </w:r>
      <w:r w:rsidR="006A6718">
        <w:rPr>
          <w:rFonts w:ascii="Times New Roman" w:eastAsia="Times New Roman" w:hAnsi="Times New Roman" w:cs="Times New Roman"/>
          <w:sz w:val="28"/>
        </w:rPr>
        <w:t xml:space="preserve"> на 170 мест</w:t>
      </w:r>
      <w:r>
        <w:rPr>
          <w:rFonts w:ascii="Times New Roman" w:eastAsia="Times New Roman" w:hAnsi="Times New Roman" w:cs="Times New Roman"/>
          <w:sz w:val="28"/>
        </w:rPr>
        <w:t xml:space="preserve">, </w:t>
      </w:r>
      <w:r w:rsidR="006A6718">
        <w:rPr>
          <w:rFonts w:ascii="Times New Roman" w:eastAsia="Times New Roman" w:hAnsi="Times New Roman" w:cs="Times New Roman"/>
          <w:sz w:val="28"/>
        </w:rPr>
        <w:t>расположенно</w:t>
      </w:r>
      <w:r>
        <w:rPr>
          <w:rFonts w:ascii="Times New Roman" w:eastAsia="Times New Roman" w:hAnsi="Times New Roman" w:cs="Times New Roman"/>
          <w:sz w:val="28"/>
        </w:rPr>
        <w:t>го</w:t>
      </w:r>
      <w:r w:rsidR="006A6718">
        <w:rPr>
          <w:rFonts w:ascii="Times New Roman" w:eastAsia="Times New Roman" w:hAnsi="Times New Roman" w:cs="Times New Roman"/>
          <w:sz w:val="28"/>
        </w:rPr>
        <w:t xml:space="preserve"> по адресу Кавказский район, ст. </w:t>
      </w:r>
      <w:proofErr w:type="gramStart"/>
      <w:r w:rsidR="006A6718">
        <w:rPr>
          <w:rFonts w:ascii="Times New Roman" w:eastAsia="Times New Roman" w:hAnsi="Times New Roman" w:cs="Times New Roman"/>
          <w:sz w:val="28"/>
        </w:rPr>
        <w:t>Казанская</w:t>
      </w:r>
      <w:proofErr w:type="gramEnd"/>
      <w:r w:rsidR="006A6718">
        <w:rPr>
          <w:rFonts w:ascii="Times New Roman" w:eastAsia="Times New Roman" w:hAnsi="Times New Roman" w:cs="Times New Roman"/>
          <w:sz w:val="28"/>
        </w:rPr>
        <w:t xml:space="preserve">, пер. Вокзальный, 6а - 1 034,2 тыс. </w:t>
      </w:r>
      <w:r w:rsidR="00283E2F">
        <w:rPr>
          <w:rFonts w:ascii="Times New Roman" w:eastAsia="Times New Roman" w:hAnsi="Times New Roman" w:cs="Times New Roman"/>
          <w:sz w:val="28"/>
        </w:rPr>
        <w:t>рублей</w:t>
      </w:r>
      <w:r w:rsidR="006A6718">
        <w:rPr>
          <w:rFonts w:ascii="Times New Roman" w:eastAsia="Times New Roman" w:hAnsi="Times New Roman" w:cs="Times New Roman"/>
          <w:sz w:val="28"/>
        </w:rPr>
        <w:t xml:space="preserve"> из средств местного бюджета. </w:t>
      </w:r>
      <w:r>
        <w:rPr>
          <w:rFonts w:ascii="Times New Roman" w:eastAsia="Times New Roman" w:hAnsi="Times New Roman" w:cs="Times New Roman"/>
          <w:sz w:val="28"/>
        </w:rPr>
        <w:t xml:space="preserve">          </w:t>
      </w:r>
      <w:r w:rsidR="006A6718">
        <w:rPr>
          <w:rFonts w:ascii="Times New Roman" w:eastAsia="Times New Roman" w:hAnsi="Times New Roman" w:cs="Times New Roman"/>
          <w:sz w:val="28"/>
        </w:rPr>
        <w:t xml:space="preserve">Фактически освоено </w:t>
      </w:r>
      <w:r w:rsidR="006A6718">
        <w:rPr>
          <w:rFonts w:ascii="Times New Roman" w:eastAsia="Times New Roman" w:hAnsi="Times New Roman" w:cs="Times New Roman"/>
          <w:color w:val="000000"/>
          <w:sz w:val="28"/>
        </w:rPr>
        <w:t xml:space="preserve">1 034,2 </w:t>
      </w:r>
      <w:r w:rsidR="006A6718">
        <w:rPr>
          <w:rFonts w:ascii="Times New Roman" w:eastAsia="Times New Roman" w:hAnsi="Times New Roman" w:cs="Times New Roman"/>
          <w:sz w:val="28"/>
        </w:rPr>
        <w:t>тыс.</w:t>
      </w:r>
      <w:r>
        <w:rPr>
          <w:rFonts w:ascii="Times New Roman" w:eastAsia="Times New Roman" w:hAnsi="Times New Roman" w:cs="Times New Roman"/>
          <w:sz w:val="28"/>
        </w:rPr>
        <w:t xml:space="preserve"> </w:t>
      </w:r>
      <w:r w:rsidR="00283E2F">
        <w:rPr>
          <w:rFonts w:ascii="Times New Roman" w:eastAsia="Times New Roman" w:hAnsi="Times New Roman" w:cs="Times New Roman"/>
          <w:sz w:val="28"/>
        </w:rPr>
        <w:t>рублей</w:t>
      </w:r>
      <w:r w:rsidR="006A6718">
        <w:rPr>
          <w:rFonts w:ascii="Times New Roman" w:eastAsia="Times New Roman" w:hAnsi="Times New Roman" w:cs="Times New Roman"/>
          <w:sz w:val="28"/>
        </w:rPr>
        <w:t xml:space="preserve"> (100%).</w:t>
      </w:r>
      <w:r>
        <w:rPr>
          <w:rFonts w:ascii="Times New Roman" w:eastAsia="Times New Roman" w:hAnsi="Times New Roman" w:cs="Times New Roman"/>
          <w:sz w:val="28"/>
        </w:rPr>
        <w:t xml:space="preserve"> </w:t>
      </w:r>
      <w:r w:rsidR="006A6718">
        <w:rPr>
          <w:rFonts w:ascii="Times New Roman" w:eastAsia="Times New Roman" w:hAnsi="Times New Roman" w:cs="Times New Roman"/>
          <w:color w:val="000000"/>
          <w:sz w:val="28"/>
        </w:rPr>
        <w:t>Мероприятие выполнено в полном объеме</w:t>
      </w:r>
      <w:r>
        <w:rPr>
          <w:rFonts w:ascii="Times New Roman" w:eastAsia="Times New Roman" w:hAnsi="Times New Roman" w:cs="Times New Roman"/>
          <w:color w:val="000000"/>
          <w:sz w:val="28"/>
        </w:rPr>
        <w:t>.</w:t>
      </w:r>
    </w:p>
    <w:p w:rsidR="006A6718" w:rsidRDefault="006A6718" w:rsidP="006A6718">
      <w:pPr>
        <w:spacing w:after="0" w:line="240" w:lineRule="auto"/>
        <w:ind w:firstLine="851"/>
        <w:jc w:val="both"/>
        <w:rPr>
          <w:rFonts w:ascii="Times New Roman" w:eastAsia="Times New Roman" w:hAnsi="Times New Roman" w:cs="Times New Roman"/>
          <w:color w:val="000000"/>
          <w:sz w:val="28"/>
        </w:rPr>
      </w:pPr>
      <w:r>
        <w:rPr>
          <w:rFonts w:ascii="Times New Roman" w:eastAsia="Times New Roman" w:hAnsi="Times New Roman" w:cs="Times New Roman"/>
          <w:sz w:val="28"/>
        </w:rPr>
        <w:t xml:space="preserve">- </w:t>
      </w:r>
      <w:r w:rsidR="00D36DD1">
        <w:rPr>
          <w:rFonts w:ascii="Times New Roman" w:eastAsia="Times New Roman" w:hAnsi="Times New Roman" w:cs="Times New Roman"/>
          <w:sz w:val="28"/>
        </w:rPr>
        <w:t>выполнение проектно-сметной документации и экспертизы проекта на строительство муниципального дошкольного образовательного</w:t>
      </w:r>
      <w:r>
        <w:rPr>
          <w:rFonts w:ascii="Times New Roman" w:eastAsia="Times New Roman" w:hAnsi="Times New Roman" w:cs="Times New Roman"/>
          <w:sz w:val="28"/>
        </w:rPr>
        <w:t xml:space="preserve"> учреждени</w:t>
      </w:r>
      <w:r w:rsidR="00D36DD1">
        <w:rPr>
          <w:rFonts w:ascii="Times New Roman" w:eastAsia="Times New Roman" w:hAnsi="Times New Roman" w:cs="Times New Roman"/>
          <w:sz w:val="28"/>
        </w:rPr>
        <w:t>я</w:t>
      </w:r>
      <w:r>
        <w:rPr>
          <w:rFonts w:ascii="Times New Roman" w:eastAsia="Times New Roman" w:hAnsi="Times New Roman" w:cs="Times New Roman"/>
          <w:sz w:val="28"/>
        </w:rPr>
        <w:t xml:space="preserve"> в ст. Дмитриевской, ул. </w:t>
      </w:r>
      <w:proofErr w:type="gramStart"/>
      <w:r>
        <w:rPr>
          <w:rFonts w:ascii="Times New Roman" w:eastAsia="Times New Roman" w:hAnsi="Times New Roman" w:cs="Times New Roman"/>
          <w:sz w:val="28"/>
        </w:rPr>
        <w:t>Октябрьская</w:t>
      </w:r>
      <w:proofErr w:type="gramEnd"/>
      <w:r>
        <w:rPr>
          <w:rFonts w:ascii="Times New Roman" w:eastAsia="Times New Roman" w:hAnsi="Times New Roman" w:cs="Times New Roman"/>
          <w:sz w:val="28"/>
        </w:rPr>
        <w:t xml:space="preserve">, 70В - 701,0 тыс. </w:t>
      </w:r>
      <w:r w:rsidR="00283E2F">
        <w:rPr>
          <w:rFonts w:ascii="Times New Roman" w:eastAsia="Times New Roman" w:hAnsi="Times New Roman" w:cs="Times New Roman"/>
          <w:sz w:val="28"/>
        </w:rPr>
        <w:t>рублей</w:t>
      </w:r>
      <w:r>
        <w:rPr>
          <w:rFonts w:ascii="Times New Roman" w:eastAsia="Times New Roman" w:hAnsi="Times New Roman" w:cs="Times New Roman"/>
          <w:sz w:val="28"/>
        </w:rPr>
        <w:t xml:space="preserve"> из средств местного бюджета. Фактически освоено </w:t>
      </w:r>
      <w:r>
        <w:rPr>
          <w:rFonts w:ascii="Times New Roman" w:eastAsia="Times New Roman" w:hAnsi="Times New Roman" w:cs="Times New Roman"/>
          <w:color w:val="000000"/>
          <w:sz w:val="28"/>
        </w:rPr>
        <w:t xml:space="preserve">614,0 </w:t>
      </w:r>
      <w:r>
        <w:rPr>
          <w:rFonts w:ascii="Times New Roman" w:eastAsia="Times New Roman" w:hAnsi="Times New Roman" w:cs="Times New Roman"/>
          <w:sz w:val="28"/>
        </w:rPr>
        <w:t>тыс.</w:t>
      </w:r>
      <w:r w:rsidR="00D36DD1">
        <w:rPr>
          <w:rFonts w:ascii="Times New Roman" w:eastAsia="Times New Roman" w:hAnsi="Times New Roman" w:cs="Times New Roman"/>
          <w:sz w:val="28"/>
        </w:rPr>
        <w:t xml:space="preserve"> </w:t>
      </w:r>
      <w:r w:rsidR="00283E2F">
        <w:rPr>
          <w:rFonts w:ascii="Times New Roman" w:eastAsia="Times New Roman" w:hAnsi="Times New Roman" w:cs="Times New Roman"/>
          <w:sz w:val="28"/>
        </w:rPr>
        <w:t>рублей</w:t>
      </w:r>
      <w:r>
        <w:rPr>
          <w:rFonts w:ascii="Times New Roman" w:eastAsia="Times New Roman" w:hAnsi="Times New Roman" w:cs="Times New Roman"/>
          <w:sz w:val="28"/>
        </w:rPr>
        <w:t xml:space="preserve"> (87,6%)</w:t>
      </w:r>
      <w:r w:rsidR="00D36DD1">
        <w:rPr>
          <w:rFonts w:ascii="Times New Roman" w:eastAsia="Times New Roman" w:hAnsi="Times New Roman" w:cs="Times New Roman"/>
          <w:sz w:val="28"/>
        </w:rPr>
        <w:t xml:space="preserve">. </w:t>
      </w:r>
      <w:r>
        <w:rPr>
          <w:rFonts w:ascii="Times New Roman" w:eastAsia="Times New Roman" w:hAnsi="Times New Roman" w:cs="Times New Roman"/>
          <w:color w:val="000000"/>
          <w:sz w:val="28"/>
        </w:rPr>
        <w:t>Мероприятие выполнено в полном объеме. Экономия денежных сре</w:t>
      </w:r>
      <w:proofErr w:type="gramStart"/>
      <w:r>
        <w:rPr>
          <w:rFonts w:ascii="Times New Roman" w:eastAsia="Times New Roman" w:hAnsi="Times New Roman" w:cs="Times New Roman"/>
          <w:color w:val="000000"/>
          <w:sz w:val="28"/>
        </w:rPr>
        <w:t>дств пр</w:t>
      </w:r>
      <w:proofErr w:type="gramEnd"/>
      <w:r>
        <w:rPr>
          <w:rFonts w:ascii="Times New Roman" w:eastAsia="Times New Roman" w:hAnsi="Times New Roman" w:cs="Times New Roman"/>
          <w:color w:val="000000"/>
          <w:sz w:val="28"/>
        </w:rPr>
        <w:t xml:space="preserve">оизошла в связи с тем, что в результате проведения конкурсных процедур  </w:t>
      </w:r>
      <w:r>
        <w:rPr>
          <w:rFonts w:ascii="Times New Roman" w:eastAsia="Times New Roman" w:hAnsi="Times New Roman" w:cs="Times New Roman"/>
          <w:color w:val="000000"/>
          <w:sz w:val="28"/>
        </w:rPr>
        <w:lastRenderedPageBreak/>
        <w:t>был заключен контракт на выполнение проектно-сметной документации на меньшую сумму, чем планировалось.</w:t>
      </w:r>
    </w:p>
    <w:p w:rsidR="006A6718" w:rsidRDefault="006A6718" w:rsidP="006A6718">
      <w:pPr>
        <w:spacing w:after="0" w:line="240" w:lineRule="auto"/>
        <w:ind w:firstLine="851"/>
        <w:jc w:val="both"/>
        <w:rPr>
          <w:rFonts w:ascii="Times New Roman" w:eastAsia="Times New Roman" w:hAnsi="Times New Roman" w:cs="Times New Roman"/>
          <w:color w:val="000000"/>
          <w:sz w:val="28"/>
        </w:rPr>
      </w:pPr>
      <w:r>
        <w:rPr>
          <w:rFonts w:ascii="Times New Roman" w:eastAsia="Times New Roman" w:hAnsi="Times New Roman" w:cs="Times New Roman"/>
          <w:sz w:val="28"/>
        </w:rPr>
        <w:t>Целевыми показателями подпрограммы является количество введенных дополнительных мест в детских дошкольных  и образовательных учреждениях. На 2016 год не был запланирован ввод в эксплуатацию дошкольных образовательных учреждений</w:t>
      </w:r>
      <w:r w:rsidR="00D36DD1">
        <w:rPr>
          <w:rFonts w:ascii="Times New Roman" w:eastAsia="Times New Roman" w:hAnsi="Times New Roman" w:cs="Times New Roman"/>
          <w:sz w:val="28"/>
        </w:rPr>
        <w:t>.</w:t>
      </w:r>
      <w:r>
        <w:rPr>
          <w:rFonts w:ascii="Times New Roman" w:eastAsia="Times New Roman" w:hAnsi="Times New Roman" w:cs="Times New Roman"/>
          <w:sz w:val="28"/>
        </w:rPr>
        <w:t xml:space="preserve"> </w:t>
      </w:r>
    </w:p>
    <w:p w:rsidR="006A6718" w:rsidRDefault="006A6718" w:rsidP="006A6718">
      <w:pPr>
        <w:spacing w:after="0" w:line="240" w:lineRule="auto"/>
        <w:ind w:firstLine="851"/>
        <w:jc w:val="both"/>
        <w:rPr>
          <w:rFonts w:ascii="Times New Roman" w:eastAsia="Times New Roman" w:hAnsi="Times New Roman" w:cs="Times New Roman"/>
          <w:color w:val="000000"/>
          <w:sz w:val="28"/>
          <w:shd w:val="clear" w:color="auto" w:fill="FFFF00"/>
        </w:rPr>
      </w:pPr>
      <w:proofErr w:type="gramStart"/>
      <w:r>
        <w:rPr>
          <w:rFonts w:ascii="Times New Roman" w:eastAsia="Times New Roman" w:hAnsi="Times New Roman" w:cs="Times New Roman"/>
          <w:color w:val="000000"/>
          <w:sz w:val="28"/>
        </w:rPr>
        <w:t>В результате выполнения мероприятий подпрограммы разработана проектно-сметная документация по двум объектам «</w:t>
      </w:r>
      <w:r>
        <w:rPr>
          <w:rFonts w:ascii="Times New Roman" w:eastAsia="Times New Roman" w:hAnsi="Times New Roman" w:cs="Times New Roman"/>
          <w:sz w:val="28"/>
        </w:rPr>
        <w:t xml:space="preserve">Муниципальное дошкольное учреждение на 170 мест расположенное по адресу Кавказский район, ст. Казанская, пер. Вокзальный, 6а» и «Муниципальное дошкольное образовательное учреждение в ст. Дмитриевской, ул. Октябрьская, 70В», на основании  которых будут построены и введены в эксплуатацию два дошкольных учреждения на 230 мест в 2017 и 2018 годах. </w:t>
      </w:r>
      <w:proofErr w:type="gramEnd"/>
    </w:p>
    <w:p w:rsidR="006A6718" w:rsidRDefault="00AC2429" w:rsidP="006A6718">
      <w:pPr>
        <w:tabs>
          <w:tab w:val="left" w:pos="3544"/>
        </w:tabs>
        <w:spacing w:after="0" w:line="240" w:lineRule="auto"/>
        <w:ind w:firstLine="851"/>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Э</w:t>
      </w:r>
      <w:r w:rsidR="006A6718">
        <w:rPr>
          <w:rFonts w:ascii="Times New Roman" w:eastAsia="Times New Roman" w:hAnsi="Times New Roman" w:cs="Times New Roman"/>
          <w:color w:val="000000"/>
          <w:sz w:val="28"/>
        </w:rPr>
        <w:t xml:space="preserve">ффективность реализации подпрограммы  </w:t>
      </w:r>
      <w:r w:rsidRPr="00AC2429">
        <w:rPr>
          <w:rFonts w:ascii="Times New Roman" w:eastAsia="Times New Roman" w:hAnsi="Times New Roman" w:cs="Times New Roman"/>
          <w:color w:val="000000"/>
          <w:sz w:val="28"/>
        </w:rPr>
        <w:t>«Строительство объектов социальной инфраструктуры в МО Кавказский район</w:t>
      </w:r>
      <w:r>
        <w:rPr>
          <w:rFonts w:ascii="Times New Roman" w:eastAsia="Times New Roman" w:hAnsi="Times New Roman" w:cs="Times New Roman"/>
          <w:color w:val="000000"/>
          <w:sz w:val="28"/>
        </w:rPr>
        <w:t>»</w:t>
      </w:r>
      <w:r w:rsidRPr="00AC2429">
        <w:rPr>
          <w:rFonts w:ascii="Times New Roman" w:eastAsia="Times New Roman" w:hAnsi="Times New Roman" w:cs="Times New Roman"/>
          <w:color w:val="000000"/>
          <w:sz w:val="28"/>
        </w:rPr>
        <w:t xml:space="preserve"> </w:t>
      </w:r>
      <w:r w:rsidR="006A6718">
        <w:rPr>
          <w:rFonts w:ascii="Times New Roman" w:eastAsia="Times New Roman" w:hAnsi="Times New Roman" w:cs="Times New Roman"/>
          <w:color w:val="000000"/>
          <w:sz w:val="28"/>
        </w:rPr>
        <w:t>может быть признана высокой, коэффициент эффективности реализации подпрограммы – 1,0.</w:t>
      </w:r>
    </w:p>
    <w:p w:rsidR="00D36DD1" w:rsidRDefault="00D36DD1" w:rsidP="006A6718">
      <w:pPr>
        <w:tabs>
          <w:tab w:val="left" w:pos="3544"/>
        </w:tabs>
        <w:spacing w:after="0" w:line="240" w:lineRule="auto"/>
        <w:ind w:firstLine="851"/>
        <w:jc w:val="both"/>
        <w:rPr>
          <w:rFonts w:ascii="Times New Roman" w:eastAsia="Times New Roman" w:hAnsi="Times New Roman" w:cs="Times New Roman"/>
          <w:color w:val="000000"/>
          <w:sz w:val="28"/>
          <w:shd w:val="clear" w:color="auto" w:fill="FFFF00"/>
        </w:rPr>
      </w:pPr>
    </w:p>
    <w:p w:rsidR="006A6718" w:rsidRPr="00D36DD1" w:rsidRDefault="00D36DD1" w:rsidP="006A6718">
      <w:pPr>
        <w:keepNext/>
        <w:spacing w:after="0" w:line="240" w:lineRule="auto"/>
        <w:ind w:firstLine="709"/>
        <w:jc w:val="both"/>
        <w:rPr>
          <w:rFonts w:ascii="Times New Roman" w:eastAsia="Times New Roman" w:hAnsi="Times New Roman" w:cs="Times New Roman"/>
          <w:b/>
          <w:i/>
          <w:sz w:val="28"/>
        </w:rPr>
      </w:pPr>
      <w:r w:rsidRPr="00D36DD1">
        <w:rPr>
          <w:rFonts w:ascii="Times New Roman" w:eastAsia="Times New Roman" w:hAnsi="Times New Roman" w:cs="Times New Roman"/>
          <w:b/>
          <w:i/>
          <w:sz w:val="28"/>
        </w:rPr>
        <w:t>3.3.2.</w:t>
      </w:r>
      <w:r w:rsidR="006A6718" w:rsidRPr="00D36DD1">
        <w:rPr>
          <w:rFonts w:ascii="Times New Roman" w:eastAsia="Times New Roman" w:hAnsi="Times New Roman" w:cs="Times New Roman"/>
          <w:b/>
          <w:i/>
          <w:sz w:val="28"/>
        </w:rPr>
        <w:t> О ходе реализации подпрограммы «Повышение безопасности дорожного движения в муниципальном образовании Кавказский район»</w:t>
      </w:r>
    </w:p>
    <w:p w:rsidR="00D36DD1" w:rsidRDefault="00D36DD1" w:rsidP="006A6718">
      <w:pPr>
        <w:keepNext/>
        <w:spacing w:after="0" w:line="240" w:lineRule="auto"/>
        <w:ind w:firstLine="709"/>
        <w:jc w:val="both"/>
        <w:rPr>
          <w:rFonts w:ascii="Times New Roman" w:eastAsia="Times New Roman" w:hAnsi="Times New Roman" w:cs="Times New Roman"/>
          <w:i/>
          <w:sz w:val="28"/>
        </w:rPr>
      </w:pPr>
    </w:p>
    <w:p w:rsidR="006A6718" w:rsidRDefault="006A6718" w:rsidP="006A6718">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Координатор подпрограммы – отдел жилищно-коммунального хозяйства, транспорта, связи и дорожного хозяйства администрации муниципального образования Кавказский район</w:t>
      </w:r>
      <w:r w:rsidR="00D36DD1">
        <w:rPr>
          <w:rFonts w:ascii="Times New Roman" w:eastAsia="Times New Roman" w:hAnsi="Times New Roman" w:cs="Times New Roman"/>
          <w:sz w:val="28"/>
        </w:rPr>
        <w:t>.</w:t>
      </w:r>
    </w:p>
    <w:p w:rsidR="006A6718" w:rsidRDefault="006A6718" w:rsidP="006A6718">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Участником подпрограммы  является управление образования муниципального образования Кавказский район</w:t>
      </w:r>
      <w:r w:rsidR="00EE2571">
        <w:rPr>
          <w:rFonts w:ascii="Times New Roman" w:eastAsia="Times New Roman" w:hAnsi="Times New Roman" w:cs="Times New Roman"/>
          <w:sz w:val="28"/>
        </w:rPr>
        <w:t>, главные распорядители</w:t>
      </w:r>
      <w:r w:rsidR="00A30B89">
        <w:rPr>
          <w:rFonts w:ascii="Times New Roman" w:eastAsia="Times New Roman" w:hAnsi="Times New Roman" w:cs="Times New Roman"/>
          <w:sz w:val="28"/>
        </w:rPr>
        <w:t xml:space="preserve"> бюджетных средств - управление образования и администрация муниципального образования Кавказский район</w:t>
      </w:r>
      <w:r>
        <w:rPr>
          <w:rFonts w:ascii="Times New Roman" w:eastAsia="Times New Roman" w:hAnsi="Times New Roman" w:cs="Times New Roman"/>
          <w:sz w:val="28"/>
        </w:rPr>
        <w:t>.</w:t>
      </w:r>
    </w:p>
    <w:p w:rsidR="006A6718" w:rsidRDefault="006A6718" w:rsidP="006A6718">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В 2016 году на реализацию мероприятий подпрограммы «Повышение безопасности дорожного движения в муниципальном образовании  Кавказский район» </w:t>
      </w:r>
      <w:r>
        <w:rPr>
          <w:rFonts w:ascii="Times New Roman" w:eastAsia="Times New Roman" w:hAnsi="Times New Roman" w:cs="Times New Roman"/>
          <w:color w:val="000000"/>
          <w:sz w:val="28"/>
        </w:rPr>
        <w:t xml:space="preserve">было предусмотрено </w:t>
      </w:r>
      <w:r>
        <w:rPr>
          <w:rFonts w:ascii="Times New Roman" w:eastAsia="Times New Roman" w:hAnsi="Times New Roman" w:cs="Times New Roman"/>
          <w:sz w:val="28"/>
        </w:rPr>
        <w:t xml:space="preserve">3 766,5 тыс. </w:t>
      </w:r>
      <w:r w:rsidR="00283E2F">
        <w:rPr>
          <w:rFonts w:ascii="Times New Roman" w:eastAsia="Times New Roman" w:hAnsi="Times New Roman" w:cs="Times New Roman"/>
          <w:sz w:val="28"/>
        </w:rPr>
        <w:t>рублей</w:t>
      </w:r>
      <w:r>
        <w:rPr>
          <w:rFonts w:ascii="Times New Roman" w:eastAsia="Times New Roman" w:hAnsi="Times New Roman" w:cs="Times New Roman"/>
          <w:sz w:val="28"/>
        </w:rPr>
        <w:t>, из них:</w:t>
      </w:r>
    </w:p>
    <w:p w:rsidR="006A6718" w:rsidRDefault="006A6718" w:rsidP="006A6718">
      <w:pPr>
        <w:spacing w:after="0" w:line="24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D36DD1">
        <w:rPr>
          <w:rFonts w:ascii="Times New Roman" w:eastAsia="Times New Roman" w:hAnsi="Times New Roman" w:cs="Times New Roman"/>
          <w:sz w:val="28"/>
        </w:rPr>
        <w:t>из</w:t>
      </w:r>
      <w:r>
        <w:rPr>
          <w:rFonts w:ascii="Times New Roman" w:eastAsia="Times New Roman" w:hAnsi="Times New Roman" w:cs="Times New Roman"/>
          <w:sz w:val="28"/>
        </w:rPr>
        <w:t xml:space="preserve"> сре</w:t>
      </w:r>
      <w:proofErr w:type="gramStart"/>
      <w:r>
        <w:rPr>
          <w:rFonts w:ascii="Times New Roman" w:eastAsia="Times New Roman" w:hAnsi="Times New Roman" w:cs="Times New Roman"/>
          <w:sz w:val="28"/>
        </w:rPr>
        <w:t>дств кр</w:t>
      </w:r>
      <w:proofErr w:type="gramEnd"/>
      <w:r>
        <w:rPr>
          <w:rFonts w:ascii="Times New Roman" w:eastAsia="Times New Roman" w:hAnsi="Times New Roman" w:cs="Times New Roman"/>
          <w:sz w:val="28"/>
        </w:rPr>
        <w:t xml:space="preserve">аевого бюджета –1 279,5 тыс. </w:t>
      </w:r>
      <w:r w:rsidR="00283E2F">
        <w:rPr>
          <w:rFonts w:ascii="Times New Roman" w:eastAsia="Times New Roman" w:hAnsi="Times New Roman" w:cs="Times New Roman"/>
          <w:sz w:val="28"/>
        </w:rPr>
        <w:t>рублей</w:t>
      </w:r>
      <w:r>
        <w:rPr>
          <w:rFonts w:ascii="Times New Roman" w:eastAsia="Times New Roman" w:hAnsi="Times New Roman" w:cs="Times New Roman"/>
          <w:sz w:val="28"/>
        </w:rPr>
        <w:t xml:space="preserve">, </w:t>
      </w:r>
    </w:p>
    <w:p w:rsidR="006A6718" w:rsidRDefault="006A6718" w:rsidP="006A6718">
      <w:pPr>
        <w:spacing w:after="0" w:line="24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 - из средств местного бюджета – 2 487,0 тыс. </w:t>
      </w:r>
      <w:r w:rsidR="00283E2F">
        <w:rPr>
          <w:rFonts w:ascii="Times New Roman" w:eastAsia="Times New Roman" w:hAnsi="Times New Roman" w:cs="Times New Roman"/>
          <w:sz w:val="28"/>
        </w:rPr>
        <w:t>рублей</w:t>
      </w:r>
      <w:r>
        <w:rPr>
          <w:rFonts w:ascii="Times New Roman" w:eastAsia="Times New Roman" w:hAnsi="Times New Roman" w:cs="Times New Roman"/>
          <w:sz w:val="28"/>
        </w:rPr>
        <w:t xml:space="preserve"> </w:t>
      </w:r>
    </w:p>
    <w:p w:rsidR="006A6718" w:rsidRDefault="006A6718" w:rsidP="006A6718">
      <w:pPr>
        <w:spacing w:after="0" w:line="24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Фактически  освоено  3 365,9 тыс. (89 %), из них:</w:t>
      </w:r>
    </w:p>
    <w:p w:rsidR="006A6718" w:rsidRDefault="006A6718" w:rsidP="006A6718">
      <w:pPr>
        <w:spacing w:after="0" w:line="24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из сре</w:t>
      </w:r>
      <w:proofErr w:type="gramStart"/>
      <w:r>
        <w:rPr>
          <w:rFonts w:ascii="Times New Roman" w:eastAsia="Times New Roman" w:hAnsi="Times New Roman" w:cs="Times New Roman"/>
          <w:sz w:val="28"/>
        </w:rPr>
        <w:t>дств кр</w:t>
      </w:r>
      <w:proofErr w:type="gramEnd"/>
      <w:r>
        <w:rPr>
          <w:rFonts w:ascii="Times New Roman" w:eastAsia="Times New Roman" w:hAnsi="Times New Roman" w:cs="Times New Roman"/>
          <w:sz w:val="28"/>
        </w:rPr>
        <w:t xml:space="preserve">аевого бюджета –  1 279,5 тыс. </w:t>
      </w:r>
      <w:r w:rsidR="00283E2F">
        <w:rPr>
          <w:rFonts w:ascii="Times New Roman" w:eastAsia="Times New Roman" w:hAnsi="Times New Roman" w:cs="Times New Roman"/>
          <w:sz w:val="28"/>
        </w:rPr>
        <w:t>рублей</w:t>
      </w:r>
      <w:r>
        <w:rPr>
          <w:rFonts w:ascii="Times New Roman" w:eastAsia="Times New Roman" w:hAnsi="Times New Roman" w:cs="Times New Roman"/>
          <w:sz w:val="28"/>
        </w:rPr>
        <w:t xml:space="preserve"> (100 %), </w:t>
      </w:r>
    </w:p>
    <w:p w:rsidR="006A6718" w:rsidRDefault="006A6718" w:rsidP="006A6718">
      <w:pPr>
        <w:spacing w:after="0" w:line="240" w:lineRule="auto"/>
        <w:ind w:firstLine="851"/>
        <w:jc w:val="both"/>
        <w:rPr>
          <w:rFonts w:ascii="Times New Roman" w:eastAsia="Times New Roman" w:hAnsi="Times New Roman" w:cs="Times New Roman"/>
          <w:color w:val="000000"/>
          <w:sz w:val="28"/>
        </w:rPr>
      </w:pPr>
      <w:r>
        <w:rPr>
          <w:rFonts w:ascii="Times New Roman" w:eastAsia="Times New Roman" w:hAnsi="Times New Roman" w:cs="Times New Roman"/>
          <w:sz w:val="28"/>
        </w:rPr>
        <w:t xml:space="preserve"> - из средств местного бюджета –  2 086,4</w:t>
      </w:r>
      <w:r>
        <w:rPr>
          <w:rFonts w:ascii="Times New Roman" w:eastAsia="Times New Roman" w:hAnsi="Times New Roman" w:cs="Times New Roman"/>
          <w:color w:val="000000"/>
          <w:sz w:val="28"/>
        </w:rPr>
        <w:t xml:space="preserve">тыс. </w:t>
      </w:r>
      <w:r w:rsidR="00283E2F">
        <w:rPr>
          <w:rFonts w:ascii="Times New Roman" w:eastAsia="Times New Roman" w:hAnsi="Times New Roman" w:cs="Times New Roman"/>
          <w:color w:val="000000"/>
          <w:sz w:val="28"/>
        </w:rPr>
        <w:t>рублей</w:t>
      </w:r>
      <w:r>
        <w:rPr>
          <w:rFonts w:ascii="Times New Roman" w:eastAsia="Times New Roman" w:hAnsi="Times New Roman" w:cs="Times New Roman"/>
          <w:color w:val="000000"/>
          <w:sz w:val="28"/>
        </w:rPr>
        <w:t xml:space="preserve"> (84 %). </w:t>
      </w:r>
    </w:p>
    <w:p w:rsidR="00E65DC8" w:rsidRDefault="00B60914" w:rsidP="00873AD8">
      <w:pPr>
        <w:shd w:val="clear" w:color="auto" w:fill="FFFFFF" w:themeFill="background1"/>
        <w:spacing w:after="0" w:line="240" w:lineRule="auto"/>
        <w:ind w:firstLine="851"/>
        <w:jc w:val="both"/>
        <w:rPr>
          <w:rFonts w:ascii="Times New Roman" w:eastAsia="Times New Roman" w:hAnsi="Times New Roman" w:cs="Times New Roman"/>
          <w:sz w:val="28"/>
          <w:shd w:val="clear" w:color="auto" w:fill="FFFFFF" w:themeFill="background1"/>
        </w:rPr>
      </w:pPr>
      <w:r>
        <w:rPr>
          <w:rFonts w:ascii="Times New Roman" w:eastAsia="Times New Roman" w:hAnsi="Times New Roman" w:cs="Times New Roman"/>
          <w:sz w:val="28"/>
          <w:shd w:val="clear" w:color="auto" w:fill="FFFFFF" w:themeFill="background1"/>
        </w:rPr>
        <w:t>В 2016 году п</w:t>
      </w:r>
      <w:r w:rsidR="006A6718">
        <w:rPr>
          <w:rFonts w:ascii="Times New Roman" w:eastAsia="Times New Roman" w:hAnsi="Times New Roman" w:cs="Times New Roman"/>
          <w:sz w:val="28"/>
          <w:shd w:val="clear" w:color="auto" w:fill="FFFFFF" w:themeFill="background1"/>
        </w:rPr>
        <w:t>одпрограмм</w:t>
      </w:r>
      <w:r>
        <w:rPr>
          <w:rFonts w:ascii="Times New Roman" w:eastAsia="Times New Roman" w:hAnsi="Times New Roman" w:cs="Times New Roman"/>
          <w:sz w:val="28"/>
          <w:shd w:val="clear" w:color="auto" w:fill="FFFFFF" w:themeFill="background1"/>
        </w:rPr>
        <w:t xml:space="preserve">ой </w:t>
      </w:r>
      <w:r w:rsidR="00C261DF">
        <w:rPr>
          <w:rFonts w:ascii="Times New Roman" w:eastAsia="Times New Roman" w:hAnsi="Times New Roman" w:cs="Times New Roman"/>
          <w:sz w:val="28"/>
          <w:shd w:val="clear" w:color="auto" w:fill="FFFFFF" w:themeFill="background1"/>
        </w:rPr>
        <w:t xml:space="preserve">была </w:t>
      </w:r>
      <w:r>
        <w:rPr>
          <w:rFonts w:ascii="Times New Roman" w:eastAsia="Times New Roman" w:hAnsi="Times New Roman" w:cs="Times New Roman"/>
          <w:sz w:val="28"/>
          <w:shd w:val="clear" w:color="auto" w:fill="FFFFFF" w:themeFill="background1"/>
        </w:rPr>
        <w:t xml:space="preserve">предусмотрена </w:t>
      </w:r>
      <w:r w:rsidR="006A6718">
        <w:rPr>
          <w:rFonts w:ascii="Times New Roman" w:eastAsia="Times New Roman" w:hAnsi="Times New Roman" w:cs="Times New Roman"/>
          <w:sz w:val="28"/>
          <w:shd w:val="clear" w:color="auto" w:fill="FFFFFF" w:themeFill="background1"/>
        </w:rPr>
        <w:t xml:space="preserve"> </w:t>
      </w:r>
      <w:r>
        <w:rPr>
          <w:rFonts w:ascii="Times New Roman" w:eastAsia="Times New Roman" w:hAnsi="Times New Roman" w:cs="Times New Roman"/>
          <w:sz w:val="28"/>
          <w:shd w:val="clear" w:color="auto" w:fill="FFFFFF" w:themeFill="background1"/>
        </w:rPr>
        <w:t xml:space="preserve">реализация </w:t>
      </w:r>
      <w:r w:rsidR="006A6718">
        <w:rPr>
          <w:rFonts w:ascii="Times New Roman" w:eastAsia="Times New Roman" w:hAnsi="Times New Roman" w:cs="Times New Roman"/>
          <w:sz w:val="28"/>
          <w:shd w:val="clear" w:color="auto" w:fill="FFFFFF" w:themeFill="background1"/>
        </w:rPr>
        <w:t>четыре</w:t>
      </w:r>
      <w:r>
        <w:rPr>
          <w:rFonts w:ascii="Times New Roman" w:eastAsia="Times New Roman" w:hAnsi="Times New Roman" w:cs="Times New Roman"/>
          <w:sz w:val="28"/>
          <w:shd w:val="clear" w:color="auto" w:fill="FFFFFF" w:themeFill="background1"/>
        </w:rPr>
        <w:t xml:space="preserve">х </w:t>
      </w:r>
      <w:r w:rsidR="006A6718">
        <w:rPr>
          <w:rFonts w:ascii="Times New Roman" w:eastAsia="Times New Roman" w:hAnsi="Times New Roman" w:cs="Times New Roman"/>
          <w:sz w:val="28"/>
          <w:shd w:val="clear" w:color="auto" w:fill="FFFFFF" w:themeFill="background1"/>
        </w:rPr>
        <w:t xml:space="preserve"> мероприяти</w:t>
      </w:r>
      <w:r>
        <w:rPr>
          <w:rFonts w:ascii="Times New Roman" w:eastAsia="Times New Roman" w:hAnsi="Times New Roman" w:cs="Times New Roman"/>
          <w:sz w:val="28"/>
          <w:shd w:val="clear" w:color="auto" w:fill="FFFFFF" w:themeFill="background1"/>
        </w:rPr>
        <w:t>й</w:t>
      </w:r>
      <w:r w:rsidR="00330301">
        <w:rPr>
          <w:rFonts w:ascii="Times New Roman" w:eastAsia="Times New Roman" w:hAnsi="Times New Roman" w:cs="Times New Roman"/>
          <w:sz w:val="28"/>
          <w:shd w:val="clear" w:color="auto" w:fill="FFFFFF" w:themeFill="background1"/>
        </w:rPr>
        <w:t>.</w:t>
      </w:r>
      <w:r w:rsidR="0088283D">
        <w:rPr>
          <w:rFonts w:ascii="Times New Roman" w:eastAsia="Times New Roman" w:hAnsi="Times New Roman" w:cs="Times New Roman"/>
          <w:sz w:val="28"/>
          <w:shd w:val="clear" w:color="auto" w:fill="FFFFFF" w:themeFill="background1"/>
        </w:rPr>
        <w:t xml:space="preserve"> </w:t>
      </w:r>
    </w:p>
    <w:p w:rsidR="00BF7ECB" w:rsidRDefault="00E65DC8" w:rsidP="00873AD8">
      <w:pPr>
        <w:shd w:val="clear" w:color="auto" w:fill="FFFFFF" w:themeFill="background1"/>
        <w:spacing w:after="0" w:line="240" w:lineRule="auto"/>
        <w:ind w:firstLine="851"/>
        <w:jc w:val="both"/>
        <w:rPr>
          <w:rFonts w:ascii="Times New Roman" w:eastAsia="Times New Roman" w:hAnsi="Times New Roman" w:cs="Times New Roman"/>
          <w:color w:val="000000"/>
          <w:sz w:val="28"/>
          <w:shd w:val="clear" w:color="auto" w:fill="FFFF00"/>
        </w:rPr>
      </w:pPr>
      <w:r>
        <w:rPr>
          <w:rFonts w:ascii="Times New Roman" w:eastAsia="Times New Roman" w:hAnsi="Times New Roman" w:cs="Times New Roman"/>
          <w:sz w:val="28"/>
          <w:shd w:val="clear" w:color="auto" w:fill="FFFFFF" w:themeFill="background1"/>
        </w:rPr>
        <w:t>У</w:t>
      </w:r>
      <w:r w:rsidR="00330301">
        <w:rPr>
          <w:rFonts w:ascii="Times New Roman" w:eastAsia="Times New Roman" w:hAnsi="Times New Roman" w:cs="Times New Roman"/>
          <w:sz w:val="28"/>
          <w:shd w:val="clear" w:color="auto" w:fill="FFFFFF" w:themeFill="background1"/>
        </w:rPr>
        <w:t>п</w:t>
      </w:r>
      <w:r w:rsidR="00BF7ECB">
        <w:rPr>
          <w:rFonts w:ascii="Times New Roman" w:eastAsia="Times New Roman" w:hAnsi="Times New Roman" w:cs="Times New Roman"/>
          <w:sz w:val="28"/>
          <w:shd w:val="clear" w:color="auto" w:fill="FFFFFF" w:themeFill="background1"/>
        </w:rPr>
        <w:t>равлени</w:t>
      </w:r>
      <w:r>
        <w:rPr>
          <w:rFonts w:ascii="Times New Roman" w:eastAsia="Times New Roman" w:hAnsi="Times New Roman" w:cs="Times New Roman"/>
          <w:sz w:val="28"/>
          <w:shd w:val="clear" w:color="auto" w:fill="FFFFFF" w:themeFill="background1"/>
        </w:rPr>
        <w:t>е</w:t>
      </w:r>
      <w:r w:rsidR="00BF7ECB">
        <w:rPr>
          <w:rFonts w:ascii="Times New Roman" w:eastAsia="Times New Roman" w:hAnsi="Times New Roman" w:cs="Times New Roman"/>
          <w:sz w:val="28"/>
          <w:shd w:val="clear" w:color="auto" w:fill="FFFFFF" w:themeFill="background1"/>
        </w:rPr>
        <w:t xml:space="preserve"> образования</w:t>
      </w:r>
      <w:r>
        <w:rPr>
          <w:rFonts w:ascii="Times New Roman" w:eastAsia="Times New Roman" w:hAnsi="Times New Roman" w:cs="Times New Roman"/>
          <w:sz w:val="28"/>
          <w:shd w:val="clear" w:color="auto" w:fill="FFFFFF" w:themeFill="background1"/>
        </w:rPr>
        <w:t xml:space="preserve"> осуществляло реализацию двух мероприятий</w:t>
      </w:r>
      <w:r w:rsidR="00AB3C88">
        <w:rPr>
          <w:rFonts w:ascii="Times New Roman" w:eastAsia="Times New Roman" w:hAnsi="Times New Roman" w:cs="Times New Roman"/>
          <w:sz w:val="28"/>
          <w:shd w:val="clear" w:color="auto" w:fill="FFFFFF" w:themeFill="background1"/>
        </w:rPr>
        <w:t xml:space="preserve"> в отчетном году</w:t>
      </w:r>
      <w:r>
        <w:rPr>
          <w:rFonts w:ascii="Times New Roman" w:eastAsia="Times New Roman" w:hAnsi="Times New Roman" w:cs="Times New Roman"/>
          <w:sz w:val="28"/>
          <w:shd w:val="clear" w:color="auto" w:fill="FFFFFF" w:themeFill="background1"/>
        </w:rPr>
        <w:t>.</w:t>
      </w:r>
    </w:p>
    <w:p w:rsidR="0088283D" w:rsidRPr="000D49CF" w:rsidRDefault="00E65DC8" w:rsidP="00E65DC8">
      <w:pPr>
        <w:pStyle w:val="a6"/>
        <w:shd w:val="clear" w:color="auto" w:fill="FFFFFF" w:themeFill="background1"/>
        <w:spacing w:after="0" w:line="240" w:lineRule="auto"/>
        <w:ind w:left="0" w:firstLine="851"/>
        <w:jc w:val="both"/>
        <w:rPr>
          <w:rFonts w:ascii="Times New Roman" w:eastAsia="Times New Roman" w:hAnsi="Times New Roman" w:cs="Times New Roman"/>
          <w:sz w:val="28"/>
          <w:shd w:val="clear" w:color="auto" w:fill="FFFFFF" w:themeFill="background1"/>
        </w:rPr>
      </w:pPr>
      <w:r>
        <w:rPr>
          <w:rFonts w:ascii="Times New Roman" w:eastAsia="Times New Roman" w:hAnsi="Times New Roman" w:cs="Times New Roman"/>
          <w:color w:val="000000"/>
          <w:sz w:val="28"/>
          <w:shd w:val="clear" w:color="auto" w:fill="FFFFFF" w:themeFill="background1"/>
        </w:rPr>
        <w:t>Н</w:t>
      </w:r>
      <w:r w:rsidR="001D43C7" w:rsidRPr="000D49CF">
        <w:rPr>
          <w:rFonts w:ascii="Times New Roman" w:eastAsia="Times New Roman" w:hAnsi="Times New Roman" w:cs="Times New Roman"/>
          <w:color w:val="000000"/>
          <w:sz w:val="28"/>
          <w:shd w:val="clear" w:color="auto" w:fill="FFFFFF" w:themeFill="background1"/>
        </w:rPr>
        <w:t xml:space="preserve">а </w:t>
      </w:r>
      <w:r w:rsidR="006A6718" w:rsidRPr="000D49CF">
        <w:rPr>
          <w:rFonts w:ascii="Times New Roman" w:eastAsia="Times New Roman" w:hAnsi="Times New Roman" w:cs="Times New Roman"/>
          <w:sz w:val="28"/>
          <w:shd w:val="clear" w:color="auto" w:fill="FFFFFF" w:themeFill="background1"/>
        </w:rPr>
        <w:t>мероприяти</w:t>
      </w:r>
      <w:r w:rsidR="001D43C7" w:rsidRPr="000D49CF">
        <w:rPr>
          <w:rFonts w:ascii="Times New Roman" w:eastAsia="Times New Roman" w:hAnsi="Times New Roman" w:cs="Times New Roman"/>
          <w:sz w:val="28"/>
          <w:shd w:val="clear" w:color="auto" w:fill="FFFFFF" w:themeFill="background1"/>
        </w:rPr>
        <w:t>е</w:t>
      </w:r>
      <w:r w:rsidR="006A6718" w:rsidRPr="000D49CF">
        <w:rPr>
          <w:rFonts w:ascii="Times New Roman" w:eastAsia="Times New Roman" w:hAnsi="Times New Roman" w:cs="Times New Roman"/>
          <w:sz w:val="28"/>
          <w:shd w:val="clear" w:color="auto" w:fill="FFFFFF" w:themeFill="background1"/>
        </w:rPr>
        <w:t xml:space="preserve"> «Ремонт автотранспортных средств (автобусов),  закрепленных за образовательными учреждениями» в 2016 году</w:t>
      </w:r>
      <w:r w:rsidR="00372E97" w:rsidRPr="000D49CF">
        <w:rPr>
          <w:rFonts w:ascii="Times New Roman" w:eastAsia="Times New Roman" w:hAnsi="Times New Roman" w:cs="Times New Roman"/>
          <w:sz w:val="28"/>
          <w:shd w:val="clear" w:color="auto" w:fill="FFFFFF" w:themeFill="background1"/>
        </w:rPr>
        <w:t xml:space="preserve"> </w:t>
      </w:r>
      <w:r w:rsidR="00120DAE" w:rsidRPr="000D49CF">
        <w:rPr>
          <w:rFonts w:ascii="Times New Roman" w:eastAsia="Times New Roman" w:hAnsi="Times New Roman" w:cs="Times New Roman"/>
          <w:sz w:val="28"/>
          <w:shd w:val="clear" w:color="auto" w:fill="FFFFFF" w:themeFill="background1"/>
        </w:rPr>
        <w:t>з</w:t>
      </w:r>
      <w:r w:rsidR="006A6718" w:rsidRPr="000D49CF">
        <w:rPr>
          <w:rFonts w:ascii="Times New Roman" w:eastAsia="Times New Roman" w:hAnsi="Times New Roman" w:cs="Times New Roman"/>
          <w:sz w:val="28"/>
          <w:shd w:val="clear" w:color="auto" w:fill="FFFFFF" w:themeFill="background1"/>
        </w:rPr>
        <w:t>а счет</w:t>
      </w:r>
      <w:r w:rsidR="00372E97" w:rsidRPr="000D49CF">
        <w:rPr>
          <w:rFonts w:ascii="Times New Roman" w:eastAsia="Times New Roman" w:hAnsi="Times New Roman" w:cs="Times New Roman"/>
          <w:sz w:val="28"/>
          <w:shd w:val="clear" w:color="auto" w:fill="FFFFFF" w:themeFill="background1"/>
        </w:rPr>
        <w:t xml:space="preserve"> </w:t>
      </w:r>
      <w:r w:rsidR="006A6718" w:rsidRPr="000D49CF">
        <w:rPr>
          <w:rFonts w:ascii="Times New Roman" w:eastAsia="Times New Roman" w:hAnsi="Times New Roman" w:cs="Times New Roman"/>
          <w:sz w:val="28"/>
          <w:shd w:val="clear" w:color="auto" w:fill="FFFFFF" w:themeFill="background1"/>
        </w:rPr>
        <w:t xml:space="preserve">средств местного бюджета в подпрограмме было предусмотрено  250,0 тыс. </w:t>
      </w:r>
      <w:r w:rsidR="00283E2F" w:rsidRPr="000D49CF">
        <w:rPr>
          <w:rFonts w:ascii="Times New Roman" w:eastAsia="Times New Roman" w:hAnsi="Times New Roman" w:cs="Times New Roman"/>
          <w:sz w:val="28"/>
          <w:shd w:val="clear" w:color="auto" w:fill="FFFFFF" w:themeFill="background1"/>
        </w:rPr>
        <w:t>рублей</w:t>
      </w:r>
      <w:r w:rsidR="00873AD8" w:rsidRPr="000D49CF">
        <w:rPr>
          <w:rFonts w:ascii="Times New Roman" w:eastAsia="Times New Roman" w:hAnsi="Times New Roman" w:cs="Times New Roman"/>
          <w:sz w:val="28"/>
          <w:shd w:val="clear" w:color="auto" w:fill="FFFFFF" w:themeFill="background1"/>
        </w:rPr>
        <w:t>.</w:t>
      </w:r>
      <w:r w:rsidR="006A6718" w:rsidRPr="000D49CF">
        <w:rPr>
          <w:rFonts w:ascii="Times New Roman" w:eastAsia="Times New Roman" w:hAnsi="Times New Roman" w:cs="Times New Roman"/>
          <w:sz w:val="28"/>
          <w:shd w:val="clear" w:color="auto" w:fill="FFFFFF" w:themeFill="background1"/>
        </w:rPr>
        <w:t xml:space="preserve"> Фактически </w:t>
      </w:r>
      <w:r w:rsidR="00835241" w:rsidRPr="000D49CF">
        <w:rPr>
          <w:rFonts w:ascii="Times New Roman" w:eastAsia="Times New Roman" w:hAnsi="Times New Roman" w:cs="Times New Roman"/>
          <w:sz w:val="28"/>
          <w:shd w:val="clear" w:color="auto" w:fill="FFFFFF" w:themeFill="background1"/>
        </w:rPr>
        <w:t>профинансировано</w:t>
      </w:r>
      <w:r w:rsidR="006A6718" w:rsidRPr="000D49CF">
        <w:rPr>
          <w:rFonts w:ascii="Times New Roman" w:eastAsia="Times New Roman" w:hAnsi="Times New Roman" w:cs="Times New Roman"/>
          <w:sz w:val="28"/>
          <w:shd w:val="clear" w:color="auto" w:fill="FFFFFF" w:themeFill="background1"/>
        </w:rPr>
        <w:t xml:space="preserve"> 250,0 тыс. </w:t>
      </w:r>
      <w:r w:rsidR="00283E2F" w:rsidRPr="000D49CF">
        <w:rPr>
          <w:rFonts w:ascii="Times New Roman" w:eastAsia="Times New Roman" w:hAnsi="Times New Roman" w:cs="Times New Roman"/>
          <w:sz w:val="28"/>
          <w:shd w:val="clear" w:color="auto" w:fill="FFFFFF" w:themeFill="background1"/>
        </w:rPr>
        <w:t>рублей</w:t>
      </w:r>
      <w:r w:rsidR="006A6718" w:rsidRPr="000D49CF">
        <w:rPr>
          <w:rFonts w:ascii="Times New Roman" w:eastAsia="Times New Roman" w:hAnsi="Times New Roman" w:cs="Times New Roman"/>
          <w:sz w:val="28"/>
          <w:shd w:val="clear" w:color="auto" w:fill="FFFFFF" w:themeFill="background1"/>
        </w:rPr>
        <w:t xml:space="preserve"> или 100% от бюджетных назначений.</w:t>
      </w:r>
      <w:r w:rsidR="0088283D" w:rsidRPr="000D49CF">
        <w:rPr>
          <w:rFonts w:ascii="Times New Roman" w:eastAsia="Times New Roman" w:hAnsi="Times New Roman" w:cs="Times New Roman"/>
          <w:sz w:val="28"/>
          <w:shd w:val="clear" w:color="auto" w:fill="FFFFFF" w:themeFill="background1"/>
        </w:rPr>
        <w:t xml:space="preserve"> </w:t>
      </w:r>
    </w:p>
    <w:p w:rsidR="006A6718" w:rsidRDefault="006A6718" w:rsidP="006A6718">
      <w:pPr>
        <w:shd w:val="clear" w:color="auto" w:fill="FFFFFF" w:themeFill="background1"/>
        <w:spacing w:after="0" w:line="240" w:lineRule="auto"/>
        <w:ind w:firstLine="851"/>
        <w:jc w:val="both"/>
        <w:rPr>
          <w:rFonts w:ascii="Times New Roman" w:eastAsia="Times New Roman" w:hAnsi="Times New Roman" w:cs="Times New Roman"/>
          <w:sz w:val="28"/>
          <w:shd w:val="clear" w:color="auto" w:fill="FFFFFF" w:themeFill="background1"/>
        </w:rPr>
      </w:pPr>
      <w:r>
        <w:rPr>
          <w:rFonts w:ascii="Times New Roman" w:eastAsia="Times New Roman" w:hAnsi="Times New Roman" w:cs="Times New Roman"/>
          <w:sz w:val="28"/>
          <w:shd w:val="clear" w:color="auto" w:fill="FFFFFF" w:themeFill="background1"/>
        </w:rPr>
        <w:lastRenderedPageBreak/>
        <w:t xml:space="preserve">В результате реализации мероприятия осуществлен ремонт 24 школьных автобусов, предназначенных для подвоза учащихся к месту учебы и обратно. </w:t>
      </w:r>
      <w:r w:rsidR="002E3038">
        <w:rPr>
          <w:rFonts w:ascii="Times New Roman" w:eastAsia="Times New Roman" w:hAnsi="Times New Roman" w:cs="Times New Roman"/>
          <w:sz w:val="28"/>
          <w:shd w:val="clear" w:color="auto" w:fill="FFFFFF" w:themeFill="background1"/>
        </w:rPr>
        <w:t>Значение ц</w:t>
      </w:r>
      <w:r>
        <w:rPr>
          <w:rFonts w:ascii="Times New Roman" w:eastAsia="Times New Roman" w:hAnsi="Times New Roman" w:cs="Times New Roman"/>
          <w:sz w:val="28"/>
          <w:shd w:val="clear" w:color="auto" w:fill="FFFFFF" w:themeFill="background1"/>
        </w:rPr>
        <w:t>елево</w:t>
      </w:r>
      <w:r w:rsidR="002E3038">
        <w:rPr>
          <w:rFonts w:ascii="Times New Roman" w:eastAsia="Times New Roman" w:hAnsi="Times New Roman" w:cs="Times New Roman"/>
          <w:sz w:val="28"/>
          <w:shd w:val="clear" w:color="auto" w:fill="FFFFFF" w:themeFill="background1"/>
        </w:rPr>
        <w:t>го</w:t>
      </w:r>
      <w:r>
        <w:rPr>
          <w:rFonts w:ascii="Times New Roman" w:eastAsia="Times New Roman" w:hAnsi="Times New Roman" w:cs="Times New Roman"/>
          <w:sz w:val="28"/>
          <w:shd w:val="clear" w:color="auto" w:fill="FFFFFF" w:themeFill="background1"/>
        </w:rPr>
        <w:t xml:space="preserve"> показател</w:t>
      </w:r>
      <w:r w:rsidR="002E3038">
        <w:rPr>
          <w:rFonts w:ascii="Times New Roman" w:eastAsia="Times New Roman" w:hAnsi="Times New Roman" w:cs="Times New Roman"/>
          <w:sz w:val="28"/>
          <w:shd w:val="clear" w:color="auto" w:fill="FFFFFF" w:themeFill="background1"/>
        </w:rPr>
        <w:t>я</w:t>
      </w:r>
      <w:r>
        <w:rPr>
          <w:rFonts w:ascii="Times New Roman" w:eastAsia="Times New Roman" w:hAnsi="Times New Roman" w:cs="Times New Roman"/>
          <w:sz w:val="28"/>
          <w:shd w:val="clear" w:color="auto" w:fill="FFFFFF" w:themeFill="background1"/>
        </w:rPr>
        <w:t xml:space="preserve"> </w:t>
      </w:r>
      <w:r w:rsidR="002E3038">
        <w:rPr>
          <w:rFonts w:ascii="Times New Roman" w:eastAsia="Times New Roman" w:hAnsi="Times New Roman" w:cs="Times New Roman"/>
          <w:sz w:val="28"/>
          <w:shd w:val="clear" w:color="auto" w:fill="FFFFFF" w:themeFill="background1"/>
        </w:rPr>
        <w:t>достигнуто</w:t>
      </w:r>
      <w:r>
        <w:rPr>
          <w:rFonts w:ascii="Times New Roman" w:eastAsia="Times New Roman" w:hAnsi="Times New Roman" w:cs="Times New Roman"/>
          <w:sz w:val="28"/>
          <w:shd w:val="clear" w:color="auto" w:fill="FFFFFF" w:themeFill="background1"/>
        </w:rPr>
        <w:t xml:space="preserve"> в полном объеме.</w:t>
      </w:r>
    </w:p>
    <w:p w:rsidR="0088283D" w:rsidRPr="000D49CF" w:rsidRDefault="00E65DC8" w:rsidP="00E65DC8">
      <w:pPr>
        <w:pStyle w:val="a6"/>
        <w:widowControl w:val="0"/>
        <w:shd w:val="clear" w:color="auto" w:fill="FFFFFF" w:themeFill="background1"/>
        <w:spacing w:after="0" w:line="240" w:lineRule="auto"/>
        <w:ind w:left="0" w:firstLine="851"/>
        <w:jc w:val="both"/>
        <w:rPr>
          <w:rFonts w:ascii="Times New Roman" w:eastAsia="Times New Roman" w:hAnsi="Times New Roman" w:cs="Times New Roman"/>
          <w:sz w:val="28"/>
          <w:shd w:val="clear" w:color="auto" w:fill="FFFFFF" w:themeFill="background1"/>
        </w:rPr>
      </w:pPr>
      <w:r>
        <w:rPr>
          <w:rFonts w:ascii="Times New Roman" w:eastAsia="Times New Roman" w:hAnsi="Times New Roman" w:cs="Times New Roman"/>
          <w:sz w:val="28"/>
          <w:shd w:val="clear" w:color="auto" w:fill="FFFFFF" w:themeFill="background1"/>
        </w:rPr>
        <w:t>Н</w:t>
      </w:r>
      <w:r w:rsidR="005F491D" w:rsidRPr="000D49CF">
        <w:rPr>
          <w:rFonts w:ascii="Times New Roman" w:eastAsia="Times New Roman" w:hAnsi="Times New Roman" w:cs="Times New Roman"/>
          <w:sz w:val="28"/>
          <w:shd w:val="clear" w:color="auto" w:fill="FFFFFF" w:themeFill="background1"/>
        </w:rPr>
        <w:t>а мероприятие «Участие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 в 2016 году были направлены денежные средства в сумме 1351,4 тыс. рублей, из них: из сре</w:t>
      </w:r>
      <w:proofErr w:type="gramStart"/>
      <w:r w:rsidR="005F491D" w:rsidRPr="000D49CF">
        <w:rPr>
          <w:rFonts w:ascii="Times New Roman" w:eastAsia="Times New Roman" w:hAnsi="Times New Roman" w:cs="Times New Roman"/>
          <w:sz w:val="28"/>
          <w:shd w:val="clear" w:color="auto" w:fill="FFFFFF" w:themeFill="background1"/>
        </w:rPr>
        <w:t>дств кр</w:t>
      </w:r>
      <w:proofErr w:type="gramEnd"/>
      <w:r w:rsidR="005F491D" w:rsidRPr="000D49CF">
        <w:rPr>
          <w:rFonts w:ascii="Times New Roman" w:eastAsia="Times New Roman" w:hAnsi="Times New Roman" w:cs="Times New Roman"/>
          <w:sz w:val="28"/>
          <w:shd w:val="clear" w:color="auto" w:fill="FFFFFF" w:themeFill="background1"/>
        </w:rPr>
        <w:t>аевого бюджета – 1279,5 тыс. рублей, из средств местного бюджета – 71,9 тыс. рублей</w:t>
      </w:r>
      <w:r w:rsidR="0088283D" w:rsidRPr="000D49CF">
        <w:rPr>
          <w:rFonts w:ascii="Times New Roman" w:eastAsia="Times New Roman" w:hAnsi="Times New Roman" w:cs="Times New Roman"/>
          <w:sz w:val="28"/>
          <w:shd w:val="clear" w:color="auto" w:fill="FFFFFF" w:themeFill="background1"/>
        </w:rPr>
        <w:t>.</w:t>
      </w:r>
      <w:r w:rsidR="005F491D" w:rsidRPr="000D49CF">
        <w:rPr>
          <w:rFonts w:ascii="Times New Roman" w:eastAsia="Times New Roman" w:hAnsi="Times New Roman" w:cs="Times New Roman"/>
          <w:sz w:val="28"/>
          <w:shd w:val="clear" w:color="auto" w:fill="FFFFFF" w:themeFill="background1"/>
        </w:rPr>
        <w:t xml:space="preserve"> Денежные средства освоены в полном объеме.</w:t>
      </w:r>
      <w:r w:rsidR="0088283D" w:rsidRPr="000D49CF">
        <w:rPr>
          <w:rFonts w:ascii="Times New Roman" w:eastAsia="Times New Roman" w:hAnsi="Times New Roman" w:cs="Times New Roman"/>
          <w:sz w:val="28"/>
          <w:shd w:val="clear" w:color="auto" w:fill="FFFFFF" w:themeFill="background1"/>
        </w:rPr>
        <w:t xml:space="preserve"> </w:t>
      </w:r>
    </w:p>
    <w:p w:rsidR="005F491D" w:rsidRDefault="0088283D" w:rsidP="005F491D">
      <w:pPr>
        <w:widowControl w:val="0"/>
        <w:shd w:val="clear" w:color="auto" w:fill="FFFFFF" w:themeFill="background1"/>
        <w:spacing w:after="0" w:line="240" w:lineRule="auto"/>
        <w:ind w:firstLine="708"/>
        <w:jc w:val="both"/>
        <w:rPr>
          <w:rFonts w:ascii="Times New Roman" w:eastAsia="Times New Roman" w:hAnsi="Times New Roman" w:cs="Times New Roman"/>
          <w:sz w:val="28"/>
          <w:shd w:val="clear" w:color="auto" w:fill="FFFF00"/>
        </w:rPr>
      </w:pPr>
      <w:r>
        <w:rPr>
          <w:rFonts w:ascii="Times New Roman" w:eastAsia="Times New Roman" w:hAnsi="Times New Roman" w:cs="Times New Roman"/>
          <w:sz w:val="28"/>
          <w:shd w:val="clear" w:color="auto" w:fill="FFFFFF" w:themeFill="background1"/>
        </w:rPr>
        <w:t xml:space="preserve"> </w:t>
      </w:r>
      <w:r w:rsidR="005F491D">
        <w:rPr>
          <w:rFonts w:ascii="Times New Roman" w:eastAsia="Times New Roman" w:hAnsi="Times New Roman" w:cs="Times New Roman"/>
          <w:sz w:val="28"/>
          <w:shd w:val="clear" w:color="auto" w:fill="FFFFFF" w:themeFill="background1"/>
        </w:rPr>
        <w:t xml:space="preserve">По итогам реализации данного мероприятия было приобретено 24 </w:t>
      </w:r>
      <w:proofErr w:type="spellStart"/>
      <w:r w:rsidR="005F491D">
        <w:rPr>
          <w:rFonts w:ascii="Times New Roman" w:eastAsia="Times New Roman" w:hAnsi="Times New Roman" w:cs="Times New Roman"/>
          <w:sz w:val="28"/>
          <w:shd w:val="clear" w:color="auto" w:fill="FFFFFF" w:themeFill="background1"/>
        </w:rPr>
        <w:t>автогородка</w:t>
      </w:r>
      <w:proofErr w:type="spellEnd"/>
      <w:r w:rsidR="005F491D">
        <w:rPr>
          <w:rFonts w:ascii="Times New Roman" w:eastAsia="Times New Roman" w:hAnsi="Times New Roman" w:cs="Times New Roman"/>
          <w:sz w:val="28"/>
          <w:shd w:val="clear" w:color="auto" w:fill="FFFFFF" w:themeFill="background1"/>
        </w:rPr>
        <w:t xml:space="preserve">, оснащено 22 кабинета по БДД, приобретено 3428 светоотражающих приспособлений в целях обучения детей безопасному поведению детей на дорогах. Три целевых показателя указанного мероприятия подпрограммы выполнены </w:t>
      </w:r>
      <w:r w:rsidR="005F491D">
        <w:rPr>
          <w:rFonts w:ascii="Times New Roman" w:eastAsia="Times New Roman" w:hAnsi="Times New Roman" w:cs="Times New Roman"/>
          <w:color w:val="000000"/>
          <w:sz w:val="28"/>
          <w:shd w:val="clear" w:color="auto" w:fill="FFFFFF" w:themeFill="background1"/>
        </w:rPr>
        <w:t>в полном объеме.</w:t>
      </w:r>
    </w:p>
    <w:p w:rsidR="00330301" w:rsidRDefault="00E65DC8" w:rsidP="006A6718">
      <w:pPr>
        <w:shd w:val="clear" w:color="auto" w:fill="FFFFFF" w:themeFill="background1"/>
        <w:spacing w:after="0" w:line="24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shd w:val="clear" w:color="auto" w:fill="FFFFFF" w:themeFill="background1"/>
        </w:rPr>
        <w:t>Отдел</w:t>
      </w:r>
      <w:r w:rsidRPr="00330301">
        <w:rPr>
          <w:rFonts w:ascii="Times New Roman" w:eastAsia="Times New Roman" w:hAnsi="Times New Roman" w:cs="Times New Roman"/>
          <w:sz w:val="28"/>
        </w:rPr>
        <w:t xml:space="preserve"> </w:t>
      </w:r>
      <w:r>
        <w:rPr>
          <w:rFonts w:ascii="Times New Roman" w:eastAsia="Times New Roman" w:hAnsi="Times New Roman" w:cs="Times New Roman"/>
          <w:sz w:val="28"/>
        </w:rPr>
        <w:t>жилищно-коммунального хозяйства, транспорта, связи и дорожного хозяйства</w:t>
      </w:r>
      <w:r>
        <w:rPr>
          <w:rFonts w:ascii="Times New Roman" w:eastAsia="Times New Roman" w:hAnsi="Times New Roman" w:cs="Times New Roman"/>
          <w:sz w:val="28"/>
          <w:shd w:val="clear" w:color="auto" w:fill="FFFFFF" w:themeFill="background1"/>
        </w:rPr>
        <w:t xml:space="preserve"> а</w:t>
      </w:r>
      <w:r w:rsidR="0088283D">
        <w:rPr>
          <w:rFonts w:ascii="Times New Roman" w:eastAsia="Times New Roman" w:hAnsi="Times New Roman" w:cs="Times New Roman"/>
          <w:sz w:val="28"/>
          <w:shd w:val="clear" w:color="auto" w:fill="FFFFFF" w:themeFill="background1"/>
        </w:rPr>
        <w:t>дминистраци</w:t>
      </w:r>
      <w:r>
        <w:rPr>
          <w:rFonts w:ascii="Times New Roman" w:eastAsia="Times New Roman" w:hAnsi="Times New Roman" w:cs="Times New Roman"/>
          <w:sz w:val="28"/>
          <w:shd w:val="clear" w:color="auto" w:fill="FFFFFF" w:themeFill="background1"/>
        </w:rPr>
        <w:t>и</w:t>
      </w:r>
      <w:r w:rsidR="0088283D">
        <w:rPr>
          <w:rFonts w:ascii="Times New Roman" w:eastAsia="Times New Roman" w:hAnsi="Times New Roman" w:cs="Times New Roman"/>
          <w:sz w:val="28"/>
          <w:shd w:val="clear" w:color="auto" w:fill="FFFFFF" w:themeFill="background1"/>
        </w:rPr>
        <w:t xml:space="preserve"> муниципального образования Кавказский район </w:t>
      </w:r>
      <w:r>
        <w:rPr>
          <w:rFonts w:ascii="Times New Roman" w:eastAsia="Times New Roman" w:hAnsi="Times New Roman" w:cs="Times New Roman"/>
          <w:sz w:val="28"/>
        </w:rPr>
        <w:t xml:space="preserve"> </w:t>
      </w:r>
      <w:r w:rsidR="00AB3C88">
        <w:rPr>
          <w:rFonts w:ascii="Times New Roman" w:eastAsia="Times New Roman" w:hAnsi="Times New Roman" w:cs="Times New Roman"/>
          <w:sz w:val="28"/>
        </w:rPr>
        <w:t xml:space="preserve">в 2016 году </w:t>
      </w:r>
      <w:r>
        <w:rPr>
          <w:rFonts w:ascii="Times New Roman" w:eastAsia="Times New Roman" w:hAnsi="Times New Roman" w:cs="Times New Roman"/>
          <w:sz w:val="28"/>
        </w:rPr>
        <w:t>осуществлял реализацию двух мероприятий</w:t>
      </w:r>
      <w:r w:rsidR="00330301">
        <w:rPr>
          <w:rFonts w:ascii="Times New Roman" w:eastAsia="Times New Roman" w:hAnsi="Times New Roman" w:cs="Times New Roman"/>
          <w:sz w:val="28"/>
        </w:rPr>
        <w:t>:</w:t>
      </w:r>
    </w:p>
    <w:p w:rsidR="006A6718" w:rsidRPr="000D49CF" w:rsidRDefault="000D49CF" w:rsidP="00507890">
      <w:pPr>
        <w:pStyle w:val="a6"/>
        <w:shd w:val="clear" w:color="auto" w:fill="FFFFFF" w:themeFill="background1"/>
        <w:spacing w:after="0" w:line="240" w:lineRule="auto"/>
        <w:ind w:left="0" w:firstLine="851"/>
        <w:jc w:val="both"/>
        <w:rPr>
          <w:rFonts w:ascii="Times New Roman" w:eastAsia="Times New Roman" w:hAnsi="Times New Roman" w:cs="Times New Roman"/>
          <w:sz w:val="28"/>
          <w:shd w:val="clear" w:color="auto" w:fill="FFFF00"/>
        </w:rPr>
      </w:pPr>
      <w:proofErr w:type="gramStart"/>
      <w:r>
        <w:rPr>
          <w:rFonts w:ascii="Times New Roman" w:eastAsia="Times New Roman" w:hAnsi="Times New Roman" w:cs="Times New Roman"/>
          <w:sz w:val="28"/>
          <w:shd w:val="clear" w:color="auto" w:fill="FFFFFF" w:themeFill="background1"/>
        </w:rPr>
        <w:t>Н</w:t>
      </w:r>
      <w:r w:rsidR="006A6718" w:rsidRPr="000D49CF">
        <w:rPr>
          <w:rFonts w:ascii="Times New Roman" w:eastAsia="Times New Roman" w:hAnsi="Times New Roman" w:cs="Times New Roman"/>
          <w:sz w:val="28"/>
          <w:shd w:val="clear" w:color="auto" w:fill="FFFFFF" w:themeFill="background1"/>
        </w:rPr>
        <w:t xml:space="preserve">а выполнение мероприятия </w:t>
      </w:r>
      <w:r w:rsidR="006A6718" w:rsidRPr="000D49CF">
        <w:rPr>
          <w:rFonts w:ascii="Times New Roman" w:eastAsia="Times New Roman" w:hAnsi="Times New Roman" w:cs="Times New Roman"/>
          <w:sz w:val="24"/>
          <w:shd w:val="clear" w:color="auto" w:fill="FFFFFF" w:themeFill="background1"/>
        </w:rPr>
        <w:t>«</w:t>
      </w:r>
      <w:r w:rsidR="00C261DF" w:rsidRPr="000D49CF">
        <w:rPr>
          <w:rFonts w:ascii="Times New Roman" w:eastAsia="Times New Roman" w:hAnsi="Times New Roman" w:cs="Times New Roman"/>
          <w:sz w:val="24"/>
          <w:shd w:val="clear" w:color="auto" w:fill="FFFFFF" w:themeFill="background1"/>
        </w:rPr>
        <w:t>К</w:t>
      </w:r>
      <w:r w:rsidR="00C261DF" w:rsidRPr="000D49CF">
        <w:rPr>
          <w:rFonts w:ascii="Times New Roman" w:eastAsia="Times New Roman" w:hAnsi="Times New Roman" w:cs="Times New Roman"/>
          <w:sz w:val="28"/>
          <w:shd w:val="clear" w:color="auto" w:fill="FFFFFF" w:themeFill="background1"/>
        </w:rPr>
        <w:t>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 разработка документации по планировке территории в целях размещения автомобильных дорог, инженерные изыскания, разработка проектной документации, проведение необходимых экспертиз, выкуп земельных участков и подготовку территории строительства, ликвидация последствий чрезвычайных ситуаций на автомобильных дорогах местного значения, обустройство автомобильных дорог местного</w:t>
      </w:r>
      <w:proofErr w:type="gramEnd"/>
      <w:r w:rsidR="00C261DF" w:rsidRPr="000D49CF">
        <w:rPr>
          <w:rFonts w:ascii="Times New Roman" w:eastAsia="Times New Roman" w:hAnsi="Times New Roman" w:cs="Times New Roman"/>
          <w:sz w:val="28"/>
          <w:shd w:val="clear" w:color="auto" w:fill="FFFFFF" w:themeFill="background1"/>
        </w:rPr>
        <w:t xml:space="preserve"> значения в целях повышения БДД, осуществление иных мероприятий в отношении автомобильных дорог общего пользования местного значения в случаях, установленных законодательством РФ и Краснодарского края</w:t>
      </w:r>
      <w:r w:rsidR="006A6718" w:rsidRPr="000D49CF">
        <w:rPr>
          <w:rFonts w:ascii="Times New Roman" w:eastAsia="Times New Roman" w:hAnsi="Times New Roman" w:cs="Times New Roman"/>
          <w:sz w:val="28"/>
          <w:shd w:val="clear" w:color="auto" w:fill="FFFFFF" w:themeFill="background1"/>
        </w:rPr>
        <w:t xml:space="preserve">» в 2016 году было направлено бюджетных средств в общей сумме 1765,1 тыс. </w:t>
      </w:r>
      <w:r w:rsidR="00283E2F" w:rsidRPr="000D49CF">
        <w:rPr>
          <w:rFonts w:ascii="Times New Roman" w:eastAsia="Times New Roman" w:hAnsi="Times New Roman" w:cs="Times New Roman"/>
          <w:sz w:val="28"/>
          <w:shd w:val="clear" w:color="auto" w:fill="FFFFFF" w:themeFill="background1"/>
        </w:rPr>
        <w:t>рублей</w:t>
      </w:r>
      <w:r w:rsidR="00372E97" w:rsidRPr="000D49CF">
        <w:rPr>
          <w:rFonts w:ascii="Times New Roman" w:eastAsia="Times New Roman" w:hAnsi="Times New Roman" w:cs="Times New Roman"/>
          <w:sz w:val="28"/>
          <w:shd w:val="clear" w:color="auto" w:fill="FFFFFF" w:themeFill="background1"/>
        </w:rPr>
        <w:t xml:space="preserve"> </w:t>
      </w:r>
      <w:r w:rsidR="006A6718" w:rsidRPr="000D49CF">
        <w:rPr>
          <w:rFonts w:ascii="Times New Roman" w:eastAsia="Times New Roman" w:hAnsi="Times New Roman" w:cs="Times New Roman"/>
          <w:sz w:val="28"/>
          <w:shd w:val="clear" w:color="auto" w:fill="FFFFFF" w:themeFill="background1"/>
        </w:rPr>
        <w:t>из средств местного бюджет</w:t>
      </w:r>
      <w:r w:rsidR="00D36DD1" w:rsidRPr="000D49CF">
        <w:rPr>
          <w:rFonts w:ascii="Times New Roman" w:eastAsia="Times New Roman" w:hAnsi="Times New Roman" w:cs="Times New Roman"/>
          <w:sz w:val="28"/>
          <w:shd w:val="clear" w:color="auto" w:fill="FFFFFF" w:themeFill="background1"/>
        </w:rPr>
        <w:t>а</w:t>
      </w:r>
      <w:r w:rsidR="006A6718" w:rsidRPr="000D49CF">
        <w:rPr>
          <w:rFonts w:ascii="Times New Roman" w:eastAsia="Times New Roman" w:hAnsi="Times New Roman" w:cs="Times New Roman"/>
          <w:sz w:val="28"/>
          <w:shd w:val="clear" w:color="auto" w:fill="FFFFFF" w:themeFill="background1"/>
        </w:rPr>
        <w:t>.</w:t>
      </w:r>
    </w:p>
    <w:p w:rsidR="006A6718" w:rsidRDefault="003D2E29" w:rsidP="006A6718">
      <w:pPr>
        <w:shd w:val="clear" w:color="auto" w:fill="FFFFFF" w:themeFill="background1"/>
        <w:spacing w:after="0" w:line="240" w:lineRule="auto"/>
        <w:ind w:firstLine="851"/>
        <w:jc w:val="both"/>
        <w:rPr>
          <w:rFonts w:ascii="Times New Roman" w:eastAsia="Times New Roman" w:hAnsi="Times New Roman" w:cs="Times New Roman"/>
          <w:color w:val="000000"/>
          <w:sz w:val="28"/>
          <w:shd w:val="clear" w:color="auto" w:fill="FFFF00"/>
        </w:rPr>
      </w:pPr>
      <w:r>
        <w:rPr>
          <w:rFonts w:ascii="Times New Roman" w:eastAsia="Times New Roman" w:hAnsi="Times New Roman" w:cs="Times New Roman"/>
          <w:sz w:val="28"/>
          <w:shd w:val="clear" w:color="auto" w:fill="FFFFFF" w:themeFill="background1"/>
        </w:rPr>
        <w:t xml:space="preserve">Кассовые расходы составили </w:t>
      </w:r>
      <w:r w:rsidR="006A6718">
        <w:rPr>
          <w:rFonts w:ascii="Times New Roman" w:eastAsia="Times New Roman" w:hAnsi="Times New Roman" w:cs="Times New Roman"/>
          <w:sz w:val="28"/>
          <w:shd w:val="clear" w:color="auto" w:fill="FFFFFF" w:themeFill="background1"/>
        </w:rPr>
        <w:t>за 2016 год – 1764,5</w:t>
      </w:r>
      <w:r w:rsidR="00D36DD1">
        <w:rPr>
          <w:rFonts w:ascii="Times New Roman" w:eastAsia="Times New Roman" w:hAnsi="Times New Roman" w:cs="Times New Roman"/>
          <w:sz w:val="28"/>
          <w:shd w:val="clear" w:color="auto" w:fill="FFFFFF" w:themeFill="background1"/>
        </w:rPr>
        <w:t xml:space="preserve"> </w:t>
      </w:r>
      <w:r w:rsidR="000E6D0B">
        <w:rPr>
          <w:rFonts w:ascii="Times New Roman" w:eastAsia="Times New Roman" w:hAnsi="Times New Roman" w:cs="Times New Roman"/>
          <w:sz w:val="28"/>
          <w:shd w:val="clear" w:color="auto" w:fill="FFFFFF" w:themeFill="background1"/>
        </w:rPr>
        <w:t>т</w:t>
      </w:r>
      <w:r w:rsidR="006A6718">
        <w:rPr>
          <w:rFonts w:ascii="Times New Roman" w:eastAsia="Times New Roman" w:hAnsi="Times New Roman" w:cs="Times New Roman"/>
          <w:sz w:val="28"/>
          <w:shd w:val="clear" w:color="auto" w:fill="FFFFFF" w:themeFill="background1"/>
        </w:rPr>
        <w:t xml:space="preserve">ыс. </w:t>
      </w:r>
      <w:r w:rsidR="00283E2F">
        <w:rPr>
          <w:rFonts w:ascii="Times New Roman" w:eastAsia="Times New Roman" w:hAnsi="Times New Roman" w:cs="Times New Roman"/>
          <w:sz w:val="28"/>
          <w:shd w:val="clear" w:color="auto" w:fill="FFFFFF" w:themeFill="background1"/>
        </w:rPr>
        <w:t>рублей</w:t>
      </w:r>
      <w:r w:rsidR="006A6718">
        <w:rPr>
          <w:rFonts w:ascii="Times New Roman" w:eastAsia="Times New Roman" w:hAnsi="Times New Roman" w:cs="Times New Roman"/>
          <w:sz w:val="28"/>
          <w:shd w:val="clear" w:color="auto" w:fill="FFFFFF" w:themeFill="background1"/>
        </w:rPr>
        <w:t xml:space="preserve">  или  100 % от плановых назначений.</w:t>
      </w:r>
    </w:p>
    <w:p w:rsidR="006A6718" w:rsidRDefault="006A6718" w:rsidP="006A6718">
      <w:pPr>
        <w:widowControl w:val="0"/>
        <w:shd w:val="clear" w:color="auto" w:fill="FFFFFF" w:themeFill="background1"/>
        <w:spacing w:after="0" w:line="240" w:lineRule="auto"/>
        <w:ind w:firstLine="708"/>
        <w:jc w:val="both"/>
        <w:rPr>
          <w:rFonts w:ascii="Times New Roman" w:eastAsia="Times New Roman" w:hAnsi="Times New Roman" w:cs="Times New Roman"/>
          <w:sz w:val="28"/>
          <w:shd w:val="clear" w:color="auto" w:fill="FFFF00"/>
        </w:rPr>
      </w:pPr>
      <w:r>
        <w:rPr>
          <w:rFonts w:ascii="Times New Roman" w:eastAsia="Times New Roman" w:hAnsi="Times New Roman" w:cs="Times New Roman"/>
          <w:sz w:val="28"/>
          <w:shd w:val="clear" w:color="auto" w:fill="FFFFFF" w:themeFill="background1"/>
        </w:rPr>
        <w:t>По итогам реализации данного мероприятия:</w:t>
      </w:r>
    </w:p>
    <w:p w:rsidR="006A6718" w:rsidRDefault="006A6718" w:rsidP="006A6718">
      <w:pPr>
        <w:widowControl w:val="0"/>
        <w:shd w:val="clear" w:color="auto" w:fill="FFFFFF" w:themeFill="background1"/>
        <w:spacing w:after="0" w:line="240" w:lineRule="auto"/>
        <w:ind w:firstLine="708"/>
        <w:jc w:val="both"/>
        <w:rPr>
          <w:rFonts w:ascii="Times New Roman" w:eastAsia="Times New Roman" w:hAnsi="Times New Roman" w:cs="Times New Roman"/>
          <w:sz w:val="28"/>
          <w:shd w:val="clear" w:color="auto" w:fill="FFFF00"/>
        </w:rPr>
      </w:pPr>
      <w:r>
        <w:rPr>
          <w:rFonts w:ascii="Times New Roman" w:eastAsia="Times New Roman" w:hAnsi="Times New Roman" w:cs="Times New Roman"/>
          <w:sz w:val="28"/>
          <w:shd w:val="clear" w:color="auto" w:fill="FFFFFF" w:themeFill="background1"/>
        </w:rPr>
        <w:t>- выполнен ямочный ремонт 1538 м (1464 м</w:t>
      </w:r>
      <w:proofErr w:type="gramStart"/>
      <w:r w:rsidRPr="000E6D0B">
        <w:rPr>
          <w:rFonts w:ascii="Times New Roman" w:eastAsia="Times New Roman" w:hAnsi="Times New Roman" w:cs="Times New Roman"/>
          <w:sz w:val="28"/>
          <w:shd w:val="clear" w:color="auto" w:fill="FFFFFF" w:themeFill="background1"/>
          <w:vertAlign w:val="superscript"/>
        </w:rPr>
        <w:t>2</w:t>
      </w:r>
      <w:proofErr w:type="gramEnd"/>
      <w:r>
        <w:rPr>
          <w:rFonts w:ascii="Times New Roman" w:eastAsia="Times New Roman" w:hAnsi="Times New Roman" w:cs="Times New Roman"/>
          <w:sz w:val="28"/>
          <w:shd w:val="clear" w:color="auto" w:fill="FFFFFF" w:themeFill="background1"/>
        </w:rPr>
        <w:t xml:space="preserve">) дорог на сумму – 1466,7 тыс. </w:t>
      </w:r>
      <w:r w:rsidR="00283E2F">
        <w:rPr>
          <w:rFonts w:ascii="Times New Roman" w:eastAsia="Times New Roman" w:hAnsi="Times New Roman" w:cs="Times New Roman"/>
          <w:sz w:val="28"/>
          <w:shd w:val="clear" w:color="auto" w:fill="FFFFFF" w:themeFill="background1"/>
        </w:rPr>
        <w:t>рублей</w:t>
      </w:r>
      <w:r w:rsidR="000D49CF">
        <w:rPr>
          <w:rFonts w:ascii="Times New Roman" w:eastAsia="Times New Roman" w:hAnsi="Times New Roman" w:cs="Times New Roman"/>
          <w:sz w:val="28"/>
          <w:shd w:val="clear" w:color="auto" w:fill="FFFFFF" w:themeFill="background1"/>
        </w:rPr>
        <w:t>,</w:t>
      </w:r>
    </w:p>
    <w:p w:rsidR="006A6718" w:rsidRDefault="006A6718" w:rsidP="006A6718">
      <w:pPr>
        <w:widowControl w:val="0"/>
        <w:shd w:val="clear" w:color="auto" w:fill="FFFFFF" w:themeFill="background1"/>
        <w:spacing w:after="0" w:line="240" w:lineRule="auto"/>
        <w:ind w:firstLine="708"/>
        <w:jc w:val="both"/>
        <w:rPr>
          <w:rFonts w:ascii="Times New Roman" w:eastAsia="Times New Roman" w:hAnsi="Times New Roman" w:cs="Times New Roman"/>
          <w:sz w:val="28"/>
          <w:shd w:val="clear" w:color="auto" w:fill="FFFF00"/>
        </w:rPr>
      </w:pPr>
      <w:r>
        <w:rPr>
          <w:rFonts w:ascii="Times New Roman" w:eastAsia="Times New Roman" w:hAnsi="Times New Roman" w:cs="Times New Roman"/>
          <w:sz w:val="28"/>
          <w:shd w:val="clear" w:color="auto" w:fill="FFFFFF" w:themeFill="background1"/>
        </w:rPr>
        <w:t xml:space="preserve">- изготовлены проекты организации дорожного движения на сумму 198,9 тыс. </w:t>
      </w:r>
      <w:r w:rsidR="00283E2F">
        <w:rPr>
          <w:rFonts w:ascii="Times New Roman" w:eastAsia="Times New Roman" w:hAnsi="Times New Roman" w:cs="Times New Roman"/>
          <w:sz w:val="28"/>
          <w:shd w:val="clear" w:color="auto" w:fill="FFFFFF" w:themeFill="background1"/>
        </w:rPr>
        <w:t>рублей</w:t>
      </w:r>
    </w:p>
    <w:p w:rsidR="006A6718" w:rsidRDefault="006A6718" w:rsidP="006A6718">
      <w:pPr>
        <w:widowControl w:val="0"/>
        <w:shd w:val="clear" w:color="auto" w:fill="FFFFFF" w:themeFill="background1"/>
        <w:spacing w:after="0" w:line="240" w:lineRule="auto"/>
        <w:ind w:firstLine="708"/>
        <w:jc w:val="both"/>
        <w:rPr>
          <w:rFonts w:ascii="Times New Roman" w:eastAsia="Times New Roman" w:hAnsi="Times New Roman" w:cs="Times New Roman"/>
          <w:sz w:val="28"/>
          <w:shd w:val="clear" w:color="auto" w:fill="FFFF00"/>
        </w:rPr>
      </w:pPr>
      <w:r>
        <w:rPr>
          <w:rFonts w:ascii="Times New Roman" w:eastAsia="Times New Roman" w:hAnsi="Times New Roman" w:cs="Times New Roman"/>
          <w:sz w:val="28"/>
          <w:shd w:val="clear" w:color="auto" w:fill="FFFFFF" w:themeFill="background1"/>
        </w:rPr>
        <w:t xml:space="preserve">- </w:t>
      </w:r>
      <w:r w:rsidR="000E6D0B">
        <w:rPr>
          <w:rFonts w:ascii="Times New Roman" w:eastAsia="Times New Roman" w:hAnsi="Times New Roman" w:cs="Times New Roman"/>
          <w:sz w:val="28"/>
          <w:shd w:val="clear" w:color="auto" w:fill="FFFFFF" w:themeFill="background1"/>
        </w:rPr>
        <w:t xml:space="preserve">выполнены работы по </w:t>
      </w:r>
      <w:r>
        <w:rPr>
          <w:rFonts w:ascii="Times New Roman" w:eastAsia="Times New Roman" w:hAnsi="Times New Roman" w:cs="Times New Roman"/>
          <w:sz w:val="28"/>
          <w:shd w:val="clear" w:color="auto" w:fill="FFFFFF" w:themeFill="background1"/>
        </w:rPr>
        <w:t>содержани</w:t>
      </w:r>
      <w:r w:rsidR="000E6D0B">
        <w:rPr>
          <w:rFonts w:ascii="Times New Roman" w:eastAsia="Times New Roman" w:hAnsi="Times New Roman" w:cs="Times New Roman"/>
          <w:sz w:val="28"/>
          <w:shd w:val="clear" w:color="auto" w:fill="FFFFFF" w:themeFill="background1"/>
        </w:rPr>
        <w:t>ю</w:t>
      </w:r>
      <w:r>
        <w:rPr>
          <w:rFonts w:ascii="Times New Roman" w:eastAsia="Times New Roman" w:hAnsi="Times New Roman" w:cs="Times New Roman"/>
          <w:sz w:val="28"/>
          <w:shd w:val="clear" w:color="auto" w:fill="FFFFFF" w:themeFill="background1"/>
        </w:rPr>
        <w:t xml:space="preserve"> автомобильных дорог в зимний период на сумму 23,9 тыс. </w:t>
      </w:r>
      <w:r w:rsidR="00283E2F">
        <w:rPr>
          <w:rFonts w:ascii="Times New Roman" w:eastAsia="Times New Roman" w:hAnsi="Times New Roman" w:cs="Times New Roman"/>
          <w:sz w:val="28"/>
          <w:shd w:val="clear" w:color="auto" w:fill="FFFFFF" w:themeFill="background1"/>
        </w:rPr>
        <w:t>рублей</w:t>
      </w:r>
    </w:p>
    <w:p w:rsidR="006A6718" w:rsidRDefault="006A6718" w:rsidP="006A6718">
      <w:pPr>
        <w:widowControl w:val="0"/>
        <w:shd w:val="clear" w:color="auto" w:fill="FFFFFF" w:themeFill="background1"/>
        <w:spacing w:after="0" w:line="240" w:lineRule="auto"/>
        <w:ind w:firstLine="708"/>
        <w:jc w:val="both"/>
        <w:rPr>
          <w:rFonts w:ascii="Times New Roman" w:eastAsia="Times New Roman" w:hAnsi="Times New Roman" w:cs="Times New Roman"/>
          <w:sz w:val="28"/>
          <w:shd w:val="clear" w:color="auto" w:fill="FFFF00"/>
        </w:rPr>
      </w:pPr>
      <w:r>
        <w:rPr>
          <w:rFonts w:ascii="Times New Roman" w:eastAsia="Times New Roman" w:hAnsi="Times New Roman" w:cs="Times New Roman"/>
          <w:sz w:val="28"/>
          <w:shd w:val="clear" w:color="auto" w:fill="FFFFFF" w:themeFill="background1"/>
        </w:rPr>
        <w:t>- выполнен</w:t>
      </w:r>
      <w:r w:rsidR="000E6D0B">
        <w:rPr>
          <w:rFonts w:ascii="Times New Roman" w:eastAsia="Times New Roman" w:hAnsi="Times New Roman" w:cs="Times New Roman"/>
          <w:sz w:val="28"/>
          <w:shd w:val="clear" w:color="auto" w:fill="FFFFFF" w:themeFill="background1"/>
        </w:rPr>
        <w:t>ы</w:t>
      </w:r>
      <w:r>
        <w:rPr>
          <w:rFonts w:ascii="Times New Roman" w:eastAsia="Times New Roman" w:hAnsi="Times New Roman" w:cs="Times New Roman"/>
          <w:sz w:val="28"/>
          <w:shd w:val="clear" w:color="auto" w:fill="FFFFFF" w:themeFill="background1"/>
        </w:rPr>
        <w:t xml:space="preserve"> работ</w:t>
      </w:r>
      <w:r w:rsidR="000E6D0B">
        <w:rPr>
          <w:rFonts w:ascii="Times New Roman" w:eastAsia="Times New Roman" w:hAnsi="Times New Roman" w:cs="Times New Roman"/>
          <w:sz w:val="28"/>
          <w:shd w:val="clear" w:color="auto" w:fill="FFFFFF" w:themeFill="background1"/>
        </w:rPr>
        <w:t>ы</w:t>
      </w:r>
      <w:r>
        <w:rPr>
          <w:rFonts w:ascii="Times New Roman" w:eastAsia="Times New Roman" w:hAnsi="Times New Roman" w:cs="Times New Roman"/>
          <w:sz w:val="28"/>
          <w:shd w:val="clear" w:color="auto" w:fill="FFFFFF" w:themeFill="background1"/>
        </w:rPr>
        <w:t xml:space="preserve"> по ремонту обочин автомобильных дорог на сумму 38,8 тыс. </w:t>
      </w:r>
      <w:r w:rsidR="00283E2F">
        <w:rPr>
          <w:rFonts w:ascii="Times New Roman" w:eastAsia="Times New Roman" w:hAnsi="Times New Roman" w:cs="Times New Roman"/>
          <w:sz w:val="28"/>
          <w:shd w:val="clear" w:color="auto" w:fill="FFFFFF" w:themeFill="background1"/>
        </w:rPr>
        <w:t>рублей</w:t>
      </w:r>
    </w:p>
    <w:p w:rsidR="006A6718" w:rsidRDefault="006A6718" w:rsidP="006A6718">
      <w:pPr>
        <w:widowControl w:val="0"/>
        <w:shd w:val="clear" w:color="auto" w:fill="FFFFFF" w:themeFill="background1"/>
        <w:spacing w:after="0" w:line="240" w:lineRule="auto"/>
        <w:ind w:firstLine="708"/>
        <w:jc w:val="both"/>
        <w:rPr>
          <w:rFonts w:ascii="Times New Roman" w:eastAsia="Times New Roman" w:hAnsi="Times New Roman" w:cs="Times New Roman"/>
          <w:sz w:val="28"/>
          <w:shd w:val="clear" w:color="auto" w:fill="FFFF00"/>
        </w:rPr>
      </w:pPr>
      <w:r>
        <w:rPr>
          <w:rFonts w:ascii="Times New Roman" w:eastAsia="Times New Roman" w:hAnsi="Times New Roman" w:cs="Times New Roman"/>
          <w:sz w:val="28"/>
          <w:shd w:val="clear" w:color="auto" w:fill="FFFFFF" w:themeFill="background1"/>
        </w:rPr>
        <w:t xml:space="preserve">- </w:t>
      </w:r>
      <w:r w:rsidR="00972AA6">
        <w:rPr>
          <w:rFonts w:ascii="Times New Roman" w:eastAsia="Times New Roman" w:hAnsi="Times New Roman" w:cs="Times New Roman"/>
          <w:sz w:val="28"/>
          <w:shd w:val="clear" w:color="auto" w:fill="FFFFFF" w:themeFill="background1"/>
        </w:rPr>
        <w:t>заключен</w:t>
      </w:r>
      <w:r>
        <w:rPr>
          <w:rFonts w:ascii="Times New Roman" w:eastAsia="Times New Roman" w:hAnsi="Times New Roman" w:cs="Times New Roman"/>
          <w:sz w:val="28"/>
          <w:shd w:val="clear" w:color="auto" w:fill="FFFFFF" w:themeFill="background1"/>
        </w:rPr>
        <w:t xml:space="preserve"> договор на строительный контроль по объекту "Ямочный </w:t>
      </w:r>
      <w:r>
        <w:rPr>
          <w:rFonts w:ascii="Times New Roman" w:eastAsia="Times New Roman" w:hAnsi="Times New Roman" w:cs="Times New Roman"/>
          <w:sz w:val="28"/>
          <w:shd w:val="clear" w:color="auto" w:fill="FFFFFF" w:themeFill="background1"/>
        </w:rPr>
        <w:lastRenderedPageBreak/>
        <w:t>ремонт автомобильной дороги "п.</w:t>
      </w:r>
      <w:r w:rsidR="00972AA6">
        <w:rPr>
          <w:rFonts w:ascii="Times New Roman" w:eastAsia="Times New Roman" w:hAnsi="Times New Roman" w:cs="Times New Roman"/>
          <w:sz w:val="28"/>
          <w:shd w:val="clear" w:color="auto" w:fill="FFFFFF" w:themeFill="background1"/>
        </w:rPr>
        <w:t xml:space="preserve"> </w:t>
      </w:r>
      <w:r>
        <w:rPr>
          <w:rFonts w:ascii="Times New Roman" w:eastAsia="Times New Roman" w:hAnsi="Times New Roman" w:cs="Times New Roman"/>
          <w:sz w:val="28"/>
          <w:shd w:val="clear" w:color="auto" w:fill="FFFFFF" w:themeFill="background1"/>
        </w:rPr>
        <w:t>Комсомольский-п.</w:t>
      </w:r>
      <w:r w:rsidR="00972AA6">
        <w:rPr>
          <w:rFonts w:ascii="Times New Roman" w:eastAsia="Times New Roman" w:hAnsi="Times New Roman" w:cs="Times New Roman"/>
          <w:sz w:val="28"/>
          <w:shd w:val="clear" w:color="auto" w:fill="FFFFFF" w:themeFill="background1"/>
        </w:rPr>
        <w:t xml:space="preserve"> </w:t>
      </w:r>
      <w:r>
        <w:rPr>
          <w:rFonts w:ascii="Times New Roman" w:eastAsia="Times New Roman" w:hAnsi="Times New Roman" w:cs="Times New Roman"/>
          <w:sz w:val="28"/>
          <w:shd w:val="clear" w:color="auto" w:fill="FFFFFF" w:themeFill="background1"/>
        </w:rPr>
        <w:t xml:space="preserve">Расцвет" – 13,8 тыс. </w:t>
      </w:r>
      <w:r w:rsidR="00283E2F">
        <w:rPr>
          <w:rFonts w:ascii="Times New Roman" w:eastAsia="Times New Roman" w:hAnsi="Times New Roman" w:cs="Times New Roman"/>
          <w:sz w:val="28"/>
          <w:shd w:val="clear" w:color="auto" w:fill="FFFFFF" w:themeFill="background1"/>
        </w:rPr>
        <w:t>рублей</w:t>
      </w:r>
      <w:r>
        <w:rPr>
          <w:rFonts w:ascii="Times New Roman" w:eastAsia="Times New Roman" w:hAnsi="Times New Roman" w:cs="Times New Roman"/>
          <w:sz w:val="28"/>
          <w:shd w:val="clear" w:color="auto" w:fill="FFFFFF" w:themeFill="background1"/>
        </w:rPr>
        <w:t xml:space="preserve">, </w:t>
      </w:r>
    </w:p>
    <w:p w:rsidR="006A6718" w:rsidRDefault="006A6718" w:rsidP="006A6718">
      <w:pPr>
        <w:widowControl w:val="0"/>
        <w:shd w:val="clear" w:color="auto" w:fill="FFFFFF" w:themeFill="background1"/>
        <w:spacing w:after="0" w:line="240" w:lineRule="auto"/>
        <w:ind w:firstLine="708"/>
        <w:jc w:val="both"/>
        <w:rPr>
          <w:rFonts w:ascii="Times New Roman" w:eastAsia="Times New Roman" w:hAnsi="Times New Roman" w:cs="Times New Roman"/>
          <w:sz w:val="28"/>
          <w:shd w:val="clear" w:color="auto" w:fill="F2F2F2" w:themeFill="background1" w:themeFillShade="F2"/>
        </w:rPr>
      </w:pPr>
      <w:r>
        <w:rPr>
          <w:rFonts w:ascii="Times New Roman" w:eastAsia="Times New Roman" w:hAnsi="Times New Roman" w:cs="Times New Roman"/>
          <w:sz w:val="28"/>
          <w:shd w:val="clear" w:color="auto" w:fill="FFFFFF" w:themeFill="background1"/>
        </w:rPr>
        <w:t xml:space="preserve">- </w:t>
      </w:r>
      <w:r w:rsidR="00972AA6">
        <w:rPr>
          <w:rFonts w:ascii="Times New Roman" w:eastAsia="Times New Roman" w:hAnsi="Times New Roman" w:cs="Times New Roman"/>
          <w:sz w:val="28"/>
          <w:shd w:val="clear" w:color="auto" w:fill="FFFFFF" w:themeFill="background1"/>
        </w:rPr>
        <w:t>произведена</w:t>
      </w:r>
      <w:r>
        <w:rPr>
          <w:rFonts w:ascii="Times New Roman" w:eastAsia="Times New Roman" w:hAnsi="Times New Roman" w:cs="Times New Roman"/>
          <w:sz w:val="28"/>
          <w:shd w:val="clear" w:color="auto" w:fill="FFFFFF" w:themeFill="background1"/>
        </w:rPr>
        <w:t xml:space="preserve"> техническая инвентаризация автомобильных дорог  – 22,4 тыс. </w:t>
      </w:r>
      <w:r w:rsidR="00283E2F">
        <w:rPr>
          <w:rFonts w:ascii="Times New Roman" w:eastAsia="Times New Roman" w:hAnsi="Times New Roman" w:cs="Times New Roman"/>
          <w:sz w:val="28"/>
          <w:shd w:val="clear" w:color="auto" w:fill="FFFFFF" w:themeFill="background1"/>
        </w:rPr>
        <w:t>рублей</w:t>
      </w:r>
    </w:p>
    <w:p w:rsidR="006A6718" w:rsidRDefault="006A6718" w:rsidP="006A6718">
      <w:pPr>
        <w:widowControl w:val="0"/>
        <w:shd w:val="clear" w:color="auto" w:fill="FFFFFF" w:themeFill="background1"/>
        <w:spacing w:after="0" w:line="240" w:lineRule="auto"/>
        <w:ind w:firstLine="708"/>
        <w:jc w:val="both"/>
        <w:rPr>
          <w:rFonts w:ascii="Times New Roman" w:eastAsia="Times New Roman" w:hAnsi="Times New Roman" w:cs="Times New Roman"/>
          <w:sz w:val="28"/>
          <w:shd w:val="clear" w:color="auto" w:fill="FFFF00"/>
        </w:rPr>
      </w:pPr>
      <w:r>
        <w:rPr>
          <w:rFonts w:ascii="Times New Roman" w:eastAsia="Times New Roman" w:hAnsi="Times New Roman" w:cs="Times New Roman"/>
          <w:sz w:val="28"/>
          <w:shd w:val="clear" w:color="auto" w:fill="FFFFFF" w:themeFill="background1"/>
        </w:rPr>
        <w:t>В рамках данного мероприятия было запланировано дв</w:t>
      </w:r>
      <w:r w:rsidR="00833256">
        <w:rPr>
          <w:rFonts w:ascii="Times New Roman" w:eastAsia="Times New Roman" w:hAnsi="Times New Roman" w:cs="Times New Roman"/>
          <w:sz w:val="28"/>
          <w:shd w:val="clear" w:color="auto" w:fill="FFFFFF" w:themeFill="background1"/>
        </w:rPr>
        <w:t>а</w:t>
      </w:r>
      <w:r>
        <w:rPr>
          <w:rFonts w:ascii="Times New Roman" w:eastAsia="Times New Roman" w:hAnsi="Times New Roman" w:cs="Times New Roman"/>
          <w:sz w:val="28"/>
          <w:shd w:val="clear" w:color="auto" w:fill="FFFFFF" w:themeFill="background1"/>
        </w:rPr>
        <w:t xml:space="preserve"> целевых показателя, </w:t>
      </w:r>
      <w:r w:rsidR="00833256">
        <w:rPr>
          <w:rFonts w:ascii="Times New Roman" w:eastAsia="Times New Roman" w:hAnsi="Times New Roman" w:cs="Times New Roman"/>
          <w:sz w:val="28"/>
          <w:shd w:val="clear" w:color="auto" w:fill="FFFFFF" w:themeFill="background1"/>
        </w:rPr>
        <w:t xml:space="preserve">значения </w:t>
      </w:r>
      <w:r>
        <w:rPr>
          <w:rFonts w:ascii="Times New Roman" w:eastAsia="Times New Roman" w:hAnsi="Times New Roman" w:cs="Times New Roman"/>
          <w:sz w:val="28"/>
          <w:shd w:val="clear" w:color="auto" w:fill="FFFFFF" w:themeFill="background1"/>
        </w:rPr>
        <w:t>которы</w:t>
      </w:r>
      <w:r w:rsidR="00833256">
        <w:rPr>
          <w:rFonts w:ascii="Times New Roman" w:eastAsia="Times New Roman" w:hAnsi="Times New Roman" w:cs="Times New Roman"/>
          <w:sz w:val="28"/>
          <w:shd w:val="clear" w:color="auto" w:fill="FFFFFF" w:themeFill="background1"/>
        </w:rPr>
        <w:t>х достигнуты</w:t>
      </w:r>
      <w:r>
        <w:rPr>
          <w:rFonts w:ascii="Times New Roman" w:eastAsia="Times New Roman" w:hAnsi="Times New Roman" w:cs="Times New Roman"/>
          <w:sz w:val="28"/>
          <w:shd w:val="clear" w:color="auto" w:fill="FFFFFF" w:themeFill="background1"/>
        </w:rPr>
        <w:t xml:space="preserve"> в полном объеме.</w:t>
      </w:r>
    </w:p>
    <w:p w:rsidR="006A6718" w:rsidRDefault="006A6718" w:rsidP="006A6718">
      <w:pPr>
        <w:widowControl w:val="0"/>
        <w:shd w:val="clear" w:color="auto" w:fill="FFFFFF" w:themeFill="background1"/>
        <w:spacing w:after="0" w:line="240" w:lineRule="auto"/>
        <w:ind w:firstLine="708"/>
        <w:jc w:val="both"/>
        <w:rPr>
          <w:rFonts w:ascii="Times New Roman" w:eastAsia="Times New Roman" w:hAnsi="Times New Roman" w:cs="Times New Roman"/>
          <w:sz w:val="28"/>
          <w:shd w:val="clear" w:color="auto" w:fill="FFFFFF" w:themeFill="background1"/>
        </w:rPr>
      </w:pPr>
      <w:r>
        <w:rPr>
          <w:rFonts w:ascii="Times New Roman" w:eastAsia="Times New Roman" w:hAnsi="Times New Roman" w:cs="Times New Roman"/>
          <w:sz w:val="28"/>
          <w:shd w:val="clear" w:color="auto" w:fill="FFFFFF" w:themeFill="background1"/>
        </w:rPr>
        <w:t>На выполнение мероприятия  «Приобретение автобусов, работающих на газомоторном топливе для осуществления регулярных пассажирских перевозок по муниципальным пригородным автобусным маршрутам» в 2016 году был</w:t>
      </w:r>
      <w:r w:rsidR="005C22A4">
        <w:rPr>
          <w:rFonts w:ascii="Times New Roman" w:eastAsia="Times New Roman" w:hAnsi="Times New Roman" w:cs="Times New Roman"/>
          <w:sz w:val="28"/>
          <w:shd w:val="clear" w:color="auto" w:fill="FFFFFF" w:themeFill="background1"/>
        </w:rPr>
        <w:t>и</w:t>
      </w:r>
      <w:r>
        <w:rPr>
          <w:rFonts w:ascii="Times New Roman" w:eastAsia="Times New Roman" w:hAnsi="Times New Roman" w:cs="Times New Roman"/>
          <w:sz w:val="28"/>
          <w:shd w:val="clear" w:color="auto" w:fill="FFFFFF" w:themeFill="background1"/>
        </w:rPr>
        <w:t xml:space="preserve"> </w:t>
      </w:r>
      <w:r w:rsidR="005C22A4">
        <w:rPr>
          <w:rFonts w:ascii="Times New Roman" w:eastAsia="Times New Roman" w:hAnsi="Times New Roman" w:cs="Times New Roman"/>
          <w:sz w:val="28"/>
          <w:shd w:val="clear" w:color="auto" w:fill="FFFFFF" w:themeFill="background1"/>
        </w:rPr>
        <w:t xml:space="preserve">предусмотрены </w:t>
      </w:r>
      <w:r>
        <w:rPr>
          <w:rFonts w:ascii="Times New Roman" w:eastAsia="Times New Roman" w:hAnsi="Times New Roman" w:cs="Times New Roman"/>
          <w:sz w:val="28"/>
          <w:shd w:val="clear" w:color="auto" w:fill="FFFFFF" w:themeFill="background1"/>
        </w:rPr>
        <w:t>средств</w:t>
      </w:r>
      <w:r w:rsidR="005C22A4">
        <w:rPr>
          <w:rFonts w:ascii="Times New Roman" w:eastAsia="Times New Roman" w:hAnsi="Times New Roman" w:cs="Times New Roman"/>
          <w:sz w:val="28"/>
          <w:shd w:val="clear" w:color="auto" w:fill="FFFFFF" w:themeFill="background1"/>
        </w:rPr>
        <w:t>а</w:t>
      </w:r>
      <w:r>
        <w:rPr>
          <w:rFonts w:ascii="Times New Roman" w:eastAsia="Times New Roman" w:hAnsi="Times New Roman" w:cs="Times New Roman"/>
          <w:sz w:val="28"/>
          <w:shd w:val="clear" w:color="auto" w:fill="FFFFFF" w:themeFill="background1"/>
        </w:rPr>
        <w:t xml:space="preserve"> </w:t>
      </w:r>
      <w:r w:rsidR="005C22A4">
        <w:rPr>
          <w:rFonts w:ascii="Times New Roman" w:eastAsia="Times New Roman" w:hAnsi="Times New Roman" w:cs="Times New Roman"/>
          <w:sz w:val="28"/>
          <w:shd w:val="clear" w:color="auto" w:fill="FFFFFF" w:themeFill="background1"/>
        </w:rPr>
        <w:t xml:space="preserve">местного бюджета </w:t>
      </w:r>
      <w:r>
        <w:rPr>
          <w:rFonts w:ascii="Times New Roman" w:eastAsia="Times New Roman" w:hAnsi="Times New Roman" w:cs="Times New Roman"/>
          <w:sz w:val="28"/>
          <w:shd w:val="clear" w:color="auto" w:fill="FFFFFF" w:themeFill="background1"/>
        </w:rPr>
        <w:t xml:space="preserve">в сумме 400 тыс. </w:t>
      </w:r>
      <w:r w:rsidR="00283E2F">
        <w:rPr>
          <w:rFonts w:ascii="Times New Roman" w:eastAsia="Times New Roman" w:hAnsi="Times New Roman" w:cs="Times New Roman"/>
          <w:sz w:val="28"/>
          <w:shd w:val="clear" w:color="auto" w:fill="FFFFFF" w:themeFill="background1"/>
        </w:rPr>
        <w:t>рублей</w:t>
      </w:r>
      <w:r>
        <w:rPr>
          <w:rFonts w:ascii="Times New Roman" w:eastAsia="Times New Roman" w:hAnsi="Times New Roman" w:cs="Times New Roman"/>
          <w:sz w:val="28"/>
          <w:shd w:val="clear" w:color="auto" w:fill="FFFFFF" w:themeFill="background1"/>
        </w:rPr>
        <w:t xml:space="preserve">. </w:t>
      </w:r>
      <w:proofErr w:type="gramStart"/>
      <w:r>
        <w:rPr>
          <w:rFonts w:ascii="Times New Roman" w:eastAsia="Times New Roman" w:hAnsi="Times New Roman" w:cs="Times New Roman"/>
          <w:sz w:val="28"/>
          <w:shd w:val="clear" w:color="auto" w:fill="FFFFFF" w:themeFill="background1"/>
        </w:rPr>
        <w:t>Ввиду того, что Постановлением Правительства РФ от 12.07.2016 г.</w:t>
      </w:r>
      <w:r w:rsidR="005C22A4">
        <w:rPr>
          <w:rFonts w:ascii="Times New Roman" w:eastAsia="Times New Roman" w:hAnsi="Times New Roman" w:cs="Times New Roman"/>
          <w:sz w:val="28"/>
          <w:shd w:val="clear" w:color="auto" w:fill="FFFFFF" w:themeFill="background1"/>
        </w:rPr>
        <w:t xml:space="preserve"> </w:t>
      </w:r>
      <w:r>
        <w:rPr>
          <w:rFonts w:ascii="Times New Roman" w:eastAsia="Times New Roman" w:hAnsi="Times New Roman" w:cs="Times New Roman"/>
          <w:sz w:val="28"/>
          <w:shd w:val="clear" w:color="auto" w:fill="FFFFFF" w:themeFill="background1"/>
        </w:rPr>
        <w:t>№</w:t>
      </w:r>
      <w:r w:rsidR="005C22A4">
        <w:rPr>
          <w:rFonts w:ascii="Times New Roman" w:eastAsia="Times New Roman" w:hAnsi="Times New Roman" w:cs="Times New Roman"/>
          <w:sz w:val="28"/>
          <w:shd w:val="clear" w:color="auto" w:fill="FFFFFF" w:themeFill="background1"/>
        </w:rPr>
        <w:t xml:space="preserve"> </w:t>
      </w:r>
      <w:r>
        <w:rPr>
          <w:rFonts w:ascii="Times New Roman" w:eastAsia="Times New Roman" w:hAnsi="Times New Roman" w:cs="Times New Roman"/>
          <w:sz w:val="28"/>
          <w:shd w:val="clear" w:color="auto" w:fill="FFFFFF" w:themeFill="background1"/>
        </w:rPr>
        <w:t xml:space="preserve">667 "О предоставлении в 2016 году субсидии из федерального бюджета производителям автобусов и техники для жилищно-коммунального хозяйства, работающих на газомоторном топливе» внесены изменения в части условий </w:t>
      </w:r>
      <w:proofErr w:type="spellStart"/>
      <w:r>
        <w:rPr>
          <w:rFonts w:ascii="Times New Roman" w:eastAsia="Times New Roman" w:hAnsi="Times New Roman" w:cs="Times New Roman"/>
          <w:sz w:val="28"/>
          <w:shd w:val="clear" w:color="auto" w:fill="FFFFFF" w:themeFill="background1"/>
        </w:rPr>
        <w:t>софинансирования</w:t>
      </w:r>
      <w:proofErr w:type="spellEnd"/>
      <w:r>
        <w:rPr>
          <w:rFonts w:ascii="Times New Roman" w:eastAsia="Times New Roman" w:hAnsi="Times New Roman" w:cs="Times New Roman"/>
          <w:sz w:val="28"/>
          <w:shd w:val="clear" w:color="auto" w:fill="FFFFFF" w:themeFill="background1"/>
        </w:rPr>
        <w:t>, предусмотренных ранее подпрограммой "Автомобильная промышленность государственной программы РФ "Развитие промышленности и повышение её конкурентоспособности" и определены новые правила предоставления субсидий, у предприятия появилась право</w:t>
      </w:r>
      <w:proofErr w:type="gramEnd"/>
      <w:r>
        <w:rPr>
          <w:rFonts w:ascii="Times New Roman" w:eastAsia="Times New Roman" w:hAnsi="Times New Roman" w:cs="Times New Roman"/>
          <w:sz w:val="28"/>
          <w:shd w:val="clear" w:color="auto" w:fill="FFFFFF" w:themeFill="background1"/>
        </w:rPr>
        <w:t xml:space="preserve">  приобретать автобусы без участия в </w:t>
      </w:r>
      <w:proofErr w:type="spellStart"/>
      <w:r>
        <w:rPr>
          <w:rFonts w:ascii="Times New Roman" w:eastAsia="Times New Roman" w:hAnsi="Times New Roman" w:cs="Times New Roman"/>
          <w:sz w:val="28"/>
          <w:shd w:val="clear" w:color="auto" w:fill="FFFFFF" w:themeFill="background1"/>
        </w:rPr>
        <w:t>софинансировании</w:t>
      </w:r>
      <w:proofErr w:type="spellEnd"/>
      <w:r>
        <w:rPr>
          <w:rFonts w:ascii="Times New Roman" w:eastAsia="Times New Roman" w:hAnsi="Times New Roman" w:cs="Times New Roman"/>
          <w:sz w:val="28"/>
          <w:shd w:val="clear" w:color="auto" w:fill="FFFFFF" w:themeFill="background1"/>
        </w:rPr>
        <w:t xml:space="preserve"> бюджета района.  </w:t>
      </w:r>
    </w:p>
    <w:p w:rsidR="006A6718" w:rsidRDefault="006A6718" w:rsidP="006A6718">
      <w:pPr>
        <w:widowControl w:val="0"/>
        <w:shd w:val="clear" w:color="auto" w:fill="FFFFFF" w:themeFill="background1"/>
        <w:spacing w:after="0" w:line="240" w:lineRule="auto"/>
        <w:ind w:firstLine="708"/>
        <w:jc w:val="both"/>
        <w:rPr>
          <w:rFonts w:ascii="Times New Roman" w:eastAsia="Times New Roman" w:hAnsi="Times New Roman" w:cs="Times New Roman"/>
          <w:sz w:val="28"/>
          <w:shd w:val="clear" w:color="auto" w:fill="FFFF00"/>
        </w:rPr>
      </w:pPr>
      <w:r>
        <w:rPr>
          <w:rFonts w:ascii="Times New Roman" w:eastAsia="Times New Roman" w:hAnsi="Times New Roman" w:cs="Times New Roman"/>
          <w:sz w:val="28"/>
          <w:shd w:val="clear" w:color="auto" w:fill="FFFFFF" w:themeFill="background1"/>
        </w:rPr>
        <w:t>Так как бюджетные ассигнования, предусмотренные на реализацию указанного мероприяти</w:t>
      </w:r>
      <w:r w:rsidR="002851B2">
        <w:rPr>
          <w:rFonts w:ascii="Times New Roman" w:eastAsia="Times New Roman" w:hAnsi="Times New Roman" w:cs="Times New Roman"/>
          <w:sz w:val="28"/>
          <w:shd w:val="clear" w:color="auto" w:fill="FFFFFF" w:themeFill="background1"/>
        </w:rPr>
        <w:t>я</w:t>
      </w:r>
      <w:r>
        <w:rPr>
          <w:rFonts w:ascii="Times New Roman" w:eastAsia="Times New Roman" w:hAnsi="Times New Roman" w:cs="Times New Roman"/>
          <w:sz w:val="28"/>
          <w:shd w:val="clear" w:color="auto" w:fill="FFFFFF" w:themeFill="background1"/>
        </w:rPr>
        <w:t xml:space="preserve"> подпрограммы,</w:t>
      </w:r>
      <w:r w:rsidR="005C22A4">
        <w:rPr>
          <w:rFonts w:ascii="Times New Roman" w:eastAsia="Times New Roman" w:hAnsi="Times New Roman" w:cs="Times New Roman"/>
          <w:sz w:val="28"/>
          <w:shd w:val="clear" w:color="auto" w:fill="FFFFFF" w:themeFill="background1"/>
        </w:rPr>
        <w:t xml:space="preserve"> о</w:t>
      </w:r>
      <w:r>
        <w:rPr>
          <w:rFonts w:ascii="Times New Roman" w:eastAsia="Times New Roman" w:hAnsi="Times New Roman" w:cs="Times New Roman"/>
          <w:sz w:val="28"/>
          <w:shd w:val="clear" w:color="auto" w:fill="FFFFFF" w:themeFill="background1"/>
        </w:rPr>
        <w:t>своены не были,  перераспределение бюджетных средств в 2016 году не  производилось,  целевой показатель не выполнен, данное мероприятие подпрограмм</w:t>
      </w:r>
      <w:r w:rsidR="005C22A4">
        <w:rPr>
          <w:rFonts w:ascii="Times New Roman" w:eastAsia="Times New Roman" w:hAnsi="Times New Roman" w:cs="Times New Roman"/>
          <w:sz w:val="28"/>
          <w:shd w:val="clear" w:color="auto" w:fill="FFFFFF" w:themeFill="background1"/>
        </w:rPr>
        <w:t>ы можно считать не выполненным.</w:t>
      </w:r>
    </w:p>
    <w:p w:rsidR="006A6718" w:rsidRDefault="006A6718" w:rsidP="006A6718">
      <w:pPr>
        <w:spacing w:after="0" w:line="240" w:lineRule="auto"/>
        <w:ind w:firstLine="709"/>
        <w:jc w:val="both"/>
        <w:rPr>
          <w:rFonts w:ascii="Times New Roman" w:eastAsia="Times New Roman" w:hAnsi="Times New Roman" w:cs="Times New Roman"/>
          <w:sz w:val="28"/>
          <w:shd w:val="clear" w:color="auto" w:fill="FFFF00"/>
        </w:rPr>
      </w:pPr>
      <w:r>
        <w:rPr>
          <w:rFonts w:ascii="Times New Roman" w:eastAsia="Times New Roman" w:hAnsi="Times New Roman" w:cs="Times New Roman"/>
          <w:sz w:val="28"/>
          <w:shd w:val="clear" w:color="auto" w:fill="FFFFFF" w:themeFill="background1"/>
        </w:rPr>
        <w:t>Согласно произведенному расчету эффективность реализации подпрограммы «Повышение безопасности дорожного движения в муниципальном образовании Кавказский район»  может быть признана удовлетворительной</w:t>
      </w:r>
      <w:r w:rsidR="00915F9B">
        <w:rPr>
          <w:rFonts w:ascii="Times New Roman" w:eastAsia="Times New Roman" w:hAnsi="Times New Roman" w:cs="Times New Roman"/>
          <w:sz w:val="28"/>
          <w:shd w:val="clear" w:color="auto" w:fill="FFFFFF" w:themeFill="background1"/>
        </w:rPr>
        <w:t xml:space="preserve">, </w:t>
      </w:r>
      <w:r>
        <w:rPr>
          <w:rFonts w:ascii="Times New Roman" w:eastAsia="Times New Roman" w:hAnsi="Times New Roman" w:cs="Times New Roman"/>
          <w:sz w:val="28"/>
          <w:shd w:val="clear" w:color="auto" w:fill="FFFFFF" w:themeFill="background1"/>
        </w:rPr>
        <w:t xml:space="preserve">коэффициент эффективности реализации подпрограммы </w:t>
      </w:r>
      <w:r w:rsidR="00915F9B">
        <w:rPr>
          <w:rFonts w:ascii="Times New Roman" w:eastAsia="Times New Roman" w:hAnsi="Times New Roman" w:cs="Times New Roman"/>
          <w:sz w:val="28"/>
          <w:shd w:val="clear" w:color="auto" w:fill="FFFFFF" w:themeFill="background1"/>
        </w:rPr>
        <w:t xml:space="preserve"> </w:t>
      </w:r>
      <w:r>
        <w:rPr>
          <w:rFonts w:ascii="Times New Roman" w:eastAsia="Times New Roman" w:hAnsi="Times New Roman" w:cs="Times New Roman"/>
          <w:sz w:val="28"/>
          <w:shd w:val="clear" w:color="auto" w:fill="FFFFFF" w:themeFill="background1"/>
        </w:rPr>
        <w:t>– 0,72.</w:t>
      </w:r>
    </w:p>
    <w:p w:rsidR="00185A01" w:rsidRDefault="00185A01" w:rsidP="006A6718">
      <w:pPr>
        <w:shd w:val="clear" w:color="auto" w:fill="FFFFFF" w:themeFill="background1"/>
        <w:spacing w:after="0" w:line="240" w:lineRule="auto"/>
        <w:ind w:firstLine="709"/>
        <w:jc w:val="both"/>
        <w:rPr>
          <w:rFonts w:ascii="Times New Roman" w:eastAsia="Times New Roman" w:hAnsi="Times New Roman" w:cs="Times New Roman"/>
          <w:i/>
          <w:sz w:val="28"/>
          <w:shd w:val="clear" w:color="auto" w:fill="FFFFFF" w:themeFill="background1"/>
        </w:rPr>
      </w:pPr>
    </w:p>
    <w:p w:rsidR="006A6718" w:rsidRPr="00185A01" w:rsidRDefault="006A6718" w:rsidP="006A6718">
      <w:pPr>
        <w:shd w:val="clear" w:color="auto" w:fill="FFFFFF" w:themeFill="background1"/>
        <w:spacing w:after="0" w:line="240" w:lineRule="auto"/>
        <w:ind w:firstLine="709"/>
        <w:jc w:val="both"/>
        <w:rPr>
          <w:rFonts w:ascii="Times New Roman" w:eastAsia="Times New Roman" w:hAnsi="Times New Roman" w:cs="Times New Roman"/>
          <w:b/>
          <w:i/>
          <w:sz w:val="28"/>
          <w:shd w:val="clear" w:color="auto" w:fill="FFFFFF" w:themeFill="background1"/>
        </w:rPr>
      </w:pPr>
      <w:r w:rsidRPr="00185A01">
        <w:rPr>
          <w:rFonts w:ascii="Times New Roman" w:eastAsia="Times New Roman" w:hAnsi="Times New Roman" w:cs="Times New Roman"/>
          <w:b/>
          <w:i/>
          <w:sz w:val="28"/>
          <w:shd w:val="clear" w:color="auto" w:fill="FFFFFF" w:themeFill="background1"/>
        </w:rPr>
        <w:t>3.</w:t>
      </w:r>
      <w:r w:rsidR="00185A01" w:rsidRPr="00185A01">
        <w:rPr>
          <w:rFonts w:ascii="Times New Roman" w:eastAsia="Times New Roman" w:hAnsi="Times New Roman" w:cs="Times New Roman"/>
          <w:b/>
          <w:i/>
          <w:sz w:val="28"/>
          <w:shd w:val="clear" w:color="auto" w:fill="FFFFFF" w:themeFill="background1"/>
        </w:rPr>
        <w:t>3.3.</w:t>
      </w:r>
      <w:r w:rsidRPr="00185A01">
        <w:rPr>
          <w:rFonts w:ascii="Times New Roman" w:eastAsia="Times New Roman" w:hAnsi="Times New Roman" w:cs="Times New Roman"/>
          <w:b/>
          <w:i/>
          <w:sz w:val="28"/>
          <w:shd w:val="clear" w:color="auto" w:fill="FFFFFF" w:themeFill="background1"/>
        </w:rPr>
        <w:t xml:space="preserve"> О ходе реализации основного мероприятия </w:t>
      </w:r>
      <w:r w:rsidRPr="00185A01">
        <w:rPr>
          <w:rFonts w:ascii="Times New Roman" w:eastAsia="Segoe UI Symbol" w:hAnsi="Times New Roman" w:cs="Times New Roman"/>
          <w:b/>
          <w:i/>
          <w:sz w:val="28"/>
          <w:shd w:val="clear" w:color="auto" w:fill="FFFFFF" w:themeFill="background1"/>
        </w:rPr>
        <w:t>№</w:t>
      </w:r>
      <w:r w:rsidR="00162882">
        <w:rPr>
          <w:rFonts w:ascii="Times New Roman" w:eastAsia="Segoe UI Symbol" w:hAnsi="Times New Roman" w:cs="Times New Roman"/>
          <w:b/>
          <w:i/>
          <w:sz w:val="28"/>
          <w:shd w:val="clear" w:color="auto" w:fill="FFFFFF" w:themeFill="background1"/>
        </w:rPr>
        <w:t xml:space="preserve"> </w:t>
      </w:r>
      <w:r w:rsidRPr="00185A01">
        <w:rPr>
          <w:rFonts w:ascii="Times New Roman" w:eastAsia="Times New Roman" w:hAnsi="Times New Roman" w:cs="Times New Roman"/>
          <w:b/>
          <w:i/>
          <w:sz w:val="28"/>
          <w:shd w:val="clear" w:color="auto" w:fill="FFFFFF" w:themeFill="background1"/>
        </w:rPr>
        <w:t>1 «Подготовка материалов для отвода земельных участков»</w:t>
      </w:r>
      <w:r w:rsidR="00185A01" w:rsidRPr="00185A01">
        <w:rPr>
          <w:rFonts w:ascii="Times New Roman" w:eastAsia="Times New Roman" w:hAnsi="Times New Roman" w:cs="Times New Roman"/>
          <w:b/>
          <w:i/>
          <w:sz w:val="28"/>
          <w:shd w:val="clear" w:color="auto" w:fill="FFFFFF" w:themeFill="background1"/>
        </w:rPr>
        <w:t xml:space="preserve"> </w:t>
      </w:r>
    </w:p>
    <w:p w:rsidR="00185A01" w:rsidRDefault="00185A01" w:rsidP="006A6718">
      <w:pPr>
        <w:shd w:val="clear" w:color="auto" w:fill="FFFFFF" w:themeFill="background1"/>
        <w:spacing w:after="0" w:line="240" w:lineRule="auto"/>
        <w:ind w:firstLine="709"/>
        <w:jc w:val="both"/>
        <w:rPr>
          <w:rFonts w:ascii="Times New Roman" w:eastAsia="Times New Roman" w:hAnsi="Times New Roman" w:cs="Times New Roman"/>
          <w:i/>
          <w:sz w:val="28"/>
          <w:shd w:val="clear" w:color="auto" w:fill="FFFF00"/>
        </w:rPr>
      </w:pPr>
    </w:p>
    <w:p w:rsidR="006A6718" w:rsidRDefault="006A6718" w:rsidP="006A6718">
      <w:pPr>
        <w:shd w:val="clear" w:color="auto" w:fill="FFFFFF" w:themeFill="background1"/>
        <w:spacing w:after="0" w:line="240" w:lineRule="auto"/>
        <w:ind w:firstLine="709"/>
        <w:jc w:val="both"/>
        <w:rPr>
          <w:rFonts w:ascii="Times New Roman" w:eastAsia="Times New Roman" w:hAnsi="Times New Roman" w:cs="Times New Roman"/>
          <w:sz w:val="28"/>
          <w:shd w:val="clear" w:color="auto" w:fill="FFFF00"/>
        </w:rPr>
      </w:pPr>
      <w:r>
        <w:rPr>
          <w:rFonts w:ascii="Times New Roman" w:eastAsia="Times New Roman" w:hAnsi="Times New Roman" w:cs="Times New Roman"/>
          <w:sz w:val="28"/>
          <w:shd w:val="clear" w:color="auto" w:fill="FFFFFF" w:themeFill="background1"/>
        </w:rPr>
        <w:t>Главный распорядитель бюджетных средств – администрация муниципального образования Кавказский район.</w:t>
      </w:r>
    </w:p>
    <w:p w:rsidR="006A6718" w:rsidRDefault="006A6718" w:rsidP="006A6718">
      <w:pPr>
        <w:shd w:val="clear" w:color="auto" w:fill="FFFFFF" w:themeFill="background1"/>
        <w:spacing w:after="0" w:line="240" w:lineRule="auto"/>
        <w:ind w:firstLine="709"/>
        <w:jc w:val="both"/>
        <w:rPr>
          <w:rFonts w:ascii="Times New Roman" w:eastAsia="Times New Roman" w:hAnsi="Times New Roman" w:cs="Times New Roman"/>
          <w:sz w:val="28"/>
          <w:shd w:val="clear" w:color="auto" w:fill="FFFF00"/>
        </w:rPr>
      </w:pPr>
      <w:r>
        <w:rPr>
          <w:rFonts w:ascii="Times New Roman" w:eastAsia="Times New Roman" w:hAnsi="Times New Roman" w:cs="Times New Roman"/>
          <w:sz w:val="28"/>
          <w:shd w:val="clear" w:color="auto" w:fill="FFFFFF" w:themeFill="background1"/>
        </w:rPr>
        <w:t>Участник мероприятия – МБУ «Управление архитектуры и градостроительства» муниципального образования Кавказский район</w:t>
      </w:r>
      <w:r>
        <w:rPr>
          <w:rFonts w:ascii="Times New Roman" w:eastAsia="Times New Roman" w:hAnsi="Times New Roman" w:cs="Times New Roman"/>
          <w:sz w:val="28"/>
          <w:shd w:val="clear" w:color="auto" w:fill="F2F2F2" w:themeFill="background1" w:themeFillShade="F2"/>
        </w:rPr>
        <w:t>.</w:t>
      </w:r>
    </w:p>
    <w:p w:rsidR="006A6718" w:rsidRDefault="006A6718" w:rsidP="006A6718">
      <w:pPr>
        <w:spacing w:after="0" w:line="240" w:lineRule="auto"/>
        <w:ind w:firstLine="709"/>
        <w:jc w:val="both"/>
        <w:rPr>
          <w:rFonts w:ascii="Times New Roman" w:eastAsia="Times New Roman" w:hAnsi="Times New Roman" w:cs="Times New Roman"/>
          <w:sz w:val="28"/>
          <w:shd w:val="clear" w:color="auto" w:fill="FFFF00"/>
        </w:rPr>
      </w:pPr>
      <w:r>
        <w:rPr>
          <w:rFonts w:ascii="Times New Roman" w:eastAsia="Times New Roman" w:hAnsi="Times New Roman" w:cs="Times New Roman"/>
          <w:sz w:val="28"/>
          <w:shd w:val="clear" w:color="auto" w:fill="FFFFFF" w:themeFill="background1"/>
        </w:rPr>
        <w:t xml:space="preserve">Объем бюджетного финансирования основного мероприятия </w:t>
      </w:r>
      <w:r w:rsidRPr="00162882">
        <w:rPr>
          <w:rFonts w:ascii="Times New Roman" w:eastAsia="Segoe UI Symbol" w:hAnsi="Times New Roman" w:cs="Times New Roman"/>
          <w:sz w:val="28"/>
          <w:shd w:val="clear" w:color="auto" w:fill="FFFFFF" w:themeFill="background1"/>
        </w:rPr>
        <w:t>№</w:t>
      </w:r>
      <w:r w:rsidRPr="00162882">
        <w:rPr>
          <w:rFonts w:ascii="Times New Roman" w:eastAsia="Times New Roman" w:hAnsi="Times New Roman" w:cs="Times New Roman"/>
          <w:sz w:val="28"/>
          <w:shd w:val="clear" w:color="auto" w:fill="FFFFFF" w:themeFill="background1"/>
        </w:rPr>
        <w:t>1</w:t>
      </w:r>
      <w:r>
        <w:rPr>
          <w:rFonts w:ascii="Times New Roman" w:eastAsia="Times New Roman" w:hAnsi="Times New Roman" w:cs="Times New Roman"/>
          <w:sz w:val="28"/>
          <w:shd w:val="clear" w:color="auto" w:fill="FFFFFF" w:themeFill="background1"/>
        </w:rPr>
        <w:t xml:space="preserve"> </w:t>
      </w:r>
      <w:r w:rsidR="00863688" w:rsidRPr="00863688">
        <w:rPr>
          <w:rFonts w:ascii="Times New Roman" w:eastAsia="Times New Roman" w:hAnsi="Times New Roman" w:cs="Times New Roman"/>
          <w:sz w:val="28"/>
          <w:shd w:val="clear" w:color="auto" w:fill="FFFFFF" w:themeFill="background1"/>
        </w:rPr>
        <w:t xml:space="preserve">«Подготовка материалов для отвода земельных участков» </w:t>
      </w:r>
      <w:r>
        <w:rPr>
          <w:rFonts w:ascii="Times New Roman" w:eastAsia="Times New Roman" w:hAnsi="Times New Roman" w:cs="Times New Roman"/>
          <w:sz w:val="28"/>
          <w:shd w:val="clear" w:color="auto" w:fill="FFFFFF" w:themeFill="background1"/>
        </w:rPr>
        <w:t>предусмотрен в 2016 году в сумме 200,0 тыс.</w:t>
      </w:r>
      <w:r w:rsidR="00162882">
        <w:rPr>
          <w:rFonts w:ascii="Times New Roman" w:eastAsia="Times New Roman" w:hAnsi="Times New Roman" w:cs="Times New Roman"/>
          <w:sz w:val="28"/>
          <w:shd w:val="clear" w:color="auto" w:fill="FFFFFF" w:themeFill="background1"/>
        </w:rPr>
        <w:t xml:space="preserve"> </w:t>
      </w:r>
      <w:r w:rsidR="00283E2F">
        <w:rPr>
          <w:rFonts w:ascii="Times New Roman" w:eastAsia="Times New Roman" w:hAnsi="Times New Roman" w:cs="Times New Roman"/>
          <w:sz w:val="28"/>
          <w:shd w:val="clear" w:color="auto" w:fill="FFFFFF" w:themeFill="background1"/>
        </w:rPr>
        <w:t>рублей</w:t>
      </w:r>
      <w:r>
        <w:rPr>
          <w:rFonts w:ascii="Times New Roman" w:eastAsia="Times New Roman" w:hAnsi="Times New Roman" w:cs="Times New Roman"/>
          <w:sz w:val="28"/>
          <w:shd w:val="clear" w:color="auto" w:fill="FFFFFF" w:themeFill="background1"/>
        </w:rPr>
        <w:t xml:space="preserve"> из средств местного бюджета, кассовые расходы составили 200,0 тыс.</w:t>
      </w:r>
      <w:r w:rsidR="00162882">
        <w:rPr>
          <w:rFonts w:ascii="Times New Roman" w:eastAsia="Times New Roman" w:hAnsi="Times New Roman" w:cs="Times New Roman"/>
          <w:sz w:val="28"/>
          <w:shd w:val="clear" w:color="auto" w:fill="FFFFFF" w:themeFill="background1"/>
        </w:rPr>
        <w:t xml:space="preserve"> </w:t>
      </w:r>
      <w:r w:rsidR="00283E2F">
        <w:rPr>
          <w:rFonts w:ascii="Times New Roman" w:eastAsia="Times New Roman" w:hAnsi="Times New Roman" w:cs="Times New Roman"/>
          <w:sz w:val="28"/>
          <w:shd w:val="clear" w:color="auto" w:fill="FFFFFF" w:themeFill="background1"/>
        </w:rPr>
        <w:t>рублей</w:t>
      </w:r>
      <w:r>
        <w:rPr>
          <w:rFonts w:ascii="Times New Roman" w:eastAsia="Times New Roman" w:hAnsi="Times New Roman" w:cs="Times New Roman"/>
          <w:sz w:val="28"/>
          <w:shd w:val="clear" w:color="auto" w:fill="FFFFFF" w:themeFill="background1"/>
        </w:rPr>
        <w:t xml:space="preserve"> или 100 % от </w:t>
      </w:r>
      <w:r w:rsidR="00DD152B">
        <w:rPr>
          <w:rFonts w:ascii="Times New Roman" w:eastAsia="Times New Roman" w:hAnsi="Times New Roman" w:cs="Times New Roman"/>
          <w:sz w:val="28"/>
          <w:shd w:val="clear" w:color="auto" w:fill="FFFFFF" w:themeFill="background1"/>
        </w:rPr>
        <w:t>планируемого объема</w:t>
      </w:r>
      <w:r>
        <w:rPr>
          <w:rFonts w:ascii="Times New Roman" w:eastAsia="Times New Roman" w:hAnsi="Times New Roman" w:cs="Times New Roman"/>
          <w:sz w:val="28"/>
          <w:shd w:val="clear" w:color="auto" w:fill="F2F2F2" w:themeFill="background1" w:themeFillShade="F2"/>
        </w:rPr>
        <w:t>.</w:t>
      </w:r>
    </w:p>
    <w:p w:rsidR="006A6718" w:rsidRDefault="006A6718" w:rsidP="006A6718">
      <w:pPr>
        <w:spacing w:after="0" w:line="240" w:lineRule="auto"/>
        <w:ind w:firstLine="709"/>
        <w:jc w:val="both"/>
        <w:rPr>
          <w:rFonts w:ascii="Times New Roman" w:eastAsia="Times New Roman" w:hAnsi="Times New Roman" w:cs="Times New Roman"/>
          <w:sz w:val="28"/>
          <w:shd w:val="clear" w:color="auto" w:fill="FFFF00"/>
        </w:rPr>
      </w:pPr>
      <w:r>
        <w:rPr>
          <w:rFonts w:ascii="Times New Roman" w:eastAsia="Times New Roman" w:hAnsi="Times New Roman" w:cs="Times New Roman"/>
          <w:sz w:val="28"/>
          <w:shd w:val="clear" w:color="auto" w:fill="FFFFFF" w:themeFill="background1"/>
        </w:rPr>
        <w:t xml:space="preserve">На реализацию основного мероприятия </w:t>
      </w:r>
      <w:r w:rsidRPr="00162882">
        <w:rPr>
          <w:rFonts w:ascii="Times New Roman" w:eastAsia="Segoe UI Symbol" w:hAnsi="Times New Roman" w:cs="Times New Roman"/>
          <w:sz w:val="28"/>
          <w:shd w:val="clear" w:color="auto" w:fill="FFFFFF" w:themeFill="background1"/>
        </w:rPr>
        <w:t>№</w:t>
      </w:r>
      <w:r w:rsidRPr="00162882">
        <w:rPr>
          <w:rFonts w:ascii="Times New Roman" w:eastAsia="Times New Roman" w:hAnsi="Times New Roman" w:cs="Times New Roman"/>
          <w:sz w:val="28"/>
          <w:shd w:val="clear" w:color="auto" w:fill="FFFFFF" w:themeFill="background1"/>
        </w:rPr>
        <w:t>1</w:t>
      </w:r>
      <w:r>
        <w:rPr>
          <w:rFonts w:ascii="Times New Roman" w:eastAsia="Times New Roman" w:hAnsi="Times New Roman" w:cs="Times New Roman"/>
          <w:sz w:val="28"/>
          <w:shd w:val="clear" w:color="auto" w:fill="FFFFFF" w:themeFill="background1"/>
        </w:rPr>
        <w:t xml:space="preserve"> в 2016 году муниципальным образованием Кавказский район предоставлены субсидии </w:t>
      </w:r>
      <w:r>
        <w:rPr>
          <w:rFonts w:ascii="Times New Roman" w:eastAsia="Times New Roman" w:hAnsi="Times New Roman" w:cs="Times New Roman"/>
          <w:sz w:val="28"/>
          <w:shd w:val="clear" w:color="auto" w:fill="FFFFFF" w:themeFill="background1"/>
        </w:rPr>
        <w:lastRenderedPageBreak/>
        <w:t>для выполнения муниципального задания МБУ «Управление архитектуры и градостроительства».</w:t>
      </w:r>
    </w:p>
    <w:p w:rsidR="006A6718" w:rsidRDefault="006A6718" w:rsidP="006A6718">
      <w:pPr>
        <w:spacing w:after="0" w:line="240" w:lineRule="auto"/>
        <w:ind w:firstLine="709"/>
        <w:jc w:val="both"/>
        <w:rPr>
          <w:rFonts w:ascii="Times New Roman" w:eastAsia="Times New Roman" w:hAnsi="Times New Roman" w:cs="Times New Roman"/>
          <w:sz w:val="28"/>
          <w:shd w:val="clear" w:color="auto" w:fill="FFFF00"/>
        </w:rPr>
      </w:pPr>
      <w:r>
        <w:rPr>
          <w:rFonts w:ascii="Times New Roman" w:eastAsia="Times New Roman" w:hAnsi="Times New Roman" w:cs="Times New Roman"/>
          <w:sz w:val="28"/>
          <w:shd w:val="clear" w:color="auto" w:fill="FFFFFF" w:themeFill="background1"/>
        </w:rPr>
        <w:t>В результате чего выполнены схемы расположения 18 земельных участков на кадастровом плане территории, произведено межевание 18 земельных участков и выполнен</w:t>
      </w:r>
      <w:r w:rsidR="009C31AA">
        <w:rPr>
          <w:rFonts w:ascii="Times New Roman" w:eastAsia="Times New Roman" w:hAnsi="Times New Roman" w:cs="Times New Roman"/>
          <w:sz w:val="28"/>
          <w:shd w:val="clear" w:color="auto" w:fill="FFFFFF" w:themeFill="background1"/>
        </w:rPr>
        <w:t>ы</w:t>
      </w:r>
      <w:r>
        <w:rPr>
          <w:rFonts w:ascii="Times New Roman" w:eastAsia="Times New Roman" w:hAnsi="Times New Roman" w:cs="Times New Roman"/>
          <w:sz w:val="28"/>
          <w:shd w:val="clear" w:color="auto" w:fill="FFFFFF" w:themeFill="background1"/>
        </w:rPr>
        <w:t xml:space="preserve"> геодезически</w:t>
      </w:r>
      <w:r w:rsidR="009C31AA">
        <w:rPr>
          <w:rFonts w:ascii="Times New Roman" w:eastAsia="Times New Roman" w:hAnsi="Times New Roman" w:cs="Times New Roman"/>
          <w:sz w:val="28"/>
          <w:shd w:val="clear" w:color="auto" w:fill="FFFFFF" w:themeFill="background1"/>
        </w:rPr>
        <w:t>е</w:t>
      </w:r>
      <w:r>
        <w:rPr>
          <w:rFonts w:ascii="Times New Roman" w:eastAsia="Times New Roman" w:hAnsi="Times New Roman" w:cs="Times New Roman"/>
          <w:sz w:val="28"/>
          <w:shd w:val="clear" w:color="auto" w:fill="FFFFFF" w:themeFill="background1"/>
        </w:rPr>
        <w:t xml:space="preserve"> работ</w:t>
      </w:r>
      <w:r w:rsidR="009C31AA">
        <w:rPr>
          <w:rFonts w:ascii="Times New Roman" w:eastAsia="Times New Roman" w:hAnsi="Times New Roman" w:cs="Times New Roman"/>
          <w:sz w:val="28"/>
          <w:shd w:val="clear" w:color="auto" w:fill="FFFFFF" w:themeFill="background1"/>
        </w:rPr>
        <w:t>ы</w:t>
      </w:r>
      <w:r>
        <w:rPr>
          <w:rFonts w:ascii="Times New Roman" w:eastAsia="Times New Roman" w:hAnsi="Times New Roman" w:cs="Times New Roman"/>
          <w:sz w:val="28"/>
          <w:shd w:val="clear" w:color="auto" w:fill="FFFFFF" w:themeFill="background1"/>
        </w:rPr>
        <w:t xml:space="preserve"> на общую площадь –10,5 га.</w:t>
      </w:r>
    </w:p>
    <w:p w:rsidR="006A6718" w:rsidRDefault="006A6718" w:rsidP="006A6718">
      <w:pPr>
        <w:spacing w:after="0" w:line="240" w:lineRule="auto"/>
        <w:ind w:firstLine="709"/>
        <w:jc w:val="both"/>
        <w:rPr>
          <w:rFonts w:ascii="Times New Roman" w:eastAsia="Times New Roman" w:hAnsi="Times New Roman" w:cs="Times New Roman"/>
          <w:sz w:val="28"/>
          <w:shd w:val="clear" w:color="auto" w:fill="FFFF00"/>
        </w:rPr>
      </w:pPr>
      <w:r>
        <w:rPr>
          <w:rFonts w:ascii="Times New Roman" w:eastAsia="Times New Roman" w:hAnsi="Times New Roman" w:cs="Times New Roman"/>
          <w:sz w:val="28"/>
          <w:shd w:val="clear" w:color="auto" w:fill="FFFFFF" w:themeFill="background1"/>
        </w:rPr>
        <w:t>Муниципальное задание и запланированные целевые показатели выполнены в полном объеме.</w:t>
      </w:r>
    </w:p>
    <w:p w:rsidR="006A6718" w:rsidRDefault="006A6718" w:rsidP="006A6718">
      <w:pPr>
        <w:spacing w:after="0" w:line="240" w:lineRule="auto"/>
        <w:ind w:firstLine="708"/>
        <w:jc w:val="both"/>
        <w:rPr>
          <w:rFonts w:ascii="Times New Roman" w:eastAsia="Times New Roman" w:hAnsi="Times New Roman" w:cs="Times New Roman"/>
          <w:color w:val="000000"/>
          <w:sz w:val="28"/>
          <w:shd w:val="clear" w:color="auto" w:fill="F2F2F2" w:themeFill="background1" w:themeFillShade="F2"/>
        </w:rPr>
      </w:pPr>
      <w:r>
        <w:rPr>
          <w:rFonts w:ascii="Times New Roman" w:eastAsia="Times New Roman" w:hAnsi="Times New Roman" w:cs="Times New Roman"/>
          <w:color w:val="000000"/>
          <w:sz w:val="28"/>
          <w:shd w:val="clear" w:color="auto" w:fill="FFFFFF" w:themeFill="background1"/>
        </w:rPr>
        <w:t>Согласно расчету</w:t>
      </w:r>
      <w:r w:rsidR="00460E2A">
        <w:rPr>
          <w:rFonts w:ascii="Times New Roman" w:eastAsia="Times New Roman" w:hAnsi="Times New Roman" w:cs="Times New Roman"/>
          <w:color w:val="000000"/>
          <w:sz w:val="28"/>
          <w:shd w:val="clear" w:color="auto" w:fill="FFFFFF" w:themeFill="background1"/>
        </w:rPr>
        <w:t xml:space="preserve"> </w:t>
      </w:r>
      <w:r>
        <w:rPr>
          <w:rFonts w:ascii="Times New Roman" w:eastAsia="Times New Roman" w:hAnsi="Times New Roman" w:cs="Times New Roman"/>
          <w:color w:val="000000"/>
          <w:sz w:val="28"/>
          <w:shd w:val="clear" w:color="auto" w:fill="FFFFFF" w:themeFill="background1"/>
        </w:rPr>
        <w:t xml:space="preserve">оценки эффективности реализации </w:t>
      </w:r>
      <w:r>
        <w:rPr>
          <w:rFonts w:ascii="Times New Roman" w:eastAsia="Times New Roman" w:hAnsi="Times New Roman" w:cs="Times New Roman"/>
          <w:sz w:val="28"/>
          <w:shd w:val="clear" w:color="auto" w:fill="FFFFFF" w:themeFill="background1"/>
        </w:rPr>
        <w:t xml:space="preserve"> основного мероприятия </w:t>
      </w:r>
      <w:r w:rsidRPr="00162882">
        <w:rPr>
          <w:rFonts w:ascii="Times New Roman" w:eastAsia="Segoe UI Symbol" w:hAnsi="Times New Roman" w:cs="Times New Roman"/>
          <w:sz w:val="28"/>
          <w:shd w:val="clear" w:color="auto" w:fill="FFFFFF" w:themeFill="background1"/>
        </w:rPr>
        <w:t>№</w:t>
      </w:r>
      <w:r w:rsidR="00460E2A">
        <w:rPr>
          <w:rFonts w:ascii="Times New Roman" w:eastAsia="Segoe UI Symbol" w:hAnsi="Times New Roman" w:cs="Times New Roman"/>
          <w:sz w:val="28"/>
          <w:shd w:val="clear" w:color="auto" w:fill="FFFFFF" w:themeFill="background1"/>
        </w:rPr>
        <w:t xml:space="preserve"> </w:t>
      </w:r>
      <w:r w:rsidR="00162882">
        <w:rPr>
          <w:rFonts w:ascii="Times New Roman" w:eastAsia="Segoe UI Symbol" w:hAnsi="Times New Roman" w:cs="Times New Roman"/>
          <w:sz w:val="28"/>
          <w:shd w:val="clear" w:color="auto" w:fill="FFFFFF" w:themeFill="background1"/>
        </w:rPr>
        <w:t>1</w:t>
      </w:r>
      <w:r w:rsidR="00460E2A" w:rsidRPr="00460E2A">
        <w:rPr>
          <w:rFonts w:ascii="Times New Roman" w:eastAsia="Times New Roman" w:hAnsi="Times New Roman" w:cs="Times New Roman"/>
          <w:sz w:val="28"/>
          <w:shd w:val="clear" w:color="auto" w:fill="FFFFFF" w:themeFill="background1"/>
        </w:rPr>
        <w:t>«Подготовка материалов для отвода земельных участков»</w:t>
      </w:r>
      <w:r w:rsidRPr="00460E2A">
        <w:rPr>
          <w:rFonts w:ascii="Times New Roman" w:eastAsia="Times New Roman" w:hAnsi="Times New Roman" w:cs="Times New Roman"/>
          <w:color w:val="000000"/>
          <w:sz w:val="28"/>
          <w:shd w:val="clear" w:color="auto" w:fill="FFFFFF" w:themeFill="background1"/>
        </w:rPr>
        <w:t>, эффективность</w:t>
      </w:r>
      <w:r>
        <w:rPr>
          <w:rFonts w:ascii="Times New Roman" w:eastAsia="Times New Roman" w:hAnsi="Times New Roman" w:cs="Times New Roman"/>
          <w:color w:val="000000"/>
          <w:sz w:val="28"/>
          <w:shd w:val="clear" w:color="auto" w:fill="FFFFFF" w:themeFill="background1"/>
        </w:rPr>
        <w:t xml:space="preserve"> реализации </w:t>
      </w:r>
      <w:r>
        <w:rPr>
          <w:rFonts w:ascii="Times New Roman" w:eastAsia="Times New Roman" w:hAnsi="Times New Roman" w:cs="Times New Roman"/>
          <w:sz w:val="28"/>
          <w:shd w:val="clear" w:color="auto" w:fill="FFFFFF" w:themeFill="background1"/>
        </w:rPr>
        <w:t xml:space="preserve">основного мероприятия </w:t>
      </w:r>
      <w:r>
        <w:rPr>
          <w:rFonts w:ascii="Times New Roman" w:eastAsia="Times New Roman" w:hAnsi="Times New Roman" w:cs="Times New Roman"/>
          <w:color w:val="000000"/>
          <w:sz w:val="28"/>
          <w:shd w:val="clear" w:color="auto" w:fill="FFFFFF" w:themeFill="background1"/>
        </w:rPr>
        <w:t xml:space="preserve">может быть признана </w:t>
      </w:r>
      <w:r>
        <w:rPr>
          <w:rFonts w:ascii="Times New Roman" w:eastAsia="Times New Roman" w:hAnsi="Times New Roman" w:cs="Times New Roman"/>
          <w:sz w:val="28"/>
          <w:shd w:val="clear" w:color="auto" w:fill="FFFFFF" w:themeFill="background1"/>
        </w:rPr>
        <w:t>высокой</w:t>
      </w:r>
      <w:r>
        <w:rPr>
          <w:rFonts w:ascii="Times New Roman" w:eastAsia="Times New Roman" w:hAnsi="Times New Roman" w:cs="Times New Roman"/>
          <w:color w:val="000000"/>
          <w:sz w:val="28"/>
          <w:shd w:val="clear" w:color="auto" w:fill="FFFFFF" w:themeFill="background1"/>
        </w:rPr>
        <w:t xml:space="preserve">, коэффициент эффективности реализации основного мероприятия – </w:t>
      </w:r>
      <w:r>
        <w:rPr>
          <w:rFonts w:ascii="Times New Roman" w:eastAsia="Times New Roman" w:hAnsi="Times New Roman" w:cs="Times New Roman"/>
          <w:sz w:val="28"/>
          <w:shd w:val="clear" w:color="auto" w:fill="FFFFFF" w:themeFill="background1"/>
        </w:rPr>
        <w:t>1</w:t>
      </w:r>
      <w:r>
        <w:rPr>
          <w:rFonts w:ascii="Times New Roman" w:eastAsia="Times New Roman" w:hAnsi="Times New Roman" w:cs="Times New Roman"/>
          <w:color w:val="000000"/>
          <w:sz w:val="28"/>
          <w:shd w:val="clear" w:color="auto" w:fill="FFFFFF" w:themeFill="background1"/>
        </w:rPr>
        <w:t xml:space="preserve"> </w:t>
      </w:r>
      <w:r w:rsidR="009C31AA">
        <w:rPr>
          <w:rFonts w:ascii="Times New Roman" w:eastAsia="Times New Roman" w:hAnsi="Times New Roman" w:cs="Times New Roman"/>
          <w:color w:val="000000"/>
          <w:sz w:val="28"/>
          <w:shd w:val="clear" w:color="auto" w:fill="FFFFFF" w:themeFill="background1"/>
        </w:rPr>
        <w:t>.</w:t>
      </w:r>
    </w:p>
    <w:p w:rsidR="00B770B1" w:rsidRDefault="00B770B1" w:rsidP="006A6718">
      <w:pPr>
        <w:spacing w:after="0" w:line="240" w:lineRule="auto"/>
        <w:ind w:firstLine="708"/>
        <w:jc w:val="both"/>
        <w:rPr>
          <w:rFonts w:ascii="Times New Roman" w:eastAsia="Times New Roman" w:hAnsi="Times New Roman" w:cs="Times New Roman"/>
          <w:color w:val="000000"/>
          <w:sz w:val="28"/>
          <w:shd w:val="clear" w:color="auto" w:fill="FFFF00"/>
        </w:rPr>
      </w:pPr>
    </w:p>
    <w:p w:rsidR="006A6718" w:rsidRPr="00B770B1" w:rsidRDefault="009C31AA" w:rsidP="00B770B1">
      <w:pPr>
        <w:spacing w:after="0" w:line="240" w:lineRule="auto"/>
        <w:ind w:firstLine="709"/>
        <w:jc w:val="center"/>
        <w:rPr>
          <w:rFonts w:ascii="Times New Roman" w:eastAsia="Times New Roman" w:hAnsi="Times New Roman" w:cs="Times New Roman"/>
          <w:b/>
          <w:i/>
          <w:sz w:val="28"/>
          <w:shd w:val="clear" w:color="auto" w:fill="FFFFFF" w:themeFill="background1"/>
        </w:rPr>
      </w:pPr>
      <w:r>
        <w:rPr>
          <w:rFonts w:ascii="Times New Roman" w:eastAsia="Times New Roman" w:hAnsi="Times New Roman" w:cs="Times New Roman"/>
          <w:b/>
          <w:i/>
          <w:sz w:val="28"/>
          <w:shd w:val="clear" w:color="auto" w:fill="FFFFFF" w:themeFill="background1"/>
        </w:rPr>
        <w:t>3.3.</w:t>
      </w:r>
      <w:r w:rsidR="006A6718" w:rsidRPr="00B770B1">
        <w:rPr>
          <w:rFonts w:ascii="Times New Roman" w:eastAsia="Times New Roman" w:hAnsi="Times New Roman" w:cs="Times New Roman"/>
          <w:b/>
          <w:i/>
          <w:sz w:val="28"/>
          <w:shd w:val="clear" w:color="auto" w:fill="FFFFFF" w:themeFill="background1"/>
        </w:rPr>
        <w:t xml:space="preserve">4. О ходе реализации основного мероприятия </w:t>
      </w:r>
      <w:r w:rsidR="006A6718" w:rsidRPr="00B770B1">
        <w:rPr>
          <w:rFonts w:ascii="Times New Roman" w:eastAsia="Segoe UI Symbol" w:hAnsi="Times New Roman" w:cs="Times New Roman"/>
          <w:b/>
          <w:i/>
          <w:sz w:val="28"/>
          <w:shd w:val="clear" w:color="auto" w:fill="FFFFFF" w:themeFill="background1"/>
        </w:rPr>
        <w:t>№</w:t>
      </w:r>
      <w:r w:rsidR="006A6718" w:rsidRPr="00B770B1">
        <w:rPr>
          <w:rFonts w:ascii="Times New Roman" w:eastAsia="Times New Roman" w:hAnsi="Times New Roman" w:cs="Times New Roman"/>
          <w:b/>
          <w:i/>
          <w:sz w:val="28"/>
          <w:shd w:val="clear" w:color="auto" w:fill="FFFFFF" w:themeFill="background1"/>
        </w:rPr>
        <w:t xml:space="preserve">2 «Осуществление отдельных государственных полномочий по ведению учета граждан отдельных </w:t>
      </w:r>
      <w:proofErr w:type="gramStart"/>
      <w:r w:rsidR="006A6718" w:rsidRPr="00B770B1">
        <w:rPr>
          <w:rFonts w:ascii="Times New Roman" w:eastAsia="Times New Roman" w:hAnsi="Times New Roman" w:cs="Times New Roman"/>
          <w:b/>
          <w:i/>
          <w:sz w:val="28"/>
          <w:shd w:val="clear" w:color="auto" w:fill="FFFFFF" w:themeFill="background1"/>
        </w:rPr>
        <w:t>категорий</w:t>
      </w:r>
      <w:proofErr w:type="gramEnd"/>
      <w:r w:rsidR="006A6718" w:rsidRPr="00B770B1">
        <w:rPr>
          <w:rFonts w:ascii="Times New Roman" w:eastAsia="Times New Roman" w:hAnsi="Times New Roman" w:cs="Times New Roman"/>
          <w:b/>
          <w:i/>
          <w:sz w:val="28"/>
          <w:shd w:val="clear" w:color="auto" w:fill="FFFFFF" w:themeFill="background1"/>
        </w:rPr>
        <w:t xml:space="preserve"> в качестве нуждающихся в жилых помещениях</w:t>
      </w:r>
      <w:r w:rsidR="00DD152B">
        <w:rPr>
          <w:rFonts w:ascii="Times New Roman" w:eastAsia="Times New Roman" w:hAnsi="Times New Roman" w:cs="Times New Roman"/>
          <w:b/>
          <w:i/>
          <w:sz w:val="28"/>
          <w:shd w:val="clear" w:color="auto" w:fill="FFFFFF" w:themeFill="background1"/>
        </w:rPr>
        <w:t>»</w:t>
      </w:r>
    </w:p>
    <w:p w:rsidR="00B770B1" w:rsidRDefault="00B770B1" w:rsidP="006A6718">
      <w:pPr>
        <w:spacing w:after="0" w:line="240" w:lineRule="auto"/>
        <w:ind w:firstLine="709"/>
        <w:jc w:val="both"/>
        <w:rPr>
          <w:rFonts w:ascii="Times New Roman" w:eastAsia="Times New Roman" w:hAnsi="Times New Roman" w:cs="Times New Roman"/>
          <w:i/>
          <w:sz w:val="28"/>
          <w:shd w:val="clear" w:color="auto" w:fill="FFFF00"/>
        </w:rPr>
      </w:pPr>
    </w:p>
    <w:p w:rsidR="006A6718" w:rsidRDefault="006A6718" w:rsidP="006A6718">
      <w:pPr>
        <w:spacing w:after="0" w:line="240" w:lineRule="auto"/>
        <w:ind w:firstLine="709"/>
        <w:jc w:val="both"/>
        <w:rPr>
          <w:rFonts w:ascii="Times New Roman" w:eastAsia="Times New Roman" w:hAnsi="Times New Roman" w:cs="Times New Roman"/>
          <w:sz w:val="28"/>
          <w:shd w:val="clear" w:color="auto" w:fill="FFFF00"/>
        </w:rPr>
      </w:pPr>
      <w:r>
        <w:rPr>
          <w:rFonts w:ascii="Times New Roman" w:eastAsia="Times New Roman" w:hAnsi="Times New Roman" w:cs="Times New Roman"/>
          <w:sz w:val="28"/>
          <w:shd w:val="clear" w:color="auto" w:fill="FFFFFF" w:themeFill="background1"/>
        </w:rPr>
        <w:t>Главный распорядитель бюджетных средств – управление имущественных отношений администрации муниципального образования Кавказский район.</w:t>
      </w:r>
    </w:p>
    <w:p w:rsidR="006A6718" w:rsidRDefault="006A6718" w:rsidP="009C31AA">
      <w:pPr>
        <w:spacing w:after="0" w:line="240" w:lineRule="auto"/>
        <w:ind w:firstLine="709"/>
        <w:jc w:val="both"/>
        <w:rPr>
          <w:rFonts w:ascii="Times New Roman" w:eastAsia="Times New Roman" w:hAnsi="Times New Roman" w:cs="Times New Roman"/>
          <w:sz w:val="28"/>
          <w:shd w:val="clear" w:color="auto" w:fill="FFFF00"/>
        </w:rPr>
      </w:pPr>
      <w:r>
        <w:rPr>
          <w:rFonts w:ascii="Times New Roman" w:eastAsia="Times New Roman" w:hAnsi="Times New Roman" w:cs="Times New Roman"/>
          <w:sz w:val="28"/>
          <w:shd w:val="clear" w:color="auto" w:fill="FFFFFF" w:themeFill="background1"/>
        </w:rPr>
        <w:t xml:space="preserve">Объем бюджетного финансирования основного мероприятия </w:t>
      </w:r>
      <w:r w:rsidRPr="00B770B1">
        <w:rPr>
          <w:rFonts w:ascii="Times New Roman" w:eastAsia="Segoe UI Symbol" w:hAnsi="Times New Roman" w:cs="Times New Roman"/>
          <w:sz w:val="28"/>
          <w:shd w:val="clear" w:color="auto" w:fill="FFFFFF" w:themeFill="background1"/>
        </w:rPr>
        <w:t>№</w:t>
      </w:r>
      <w:r w:rsidRPr="00B770B1">
        <w:rPr>
          <w:rFonts w:ascii="Times New Roman" w:eastAsia="Times New Roman" w:hAnsi="Times New Roman" w:cs="Times New Roman"/>
          <w:sz w:val="28"/>
          <w:shd w:val="clear" w:color="auto" w:fill="FFFFFF" w:themeFill="background1"/>
        </w:rPr>
        <w:t>2</w:t>
      </w:r>
      <w:r>
        <w:rPr>
          <w:rFonts w:ascii="Times New Roman" w:eastAsia="Times New Roman" w:hAnsi="Times New Roman" w:cs="Times New Roman"/>
          <w:sz w:val="28"/>
          <w:shd w:val="clear" w:color="auto" w:fill="FFFFFF" w:themeFill="background1"/>
        </w:rPr>
        <w:t xml:space="preserve"> </w:t>
      </w:r>
      <w:r w:rsidR="00DE6768" w:rsidRPr="00DE6768">
        <w:rPr>
          <w:rFonts w:ascii="Times New Roman" w:eastAsia="Times New Roman" w:hAnsi="Times New Roman" w:cs="Times New Roman"/>
          <w:sz w:val="28"/>
          <w:shd w:val="clear" w:color="auto" w:fill="FFFFFF" w:themeFill="background1"/>
        </w:rPr>
        <w:t xml:space="preserve">«Осуществление отдельных государственных полномочий по ведению учета граждан отдельных </w:t>
      </w:r>
      <w:proofErr w:type="gramStart"/>
      <w:r w:rsidR="00DE6768" w:rsidRPr="00DE6768">
        <w:rPr>
          <w:rFonts w:ascii="Times New Roman" w:eastAsia="Times New Roman" w:hAnsi="Times New Roman" w:cs="Times New Roman"/>
          <w:sz w:val="28"/>
          <w:shd w:val="clear" w:color="auto" w:fill="FFFFFF" w:themeFill="background1"/>
        </w:rPr>
        <w:t>категорий</w:t>
      </w:r>
      <w:proofErr w:type="gramEnd"/>
      <w:r w:rsidR="00DE6768" w:rsidRPr="00DE6768">
        <w:rPr>
          <w:rFonts w:ascii="Times New Roman" w:eastAsia="Times New Roman" w:hAnsi="Times New Roman" w:cs="Times New Roman"/>
          <w:sz w:val="28"/>
          <w:shd w:val="clear" w:color="auto" w:fill="FFFFFF" w:themeFill="background1"/>
        </w:rPr>
        <w:t xml:space="preserve"> в качестве нуждающихся в жилых помещениях»</w:t>
      </w:r>
      <w:r>
        <w:rPr>
          <w:rFonts w:ascii="Times New Roman" w:eastAsia="Times New Roman" w:hAnsi="Times New Roman" w:cs="Times New Roman"/>
          <w:sz w:val="28"/>
          <w:shd w:val="clear" w:color="auto" w:fill="FFFFFF" w:themeFill="background1"/>
        </w:rPr>
        <w:t>, запланирован в 2016 году в сумме 506,2 тыс.</w:t>
      </w:r>
      <w:r w:rsidR="00B770B1">
        <w:rPr>
          <w:rFonts w:ascii="Times New Roman" w:eastAsia="Times New Roman" w:hAnsi="Times New Roman" w:cs="Times New Roman"/>
          <w:sz w:val="28"/>
          <w:shd w:val="clear" w:color="auto" w:fill="FFFFFF" w:themeFill="background1"/>
        </w:rPr>
        <w:t xml:space="preserve"> </w:t>
      </w:r>
      <w:r w:rsidR="00283E2F">
        <w:rPr>
          <w:rFonts w:ascii="Times New Roman" w:eastAsia="Times New Roman" w:hAnsi="Times New Roman" w:cs="Times New Roman"/>
          <w:sz w:val="28"/>
          <w:shd w:val="clear" w:color="auto" w:fill="FFFFFF" w:themeFill="background1"/>
        </w:rPr>
        <w:t>рублей</w:t>
      </w:r>
      <w:r>
        <w:rPr>
          <w:rFonts w:ascii="Times New Roman" w:eastAsia="Times New Roman" w:hAnsi="Times New Roman" w:cs="Times New Roman"/>
          <w:sz w:val="28"/>
          <w:shd w:val="clear" w:color="auto" w:fill="FFFFFF" w:themeFill="background1"/>
        </w:rPr>
        <w:t xml:space="preserve"> из средств краевого бюджета</w:t>
      </w:r>
      <w:r w:rsidR="00B770B1">
        <w:rPr>
          <w:rFonts w:ascii="Times New Roman" w:eastAsia="Times New Roman" w:hAnsi="Times New Roman" w:cs="Times New Roman"/>
          <w:sz w:val="28"/>
          <w:shd w:val="clear" w:color="auto" w:fill="FFFFFF" w:themeFill="background1"/>
        </w:rPr>
        <w:t>,</w:t>
      </w:r>
      <w:r>
        <w:rPr>
          <w:rFonts w:ascii="Times New Roman" w:eastAsia="Times New Roman" w:hAnsi="Times New Roman" w:cs="Times New Roman"/>
          <w:sz w:val="28"/>
          <w:shd w:val="clear" w:color="auto" w:fill="FFFFFF" w:themeFill="background1"/>
        </w:rPr>
        <w:t xml:space="preserve"> на финансовое обеспечение для осуществления государственных полномочий по ведению учета граждан отдельных категорий в качестве нуждающихся в жилых помещениях специалистом управления имущественных отношений. Кассовые расходы главного распорядителя бюджетных средств составили 506,2 тыс. </w:t>
      </w:r>
      <w:r w:rsidR="00283E2F">
        <w:rPr>
          <w:rFonts w:ascii="Times New Roman" w:eastAsia="Times New Roman" w:hAnsi="Times New Roman" w:cs="Times New Roman"/>
          <w:sz w:val="28"/>
          <w:shd w:val="clear" w:color="auto" w:fill="FFFFFF" w:themeFill="background1"/>
        </w:rPr>
        <w:t>рублей</w:t>
      </w:r>
      <w:r>
        <w:rPr>
          <w:rFonts w:ascii="Times New Roman" w:eastAsia="Times New Roman" w:hAnsi="Times New Roman" w:cs="Times New Roman"/>
          <w:sz w:val="28"/>
          <w:shd w:val="clear" w:color="auto" w:fill="FFFFFF" w:themeFill="background1"/>
        </w:rPr>
        <w:t xml:space="preserve"> или 100 % от предусмотренного лимита</w:t>
      </w:r>
      <w:r w:rsidRPr="009C31AA">
        <w:rPr>
          <w:rFonts w:ascii="Times New Roman" w:eastAsia="Times New Roman" w:hAnsi="Times New Roman" w:cs="Times New Roman"/>
          <w:sz w:val="28"/>
          <w:shd w:val="clear" w:color="auto" w:fill="F2F2F2" w:themeFill="background1" w:themeFillShade="F2"/>
        </w:rPr>
        <w:t>.</w:t>
      </w:r>
    </w:p>
    <w:p w:rsidR="006A6718" w:rsidRDefault="006A6718" w:rsidP="006A6718">
      <w:pPr>
        <w:shd w:val="clear" w:color="auto" w:fill="FFFFFF" w:themeFill="background1"/>
        <w:spacing w:after="0" w:line="240" w:lineRule="auto"/>
        <w:ind w:firstLine="709"/>
        <w:jc w:val="both"/>
        <w:rPr>
          <w:rFonts w:ascii="Times New Roman" w:eastAsia="Times New Roman" w:hAnsi="Times New Roman" w:cs="Times New Roman"/>
          <w:sz w:val="28"/>
          <w:shd w:val="clear" w:color="auto" w:fill="FFFF00"/>
        </w:rPr>
      </w:pPr>
      <w:r>
        <w:rPr>
          <w:rFonts w:ascii="Times New Roman" w:eastAsia="Times New Roman" w:hAnsi="Times New Roman" w:cs="Times New Roman"/>
          <w:sz w:val="28"/>
          <w:shd w:val="clear" w:color="auto" w:fill="FFFFFF" w:themeFill="background1"/>
        </w:rPr>
        <w:t xml:space="preserve">В рамках реализации основного мероприятия </w:t>
      </w:r>
      <w:r w:rsidRPr="009C31AA">
        <w:rPr>
          <w:rFonts w:ascii="Times New Roman" w:eastAsia="Segoe UI Symbol" w:hAnsi="Times New Roman" w:cs="Times New Roman"/>
          <w:sz w:val="28"/>
          <w:shd w:val="clear" w:color="auto" w:fill="FFFFFF" w:themeFill="background1"/>
        </w:rPr>
        <w:t>№</w:t>
      </w:r>
      <w:r w:rsidR="00084F1A">
        <w:rPr>
          <w:rFonts w:ascii="Times New Roman" w:eastAsia="Segoe UI Symbol" w:hAnsi="Times New Roman" w:cs="Times New Roman"/>
          <w:sz w:val="28"/>
          <w:shd w:val="clear" w:color="auto" w:fill="FFFFFF" w:themeFill="background1"/>
        </w:rPr>
        <w:t xml:space="preserve"> </w:t>
      </w:r>
      <w:r w:rsidRPr="009C31AA">
        <w:rPr>
          <w:rFonts w:ascii="Times New Roman" w:eastAsia="Times New Roman" w:hAnsi="Times New Roman" w:cs="Times New Roman"/>
          <w:sz w:val="28"/>
          <w:shd w:val="clear" w:color="auto" w:fill="FFFFFF" w:themeFill="background1"/>
        </w:rPr>
        <w:t>2</w:t>
      </w:r>
      <w:r>
        <w:rPr>
          <w:rFonts w:ascii="Times New Roman" w:eastAsia="Times New Roman" w:hAnsi="Times New Roman" w:cs="Times New Roman"/>
          <w:sz w:val="28"/>
          <w:shd w:val="clear" w:color="auto" w:fill="FFFFFF" w:themeFill="background1"/>
        </w:rPr>
        <w:t xml:space="preserve"> в 2016 году осуществлялись следующие мероприятия:</w:t>
      </w:r>
    </w:p>
    <w:p w:rsidR="006A6718" w:rsidRDefault="006A6718" w:rsidP="009C31A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принятие на учет граждан и членов их семей, выехавших из районов Крайнего Севера и приравненных к ним местностей не ранее 1 января 1992 года в количестве 3 человек (1 семья), снятие с учета – 2 человек (1 семья);</w:t>
      </w:r>
    </w:p>
    <w:p w:rsidR="006A6718" w:rsidRDefault="006A6718" w:rsidP="009C31A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снятие с учета граждан, признанных в установленном порядке вынужденными переселенцами и их несовершеннолетних детей – 1 человек (1 семьи);</w:t>
      </w:r>
    </w:p>
    <w:p w:rsidR="006A6718" w:rsidRDefault="006A6718" w:rsidP="009C31AA">
      <w:pPr>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 принятие на учет ветеранов ВОВ,  членов семей погибших (умерших) инвалидов, ветеранов ВОВ – 5 человека (5 семей), снятие с учета – 4 человека (4 семьи);</w:t>
      </w:r>
      <w:proofErr w:type="gramEnd"/>
    </w:p>
    <w:p w:rsidR="006A6718" w:rsidRDefault="006A6718" w:rsidP="009C31A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снятие с учета ветеранов боевых действий, членов семей погибших (умерших) инвалидов, ветеранов боевых действий – 4 человека (4 семьи);</w:t>
      </w:r>
    </w:p>
    <w:p w:rsidR="006A6718" w:rsidRDefault="006A6718" w:rsidP="009C31A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снятие с учета инвалидов – 5 человек (1 семья).</w:t>
      </w:r>
    </w:p>
    <w:p w:rsidR="006A6718" w:rsidRDefault="006A6718" w:rsidP="006A6718">
      <w:pPr>
        <w:shd w:val="clear" w:color="auto" w:fill="FFFFFF" w:themeFill="background1"/>
        <w:spacing w:after="0" w:line="240" w:lineRule="auto"/>
        <w:ind w:firstLine="709"/>
        <w:jc w:val="both"/>
        <w:rPr>
          <w:rFonts w:ascii="Times New Roman" w:eastAsia="Times New Roman" w:hAnsi="Times New Roman" w:cs="Times New Roman"/>
          <w:sz w:val="28"/>
          <w:shd w:val="clear" w:color="auto" w:fill="FFFF00"/>
        </w:rPr>
      </w:pPr>
      <w:r>
        <w:rPr>
          <w:rFonts w:ascii="Times New Roman" w:eastAsia="Times New Roman" w:hAnsi="Times New Roman" w:cs="Times New Roman"/>
          <w:sz w:val="28"/>
          <w:shd w:val="clear" w:color="auto" w:fill="FFFFFF" w:themeFill="background1"/>
        </w:rPr>
        <w:t xml:space="preserve">Значение целевого показателя «Количество лиц отдельных категорий граждан, зарегистрированных в качестве нуждающихся в жилых помещениях» на конец отчетного периода составляет - 579 чел., что </w:t>
      </w:r>
      <w:r w:rsidR="00175FD8">
        <w:rPr>
          <w:rFonts w:ascii="Times New Roman" w:eastAsia="Times New Roman" w:hAnsi="Times New Roman" w:cs="Times New Roman"/>
          <w:sz w:val="28"/>
          <w:shd w:val="clear" w:color="auto" w:fill="FFFFFF" w:themeFill="background1"/>
        </w:rPr>
        <w:t xml:space="preserve">соответствует </w:t>
      </w:r>
      <w:r>
        <w:rPr>
          <w:rFonts w:ascii="Times New Roman" w:eastAsia="Times New Roman" w:hAnsi="Times New Roman" w:cs="Times New Roman"/>
          <w:sz w:val="28"/>
          <w:shd w:val="clear" w:color="auto" w:fill="FFFFFF" w:themeFill="background1"/>
        </w:rPr>
        <w:t>планир</w:t>
      </w:r>
      <w:r w:rsidR="00175FD8">
        <w:rPr>
          <w:rFonts w:ascii="Times New Roman" w:eastAsia="Times New Roman" w:hAnsi="Times New Roman" w:cs="Times New Roman"/>
          <w:sz w:val="28"/>
          <w:shd w:val="clear" w:color="auto" w:fill="FFFFFF" w:themeFill="background1"/>
        </w:rPr>
        <w:t>уемому</w:t>
      </w:r>
      <w:r>
        <w:rPr>
          <w:rFonts w:ascii="Times New Roman" w:eastAsia="Times New Roman" w:hAnsi="Times New Roman" w:cs="Times New Roman"/>
          <w:sz w:val="28"/>
          <w:shd w:val="clear" w:color="auto" w:fill="FFFFFF" w:themeFill="background1"/>
        </w:rPr>
        <w:t xml:space="preserve"> на 2016 год </w:t>
      </w:r>
      <w:r w:rsidR="003F3029">
        <w:rPr>
          <w:rFonts w:ascii="Times New Roman" w:eastAsia="Times New Roman" w:hAnsi="Times New Roman" w:cs="Times New Roman"/>
          <w:sz w:val="28"/>
          <w:shd w:val="clear" w:color="auto" w:fill="FFFFFF" w:themeFill="background1"/>
        </w:rPr>
        <w:t>значению целевого показателя</w:t>
      </w:r>
      <w:r>
        <w:rPr>
          <w:rFonts w:ascii="Times New Roman" w:eastAsia="Times New Roman" w:hAnsi="Times New Roman" w:cs="Times New Roman"/>
          <w:sz w:val="28"/>
          <w:shd w:val="clear" w:color="auto" w:fill="FFFFFF" w:themeFill="background1"/>
        </w:rPr>
        <w:t>.</w:t>
      </w:r>
    </w:p>
    <w:p w:rsidR="006A6718" w:rsidRDefault="006A6718" w:rsidP="006A6718">
      <w:pPr>
        <w:shd w:val="clear" w:color="auto" w:fill="FFFFFF" w:themeFill="background1"/>
        <w:spacing w:after="0" w:line="240" w:lineRule="auto"/>
        <w:ind w:firstLine="851"/>
        <w:jc w:val="both"/>
        <w:rPr>
          <w:rFonts w:ascii="Times New Roman" w:eastAsia="Times New Roman" w:hAnsi="Times New Roman" w:cs="Times New Roman"/>
          <w:color w:val="000000"/>
          <w:sz w:val="28"/>
          <w:shd w:val="clear" w:color="auto" w:fill="FFFFFF" w:themeFill="background1"/>
        </w:rPr>
      </w:pPr>
      <w:r>
        <w:rPr>
          <w:rFonts w:ascii="Times New Roman" w:eastAsia="Times New Roman" w:hAnsi="Times New Roman" w:cs="Times New Roman"/>
          <w:color w:val="000000"/>
          <w:sz w:val="28"/>
          <w:shd w:val="clear" w:color="auto" w:fill="FFFFFF" w:themeFill="background1"/>
        </w:rPr>
        <w:t xml:space="preserve">Согласно расчету оценки эффективности реализации </w:t>
      </w:r>
      <w:r>
        <w:rPr>
          <w:rFonts w:ascii="Times New Roman" w:eastAsia="Times New Roman" w:hAnsi="Times New Roman" w:cs="Times New Roman"/>
          <w:sz w:val="28"/>
          <w:shd w:val="clear" w:color="auto" w:fill="FFFFFF" w:themeFill="background1"/>
        </w:rPr>
        <w:t xml:space="preserve"> основного мероприятия </w:t>
      </w:r>
      <w:r w:rsidRPr="009C31AA">
        <w:rPr>
          <w:rFonts w:ascii="Times New Roman" w:eastAsia="Segoe UI Symbol" w:hAnsi="Times New Roman" w:cs="Times New Roman"/>
          <w:sz w:val="28"/>
          <w:shd w:val="clear" w:color="auto" w:fill="FFFFFF" w:themeFill="background1"/>
        </w:rPr>
        <w:t>№</w:t>
      </w:r>
      <w:r w:rsidR="00295D75">
        <w:rPr>
          <w:rFonts w:ascii="Times New Roman" w:eastAsia="Segoe UI Symbol" w:hAnsi="Times New Roman" w:cs="Times New Roman"/>
          <w:sz w:val="28"/>
          <w:shd w:val="clear" w:color="auto" w:fill="FFFFFF" w:themeFill="background1"/>
        </w:rPr>
        <w:t xml:space="preserve"> </w:t>
      </w:r>
      <w:r w:rsidR="009C31AA">
        <w:rPr>
          <w:rFonts w:ascii="Times New Roman" w:eastAsia="Segoe UI Symbol" w:hAnsi="Times New Roman" w:cs="Times New Roman"/>
          <w:sz w:val="28"/>
          <w:shd w:val="clear" w:color="auto" w:fill="FFFFFF" w:themeFill="background1"/>
        </w:rPr>
        <w:t>2</w:t>
      </w:r>
      <w:r w:rsidR="00295D75">
        <w:rPr>
          <w:rFonts w:ascii="Times New Roman" w:eastAsia="Segoe UI Symbol" w:hAnsi="Times New Roman" w:cs="Times New Roman"/>
          <w:sz w:val="28"/>
          <w:shd w:val="clear" w:color="auto" w:fill="FFFFFF" w:themeFill="background1"/>
        </w:rPr>
        <w:t xml:space="preserve"> </w:t>
      </w:r>
      <w:r w:rsidR="00295D75" w:rsidRPr="00295D75">
        <w:rPr>
          <w:rFonts w:ascii="Times New Roman" w:eastAsia="Segoe UI Symbol" w:hAnsi="Times New Roman" w:cs="Times New Roman"/>
          <w:sz w:val="28"/>
          <w:shd w:val="clear" w:color="auto" w:fill="FFFFFF" w:themeFill="background1"/>
        </w:rPr>
        <w:t xml:space="preserve">«Осуществление отдельных государственных полномочий по ведению учета граждан отдельных </w:t>
      </w:r>
      <w:proofErr w:type="gramStart"/>
      <w:r w:rsidR="00295D75" w:rsidRPr="00295D75">
        <w:rPr>
          <w:rFonts w:ascii="Times New Roman" w:eastAsia="Segoe UI Symbol" w:hAnsi="Times New Roman" w:cs="Times New Roman"/>
          <w:sz w:val="28"/>
          <w:shd w:val="clear" w:color="auto" w:fill="FFFFFF" w:themeFill="background1"/>
        </w:rPr>
        <w:t>категорий</w:t>
      </w:r>
      <w:proofErr w:type="gramEnd"/>
      <w:r w:rsidR="00295D75" w:rsidRPr="00295D75">
        <w:rPr>
          <w:rFonts w:ascii="Times New Roman" w:eastAsia="Segoe UI Symbol" w:hAnsi="Times New Roman" w:cs="Times New Roman"/>
          <w:sz w:val="28"/>
          <w:shd w:val="clear" w:color="auto" w:fill="FFFFFF" w:themeFill="background1"/>
        </w:rPr>
        <w:t xml:space="preserve"> в качестве нуждающихся в жилых помещениях»</w:t>
      </w:r>
      <w:r>
        <w:rPr>
          <w:rFonts w:ascii="Times New Roman" w:eastAsia="Times New Roman" w:hAnsi="Times New Roman" w:cs="Times New Roman"/>
          <w:color w:val="000000"/>
          <w:sz w:val="28"/>
          <w:shd w:val="clear" w:color="auto" w:fill="FFFFFF" w:themeFill="background1"/>
        </w:rPr>
        <w:t xml:space="preserve">, эффективность реализации </w:t>
      </w:r>
      <w:r>
        <w:rPr>
          <w:rFonts w:ascii="Times New Roman" w:eastAsia="Times New Roman" w:hAnsi="Times New Roman" w:cs="Times New Roman"/>
          <w:sz w:val="28"/>
          <w:shd w:val="clear" w:color="auto" w:fill="FFFFFF" w:themeFill="background1"/>
        </w:rPr>
        <w:t xml:space="preserve">основного мероприятия </w:t>
      </w:r>
      <w:r>
        <w:rPr>
          <w:rFonts w:ascii="Times New Roman" w:eastAsia="Times New Roman" w:hAnsi="Times New Roman" w:cs="Times New Roman"/>
          <w:color w:val="000000"/>
          <w:sz w:val="28"/>
          <w:shd w:val="clear" w:color="auto" w:fill="FFFFFF" w:themeFill="background1"/>
        </w:rPr>
        <w:t xml:space="preserve">может быть признана </w:t>
      </w:r>
      <w:r>
        <w:rPr>
          <w:rFonts w:ascii="Times New Roman" w:eastAsia="Times New Roman" w:hAnsi="Times New Roman" w:cs="Times New Roman"/>
          <w:sz w:val="28"/>
          <w:shd w:val="clear" w:color="auto" w:fill="FFFFFF" w:themeFill="background1"/>
        </w:rPr>
        <w:t>высокой,</w:t>
      </w:r>
      <w:r>
        <w:rPr>
          <w:rFonts w:ascii="Times New Roman" w:eastAsia="Times New Roman" w:hAnsi="Times New Roman" w:cs="Times New Roman"/>
          <w:color w:val="000000"/>
          <w:sz w:val="28"/>
          <w:shd w:val="clear" w:color="auto" w:fill="FFFFFF" w:themeFill="background1"/>
        </w:rPr>
        <w:t xml:space="preserve"> коэффициент эффективности реализации подпрограммы – </w:t>
      </w:r>
      <w:r>
        <w:rPr>
          <w:rFonts w:ascii="Times New Roman" w:eastAsia="Times New Roman" w:hAnsi="Times New Roman" w:cs="Times New Roman"/>
          <w:sz w:val="28"/>
          <w:shd w:val="clear" w:color="auto" w:fill="FFFFFF" w:themeFill="background1"/>
        </w:rPr>
        <w:t>1</w:t>
      </w:r>
      <w:r>
        <w:rPr>
          <w:rFonts w:ascii="Times New Roman" w:eastAsia="Times New Roman" w:hAnsi="Times New Roman" w:cs="Times New Roman"/>
          <w:color w:val="000000"/>
          <w:sz w:val="28"/>
          <w:shd w:val="clear" w:color="auto" w:fill="FFFFFF" w:themeFill="background1"/>
        </w:rPr>
        <w:t>.</w:t>
      </w:r>
    </w:p>
    <w:p w:rsidR="009C31AA" w:rsidRDefault="009C31AA" w:rsidP="006A6718">
      <w:pPr>
        <w:shd w:val="clear" w:color="auto" w:fill="FFFFFF" w:themeFill="background1"/>
        <w:spacing w:after="0" w:line="240" w:lineRule="auto"/>
        <w:ind w:firstLine="851"/>
        <w:jc w:val="both"/>
        <w:rPr>
          <w:rFonts w:ascii="Times New Roman" w:eastAsia="Times New Roman" w:hAnsi="Times New Roman" w:cs="Times New Roman"/>
          <w:color w:val="000000"/>
          <w:sz w:val="28"/>
          <w:shd w:val="clear" w:color="auto" w:fill="FFFF00"/>
        </w:rPr>
      </w:pPr>
    </w:p>
    <w:p w:rsidR="006A6718" w:rsidRDefault="009C31AA" w:rsidP="009C31AA">
      <w:pPr>
        <w:shd w:val="clear" w:color="auto" w:fill="FFFFFF" w:themeFill="background1"/>
        <w:spacing w:after="0" w:line="240" w:lineRule="auto"/>
        <w:ind w:firstLine="709"/>
        <w:jc w:val="center"/>
        <w:rPr>
          <w:rFonts w:ascii="Times New Roman" w:eastAsia="Times New Roman" w:hAnsi="Times New Roman" w:cs="Times New Roman"/>
          <w:b/>
          <w:i/>
          <w:sz w:val="28"/>
          <w:shd w:val="clear" w:color="auto" w:fill="FFFFFF" w:themeFill="background1"/>
        </w:rPr>
      </w:pPr>
      <w:r w:rsidRPr="009C31AA">
        <w:rPr>
          <w:rFonts w:ascii="Times New Roman" w:eastAsia="Times New Roman" w:hAnsi="Times New Roman" w:cs="Times New Roman"/>
          <w:b/>
          <w:i/>
          <w:sz w:val="28"/>
          <w:shd w:val="clear" w:color="auto" w:fill="FFFFFF" w:themeFill="background1"/>
        </w:rPr>
        <w:t>3.3.</w:t>
      </w:r>
      <w:r w:rsidR="006A6718" w:rsidRPr="009C31AA">
        <w:rPr>
          <w:rFonts w:ascii="Times New Roman" w:eastAsia="Times New Roman" w:hAnsi="Times New Roman" w:cs="Times New Roman"/>
          <w:b/>
          <w:i/>
          <w:sz w:val="28"/>
          <w:shd w:val="clear" w:color="auto" w:fill="FFFFFF" w:themeFill="background1"/>
        </w:rPr>
        <w:t xml:space="preserve">5. О ходе реализации основного мероприятия </w:t>
      </w:r>
      <w:r w:rsidR="006A6718" w:rsidRPr="009C31AA">
        <w:rPr>
          <w:rFonts w:ascii="Times New Roman" w:eastAsia="Segoe UI Symbol" w:hAnsi="Times New Roman" w:cs="Times New Roman"/>
          <w:b/>
          <w:i/>
          <w:sz w:val="28"/>
          <w:shd w:val="clear" w:color="auto" w:fill="FFFFFF" w:themeFill="background1"/>
        </w:rPr>
        <w:t>№</w:t>
      </w:r>
      <w:r w:rsidR="00BB624F">
        <w:rPr>
          <w:rFonts w:ascii="Times New Roman" w:eastAsia="Segoe UI Symbol" w:hAnsi="Times New Roman" w:cs="Times New Roman"/>
          <w:b/>
          <w:i/>
          <w:sz w:val="28"/>
          <w:shd w:val="clear" w:color="auto" w:fill="FFFFFF" w:themeFill="background1"/>
        </w:rPr>
        <w:t xml:space="preserve"> </w:t>
      </w:r>
      <w:r w:rsidR="006A6718" w:rsidRPr="009C31AA">
        <w:rPr>
          <w:rFonts w:ascii="Times New Roman" w:eastAsia="Times New Roman" w:hAnsi="Times New Roman" w:cs="Times New Roman"/>
          <w:b/>
          <w:i/>
          <w:sz w:val="28"/>
          <w:shd w:val="clear" w:color="auto" w:fill="FFFFFF" w:themeFill="background1"/>
        </w:rPr>
        <w:t>3 «Капитальный ремонт общего имущества собственников помещений в многоквартирных жилых домах, находящихся в собственности муниципального</w:t>
      </w:r>
      <w:r w:rsidR="00BB624F">
        <w:rPr>
          <w:rFonts w:ascii="Times New Roman" w:eastAsia="Times New Roman" w:hAnsi="Times New Roman" w:cs="Times New Roman"/>
          <w:b/>
          <w:i/>
          <w:sz w:val="28"/>
          <w:shd w:val="clear" w:color="auto" w:fill="FFFFFF" w:themeFill="background1"/>
        </w:rPr>
        <w:t xml:space="preserve"> образования Кавказский район»</w:t>
      </w:r>
    </w:p>
    <w:p w:rsidR="00BB624F" w:rsidRPr="009C31AA" w:rsidRDefault="00BB624F" w:rsidP="009C31AA">
      <w:pPr>
        <w:shd w:val="clear" w:color="auto" w:fill="FFFFFF" w:themeFill="background1"/>
        <w:spacing w:after="0" w:line="240" w:lineRule="auto"/>
        <w:ind w:firstLine="709"/>
        <w:jc w:val="center"/>
        <w:rPr>
          <w:rFonts w:ascii="Times New Roman" w:eastAsia="Times New Roman" w:hAnsi="Times New Roman" w:cs="Times New Roman"/>
          <w:b/>
          <w:i/>
          <w:sz w:val="28"/>
          <w:shd w:val="clear" w:color="auto" w:fill="FFFF00"/>
        </w:rPr>
      </w:pPr>
    </w:p>
    <w:p w:rsidR="006A6718" w:rsidRDefault="006A6718" w:rsidP="006A6718">
      <w:pPr>
        <w:spacing w:after="0" w:line="240" w:lineRule="auto"/>
        <w:ind w:firstLine="709"/>
        <w:jc w:val="both"/>
        <w:rPr>
          <w:rFonts w:ascii="Times New Roman" w:eastAsia="Times New Roman" w:hAnsi="Times New Roman" w:cs="Times New Roman"/>
          <w:sz w:val="28"/>
          <w:shd w:val="clear" w:color="auto" w:fill="FFFF00"/>
        </w:rPr>
      </w:pPr>
      <w:r>
        <w:rPr>
          <w:rFonts w:ascii="Times New Roman" w:eastAsia="Times New Roman" w:hAnsi="Times New Roman" w:cs="Times New Roman"/>
          <w:sz w:val="28"/>
          <w:shd w:val="clear" w:color="auto" w:fill="FFFFFF" w:themeFill="background1"/>
        </w:rPr>
        <w:t>Главный распорядитель бюджетных средств – администрация муниципального образования Кавказский район.</w:t>
      </w:r>
    </w:p>
    <w:p w:rsidR="006A6718" w:rsidRDefault="006A6718" w:rsidP="006A6718">
      <w:pPr>
        <w:spacing w:after="0" w:line="240" w:lineRule="auto"/>
        <w:ind w:firstLine="708"/>
        <w:jc w:val="both"/>
        <w:rPr>
          <w:rFonts w:ascii="Times New Roman" w:eastAsia="Times New Roman" w:hAnsi="Times New Roman" w:cs="Times New Roman"/>
          <w:color w:val="000000"/>
          <w:sz w:val="28"/>
          <w:shd w:val="clear" w:color="auto" w:fill="FFFF00"/>
        </w:rPr>
      </w:pPr>
      <w:r>
        <w:rPr>
          <w:rFonts w:ascii="Times New Roman" w:eastAsia="Times New Roman" w:hAnsi="Times New Roman" w:cs="Times New Roman"/>
          <w:sz w:val="28"/>
          <w:shd w:val="clear" w:color="auto" w:fill="FFFFFF" w:themeFill="background1"/>
        </w:rPr>
        <w:t xml:space="preserve">Объем финансирования, предусмотренный в муниципальной программе на реализацию основного мероприятия </w:t>
      </w:r>
      <w:r w:rsidRPr="000448E7">
        <w:rPr>
          <w:rFonts w:ascii="Times New Roman" w:eastAsia="Segoe UI Symbol" w:hAnsi="Times New Roman" w:cs="Times New Roman"/>
          <w:sz w:val="28"/>
          <w:shd w:val="clear" w:color="auto" w:fill="FFFFFF" w:themeFill="background1"/>
        </w:rPr>
        <w:t>№</w:t>
      </w:r>
      <w:r w:rsidRPr="000448E7">
        <w:rPr>
          <w:rFonts w:ascii="Times New Roman" w:eastAsia="Times New Roman" w:hAnsi="Times New Roman" w:cs="Times New Roman"/>
          <w:sz w:val="28"/>
          <w:shd w:val="clear" w:color="auto" w:fill="FFFFFF" w:themeFill="background1"/>
        </w:rPr>
        <w:t xml:space="preserve"> 3</w:t>
      </w:r>
      <w:r>
        <w:rPr>
          <w:rFonts w:ascii="Times New Roman" w:eastAsia="Times New Roman" w:hAnsi="Times New Roman" w:cs="Times New Roman"/>
          <w:sz w:val="28"/>
          <w:shd w:val="clear" w:color="auto" w:fill="FFFFFF" w:themeFill="background1"/>
        </w:rPr>
        <w:t xml:space="preserve"> </w:t>
      </w:r>
      <w:r w:rsidR="00863688" w:rsidRPr="00863688">
        <w:rPr>
          <w:rFonts w:ascii="Times New Roman" w:eastAsia="Times New Roman" w:hAnsi="Times New Roman" w:cs="Times New Roman"/>
          <w:sz w:val="28"/>
          <w:shd w:val="clear" w:color="auto" w:fill="FFFFFF" w:themeFill="background1"/>
        </w:rPr>
        <w:t>«Капитальный ремонт общего имущества собственников помещений в многоквартирных жилых домах, находящихся в собственности муниципального образования Кавказский район»</w:t>
      </w:r>
      <w:r w:rsidR="00863688">
        <w:rPr>
          <w:rFonts w:ascii="Times New Roman" w:eastAsia="Times New Roman" w:hAnsi="Times New Roman" w:cs="Times New Roman"/>
          <w:sz w:val="28"/>
          <w:shd w:val="clear" w:color="auto" w:fill="FFFFFF" w:themeFill="background1"/>
        </w:rPr>
        <w:t xml:space="preserve"> </w:t>
      </w:r>
      <w:r>
        <w:rPr>
          <w:rFonts w:ascii="Times New Roman" w:eastAsia="Times New Roman" w:hAnsi="Times New Roman" w:cs="Times New Roman"/>
          <w:sz w:val="28"/>
          <w:shd w:val="clear" w:color="auto" w:fill="FFFFFF" w:themeFill="background1"/>
        </w:rPr>
        <w:t>в 201</w:t>
      </w:r>
      <w:r w:rsidR="003951EE">
        <w:rPr>
          <w:rFonts w:ascii="Times New Roman" w:eastAsia="Times New Roman" w:hAnsi="Times New Roman" w:cs="Times New Roman"/>
          <w:sz w:val="28"/>
          <w:shd w:val="clear" w:color="auto" w:fill="FFFFFF" w:themeFill="background1"/>
        </w:rPr>
        <w:t>6</w:t>
      </w:r>
      <w:r>
        <w:rPr>
          <w:rFonts w:ascii="Times New Roman" w:eastAsia="Times New Roman" w:hAnsi="Times New Roman" w:cs="Times New Roman"/>
          <w:sz w:val="28"/>
          <w:shd w:val="clear" w:color="auto" w:fill="FFFFFF" w:themeFill="background1"/>
        </w:rPr>
        <w:t xml:space="preserve"> году составил 320 тыс. </w:t>
      </w:r>
      <w:r w:rsidR="00283E2F">
        <w:rPr>
          <w:rFonts w:ascii="Times New Roman" w:eastAsia="Times New Roman" w:hAnsi="Times New Roman" w:cs="Times New Roman"/>
          <w:sz w:val="28"/>
          <w:shd w:val="clear" w:color="auto" w:fill="FFFFFF" w:themeFill="background1"/>
        </w:rPr>
        <w:t>рублей</w:t>
      </w:r>
      <w:r>
        <w:rPr>
          <w:rFonts w:ascii="Times New Roman" w:eastAsia="Times New Roman" w:hAnsi="Times New Roman" w:cs="Times New Roman"/>
          <w:sz w:val="28"/>
          <w:shd w:val="clear" w:color="auto" w:fill="FFFFFF" w:themeFill="background1"/>
        </w:rPr>
        <w:t xml:space="preserve">, за счет средств местного бюджета. Фактически освоено 320  тыс.  </w:t>
      </w:r>
      <w:r w:rsidR="00283E2F">
        <w:rPr>
          <w:rFonts w:ascii="Times New Roman" w:eastAsia="Times New Roman" w:hAnsi="Times New Roman" w:cs="Times New Roman"/>
          <w:sz w:val="28"/>
          <w:shd w:val="clear" w:color="auto" w:fill="FFFFFF" w:themeFill="background1"/>
        </w:rPr>
        <w:t>рублей</w:t>
      </w:r>
      <w:r>
        <w:rPr>
          <w:rFonts w:ascii="Times New Roman" w:eastAsia="Times New Roman" w:hAnsi="Times New Roman" w:cs="Times New Roman"/>
          <w:sz w:val="28"/>
          <w:shd w:val="clear" w:color="auto" w:fill="FFFFFF" w:themeFill="background1"/>
        </w:rPr>
        <w:t xml:space="preserve"> </w:t>
      </w:r>
      <w:r w:rsidR="00D7411D">
        <w:rPr>
          <w:rFonts w:ascii="Times New Roman" w:eastAsia="Times New Roman" w:hAnsi="Times New Roman" w:cs="Times New Roman"/>
          <w:sz w:val="28"/>
          <w:shd w:val="clear" w:color="auto" w:fill="FFFFFF" w:themeFill="background1"/>
        </w:rPr>
        <w:t xml:space="preserve">или </w:t>
      </w:r>
      <w:r>
        <w:rPr>
          <w:rFonts w:ascii="Times New Roman" w:eastAsia="Times New Roman" w:hAnsi="Times New Roman" w:cs="Times New Roman"/>
          <w:color w:val="000000"/>
          <w:sz w:val="28"/>
          <w:shd w:val="clear" w:color="auto" w:fill="FFFFFF" w:themeFill="background1"/>
        </w:rPr>
        <w:t xml:space="preserve">100% </w:t>
      </w:r>
      <w:r>
        <w:rPr>
          <w:rFonts w:ascii="Times New Roman" w:eastAsia="Times New Roman" w:hAnsi="Times New Roman" w:cs="Times New Roman"/>
          <w:sz w:val="28"/>
          <w:shd w:val="clear" w:color="auto" w:fill="FFFFFF" w:themeFill="background1"/>
        </w:rPr>
        <w:t>от плановых назначений</w:t>
      </w:r>
      <w:r>
        <w:rPr>
          <w:rFonts w:ascii="Times New Roman" w:eastAsia="Times New Roman" w:hAnsi="Times New Roman" w:cs="Times New Roman"/>
          <w:color w:val="000000"/>
          <w:sz w:val="28"/>
          <w:shd w:val="clear" w:color="auto" w:fill="FFFFFF" w:themeFill="background1"/>
        </w:rPr>
        <w:t>.</w:t>
      </w:r>
    </w:p>
    <w:p w:rsidR="006A6718" w:rsidRDefault="006A6718" w:rsidP="006A6718">
      <w:pPr>
        <w:shd w:val="clear" w:color="auto" w:fill="FFFFFF" w:themeFill="background1"/>
        <w:spacing w:after="0" w:line="240" w:lineRule="auto"/>
        <w:ind w:firstLine="851"/>
        <w:jc w:val="both"/>
        <w:rPr>
          <w:rFonts w:ascii="Times New Roman" w:eastAsia="Times New Roman" w:hAnsi="Times New Roman" w:cs="Times New Roman"/>
          <w:sz w:val="28"/>
          <w:shd w:val="clear" w:color="auto" w:fill="FFFF00"/>
        </w:rPr>
      </w:pPr>
      <w:r>
        <w:rPr>
          <w:rFonts w:ascii="Times New Roman" w:eastAsia="Times New Roman" w:hAnsi="Times New Roman" w:cs="Times New Roman"/>
          <w:sz w:val="28"/>
          <w:shd w:val="clear" w:color="auto" w:fill="FFFFFF" w:themeFill="background1"/>
        </w:rPr>
        <w:t>По итогам реализации основного</w:t>
      </w:r>
      <w:r w:rsidR="000448E7">
        <w:rPr>
          <w:rFonts w:ascii="Times New Roman" w:eastAsia="Times New Roman" w:hAnsi="Times New Roman" w:cs="Times New Roman"/>
          <w:sz w:val="28"/>
          <w:shd w:val="clear" w:color="auto" w:fill="FFFFFF" w:themeFill="background1"/>
        </w:rPr>
        <w:t xml:space="preserve"> </w:t>
      </w:r>
      <w:r>
        <w:rPr>
          <w:rFonts w:ascii="Times New Roman" w:eastAsia="Times New Roman" w:hAnsi="Times New Roman" w:cs="Times New Roman"/>
          <w:sz w:val="28"/>
          <w:shd w:val="clear" w:color="auto" w:fill="FFFFFF" w:themeFill="background1"/>
        </w:rPr>
        <w:t xml:space="preserve">мероприятия </w:t>
      </w:r>
      <w:r w:rsidRPr="000448E7">
        <w:rPr>
          <w:rFonts w:ascii="Times New Roman" w:eastAsia="Segoe UI Symbol" w:hAnsi="Times New Roman" w:cs="Times New Roman"/>
          <w:sz w:val="28"/>
          <w:shd w:val="clear" w:color="auto" w:fill="FFFFFF" w:themeFill="background1"/>
        </w:rPr>
        <w:t>№</w:t>
      </w:r>
      <w:r w:rsidRPr="000448E7">
        <w:rPr>
          <w:rFonts w:ascii="Times New Roman" w:eastAsia="Times New Roman" w:hAnsi="Times New Roman" w:cs="Times New Roman"/>
          <w:sz w:val="28"/>
          <w:shd w:val="clear" w:color="auto" w:fill="FFFFFF" w:themeFill="background1"/>
        </w:rPr>
        <w:t xml:space="preserve"> 3</w:t>
      </w:r>
      <w:r>
        <w:rPr>
          <w:rFonts w:ascii="Times New Roman" w:eastAsia="Times New Roman" w:hAnsi="Times New Roman" w:cs="Times New Roman"/>
          <w:sz w:val="28"/>
          <w:shd w:val="clear" w:color="auto" w:fill="FFFFFF" w:themeFill="background1"/>
        </w:rPr>
        <w:t xml:space="preserve"> на накопительные счета 141</w:t>
      </w:r>
      <w:r w:rsidR="00863688">
        <w:rPr>
          <w:rFonts w:ascii="Times New Roman" w:eastAsia="Times New Roman" w:hAnsi="Times New Roman" w:cs="Times New Roman"/>
          <w:sz w:val="28"/>
          <w:shd w:val="clear" w:color="auto" w:fill="FFFFFF" w:themeFill="background1"/>
        </w:rPr>
        <w:t xml:space="preserve"> </w:t>
      </w:r>
      <w:r>
        <w:rPr>
          <w:rFonts w:ascii="Times New Roman" w:eastAsia="Times New Roman" w:hAnsi="Times New Roman" w:cs="Times New Roman"/>
          <w:sz w:val="28"/>
          <w:shd w:val="clear" w:color="auto" w:fill="FFFFFF" w:themeFill="background1"/>
        </w:rPr>
        <w:t>муниципальных объектов недвижимого имущества, расположенных в многоквартирных домах, были перечислены денежные средства</w:t>
      </w:r>
      <w:r w:rsidR="000448E7">
        <w:rPr>
          <w:rFonts w:ascii="Times New Roman" w:eastAsia="Times New Roman" w:hAnsi="Times New Roman" w:cs="Times New Roman"/>
          <w:sz w:val="28"/>
          <w:shd w:val="clear" w:color="auto" w:fill="FFFFFF" w:themeFill="background1"/>
        </w:rPr>
        <w:t xml:space="preserve"> </w:t>
      </w:r>
      <w:r>
        <w:rPr>
          <w:rFonts w:ascii="Times New Roman" w:eastAsia="Times New Roman" w:hAnsi="Times New Roman" w:cs="Times New Roman"/>
          <w:sz w:val="28"/>
          <w:shd w:val="clear" w:color="auto" w:fill="FFFFFF" w:themeFill="background1"/>
        </w:rPr>
        <w:t xml:space="preserve">в </w:t>
      </w:r>
      <w:r w:rsidR="00863688">
        <w:rPr>
          <w:rFonts w:ascii="Times New Roman" w:eastAsia="Times New Roman" w:hAnsi="Times New Roman" w:cs="Times New Roman"/>
          <w:sz w:val="28"/>
          <w:shd w:val="clear" w:color="auto" w:fill="FFFFFF" w:themeFill="background1"/>
        </w:rPr>
        <w:t>запланированном</w:t>
      </w:r>
      <w:r>
        <w:rPr>
          <w:rFonts w:ascii="Times New Roman" w:eastAsia="Times New Roman" w:hAnsi="Times New Roman" w:cs="Times New Roman"/>
          <w:sz w:val="28"/>
          <w:shd w:val="clear" w:color="auto" w:fill="FFFFFF" w:themeFill="background1"/>
        </w:rPr>
        <w:t xml:space="preserve"> объеме. Целевой показатель выполнен на 100%.</w:t>
      </w:r>
    </w:p>
    <w:p w:rsidR="006A6718" w:rsidRDefault="006A6718" w:rsidP="006A6718">
      <w:pPr>
        <w:shd w:val="clear" w:color="auto" w:fill="FFFFFF" w:themeFill="background1"/>
        <w:spacing w:after="0" w:line="240" w:lineRule="auto"/>
        <w:ind w:firstLine="851"/>
        <w:jc w:val="both"/>
        <w:rPr>
          <w:rFonts w:ascii="Times New Roman" w:eastAsia="Times New Roman" w:hAnsi="Times New Roman" w:cs="Times New Roman"/>
          <w:sz w:val="28"/>
          <w:shd w:val="clear" w:color="auto" w:fill="FFFF00"/>
        </w:rPr>
      </w:pPr>
      <w:r>
        <w:rPr>
          <w:rFonts w:ascii="Times New Roman" w:eastAsia="Times New Roman" w:hAnsi="Times New Roman" w:cs="Times New Roman"/>
          <w:color w:val="000000"/>
          <w:sz w:val="28"/>
          <w:shd w:val="clear" w:color="auto" w:fill="FFFFFF" w:themeFill="background1"/>
        </w:rPr>
        <w:t xml:space="preserve">Результатом выполнения </w:t>
      </w:r>
      <w:r>
        <w:rPr>
          <w:rFonts w:ascii="Times New Roman" w:eastAsia="Times New Roman" w:hAnsi="Times New Roman" w:cs="Times New Roman"/>
          <w:sz w:val="28"/>
          <w:shd w:val="clear" w:color="auto" w:fill="FFFFFF" w:themeFill="background1"/>
        </w:rPr>
        <w:t xml:space="preserve">основного </w:t>
      </w:r>
      <w:r>
        <w:rPr>
          <w:rFonts w:ascii="Times New Roman" w:eastAsia="Times New Roman" w:hAnsi="Times New Roman" w:cs="Times New Roman"/>
          <w:color w:val="000000"/>
          <w:sz w:val="28"/>
          <w:shd w:val="clear" w:color="auto" w:fill="FFFFFF" w:themeFill="background1"/>
        </w:rPr>
        <w:t xml:space="preserve">мероприятия </w:t>
      </w:r>
      <w:r w:rsidRPr="00D7411D">
        <w:rPr>
          <w:rFonts w:ascii="Times New Roman" w:eastAsia="Segoe UI Symbol" w:hAnsi="Times New Roman" w:cs="Times New Roman"/>
          <w:color w:val="000000"/>
          <w:sz w:val="28"/>
          <w:shd w:val="clear" w:color="auto" w:fill="FFFFFF" w:themeFill="background1"/>
        </w:rPr>
        <w:t>№</w:t>
      </w:r>
      <w:r w:rsidR="00D7411D">
        <w:rPr>
          <w:rFonts w:ascii="Times New Roman" w:eastAsia="Segoe UI Symbol" w:hAnsi="Times New Roman" w:cs="Times New Roman"/>
          <w:color w:val="000000"/>
          <w:sz w:val="28"/>
          <w:shd w:val="clear" w:color="auto" w:fill="FFFFFF" w:themeFill="background1"/>
        </w:rPr>
        <w:t xml:space="preserve"> </w:t>
      </w:r>
      <w:r w:rsidRPr="00D7411D">
        <w:rPr>
          <w:rFonts w:ascii="Times New Roman" w:eastAsia="Times New Roman" w:hAnsi="Times New Roman" w:cs="Times New Roman"/>
          <w:color w:val="000000"/>
          <w:sz w:val="28"/>
          <w:shd w:val="clear" w:color="auto" w:fill="FFFFFF" w:themeFill="background1"/>
        </w:rPr>
        <w:t>3</w:t>
      </w:r>
      <w:r>
        <w:rPr>
          <w:rFonts w:ascii="Times New Roman" w:eastAsia="Times New Roman" w:hAnsi="Times New Roman" w:cs="Times New Roman"/>
          <w:color w:val="000000"/>
          <w:sz w:val="28"/>
          <w:shd w:val="clear" w:color="auto" w:fill="FFFFFF" w:themeFill="background1"/>
        </w:rPr>
        <w:t xml:space="preserve"> стало: увеличение денежных средств на накопительных счетах </w:t>
      </w:r>
      <w:r>
        <w:rPr>
          <w:rFonts w:ascii="Times New Roman" w:eastAsia="Times New Roman" w:hAnsi="Times New Roman" w:cs="Times New Roman"/>
          <w:sz w:val="28"/>
          <w:shd w:val="clear" w:color="auto" w:fill="FFFFFF" w:themeFill="background1"/>
        </w:rPr>
        <w:t>муниципальных объектов недвижимого имущества, расположенных в многоквартирных домах, что позволит после 2017 года производить текущие ремонты помещений и поддерживать их в надлежащем техническом состоянии.</w:t>
      </w:r>
    </w:p>
    <w:p w:rsidR="006A6718" w:rsidRDefault="006A6718" w:rsidP="006A6718">
      <w:pPr>
        <w:spacing w:after="0" w:line="240" w:lineRule="auto"/>
        <w:ind w:firstLine="851"/>
        <w:jc w:val="both"/>
        <w:rPr>
          <w:rFonts w:ascii="Times New Roman" w:eastAsia="Times New Roman" w:hAnsi="Times New Roman" w:cs="Times New Roman"/>
          <w:color w:val="000000"/>
          <w:sz w:val="28"/>
          <w:shd w:val="clear" w:color="auto" w:fill="FFFF00"/>
        </w:rPr>
      </w:pPr>
      <w:r>
        <w:rPr>
          <w:rFonts w:ascii="Times New Roman" w:eastAsia="Times New Roman" w:hAnsi="Times New Roman" w:cs="Times New Roman"/>
          <w:color w:val="000000"/>
          <w:sz w:val="28"/>
          <w:shd w:val="clear" w:color="auto" w:fill="FFFFFF" w:themeFill="background1"/>
        </w:rPr>
        <w:t xml:space="preserve">Согласно расчету оценки эффективности реализации </w:t>
      </w:r>
      <w:r>
        <w:rPr>
          <w:rFonts w:ascii="Times New Roman" w:eastAsia="Times New Roman" w:hAnsi="Times New Roman" w:cs="Times New Roman"/>
          <w:sz w:val="28"/>
          <w:shd w:val="clear" w:color="auto" w:fill="FFFFFF" w:themeFill="background1"/>
        </w:rPr>
        <w:t xml:space="preserve"> основного мероприятия </w:t>
      </w:r>
      <w:r w:rsidRPr="00076F4D">
        <w:rPr>
          <w:rFonts w:ascii="Times New Roman" w:eastAsia="Segoe UI Symbol" w:hAnsi="Times New Roman" w:cs="Times New Roman"/>
          <w:sz w:val="28"/>
          <w:shd w:val="clear" w:color="auto" w:fill="FFFFFF" w:themeFill="background1"/>
        </w:rPr>
        <w:t>№</w:t>
      </w:r>
      <w:r w:rsidR="00863688">
        <w:rPr>
          <w:rFonts w:ascii="Times New Roman" w:eastAsia="Segoe UI Symbol" w:hAnsi="Times New Roman" w:cs="Times New Roman"/>
          <w:sz w:val="28"/>
          <w:shd w:val="clear" w:color="auto" w:fill="FFFFFF" w:themeFill="background1"/>
        </w:rPr>
        <w:t xml:space="preserve"> </w:t>
      </w:r>
      <w:r w:rsidRPr="00076F4D">
        <w:rPr>
          <w:rFonts w:ascii="Times New Roman" w:eastAsia="Times New Roman" w:hAnsi="Times New Roman" w:cs="Times New Roman"/>
          <w:sz w:val="28"/>
          <w:shd w:val="clear" w:color="auto" w:fill="FFFFFF" w:themeFill="background1"/>
        </w:rPr>
        <w:t>3</w:t>
      </w:r>
      <w:r w:rsidR="00863688">
        <w:rPr>
          <w:rFonts w:ascii="Times New Roman" w:eastAsia="Times New Roman" w:hAnsi="Times New Roman" w:cs="Times New Roman"/>
          <w:sz w:val="28"/>
          <w:shd w:val="clear" w:color="auto" w:fill="FFFFFF" w:themeFill="background1"/>
        </w:rPr>
        <w:t xml:space="preserve"> </w:t>
      </w:r>
      <w:r w:rsidR="00863688" w:rsidRPr="00863688">
        <w:rPr>
          <w:rFonts w:ascii="Times New Roman" w:eastAsia="Times New Roman" w:hAnsi="Times New Roman" w:cs="Times New Roman"/>
          <w:sz w:val="28"/>
          <w:shd w:val="clear" w:color="auto" w:fill="FFFFFF" w:themeFill="background1"/>
        </w:rPr>
        <w:t>«Капитальный ремонт общего имущества собственников помещений в многоквартирных жилых домах, находящихся в собственности муниципального образования Кавказский район»</w:t>
      </w:r>
      <w:r>
        <w:rPr>
          <w:rFonts w:ascii="Times New Roman" w:eastAsia="Times New Roman" w:hAnsi="Times New Roman" w:cs="Times New Roman"/>
          <w:color w:val="000000"/>
          <w:sz w:val="28"/>
          <w:shd w:val="clear" w:color="auto" w:fill="FFFFFF" w:themeFill="background1"/>
        </w:rPr>
        <w:t xml:space="preserve"> эффективность реализации </w:t>
      </w:r>
      <w:r>
        <w:rPr>
          <w:rFonts w:ascii="Times New Roman" w:eastAsia="Times New Roman" w:hAnsi="Times New Roman" w:cs="Times New Roman"/>
          <w:sz w:val="28"/>
          <w:shd w:val="clear" w:color="auto" w:fill="FFFFFF" w:themeFill="background1"/>
        </w:rPr>
        <w:t xml:space="preserve">основного мероприятия </w:t>
      </w:r>
      <w:r>
        <w:rPr>
          <w:rFonts w:ascii="Times New Roman" w:eastAsia="Times New Roman" w:hAnsi="Times New Roman" w:cs="Times New Roman"/>
          <w:color w:val="000000"/>
          <w:sz w:val="28"/>
          <w:shd w:val="clear" w:color="auto" w:fill="FFFFFF" w:themeFill="background1"/>
        </w:rPr>
        <w:t>может быть признана высокой, коэффициент эффективности реализации подпрограммы – 1</w:t>
      </w:r>
      <w:r w:rsidR="00076F4D">
        <w:rPr>
          <w:rFonts w:ascii="Times New Roman" w:eastAsia="Times New Roman" w:hAnsi="Times New Roman" w:cs="Times New Roman"/>
          <w:color w:val="000000"/>
          <w:sz w:val="28"/>
          <w:shd w:val="clear" w:color="auto" w:fill="FFFFFF" w:themeFill="background1"/>
        </w:rPr>
        <w:t>.</w:t>
      </w:r>
    </w:p>
    <w:p w:rsidR="00615485" w:rsidRDefault="00615485" w:rsidP="006A6718">
      <w:pPr>
        <w:spacing w:after="0" w:line="240" w:lineRule="auto"/>
        <w:ind w:firstLine="851"/>
        <w:jc w:val="both"/>
        <w:rPr>
          <w:rFonts w:ascii="Times New Roman" w:eastAsia="Times New Roman" w:hAnsi="Times New Roman" w:cs="Times New Roman"/>
          <w:b/>
          <w:sz w:val="28"/>
          <w:shd w:val="clear" w:color="auto" w:fill="FFFFFF" w:themeFill="background1"/>
        </w:rPr>
      </w:pPr>
    </w:p>
    <w:p w:rsidR="0031052B" w:rsidRDefault="00615485" w:rsidP="0031052B">
      <w:pPr>
        <w:spacing w:after="0" w:line="240" w:lineRule="auto"/>
        <w:ind w:firstLine="851"/>
        <w:jc w:val="both"/>
        <w:rPr>
          <w:rFonts w:ascii="Times New Roman" w:eastAsia="Times New Roman" w:hAnsi="Times New Roman" w:cs="Times New Roman"/>
          <w:sz w:val="28"/>
          <w:szCs w:val="28"/>
        </w:rPr>
      </w:pPr>
      <w:r w:rsidRPr="00615485">
        <w:rPr>
          <w:rFonts w:ascii="Times New Roman" w:eastAsia="Times New Roman" w:hAnsi="Times New Roman" w:cs="Times New Roman"/>
          <w:b/>
          <w:sz w:val="28"/>
          <w:shd w:val="clear" w:color="auto" w:fill="FFFFFF" w:themeFill="background1"/>
        </w:rPr>
        <w:lastRenderedPageBreak/>
        <w:t>Вывод</w:t>
      </w:r>
      <w:r w:rsidRPr="00615485">
        <w:rPr>
          <w:rFonts w:ascii="Times New Roman" w:eastAsia="Times New Roman" w:hAnsi="Times New Roman" w:cs="Times New Roman"/>
          <w:b/>
          <w:color w:val="000000"/>
          <w:sz w:val="28"/>
          <w:shd w:val="clear" w:color="auto" w:fill="FFFFFF" w:themeFill="background1"/>
        </w:rPr>
        <w:t>:</w:t>
      </w:r>
      <w:r>
        <w:rPr>
          <w:rFonts w:ascii="Times New Roman" w:eastAsia="Times New Roman" w:hAnsi="Times New Roman" w:cs="Times New Roman"/>
          <w:color w:val="000000"/>
          <w:sz w:val="28"/>
          <w:shd w:val="clear" w:color="auto" w:fill="FFFFFF" w:themeFill="background1"/>
        </w:rPr>
        <w:t xml:space="preserve"> </w:t>
      </w:r>
      <w:proofErr w:type="gramStart"/>
      <w:r w:rsidR="0031052B">
        <w:rPr>
          <w:rFonts w:ascii="Times New Roman" w:eastAsia="Times New Roman" w:hAnsi="Times New Roman" w:cs="Times New Roman"/>
          <w:color w:val="000000"/>
          <w:sz w:val="28"/>
          <w:szCs w:val="28"/>
        </w:rPr>
        <w:t xml:space="preserve">Исходя из проведенной оценки степени </w:t>
      </w:r>
      <w:r w:rsidR="0031052B" w:rsidRPr="002B399F">
        <w:rPr>
          <w:rFonts w:ascii="Times New Roman" w:eastAsia="Times New Roman" w:hAnsi="Times New Roman" w:cs="Times New Roman"/>
          <w:color w:val="000000"/>
          <w:sz w:val="28"/>
          <w:szCs w:val="28"/>
        </w:rPr>
        <w:t>достижения целевых показателе</w:t>
      </w:r>
      <w:r w:rsidR="0031052B">
        <w:rPr>
          <w:rFonts w:ascii="Times New Roman" w:eastAsia="Times New Roman" w:hAnsi="Times New Roman" w:cs="Times New Roman"/>
          <w:color w:val="000000"/>
          <w:sz w:val="28"/>
          <w:szCs w:val="28"/>
        </w:rPr>
        <w:t>й и уровня запланированных расходов,</w:t>
      </w:r>
      <w:r w:rsidR="0031052B" w:rsidRPr="002B399F">
        <w:rPr>
          <w:rFonts w:ascii="Times New Roman" w:eastAsia="Times New Roman" w:hAnsi="Times New Roman" w:cs="Times New Roman"/>
          <w:color w:val="000000"/>
          <w:sz w:val="28"/>
          <w:szCs w:val="28"/>
        </w:rPr>
        <w:t xml:space="preserve"> результат</w:t>
      </w:r>
      <w:r w:rsidR="0031052B">
        <w:rPr>
          <w:rFonts w:ascii="Times New Roman" w:eastAsia="Times New Roman" w:hAnsi="Times New Roman" w:cs="Times New Roman"/>
          <w:color w:val="000000"/>
          <w:sz w:val="28"/>
          <w:szCs w:val="28"/>
        </w:rPr>
        <w:t>ов</w:t>
      </w:r>
      <w:r w:rsidR="0031052B" w:rsidRPr="002B399F">
        <w:rPr>
          <w:rFonts w:ascii="Times New Roman" w:eastAsia="Times New Roman" w:hAnsi="Times New Roman" w:cs="Times New Roman"/>
          <w:color w:val="000000"/>
          <w:sz w:val="28"/>
          <w:szCs w:val="28"/>
        </w:rPr>
        <w:t xml:space="preserve"> выполнения мероприятий подпрограмм и основных мероприятий муниципальной программы</w:t>
      </w:r>
      <w:r w:rsidR="0031052B">
        <w:rPr>
          <w:rFonts w:ascii="Times New Roman" w:eastAsia="Times New Roman" w:hAnsi="Times New Roman" w:cs="Times New Roman"/>
          <w:sz w:val="28"/>
          <w:szCs w:val="28"/>
        </w:rPr>
        <w:t>,</w:t>
      </w:r>
      <w:r w:rsidR="0031052B" w:rsidRPr="002B399F">
        <w:rPr>
          <w:rFonts w:ascii="Times New Roman" w:eastAsia="Times New Roman" w:hAnsi="Times New Roman" w:cs="Times New Roman"/>
          <w:color w:val="000000"/>
          <w:sz w:val="28"/>
          <w:szCs w:val="28"/>
        </w:rPr>
        <w:t xml:space="preserve"> эффективность реализации </w:t>
      </w:r>
      <w:r w:rsidR="0031052B" w:rsidRPr="002B399F">
        <w:rPr>
          <w:rFonts w:ascii="Times New Roman" w:eastAsia="Times New Roman" w:hAnsi="Times New Roman" w:cs="Times New Roman"/>
          <w:sz w:val="28"/>
          <w:szCs w:val="28"/>
        </w:rPr>
        <w:t xml:space="preserve">муниципальной программы </w:t>
      </w:r>
      <w:r w:rsidR="0031052B" w:rsidRPr="002B399F">
        <w:rPr>
          <w:rFonts w:ascii="Times New Roman" w:eastAsia="Times New Roman" w:hAnsi="Times New Roman" w:cs="Times New Roman"/>
          <w:color w:val="000000"/>
          <w:sz w:val="28"/>
          <w:szCs w:val="28"/>
        </w:rPr>
        <w:t>«</w:t>
      </w:r>
      <w:r w:rsidR="0031052B" w:rsidRPr="002B399F">
        <w:rPr>
          <w:rFonts w:ascii="Times New Roman" w:eastAsia="Times New Roman" w:hAnsi="Times New Roman" w:cs="Times New Roman"/>
          <w:sz w:val="28"/>
          <w:szCs w:val="28"/>
        </w:rPr>
        <w:t>Комплексное и устойчивое развитие муниципального образования Кавказский район в сфере строительства</w:t>
      </w:r>
      <w:r w:rsidR="0031052B">
        <w:rPr>
          <w:rFonts w:ascii="Times New Roman" w:eastAsia="Times New Roman" w:hAnsi="Times New Roman" w:cs="Times New Roman"/>
          <w:sz w:val="28"/>
          <w:szCs w:val="28"/>
        </w:rPr>
        <w:t>, архитектуры, дорожного хозяйства и жилищно-коммунального хозяйства</w:t>
      </w:r>
      <w:r w:rsidR="0031052B" w:rsidRPr="002B399F">
        <w:rPr>
          <w:rFonts w:ascii="Times New Roman" w:eastAsia="Times New Roman" w:hAnsi="Times New Roman" w:cs="Times New Roman"/>
          <w:sz w:val="28"/>
          <w:szCs w:val="28"/>
        </w:rPr>
        <w:t>»</w:t>
      </w:r>
      <w:r w:rsidR="0031052B">
        <w:rPr>
          <w:rFonts w:ascii="Times New Roman" w:eastAsia="Times New Roman" w:hAnsi="Times New Roman" w:cs="Times New Roman"/>
          <w:sz w:val="28"/>
          <w:szCs w:val="28"/>
        </w:rPr>
        <w:t xml:space="preserve"> </w:t>
      </w:r>
      <w:r w:rsidR="0031052B" w:rsidRPr="002B399F">
        <w:rPr>
          <w:rFonts w:ascii="Times New Roman" w:eastAsia="Times New Roman" w:hAnsi="Times New Roman" w:cs="Times New Roman"/>
          <w:color w:val="000000"/>
          <w:sz w:val="28"/>
          <w:szCs w:val="28"/>
        </w:rPr>
        <w:t xml:space="preserve">может быть признана </w:t>
      </w:r>
      <w:r w:rsidR="0031052B" w:rsidRPr="002B399F">
        <w:rPr>
          <w:rFonts w:ascii="Times New Roman" w:eastAsia="Times New Roman" w:hAnsi="Times New Roman" w:cs="Times New Roman"/>
          <w:sz w:val="28"/>
          <w:szCs w:val="28"/>
        </w:rPr>
        <w:t>высокой</w:t>
      </w:r>
      <w:r w:rsidR="0031052B">
        <w:rPr>
          <w:rFonts w:ascii="Times New Roman" w:eastAsia="Times New Roman" w:hAnsi="Times New Roman" w:cs="Times New Roman"/>
          <w:sz w:val="28"/>
          <w:szCs w:val="28"/>
        </w:rPr>
        <w:t xml:space="preserve">, </w:t>
      </w:r>
      <w:r w:rsidR="0031052B" w:rsidRPr="002B399F">
        <w:rPr>
          <w:rFonts w:ascii="Times New Roman" w:eastAsia="Times New Roman" w:hAnsi="Times New Roman" w:cs="Times New Roman"/>
          <w:color w:val="000000"/>
          <w:sz w:val="28"/>
          <w:szCs w:val="28"/>
        </w:rPr>
        <w:t xml:space="preserve">коэффициент эффективности реализации </w:t>
      </w:r>
      <w:r w:rsidR="0031052B">
        <w:rPr>
          <w:rFonts w:ascii="Times New Roman" w:eastAsia="Times New Roman" w:hAnsi="Times New Roman" w:cs="Times New Roman"/>
          <w:color w:val="000000"/>
          <w:sz w:val="28"/>
          <w:szCs w:val="28"/>
        </w:rPr>
        <w:t xml:space="preserve">муниципальной </w:t>
      </w:r>
      <w:r w:rsidR="0031052B" w:rsidRPr="002B399F">
        <w:rPr>
          <w:rFonts w:ascii="Times New Roman" w:eastAsia="Times New Roman" w:hAnsi="Times New Roman" w:cs="Times New Roman"/>
          <w:color w:val="000000"/>
          <w:sz w:val="28"/>
          <w:szCs w:val="28"/>
        </w:rPr>
        <w:t xml:space="preserve">программы – </w:t>
      </w:r>
      <w:r w:rsidR="0031052B">
        <w:rPr>
          <w:rFonts w:ascii="Times New Roman" w:eastAsia="Times New Roman" w:hAnsi="Times New Roman" w:cs="Times New Roman"/>
          <w:sz w:val="28"/>
          <w:szCs w:val="28"/>
        </w:rPr>
        <w:t xml:space="preserve">0,92.  </w:t>
      </w:r>
      <w:proofErr w:type="gramEnd"/>
    </w:p>
    <w:p w:rsidR="0031052B" w:rsidRDefault="0031052B" w:rsidP="0031052B">
      <w:pPr>
        <w:spacing w:after="0" w:line="240" w:lineRule="auto"/>
        <w:ind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Считаем целесообразным продолжить реализацию всех основных мероприятий и подпрограмм муниципальной программы.</w:t>
      </w:r>
    </w:p>
    <w:p w:rsidR="0031052B" w:rsidRDefault="0031052B" w:rsidP="0031052B">
      <w:pPr>
        <w:spacing w:after="0"/>
        <w:ind w:firstLine="711"/>
        <w:jc w:val="both"/>
        <w:rPr>
          <w:rFonts w:ascii="Times New Roman" w:hAnsi="Times New Roman" w:cs="Times New Roman"/>
          <w:sz w:val="28"/>
          <w:szCs w:val="28"/>
        </w:rPr>
      </w:pPr>
      <w:r>
        <w:rPr>
          <w:rFonts w:ascii="Times New Roman" w:hAnsi="Times New Roman" w:cs="Times New Roman"/>
          <w:sz w:val="28"/>
          <w:szCs w:val="28"/>
        </w:rPr>
        <w:t xml:space="preserve">  В ходе </w:t>
      </w:r>
      <w:r w:rsidRPr="003E55AF">
        <w:rPr>
          <w:rFonts w:ascii="Times New Roman" w:hAnsi="Times New Roman" w:cs="Times New Roman"/>
          <w:sz w:val="28"/>
          <w:szCs w:val="28"/>
        </w:rPr>
        <w:t xml:space="preserve">дальнейшей реализации муниципальной программы координатору МП - </w:t>
      </w:r>
      <w:r w:rsidRPr="003E55AF">
        <w:rPr>
          <w:rFonts w:ascii="Times New Roman" w:eastAsia="Times New Roman" w:hAnsi="Times New Roman" w:cs="Times New Roman"/>
          <w:sz w:val="28"/>
          <w:szCs w:val="28"/>
        </w:rPr>
        <w:t>управлению архитектуры и градостроительства</w:t>
      </w:r>
      <w:r w:rsidRPr="003E55AF">
        <w:rPr>
          <w:rFonts w:ascii="Times New Roman" w:hAnsi="Times New Roman" w:cs="Times New Roman"/>
          <w:sz w:val="28"/>
          <w:szCs w:val="28"/>
        </w:rPr>
        <w:t>, а также координаторам подпрограмм:</w:t>
      </w:r>
      <w:r w:rsidRPr="003E55AF">
        <w:rPr>
          <w:rFonts w:ascii="Times New Roman" w:eastAsia="Times New Roman" w:hAnsi="Times New Roman" w:cs="Times New Roman"/>
          <w:sz w:val="28"/>
          <w:szCs w:val="28"/>
        </w:rPr>
        <w:t xml:space="preserve"> отделу капитального строительства </w:t>
      </w:r>
      <w:r w:rsidRPr="003E55AF">
        <w:rPr>
          <w:rFonts w:ascii="Times New Roman" w:hAnsi="Times New Roman" w:cs="Times New Roman"/>
          <w:sz w:val="28"/>
          <w:szCs w:val="28"/>
        </w:rPr>
        <w:t xml:space="preserve">и </w:t>
      </w:r>
      <w:r w:rsidRPr="003E55AF">
        <w:rPr>
          <w:rFonts w:ascii="Times New Roman" w:eastAsia="Times New Roman" w:hAnsi="Times New Roman" w:cs="Times New Roman"/>
          <w:sz w:val="28"/>
          <w:szCs w:val="28"/>
        </w:rPr>
        <w:t>отделу жилищно-коммунального хозяйства, транспорта и связи</w:t>
      </w:r>
      <w:r>
        <w:rPr>
          <w:rFonts w:ascii="Times New Roman" w:eastAsia="Times New Roman" w:hAnsi="Times New Roman" w:cs="Times New Roman"/>
          <w:sz w:val="28"/>
          <w:szCs w:val="28"/>
        </w:rPr>
        <w:t>,</w:t>
      </w:r>
      <w:r w:rsidRPr="003E55AF">
        <w:rPr>
          <w:rFonts w:ascii="Times New Roman" w:eastAsia="Times New Roman" w:hAnsi="Times New Roman" w:cs="Times New Roman"/>
          <w:sz w:val="28"/>
          <w:szCs w:val="28"/>
        </w:rPr>
        <w:t xml:space="preserve"> </w:t>
      </w:r>
      <w:r w:rsidRPr="003E55AF">
        <w:rPr>
          <w:rFonts w:ascii="Times New Roman" w:hAnsi="Times New Roman" w:cs="Times New Roman"/>
          <w:sz w:val="28"/>
          <w:szCs w:val="28"/>
        </w:rPr>
        <w:t xml:space="preserve">необходимо </w:t>
      </w:r>
      <w:r>
        <w:rPr>
          <w:rFonts w:ascii="Times New Roman" w:hAnsi="Times New Roman" w:cs="Times New Roman"/>
          <w:sz w:val="28"/>
          <w:szCs w:val="28"/>
        </w:rPr>
        <w:t>продолжить</w:t>
      </w:r>
      <w:r w:rsidRPr="003E55AF">
        <w:rPr>
          <w:rFonts w:ascii="Times New Roman" w:hAnsi="Times New Roman" w:cs="Times New Roman"/>
          <w:sz w:val="28"/>
          <w:szCs w:val="28"/>
        </w:rPr>
        <w:t xml:space="preserve"> постоянный мониторинг и </w:t>
      </w:r>
      <w:proofErr w:type="gramStart"/>
      <w:r w:rsidRPr="003E55AF">
        <w:rPr>
          <w:rFonts w:ascii="Times New Roman" w:hAnsi="Times New Roman" w:cs="Times New Roman"/>
          <w:sz w:val="28"/>
          <w:szCs w:val="28"/>
        </w:rPr>
        <w:t>контроль за</w:t>
      </w:r>
      <w:proofErr w:type="gramEnd"/>
      <w:r w:rsidRPr="003E55AF">
        <w:rPr>
          <w:rFonts w:ascii="Times New Roman" w:hAnsi="Times New Roman" w:cs="Times New Roman"/>
          <w:sz w:val="28"/>
          <w:szCs w:val="28"/>
        </w:rPr>
        <w:t xml:space="preserve"> выполнением </w:t>
      </w:r>
      <w:r>
        <w:rPr>
          <w:rFonts w:ascii="Times New Roman" w:hAnsi="Times New Roman" w:cs="Times New Roman"/>
          <w:sz w:val="28"/>
          <w:szCs w:val="28"/>
        </w:rPr>
        <w:t xml:space="preserve">основных мероприятий и </w:t>
      </w:r>
      <w:r w:rsidRPr="003E55AF">
        <w:rPr>
          <w:rFonts w:ascii="Times New Roman" w:hAnsi="Times New Roman" w:cs="Times New Roman"/>
          <w:sz w:val="28"/>
          <w:szCs w:val="28"/>
        </w:rPr>
        <w:t>мероприятий подпрограмм, достижением запланированных значений целевых показателей.</w:t>
      </w:r>
    </w:p>
    <w:p w:rsidR="00127C13" w:rsidRDefault="00127C13" w:rsidP="0031052B">
      <w:pPr>
        <w:spacing w:after="0" w:line="240" w:lineRule="auto"/>
        <w:ind w:firstLine="851"/>
        <w:jc w:val="both"/>
        <w:rPr>
          <w:rFonts w:ascii="Times New Roman" w:eastAsia="Times New Roman" w:hAnsi="Times New Roman" w:cs="Times New Roman"/>
          <w:b/>
          <w:sz w:val="28"/>
        </w:rPr>
      </w:pPr>
    </w:p>
    <w:p w:rsidR="006A6718" w:rsidRPr="002E5394" w:rsidRDefault="00127C13" w:rsidP="006A6718">
      <w:pPr>
        <w:spacing w:after="0" w:line="240" w:lineRule="auto"/>
        <w:jc w:val="center"/>
        <w:rPr>
          <w:rFonts w:ascii="Times New Roman" w:eastAsia="Times New Roman" w:hAnsi="Times New Roman" w:cs="Times New Roman"/>
          <w:b/>
          <w:sz w:val="32"/>
          <w:szCs w:val="32"/>
        </w:rPr>
      </w:pPr>
      <w:r w:rsidRPr="002E5394">
        <w:rPr>
          <w:rFonts w:ascii="Times New Roman" w:eastAsia="Times New Roman" w:hAnsi="Times New Roman" w:cs="Times New Roman"/>
          <w:b/>
          <w:sz w:val="32"/>
          <w:szCs w:val="32"/>
        </w:rPr>
        <w:t>3.4. О</w:t>
      </w:r>
      <w:r w:rsidR="006A6718" w:rsidRPr="002E5394">
        <w:rPr>
          <w:rFonts w:ascii="Times New Roman" w:eastAsia="Times New Roman" w:hAnsi="Times New Roman" w:cs="Times New Roman"/>
          <w:b/>
          <w:sz w:val="32"/>
          <w:szCs w:val="32"/>
        </w:rPr>
        <w:t xml:space="preserve"> ходе реализации муниципальной программы</w:t>
      </w:r>
      <w:r w:rsidRPr="002E5394">
        <w:rPr>
          <w:rFonts w:ascii="Times New Roman" w:eastAsia="Times New Roman" w:hAnsi="Times New Roman" w:cs="Times New Roman"/>
          <w:b/>
          <w:sz w:val="32"/>
          <w:szCs w:val="32"/>
        </w:rPr>
        <w:t xml:space="preserve"> </w:t>
      </w:r>
      <w:r w:rsidR="006A6718" w:rsidRPr="002E5394">
        <w:rPr>
          <w:rFonts w:ascii="Times New Roman" w:eastAsia="Times New Roman" w:hAnsi="Times New Roman" w:cs="Times New Roman"/>
          <w:b/>
          <w:sz w:val="32"/>
          <w:szCs w:val="32"/>
        </w:rPr>
        <w:t xml:space="preserve"> муниципального образования Кавказский район</w:t>
      </w:r>
      <w:r w:rsidRPr="002E5394">
        <w:rPr>
          <w:rFonts w:ascii="Times New Roman" w:eastAsia="Times New Roman" w:hAnsi="Times New Roman" w:cs="Times New Roman"/>
          <w:b/>
          <w:sz w:val="32"/>
          <w:szCs w:val="32"/>
        </w:rPr>
        <w:t xml:space="preserve"> </w:t>
      </w:r>
      <w:r w:rsidR="006A6718" w:rsidRPr="002E5394">
        <w:rPr>
          <w:rFonts w:ascii="Times New Roman" w:eastAsia="Times New Roman" w:hAnsi="Times New Roman" w:cs="Times New Roman"/>
          <w:b/>
          <w:sz w:val="32"/>
          <w:szCs w:val="32"/>
        </w:rPr>
        <w:t>"Развитие топливно-энергетического комплекса</w:t>
      </w:r>
      <w:r w:rsidR="0093319C">
        <w:rPr>
          <w:rFonts w:ascii="Times New Roman" w:eastAsia="Times New Roman" w:hAnsi="Times New Roman" w:cs="Times New Roman"/>
          <w:b/>
          <w:sz w:val="32"/>
          <w:szCs w:val="32"/>
        </w:rPr>
        <w:t>»</w:t>
      </w:r>
    </w:p>
    <w:p w:rsidR="006A6718" w:rsidRPr="002E5394" w:rsidRDefault="006A6718" w:rsidP="006A6718">
      <w:pPr>
        <w:spacing w:after="0" w:line="240" w:lineRule="auto"/>
        <w:jc w:val="center"/>
        <w:rPr>
          <w:rFonts w:ascii="Times New Roman" w:eastAsia="Times New Roman" w:hAnsi="Times New Roman" w:cs="Times New Roman"/>
          <w:sz w:val="32"/>
          <w:szCs w:val="32"/>
        </w:rPr>
      </w:pPr>
    </w:p>
    <w:p w:rsidR="006A6718" w:rsidRPr="00036182" w:rsidRDefault="006A6718" w:rsidP="006A6718">
      <w:pPr>
        <w:spacing w:after="0" w:line="240" w:lineRule="auto"/>
        <w:jc w:val="both"/>
        <w:rPr>
          <w:rFonts w:ascii="Times New Roman" w:eastAsia="Times New Roman" w:hAnsi="Times New Roman" w:cs="Times New Roman"/>
          <w:sz w:val="28"/>
        </w:rPr>
      </w:pPr>
      <w:r w:rsidRPr="00036182">
        <w:rPr>
          <w:rFonts w:ascii="Times New Roman" w:eastAsia="Times New Roman" w:hAnsi="Times New Roman" w:cs="Times New Roman"/>
          <w:sz w:val="28"/>
        </w:rPr>
        <w:t xml:space="preserve">            Муниципальная программа  муниципального образования Кавказский район "Развитие топливно-энергетического комплекса" утверждена постановлением администрации муниципального образования Кавказский район от 17 ноября 2014 г. </w:t>
      </w:r>
      <w:r>
        <w:rPr>
          <w:rFonts w:ascii="Times New Roman" w:eastAsia="Times New Roman" w:hAnsi="Times New Roman" w:cs="Times New Roman"/>
          <w:sz w:val="28"/>
        </w:rPr>
        <w:t>№</w:t>
      </w:r>
      <w:r w:rsidRPr="00036182">
        <w:rPr>
          <w:rFonts w:ascii="Times New Roman" w:eastAsia="Times New Roman" w:hAnsi="Times New Roman" w:cs="Times New Roman"/>
          <w:sz w:val="28"/>
        </w:rPr>
        <w:t xml:space="preserve"> 1778. В 201</w:t>
      </w:r>
      <w:r>
        <w:rPr>
          <w:rFonts w:ascii="Times New Roman" w:eastAsia="Times New Roman" w:hAnsi="Times New Roman" w:cs="Times New Roman"/>
          <w:sz w:val="28"/>
        </w:rPr>
        <w:t>6</w:t>
      </w:r>
      <w:r w:rsidRPr="00036182">
        <w:rPr>
          <w:rFonts w:ascii="Times New Roman" w:eastAsia="Times New Roman" w:hAnsi="Times New Roman" w:cs="Times New Roman"/>
          <w:sz w:val="28"/>
        </w:rPr>
        <w:t xml:space="preserve"> году </w:t>
      </w:r>
      <w:r w:rsidR="00127C13" w:rsidRPr="00036182">
        <w:rPr>
          <w:rFonts w:ascii="Times New Roman" w:eastAsia="Times New Roman" w:hAnsi="Times New Roman" w:cs="Times New Roman"/>
          <w:sz w:val="28"/>
        </w:rPr>
        <w:t xml:space="preserve">в муниципальную программу </w:t>
      </w:r>
      <w:r w:rsidRPr="00036182">
        <w:rPr>
          <w:rFonts w:ascii="Times New Roman" w:eastAsia="Times New Roman" w:hAnsi="Times New Roman" w:cs="Times New Roman"/>
          <w:sz w:val="28"/>
        </w:rPr>
        <w:t>было внесено  5 изменений.</w:t>
      </w:r>
    </w:p>
    <w:p w:rsidR="006A6718" w:rsidRPr="00036182" w:rsidRDefault="006A6718" w:rsidP="006A6718">
      <w:pPr>
        <w:spacing w:after="0" w:line="240" w:lineRule="auto"/>
        <w:jc w:val="both"/>
        <w:rPr>
          <w:rFonts w:ascii="Times New Roman" w:eastAsia="Times New Roman" w:hAnsi="Times New Roman" w:cs="Times New Roman"/>
          <w:sz w:val="28"/>
        </w:rPr>
      </w:pPr>
      <w:r w:rsidRPr="00036182">
        <w:rPr>
          <w:rFonts w:ascii="Times New Roman" w:eastAsia="Times New Roman" w:hAnsi="Times New Roman" w:cs="Times New Roman"/>
          <w:sz w:val="28"/>
        </w:rPr>
        <w:t xml:space="preserve">            Координатор муниципальной программы – отдел </w:t>
      </w:r>
      <w:r>
        <w:rPr>
          <w:rFonts w:ascii="Times New Roman" w:eastAsia="Times New Roman" w:hAnsi="Times New Roman" w:cs="Times New Roman"/>
          <w:sz w:val="28"/>
        </w:rPr>
        <w:t xml:space="preserve">жилищно-коммунального хозяйства транспорта, связи и дорожного хозяйства </w:t>
      </w:r>
      <w:r w:rsidRPr="00036182">
        <w:rPr>
          <w:rFonts w:ascii="Times New Roman" w:eastAsia="Times New Roman" w:hAnsi="Times New Roman" w:cs="Times New Roman"/>
          <w:sz w:val="28"/>
        </w:rPr>
        <w:t xml:space="preserve"> муниципального образования Кавказский район.</w:t>
      </w:r>
    </w:p>
    <w:p w:rsidR="006A6718" w:rsidRPr="00F43810" w:rsidRDefault="006A6718" w:rsidP="006A6718">
      <w:pPr>
        <w:spacing w:after="0" w:line="240" w:lineRule="auto"/>
        <w:jc w:val="both"/>
        <w:rPr>
          <w:rFonts w:ascii="Times New Roman" w:eastAsia="Times New Roman" w:hAnsi="Times New Roman" w:cs="Times New Roman"/>
          <w:color w:val="000000" w:themeColor="text1"/>
          <w:sz w:val="28"/>
        </w:rPr>
      </w:pPr>
      <w:r w:rsidRPr="00036182">
        <w:rPr>
          <w:rFonts w:ascii="Times New Roman" w:eastAsia="Times New Roman" w:hAnsi="Times New Roman" w:cs="Times New Roman"/>
          <w:sz w:val="28"/>
        </w:rPr>
        <w:t xml:space="preserve">            Всего на реализацию муниципальной программы муниципального образования Кавказский район "Развитие топливно-энергетического комплекса</w:t>
      </w:r>
      <w:r>
        <w:rPr>
          <w:rFonts w:ascii="Times New Roman" w:eastAsia="Times New Roman" w:hAnsi="Times New Roman" w:cs="Times New Roman"/>
          <w:sz w:val="28"/>
        </w:rPr>
        <w:t xml:space="preserve">» </w:t>
      </w:r>
      <w:r w:rsidRPr="00F43810">
        <w:rPr>
          <w:rFonts w:ascii="Times New Roman" w:eastAsia="Times New Roman" w:hAnsi="Times New Roman" w:cs="Times New Roman"/>
          <w:color w:val="000000" w:themeColor="text1"/>
          <w:sz w:val="28"/>
        </w:rPr>
        <w:t xml:space="preserve">предусматривалось в  местном бюджете </w:t>
      </w:r>
      <w:r>
        <w:rPr>
          <w:rFonts w:ascii="Times New Roman" w:eastAsia="Times New Roman" w:hAnsi="Times New Roman" w:cs="Times New Roman"/>
          <w:color w:val="000000" w:themeColor="text1"/>
          <w:sz w:val="28"/>
        </w:rPr>
        <w:t>1</w:t>
      </w:r>
      <w:r w:rsidR="00555E25">
        <w:rPr>
          <w:rFonts w:ascii="Times New Roman" w:eastAsia="Times New Roman" w:hAnsi="Times New Roman" w:cs="Times New Roman"/>
          <w:color w:val="000000" w:themeColor="text1"/>
          <w:sz w:val="28"/>
        </w:rPr>
        <w:t xml:space="preserve"> </w:t>
      </w:r>
      <w:r>
        <w:rPr>
          <w:rFonts w:ascii="Times New Roman" w:eastAsia="Times New Roman" w:hAnsi="Times New Roman" w:cs="Times New Roman"/>
          <w:color w:val="000000" w:themeColor="text1"/>
          <w:sz w:val="28"/>
        </w:rPr>
        <w:t>180,0</w:t>
      </w:r>
      <w:r w:rsidRPr="00F43810">
        <w:rPr>
          <w:rFonts w:ascii="Times New Roman" w:eastAsia="Times New Roman" w:hAnsi="Times New Roman" w:cs="Times New Roman"/>
          <w:color w:val="000000" w:themeColor="text1"/>
          <w:sz w:val="28"/>
        </w:rPr>
        <w:t xml:space="preserve"> тыс. </w:t>
      </w:r>
      <w:r w:rsidR="00283E2F">
        <w:rPr>
          <w:rFonts w:ascii="Times New Roman" w:eastAsia="Times New Roman" w:hAnsi="Times New Roman" w:cs="Times New Roman"/>
          <w:color w:val="000000" w:themeColor="text1"/>
          <w:sz w:val="28"/>
        </w:rPr>
        <w:t>рублей</w:t>
      </w:r>
      <w:proofErr w:type="gramStart"/>
      <w:r w:rsidRPr="00F43810">
        <w:rPr>
          <w:rFonts w:ascii="Times New Roman" w:eastAsia="Times New Roman" w:hAnsi="Times New Roman" w:cs="Times New Roman"/>
          <w:color w:val="000000" w:themeColor="text1"/>
          <w:sz w:val="28"/>
        </w:rPr>
        <w:t xml:space="preserve"> Ф</w:t>
      </w:r>
      <w:proofErr w:type="gramEnd"/>
      <w:r w:rsidRPr="00F43810">
        <w:rPr>
          <w:rFonts w:ascii="Times New Roman" w:eastAsia="Times New Roman" w:hAnsi="Times New Roman" w:cs="Times New Roman"/>
          <w:color w:val="000000" w:themeColor="text1"/>
          <w:sz w:val="28"/>
        </w:rPr>
        <w:t xml:space="preserve">актически </w:t>
      </w:r>
      <w:r w:rsidR="00F645E2">
        <w:rPr>
          <w:rFonts w:ascii="Times New Roman" w:eastAsia="Times New Roman" w:hAnsi="Times New Roman" w:cs="Times New Roman"/>
          <w:color w:val="000000" w:themeColor="text1"/>
          <w:sz w:val="28"/>
        </w:rPr>
        <w:t>кассовые расходы составили</w:t>
      </w:r>
      <w:r w:rsidRPr="00F43810">
        <w:rPr>
          <w:rFonts w:ascii="Times New Roman" w:eastAsia="Times New Roman" w:hAnsi="Times New Roman" w:cs="Times New Roman"/>
          <w:color w:val="000000" w:themeColor="text1"/>
          <w:sz w:val="28"/>
        </w:rPr>
        <w:t xml:space="preserve"> </w:t>
      </w:r>
      <w:r>
        <w:rPr>
          <w:rFonts w:ascii="Times New Roman" w:eastAsia="Times New Roman" w:hAnsi="Times New Roman" w:cs="Times New Roman"/>
          <w:color w:val="000000" w:themeColor="text1"/>
          <w:sz w:val="28"/>
        </w:rPr>
        <w:t>1</w:t>
      </w:r>
      <w:r w:rsidR="00555E25">
        <w:rPr>
          <w:rFonts w:ascii="Times New Roman" w:eastAsia="Times New Roman" w:hAnsi="Times New Roman" w:cs="Times New Roman"/>
          <w:color w:val="000000" w:themeColor="text1"/>
          <w:sz w:val="28"/>
        </w:rPr>
        <w:t xml:space="preserve"> </w:t>
      </w:r>
      <w:r>
        <w:rPr>
          <w:rFonts w:ascii="Times New Roman" w:eastAsia="Times New Roman" w:hAnsi="Times New Roman" w:cs="Times New Roman"/>
          <w:color w:val="000000" w:themeColor="text1"/>
          <w:sz w:val="28"/>
        </w:rPr>
        <w:t>175,1</w:t>
      </w:r>
      <w:r w:rsidRPr="00F43810">
        <w:rPr>
          <w:rFonts w:ascii="Times New Roman" w:eastAsia="Times New Roman" w:hAnsi="Times New Roman" w:cs="Times New Roman"/>
          <w:color w:val="000000" w:themeColor="text1"/>
          <w:sz w:val="28"/>
        </w:rPr>
        <w:t xml:space="preserve"> тыс. </w:t>
      </w:r>
      <w:r w:rsidR="00283E2F">
        <w:rPr>
          <w:rFonts w:ascii="Times New Roman" w:eastAsia="Times New Roman" w:hAnsi="Times New Roman" w:cs="Times New Roman"/>
          <w:color w:val="000000" w:themeColor="text1"/>
          <w:sz w:val="28"/>
        </w:rPr>
        <w:t>рублей</w:t>
      </w:r>
      <w:r w:rsidRPr="00F43810">
        <w:rPr>
          <w:rFonts w:ascii="Times New Roman" w:eastAsia="Times New Roman" w:hAnsi="Times New Roman" w:cs="Times New Roman"/>
          <w:color w:val="000000" w:themeColor="text1"/>
          <w:sz w:val="28"/>
        </w:rPr>
        <w:t xml:space="preserve"> (</w:t>
      </w:r>
      <w:r>
        <w:rPr>
          <w:rFonts w:ascii="Times New Roman" w:eastAsia="Times New Roman" w:hAnsi="Times New Roman" w:cs="Times New Roman"/>
          <w:color w:val="000000" w:themeColor="text1"/>
          <w:sz w:val="28"/>
        </w:rPr>
        <w:t>99,6</w:t>
      </w:r>
      <w:r w:rsidRPr="00F43810">
        <w:rPr>
          <w:rFonts w:ascii="Times New Roman" w:eastAsia="Times New Roman" w:hAnsi="Times New Roman" w:cs="Times New Roman"/>
          <w:color w:val="000000" w:themeColor="text1"/>
          <w:sz w:val="28"/>
        </w:rPr>
        <w:t xml:space="preserve"> %).</w:t>
      </w:r>
    </w:p>
    <w:p w:rsidR="002E5394" w:rsidRPr="00934471" w:rsidRDefault="002E5394" w:rsidP="002E5394">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Pr="00934471">
        <w:rPr>
          <w:rFonts w:ascii="Times New Roman" w:eastAsia="Times New Roman" w:hAnsi="Times New Roman" w:cs="Times New Roman"/>
          <w:sz w:val="28"/>
        </w:rPr>
        <w:t xml:space="preserve">Контрольные события, предусмотренные планом реализации муниципальной программы, выполнены в полном объеме в установленные сроки. </w:t>
      </w:r>
    </w:p>
    <w:p w:rsidR="006A6718" w:rsidRPr="00036182" w:rsidRDefault="00B841FE" w:rsidP="006A6718">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6A6718" w:rsidRPr="00036182">
        <w:rPr>
          <w:rFonts w:ascii="Times New Roman" w:eastAsia="Times New Roman" w:hAnsi="Times New Roman" w:cs="Times New Roman"/>
          <w:sz w:val="28"/>
        </w:rPr>
        <w:t xml:space="preserve">Достижение целей и решение задач, поставленных в </w:t>
      </w:r>
      <w:r w:rsidR="006A6718" w:rsidRPr="00F43810">
        <w:rPr>
          <w:rFonts w:ascii="Times New Roman" w:eastAsia="Times New Roman" w:hAnsi="Times New Roman" w:cs="Times New Roman"/>
          <w:color w:val="000000" w:themeColor="text1"/>
          <w:sz w:val="28"/>
        </w:rPr>
        <w:t>муниципальной</w:t>
      </w:r>
      <w:r w:rsidR="006A6718">
        <w:rPr>
          <w:rFonts w:ascii="Times New Roman" w:eastAsia="Times New Roman" w:hAnsi="Times New Roman" w:cs="Times New Roman"/>
          <w:color w:val="000000" w:themeColor="text1"/>
          <w:sz w:val="28"/>
        </w:rPr>
        <w:t xml:space="preserve"> </w:t>
      </w:r>
      <w:r w:rsidR="006A6718" w:rsidRPr="00036182">
        <w:rPr>
          <w:rFonts w:ascii="Times New Roman" w:eastAsia="Times New Roman" w:hAnsi="Times New Roman" w:cs="Times New Roman"/>
          <w:sz w:val="28"/>
        </w:rPr>
        <w:t xml:space="preserve">программе, осуществляется в рамках реализации входящих в ее состав </w:t>
      </w:r>
      <w:r>
        <w:rPr>
          <w:rFonts w:ascii="Times New Roman" w:eastAsia="Times New Roman" w:hAnsi="Times New Roman" w:cs="Times New Roman"/>
          <w:sz w:val="28"/>
        </w:rPr>
        <w:t xml:space="preserve">трех </w:t>
      </w:r>
      <w:r w:rsidR="006A6718" w:rsidRPr="00036182">
        <w:rPr>
          <w:rFonts w:ascii="Times New Roman" w:eastAsia="Times New Roman" w:hAnsi="Times New Roman" w:cs="Times New Roman"/>
          <w:sz w:val="28"/>
        </w:rPr>
        <w:t>подпрограмм.</w:t>
      </w:r>
    </w:p>
    <w:p w:rsidR="006A6718" w:rsidRPr="00036182" w:rsidRDefault="006A6718" w:rsidP="006A6718">
      <w:pPr>
        <w:spacing w:after="0" w:line="240" w:lineRule="auto"/>
        <w:ind w:firstLine="851"/>
        <w:jc w:val="both"/>
        <w:rPr>
          <w:rFonts w:ascii="Times New Roman" w:eastAsia="Times New Roman" w:hAnsi="Times New Roman" w:cs="Times New Roman"/>
          <w:sz w:val="28"/>
        </w:rPr>
      </w:pPr>
    </w:p>
    <w:p w:rsidR="006A6718" w:rsidRPr="00A31071" w:rsidRDefault="00A31071" w:rsidP="00A31071">
      <w:pPr>
        <w:pStyle w:val="a6"/>
        <w:spacing w:after="0" w:line="240" w:lineRule="auto"/>
        <w:jc w:val="center"/>
        <w:rPr>
          <w:rFonts w:ascii="Times New Roman" w:eastAsia="Times New Roman" w:hAnsi="Times New Roman" w:cs="Times New Roman"/>
          <w:b/>
          <w:i/>
          <w:color w:val="000000" w:themeColor="text1"/>
          <w:sz w:val="28"/>
        </w:rPr>
      </w:pPr>
      <w:r>
        <w:rPr>
          <w:rFonts w:ascii="Times New Roman" w:eastAsia="Times New Roman" w:hAnsi="Times New Roman" w:cs="Times New Roman"/>
          <w:b/>
          <w:i/>
          <w:sz w:val="28"/>
        </w:rPr>
        <w:t>3.</w:t>
      </w:r>
      <w:r w:rsidR="00AC36AC">
        <w:rPr>
          <w:rFonts w:ascii="Times New Roman" w:eastAsia="Times New Roman" w:hAnsi="Times New Roman" w:cs="Times New Roman"/>
          <w:b/>
          <w:i/>
          <w:sz w:val="28"/>
        </w:rPr>
        <w:t>4</w:t>
      </w:r>
      <w:r>
        <w:rPr>
          <w:rFonts w:ascii="Times New Roman" w:eastAsia="Times New Roman" w:hAnsi="Times New Roman" w:cs="Times New Roman"/>
          <w:b/>
          <w:i/>
          <w:sz w:val="28"/>
        </w:rPr>
        <w:t xml:space="preserve">.1. </w:t>
      </w:r>
      <w:r w:rsidRPr="00A31071">
        <w:rPr>
          <w:rFonts w:ascii="Times New Roman" w:eastAsia="Times New Roman" w:hAnsi="Times New Roman" w:cs="Times New Roman"/>
          <w:b/>
          <w:i/>
          <w:sz w:val="28"/>
        </w:rPr>
        <w:t xml:space="preserve">О ходе реализации подпрограммы </w:t>
      </w:r>
      <w:r w:rsidR="006A6718" w:rsidRPr="00A31071">
        <w:rPr>
          <w:rFonts w:ascii="Times New Roman" w:eastAsia="Times New Roman" w:hAnsi="Times New Roman" w:cs="Times New Roman"/>
          <w:b/>
          <w:i/>
          <w:color w:val="000000" w:themeColor="text1"/>
          <w:sz w:val="28"/>
        </w:rPr>
        <w:t>"Газификация муниципального образования Кавказский район"</w:t>
      </w:r>
    </w:p>
    <w:p w:rsidR="006A6718" w:rsidRPr="007731FE" w:rsidRDefault="006A6718" w:rsidP="006A6718">
      <w:pPr>
        <w:pStyle w:val="a6"/>
        <w:spacing w:after="0" w:line="240" w:lineRule="auto"/>
        <w:jc w:val="center"/>
        <w:rPr>
          <w:rFonts w:ascii="Times New Roman" w:eastAsia="Times New Roman" w:hAnsi="Times New Roman" w:cs="Times New Roman"/>
          <w:color w:val="000000" w:themeColor="text1"/>
          <w:sz w:val="28"/>
        </w:rPr>
      </w:pPr>
    </w:p>
    <w:p w:rsidR="006A6718" w:rsidRPr="00CB27AC" w:rsidRDefault="006A6718" w:rsidP="006A6718">
      <w:pPr>
        <w:pStyle w:val="a6"/>
        <w:spacing w:after="0" w:line="240" w:lineRule="auto"/>
        <w:ind w:left="0" w:firstLine="720"/>
        <w:jc w:val="both"/>
        <w:rPr>
          <w:rFonts w:ascii="Times New Roman" w:eastAsia="Times New Roman" w:hAnsi="Times New Roman" w:cs="Times New Roman"/>
          <w:sz w:val="28"/>
        </w:rPr>
      </w:pPr>
      <w:r w:rsidRPr="00CB27AC">
        <w:rPr>
          <w:rFonts w:ascii="Times New Roman" w:eastAsia="Times New Roman" w:hAnsi="Times New Roman" w:cs="Times New Roman"/>
          <w:sz w:val="28"/>
        </w:rPr>
        <w:t>Координатором подпрограммы является отдел капитального строительства администрации МО Кавказский район.</w:t>
      </w:r>
    </w:p>
    <w:p w:rsidR="006A6718" w:rsidRPr="00CB27AC" w:rsidRDefault="006A6718" w:rsidP="006A6718">
      <w:pPr>
        <w:spacing w:after="0" w:line="240" w:lineRule="auto"/>
        <w:ind w:firstLine="851"/>
        <w:jc w:val="both"/>
        <w:rPr>
          <w:rFonts w:ascii="Times New Roman" w:eastAsia="Times New Roman" w:hAnsi="Times New Roman" w:cs="Times New Roman"/>
          <w:sz w:val="28"/>
        </w:rPr>
      </w:pPr>
      <w:proofErr w:type="gramStart"/>
      <w:r w:rsidRPr="00CB27AC">
        <w:rPr>
          <w:rFonts w:ascii="Times New Roman" w:eastAsia="Times New Roman" w:hAnsi="Times New Roman" w:cs="Times New Roman"/>
          <w:sz w:val="28"/>
        </w:rPr>
        <w:t>Объем бюджетного финансирования, предусмотренный в подпрограмме на 2016 год за счет  средств местного бюджета составил</w:t>
      </w:r>
      <w:proofErr w:type="gramEnd"/>
      <w:r w:rsidRPr="00CB27AC">
        <w:rPr>
          <w:rFonts w:ascii="Times New Roman" w:eastAsia="Times New Roman" w:hAnsi="Times New Roman" w:cs="Times New Roman"/>
          <w:sz w:val="28"/>
        </w:rPr>
        <w:t xml:space="preserve">  639,0 тыс. </w:t>
      </w:r>
      <w:r w:rsidR="00283E2F">
        <w:rPr>
          <w:rFonts w:ascii="Times New Roman" w:eastAsia="Times New Roman" w:hAnsi="Times New Roman" w:cs="Times New Roman"/>
          <w:sz w:val="28"/>
        </w:rPr>
        <w:t>рублей</w:t>
      </w:r>
      <w:r w:rsidR="00555E25">
        <w:rPr>
          <w:rFonts w:ascii="Times New Roman" w:eastAsia="Times New Roman" w:hAnsi="Times New Roman" w:cs="Times New Roman"/>
          <w:sz w:val="28"/>
        </w:rPr>
        <w:t xml:space="preserve">. </w:t>
      </w:r>
      <w:r w:rsidRPr="00CB27AC">
        <w:rPr>
          <w:rFonts w:ascii="Times New Roman" w:eastAsia="Times New Roman" w:hAnsi="Times New Roman" w:cs="Times New Roman"/>
          <w:sz w:val="28"/>
        </w:rPr>
        <w:t xml:space="preserve">Фактически освоено 634,2 тыс. </w:t>
      </w:r>
      <w:r w:rsidR="00283E2F">
        <w:rPr>
          <w:rFonts w:ascii="Times New Roman" w:eastAsia="Times New Roman" w:hAnsi="Times New Roman" w:cs="Times New Roman"/>
          <w:sz w:val="28"/>
        </w:rPr>
        <w:t>рублей</w:t>
      </w:r>
      <w:r w:rsidRPr="00CB27AC">
        <w:rPr>
          <w:rFonts w:ascii="Times New Roman" w:eastAsia="Times New Roman" w:hAnsi="Times New Roman" w:cs="Times New Roman"/>
          <w:sz w:val="28"/>
        </w:rPr>
        <w:t xml:space="preserve"> (99,</w:t>
      </w:r>
      <w:r w:rsidR="00555E25">
        <w:rPr>
          <w:rFonts w:ascii="Times New Roman" w:eastAsia="Times New Roman" w:hAnsi="Times New Roman" w:cs="Times New Roman"/>
          <w:sz w:val="28"/>
        </w:rPr>
        <w:t>3</w:t>
      </w:r>
      <w:r w:rsidRPr="00CB27AC">
        <w:rPr>
          <w:rFonts w:ascii="Times New Roman" w:eastAsia="Times New Roman" w:hAnsi="Times New Roman" w:cs="Times New Roman"/>
          <w:sz w:val="28"/>
        </w:rPr>
        <w:t>%).</w:t>
      </w:r>
    </w:p>
    <w:p w:rsidR="006A6718" w:rsidRPr="00CB27AC" w:rsidRDefault="006A6718" w:rsidP="006A6718">
      <w:pPr>
        <w:spacing w:after="0" w:line="240" w:lineRule="auto"/>
        <w:ind w:firstLine="851"/>
        <w:jc w:val="both"/>
        <w:rPr>
          <w:rFonts w:ascii="Times New Roman" w:eastAsia="Times New Roman" w:hAnsi="Times New Roman" w:cs="Times New Roman"/>
          <w:sz w:val="28"/>
        </w:rPr>
      </w:pPr>
      <w:r w:rsidRPr="00CB27AC">
        <w:rPr>
          <w:rFonts w:ascii="Times New Roman" w:eastAsia="Times New Roman" w:hAnsi="Times New Roman" w:cs="Times New Roman"/>
          <w:sz w:val="28"/>
        </w:rPr>
        <w:t>Экономия бюджетных сре</w:t>
      </w:r>
      <w:proofErr w:type="gramStart"/>
      <w:r w:rsidRPr="00CB27AC">
        <w:rPr>
          <w:rFonts w:ascii="Times New Roman" w:eastAsia="Times New Roman" w:hAnsi="Times New Roman" w:cs="Times New Roman"/>
          <w:sz w:val="28"/>
        </w:rPr>
        <w:t>дств в с</w:t>
      </w:r>
      <w:proofErr w:type="gramEnd"/>
      <w:r w:rsidRPr="00CB27AC">
        <w:rPr>
          <w:rFonts w:ascii="Times New Roman" w:eastAsia="Times New Roman" w:hAnsi="Times New Roman" w:cs="Times New Roman"/>
          <w:sz w:val="28"/>
        </w:rPr>
        <w:t xml:space="preserve">умме 4,8 тыс. </w:t>
      </w:r>
      <w:r w:rsidR="00283E2F">
        <w:rPr>
          <w:rFonts w:ascii="Times New Roman" w:eastAsia="Times New Roman" w:hAnsi="Times New Roman" w:cs="Times New Roman"/>
          <w:sz w:val="28"/>
        </w:rPr>
        <w:t>рублей</w:t>
      </w:r>
      <w:r w:rsidRPr="00CB27AC">
        <w:rPr>
          <w:rFonts w:ascii="Times New Roman" w:eastAsia="Times New Roman" w:hAnsi="Times New Roman" w:cs="Times New Roman"/>
          <w:sz w:val="28"/>
        </w:rPr>
        <w:t xml:space="preserve"> сложилась в результате проведения конкурсных процедур.</w:t>
      </w:r>
    </w:p>
    <w:p w:rsidR="006A6718" w:rsidRPr="00CB27AC" w:rsidRDefault="003659BD" w:rsidP="006A6718">
      <w:pPr>
        <w:spacing w:after="0" w:line="24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По</w:t>
      </w:r>
      <w:r w:rsidR="006A6718" w:rsidRPr="00CB27AC">
        <w:rPr>
          <w:rFonts w:ascii="Times New Roman" w:eastAsia="Times New Roman" w:hAnsi="Times New Roman" w:cs="Times New Roman"/>
          <w:sz w:val="28"/>
        </w:rPr>
        <w:t xml:space="preserve"> мероприяти</w:t>
      </w:r>
      <w:r>
        <w:rPr>
          <w:rFonts w:ascii="Times New Roman" w:eastAsia="Times New Roman" w:hAnsi="Times New Roman" w:cs="Times New Roman"/>
          <w:sz w:val="28"/>
        </w:rPr>
        <w:t>ю</w:t>
      </w:r>
      <w:r w:rsidR="006A6718" w:rsidRPr="00CB27AC">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«Строительство подводящих газопроводов» на </w:t>
      </w:r>
      <w:r w:rsidRPr="00CB27AC">
        <w:rPr>
          <w:rFonts w:ascii="Times New Roman" w:eastAsia="Times New Roman" w:hAnsi="Times New Roman" w:cs="Times New Roman"/>
          <w:sz w:val="28"/>
        </w:rPr>
        <w:t>корректировк</w:t>
      </w:r>
      <w:r>
        <w:rPr>
          <w:rFonts w:ascii="Times New Roman" w:eastAsia="Times New Roman" w:hAnsi="Times New Roman" w:cs="Times New Roman"/>
          <w:sz w:val="28"/>
        </w:rPr>
        <w:t>у</w:t>
      </w:r>
      <w:r w:rsidRPr="00CB27AC">
        <w:rPr>
          <w:rFonts w:ascii="Times New Roman" w:eastAsia="Times New Roman" w:hAnsi="Times New Roman" w:cs="Times New Roman"/>
          <w:sz w:val="28"/>
        </w:rPr>
        <w:t xml:space="preserve"> проекта, экспертиз</w:t>
      </w:r>
      <w:r>
        <w:rPr>
          <w:rFonts w:ascii="Times New Roman" w:eastAsia="Times New Roman" w:hAnsi="Times New Roman" w:cs="Times New Roman"/>
          <w:sz w:val="28"/>
        </w:rPr>
        <w:t>у</w:t>
      </w:r>
      <w:r w:rsidRPr="00CB27AC">
        <w:rPr>
          <w:rFonts w:ascii="Times New Roman" w:eastAsia="Times New Roman" w:hAnsi="Times New Roman" w:cs="Times New Roman"/>
          <w:sz w:val="28"/>
        </w:rPr>
        <w:t xml:space="preserve"> </w:t>
      </w:r>
      <w:r>
        <w:rPr>
          <w:rFonts w:ascii="Times New Roman" w:eastAsia="Times New Roman" w:hAnsi="Times New Roman" w:cs="Times New Roman"/>
          <w:sz w:val="28"/>
        </w:rPr>
        <w:t>по</w:t>
      </w:r>
      <w:r w:rsidR="006A6718" w:rsidRPr="00CB27AC">
        <w:rPr>
          <w:rFonts w:ascii="Times New Roman" w:eastAsia="Times New Roman" w:hAnsi="Times New Roman" w:cs="Times New Roman"/>
          <w:sz w:val="28"/>
        </w:rPr>
        <w:t>дводящ</w:t>
      </w:r>
      <w:r>
        <w:rPr>
          <w:rFonts w:ascii="Times New Roman" w:eastAsia="Times New Roman" w:hAnsi="Times New Roman" w:cs="Times New Roman"/>
          <w:sz w:val="28"/>
        </w:rPr>
        <w:t>его</w:t>
      </w:r>
      <w:r w:rsidR="006A6718" w:rsidRPr="00CB27AC">
        <w:rPr>
          <w:rFonts w:ascii="Times New Roman" w:eastAsia="Times New Roman" w:hAnsi="Times New Roman" w:cs="Times New Roman"/>
          <w:sz w:val="28"/>
        </w:rPr>
        <w:t xml:space="preserve"> газопровод</w:t>
      </w:r>
      <w:r>
        <w:rPr>
          <w:rFonts w:ascii="Times New Roman" w:eastAsia="Times New Roman" w:hAnsi="Times New Roman" w:cs="Times New Roman"/>
          <w:sz w:val="28"/>
        </w:rPr>
        <w:t>а</w:t>
      </w:r>
      <w:r w:rsidR="006A6718" w:rsidRPr="00CB27AC">
        <w:rPr>
          <w:rFonts w:ascii="Times New Roman" w:eastAsia="Times New Roman" w:hAnsi="Times New Roman" w:cs="Times New Roman"/>
          <w:sz w:val="28"/>
        </w:rPr>
        <w:t xml:space="preserve"> высокого давления п. </w:t>
      </w:r>
      <w:proofErr w:type="gramStart"/>
      <w:r w:rsidR="006A6718" w:rsidRPr="00CB27AC">
        <w:rPr>
          <w:rFonts w:ascii="Times New Roman" w:eastAsia="Times New Roman" w:hAnsi="Times New Roman" w:cs="Times New Roman"/>
          <w:sz w:val="28"/>
        </w:rPr>
        <w:t>Озерный</w:t>
      </w:r>
      <w:proofErr w:type="gramEnd"/>
      <w:r w:rsidR="006A6718" w:rsidRPr="00CB27AC">
        <w:rPr>
          <w:rFonts w:ascii="Times New Roman" w:eastAsia="Times New Roman" w:hAnsi="Times New Roman" w:cs="Times New Roman"/>
          <w:sz w:val="28"/>
        </w:rPr>
        <w:t xml:space="preserve">  было предусмотрено 400,0 тыс. </w:t>
      </w:r>
      <w:r w:rsidR="00283E2F">
        <w:rPr>
          <w:rFonts w:ascii="Times New Roman" w:eastAsia="Times New Roman" w:hAnsi="Times New Roman" w:cs="Times New Roman"/>
          <w:sz w:val="28"/>
        </w:rPr>
        <w:t>рублей</w:t>
      </w:r>
      <w:r w:rsidR="006A6718" w:rsidRPr="00CB27AC">
        <w:rPr>
          <w:rFonts w:ascii="Times New Roman" w:eastAsia="Times New Roman" w:hAnsi="Times New Roman" w:cs="Times New Roman"/>
          <w:sz w:val="28"/>
        </w:rPr>
        <w:t xml:space="preserve">, </w:t>
      </w:r>
      <w:r>
        <w:rPr>
          <w:rFonts w:ascii="Times New Roman" w:eastAsia="Times New Roman" w:hAnsi="Times New Roman" w:cs="Times New Roman"/>
          <w:sz w:val="28"/>
        </w:rPr>
        <w:t>кассовые расходы составили</w:t>
      </w:r>
      <w:r w:rsidR="006A6718" w:rsidRPr="00CB27AC">
        <w:rPr>
          <w:rFonts w:ascii="Times New Roman" w:eastAsia="Times New Roman" w:hAnsi="Times New Roman" w:cs="Times New Roman"/>
          <w:sz w:val="28"/>
        </w:rPr>
        <w:t xml:space="preserve"> 395,3 тыс. </w:t>
      </w:r>
      <w:r w:rsidR="00283E2F">
        <w:rPr>
          <w:rFonts w:ascii="Times New Roman" w:eastAsia="Times New Roman" w:hAnsi="Times New Roman" w:cs="Times New Roman"/>
          <w:sz w:val="28"/>
        </w:rPr>
        <w:t>рублей</w:t>
      </w:r>
      <w:r>
        <w:rPr>
          <w:rFonts w:ascii="Times New Roman" w:eastAsia="Times New Roman" w:hAnsi="Times New Roman" w:cs="Times New Roman"/>
          <w:sz w:val="28"/>
        </w:rPr>
        <w:t xml:space="preserve"> </w:t>
      </w:r>
      <w:r w:rsidR="006A6718" w:rsidRPr="00CB27AC">
        <w:rPr>
          <w:rFonts w:ascii="Times New Roman" w:eastAsia="Times New Roman" w:hAnsi="Times New Roman" w:cs="Times New Roman"/>
          <w:sz w:val="28"/>
        </w:rPr>
        <w:t xml:space="preserve">(98,8 %). </w:t>
      </w:r>
    </w:p>
    <w:p w:rsidR="006A6718" w:rsidRPr="00CB27AC" w:rsidRDefault="00D41269" w:rsidP="00D41269">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6A6718" w:rsidRPr="00CB27AC">
        <w:rPr>
          <w:rFonts w:ascii="Times New Roman" w:eastAsia="Times New Roman" w:hAnsi="Times New Roman" w:cs="Times New Roman"/>
          <w:sz w:val="28"/>
        </w:rPr>
        <w:t xml:space="preserve">Работы по получению экспертного заключения по  подводящему газопроводу высокого давления в п. </w:t>
      </w:r>
      <w:proofErr w:type="gramStart"/>
      <w:r w:rsidR="006A6718" w:rsidRPr="00CB27AC">
        <w:rPr>
          <w:rFonts w:ascii="Times New Roman" w:eastAsia="Times New Roman" w:hAnsi="Times New Roman" w:cs="Times New Roman"/>
          <w:sz w:val="28"/>
        </w:rPr>
        <w:t>Озерный</w:t>
      </w:r>
      <w:proofErr w:type="gramEnd"/>
      <w:r w:rsidR="006A6718" w:rsidRPr="00CB27AC">
        <w:rPr>
          <w:rFonts w:ascii="Times New Roman" w:eastAsia="Times New Roman" w:hAnsi="Times New Roman" w:cs="Times New Roman"/>
          <w:sz w:val="28"/>
        </w:rPr>
        <w:t xml:space="preserve"> выполнены</w:t>
      </w:r>
      <w:r w:rsidR="00954872">
        <w:rPr>
          <w:rFonts w:ascii="Times New Roman" w:eastAsia="Times New Roman" w:hAnsi="Times New Roman" w:cs="Times New Roman"/>
          <w:sz w:val="28"/>
        </w:rPr>
        <w:t xml:space="preserve"> в полном объеме</w:t>
      </w:r>
      <w:r w:rsidR="006A6718" w:rsidRPr="00CB27AC">
        <w:rPr>
          <w:rFonts w:ascii="Times New Roman" w:eastAsia="Times New Roman" w:hAnsi="Times New Roman" w:cs="Times New Roman"/>
          <w:sz w:val="28"/>
        </w:rPr>
        <w:t xml:space="preserve">. Получено положительное экспертное заключение  (№ 23-1-1-3-0179-16 от 29.07.2016 г.) на проектно-сметную документацию и результаты инженерных изысканий, подана заявка на </w:t>
      </w:r>
      <w:proofErr w:type="spellStart"/>
      <w:r w:rsidR="006A6718" w:rsidRPr="00CB27AC">
        <w:rPr>
          <w:rFonts w:ascii="Times New Roman" w:eastAsia="Times New Roman" w:hAnsi="Times New Roman" w:cs="Times New Roman"/>
          <w:sz w:val="28"/>
        </w:rPr>
        <w:t>софинасирование</w:t>
      </w:r>
      <w:proofErr w:type="spellEnd"/>
      <w:r w:rsidR="006A6718" w:rsidRPr="00CB27AC">
        <w:rPr>
          <w:rFonts w:ascii="Times New Roman" w:eastAsia="Times New Roman" w:hAnsi="Times New Roman" w:cs="Times New Roman"/>
          <w:sz w:val="28"/>
        </w:rPr>
        <w:t xml:space="preserve"> на 2017 год в министерство ТЭК</w:t>
      </w:r>
      <w:r w:rsidR="00C977CD">
        <w:rPr>
          <w:rFonts w:ascii="Times New Roman" w:eastAsia="Times New Roman" w:hAnsi="Times New Roman" w:cs="Times New Roman"/>
          <w:sz w:val="28"/>
        </w:rPr>
        <w:t xml:space="preserve"> Краснодарского края</w:t>
      </w:r>
      <w:r w:rsidR="006A6718" w:rsidRPr="00CB27AC">
        <w:rPr>
          <w:rFonts w:ascii="Times New Roman" w:eastAsia="Times New Roman" w:hAnsi="Times New Roman" w:cs="Times New Roman"/>
          <w:sz w:val="28"/>
        </w:rPr>
        <w:t>.</w:t>
      </w:r>
    </w:p>
    <w:p w:rsidR="002B2E81" w:rsidRDefault="006A6718" w:rsidP="006A6718">
      <w:pPr>
        <w:spacing w:after="0" w:line="240" w:lineRule="auto"/>
        <w:ind w:firstLine="851"/>
        <w:jc w:val="both"/>
        <w:rPr>
          <w:rFonts w:ascii="Times New Roman" w:eastAsia="Times New Roman" w:hAnsi="Times New Roman" w:cs="Times New Roman"/>
          <w:sz w:val="28"/>
        </w:rPr>
      </w:pPr>
      <w:r w:rsidRPr="00CB27AC">
        <w:rPr>
          <w:rFonts w:ascii="Times New Roman" w:eastAsia="Times New Roman" w:hAnsi="Times New Roman" w:cs="Times New Roman"/>
          <w:sz w:val="28"/>
        </w:rPr>
        <w:t xml:space="preserve">На </w:t>
      </w:r>
      <w:r w:rsidR="00954872">
        <w:rPr>
          <w:rFonts w:ascii="Times New Roman" w:eastAsia="Times New Roman" w:hAnsi="Times New Roman" w:cs="Times New Roman"/>
          <w:sz w:val="28"/>
        </w:rPr>
        <w:t>мероприятие «О</w:t>
      </w:r>
      <w:r w:rsidRPr="00CB27AC">
        <w:rPr>
          <w:rFonts w:ascii="Times New Roman" w:eastAsia="Times New Roman" w:hAnsi="Times New Roman" w:cs="Times New Roman"/>
          <w:sz w:val="28"/>
        </w:rPr>
        <w:t>бслуживание газопроводов, находящихся в собственности МО Кавказский район</w:t>
      </w:r>
      <w:r w:rsidR="00954872">
        <w:rPr>
          <w:rFonts w:ascii="Times New Roman" w:eastAsia="Times New Roman" w:hAnsi="Times New Roman" w:cs="Times New Roman"/>
          <w:sz w:val="28"/>
        </w:rPr>
        <w:t>»</w:t>
      </w:r>
      <w:r w:rsidRPr="00CB27AC">
        <w:rPr>
          <w:rFonts w:ascii="Times New Roman" w:eastAsia="Times New Roman" w:hAnsi="Times New Roman" w:cs="Times New Roman"/>
          <w:sz w:val="28"/>
        </w:rPr>
        <w:t xml:space="preserve"> было предусмотрено подпрограммой 239,0 тыс. </w:t>
      </w:r>
      <w:r w:rsidR="00283E2F">
        <w:rPr>
          <w:rFonts w:ascii="Times New Roman" w:eastAsia="Times New Roman" w:hAnsi="Times New Roman" w:cs="Times New Roman"/>
          <w:sz w:val="28"/>
        </w:rPr>
        <w:t>рублей</w:t>
      </w:r>
      <w:r w:rsidRPr="00CB27AC">
        <w:rPr>
          <w:rFonts w:ascii="Times New Roman" w:eastAsia="Times New Roman" w:hAnsi="Times New Roman" w:cs="Times New Roman"/>
          <w:sz w:val="28"/>
        </w:rPr>
        <w:t>, из средств</w:t>
      </w:r>
      <w:r w:rsidRPr="006223AE">
        <w:rPr>
          <w:rFonts w:ascii="Times New Roman" w:eastAsia="Times New Roman" w:hAnsi="Times New Roman" w:cs="Times New Roman"/>
          <w:sz w:val="28"/>
        </w:rPr>
        <w:t xml:space="preserve"> </w:t>
      </w:r>
      <w:r w:rsidRPr="00CB27AC">
        <w:rPr>
          <w:rFonts w:ascii="Times New Roman" w:eastAsia="Times New Roman" w:hAnsi="Times New Roman" w:cs="Times New Roman"/>
          <w:sz w:val="28"/>
        </w:rPr>
        <w:t xml:space="preserve">местного бюджета. Фактически освоено 238,9 тыс. </w:t>
      </w:r>
      <w:r w:rsidR="00283E2F">
        <w:rPr>
          <w:rFonts w:ascii="Times New Roman" w:eastAsia="Times New Roman" w:hAnsi="Times New Roman" w:cs="Times New Roman"/>
          <w:sz w:val="28"/>
        </w:rPr>
        <w:t>рублей</w:t>
      </w:r>
      <w:r w:rsidRPr="00CB27AC">
        <w:rPr>
          <w:rFonts w:ascii="Times New Roman" w:eastAsia="Times New Roman" w:hAnsi="Times New Roman" w:cs="Times New Roman"/>
          <w:sz w:val="28"/>
        </w:rPr>
        <w:t xml:space="preserve"> (</w:t>
      </w:r>
      <w:r w:rsidR="00C977CD">
        <w:rPr>
          <w:rFonts w:ascii="Times New Roman" w:eastAsia="Times New Roman" w:hAnsi="Times New Roman" w:cs="Times New Roman"/>
          <w:sz w:val="28"/>
        </w:rPr>
        <w:t>100,0</w:t>
      </w:r>
      <w:r w:rsidRPr="00CB27AC">
        <w:rPr>
          <w:rFonts w:ascii="Times New Roman" w:eastAsia="Times New Roman" w:hAnsi="Times New Roman" w:cs="Times New Roman"/>
          <w:sz w:val="28"/>
        </w:rPr>
        <w:t>%).</w:t>
      </w:r>
    </w:p>
    <w:p w:rsidR="006A6718" w:rsidRPr="00CB27AC" w:rsidRDefault="006A6718" w:rsidP="006A6718">
      <w:pPr>
        <w:spacing w:after="0" w:line="240" w:lineRule="auto"/>
        <w:ind w:firstLine="851"/>
        <w:jc w:val="both"/>
        <w:rPr>
          <w:rFonts w:ascii="Times New Roman" w:eastAsia="Times New Roman" w:hAnsi="Times New Roman" w:cs="Times New Roman"/>
          <w:color w:val="000000"/>
          <w:sz w:val="28"/>
        </w:rPr>
      </w:pPr>
      <w:proofErr w:type="gramStart"/>
      <w:r w:rsidRPr="00CB27AC">
        <w:rPr>
          <w:rFonts w:ascii="Times New Roman" w:eastAsia="Times New Roman" w:hAnsi="Times New Roman" w:cs="Times New Roman"/>
          <w:sz w:val="28"/>
        </w:rPr>
        <w:t>Р</w:t>
      </w:r>
      <w:r w:rsidRPr="00CB27AC">
        <w:rPr>
          <w:rFonts w:ascii="Times New Roman" w:eastAsia="Times New Roman" w:hAnsi="Times New Roman" w:cs="Times New Roman"/>
          <w:color w:val="000000"/>
          <w:sz w:val="28"/>
        </w:rPr>
        <w:t>езультат</w:t>
      </w:r>
      <w:r w:rsidR="00C977CD">
        <w:rPr>
          <w:rFonts w:ascii="Times New Roman" w:eastAsia="Times New Roman" w:hAnsi="Times New Roman" w:cs="Times New Roman"/>
          <w:color w:val="000000"/>
          <w:sz w:val="28"/>
        </w:rPr>
        <w:t xml:space="preserve">ом </w:t>
      </w:r>
      <w:r w:rsidRPr="00CB27AC">
        <w:rPr>
          <w:rFonts w:ascii="Times New Roman" w:eastAsia="Times New Roman" w:hAnsi="Times New Roman" w:cs="Times New Roman"/>
          <w:color w:val="000000"/>
          <w:sz w:val="28"/>
        </w:rPr>
        <w:t>выполнения мероприяти</w:t>
      </w:r>
      <w:r w:rsidR="00C977CD">
        <w:rPr>
          <w:rFonts w:ascii="Times New Roman" w:eastAsia="Times New Roman" w:hAnsi="Times New Roman" w:cs="Times New Roman"/>
          <w:color w:val="000000"/>
          <w:sz w:val="28"/>
        </w:rPr>
        <w:t>я</w:t>
      </w:r>
      <w:r w:rsidRPr="00CB27AC">
        <w:rPr>
          <w:rFonts w:ascii="Times New Roman" w:eastAsia="Times New Roman" w:hAnsi="Times New Roman" w:cs="Times New Roman"/>
          <w:color w:val="000000"/>
          <w:sz w:val="28"/>
        </w:rPr>
        <w:t xml:space="preserve"> стало: проведены работы по обслуживанию газопроводов «</w:t>
      </w:r>
      <w:proofErr w:type="spellStart"/>
      <w:r w:rsidRPr="00CB27AC">
        <w:rPr>
          <w:rFonts w:ascii="Times New Roman" w:eastAsia="Times New Roman" w:hAnsi="Times New Roman" w:cs="Times New Roman"/>
          <w:color w:val="000000"/>
          <w:sz w:val="28"/>
        </w:rPr>
        <w:t>Черномуровский</w:t>
      </w:r>
      <w:proofErr w:type="spellEnd"/>
      <w:r w:rsidRPr="00CB27AC">
        <w:rPr>
          <w:rFonts w:ascii="Times New Roman" w:eastAsia="Times New Roman" w:hAnsi="Times New Roman" w:cs="Times New Roman"/>
          <w:color w:val="000000"/>
          <w:sz w:val="28"/>
        </w:rPr>
        <w:t>», «Красная звезда», х. Пролетарский,  находящихся в собственности Кавказского района, произведен текущий ремонт для дальнейшей безопасной эксплуатации.</w:t>
      </w:r>
      <w:proofErr w:type="gramEnd"/>
    </w:p>
    <w:p w:rsidR="006A6718" w:rsidRPr="00CB27AC" w:rsidRDefault="002B2E81" w:rsidP="002B2E81">
      <w:pPr>
        <w:spacing w:after="0" w:line="240" w:lineRule="auto"/>
        <w:jc w:val="both"/>
        <w:rPr>
          <w:rFonts w:ascii="Times New Roman" w:eastAsia="Times New Roman" w:hAnsi="Times New Roman" w:cs="Times New Roman"/>
          <w:strike/>
          <w:color w:val="FF0000"/>
          <w:sz w:val="28"/>
        </w:rPr>
      </w:pPr>
      <w:r>
        <w:rPr>
          <w:rFonts w:ascii="Times New Roman" w:eastAsia="Times New Roman" w:hAnsi="Times New Roman" w:cs="Times New Roman"/>
          <w:color w:val="000000"/>
          <w:sz w:val="28"/>
        </w:rPr>
        <w:t xml:space="preserve">           </w:t>
      </w:r>
      <w:r w:rsidR="00313EE6">
        <w:rPr>
          <w:rFonts w:ascii="Times New Roman" w:eastAsia="Times New Roman" w:hAnsi="Times New Roman" w:cs="Times New Roman"/>
          <w:color w:val="000000"/>
          <w:sz w:val="28"/>
        </w:rPr>
        <w:t xml:space="preserve"> </w:t>
      </w:r>
      <w:r w:rsidR="006A6718" w:rsidRPr="00CB27AC">
        <w:rPr>
          <w:rFonts w:ascii="Times New Roman" w:eastAsia="Times New Roman" w:hAnsi="Times New Roman" w:cs="Times New Roman"/>
          <w:color w:val="000000"/>
          <w:sz w:val="28"/>
        </w:rPr>
        <w:t>Мероприяти</w:t>
      </w:r>
      <w:r w:rsidR="006159D3">
        <w:rPr>
          <w:rFonts w:ascii="Times New Roman" w:eastAsia="Times New Roman" w:hAnsi="Times New Roman" w:cs="Times New Roman"/>
          <w:color w:val="000000"/>
          <w:sz w:val="28"/>
        </w:rPr>
        <w:t>я</w:t>
      </w:r>
      <w:r w:rsidR="006A6718" w:rsidRPr="00CB27AC">
        <w:rPr>
          <w:rFonts w:ascii="Times New Roman" w:eastAsia="Times New Roman" w:hAnsi="Times New Roman" w:cs="Times New Roman"/>
          <w:color w:val="000000"/>
          <w:sz w:val="28"/>
        </w:rPr>
        <w:t xml:space="preserve"> подпрограммы выполнен</w:t>
      </w:r>
      <w:r w:rsidR="006159D3">
        <w:rPr>
          <w:rFonts w:ascii="Times New Roman" w:eastAsia="Times New Roman" w:hAnsi="Times New Roman" w:cs="Times New Roman"/>
          <w:color w:val="000000"/>
          <w:sz w:val="28"/>
        </w:rPr>
        <w:t>ы</w:t>
      </w:r>
      <w:r w:rsidR="006A6718" w:rsidRPr="00CB27AC">
        <w:rPr>
          <w:rFonts w:ascii="Times New Roman" w:eastAsia="Times New Roman" w:hAnsi="Times New Roman" w:cs="Times New Roman"/>
          <w:color w:val="000000"/>
          <w:sz w:val="28"/>
        </w:rPr>
        <w:t xml:space="preserve"> в полном объеме. </w:t>
      </w:r>
    </w:p>
    <w:p w:rsidR="006A6718" w:rsidRPr="00CB27AC" w:rsidRDefault="006A6718" w:rsidP="006A6718">
      <w:pPr>
        <w:spacing w:after="0" w:line="240" w:lineRule="auto"/>
        <w:ind w:firstLine="142"/>
        <w:jc w:val="both"/>
        <w:rPr>
          <w:rFonts w:ascii="Times New Roman" w:eastAsia="Times New Roman" w:hAnsi="Times New Roman" w:cs="Times New Roman"/>
          <w:sz w:val="28"/>
        </w:rPr>
      </w:pPr>
      <w:r w:rsidRPr="00CB27AC">
        <w:rPr>
          <w:rFonts w:ascii="Times New Roman" w:eastAsia="Times New Roman" w:hAnsi="Times New Roman" w:cs="Times New Roman"/>
          <w:sz w:val="28"/>
        </w:rPr>
        <w:tab/>
      </w:r>
      <w:r w:rsidR="002B2E81">
        <w:rPr>
          <w:rFonts w:ascii="Times New Roman" w:eastAsia="Times New Roman" w:hAnsi="Times New Roman" w:cs="Times New Roman"/>
          <w:sz w:val="28"/>
        </w:rPr>
        <w:t xml:space="preserve"> </w:t>
      </w:r>
      <w:r w:rsidR="00313EE6">
        <w:rPr>
          <w:rFonts w:ascii="Times New Roman" w:eastAsia="Times New Roman" w:hAnsi="Times New Roman" w:cs="Times New Roman"/>
          <w:sz w:val="28"/>
        </w:rPr>
        <w:t xml:space="preserve"> </w:t>
      </w:r>
      <w:r w:rsidRPr="00CB27AC">
        <w:rPr>
          <w:rFonts w:ascii="Times New Roman" w:eastAsia="Times New Roman" w:hAnsi="Times New Roman" w:cs="Times New Roman"/>
          <w:sz w:val="28"/>
        </w:rPr>
        <w:t>Целевыми показателями подпрограммы являются протяженность построенных газопроводов и рост уровня газификации населенных пунктов. На 2016 год не был запланирован ввод в эксплуатацию газопроводов, соответственно на 2016 год числовые значения целевых показателей отсутствуют.</w:t>
      </w:r>
    </w:p>
    <w:p w:rsidR="006A6718" w:rsidRDefault="001B5211" w:rsidP="006A6718">
      <w:pPr>
        <w:spacing w:after="0" w:line="240" w:lineRule="auto"/>
        <w:ind w:firstLine="142"/>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8C5B32">
        <w:rPr>
          <w:rFonts w:ascii="Times New Roman" w:eastAsia="Times New Roman" w:hAnsi="Times New Roman" w:cs="Times New Roman"/>
          <w:sz w:val="28"/>
        </w:rPr>
        <w:t>Согласно расчету</w:t>
      </w:r>
      <w:r w:rsidR="006A6718" w:rsidRPr="00CB27AC">
        <w:rPr>
          <w:rFonts w:ascii="Times New Roman" w:eastAsia="Times New Roman" w:hAnsi="Times New Roman" w:cs="Times New Roman"/>
          <w:sz w:val="28"/>
        </w:rPr>
        <w:t xml:space="preserve"> оценки эффективности реализации подпрограммы, эффективность реализации подпрограммы</w:t>
      </w:r>
      <w:r w:rsidR="00375138">
        <w:rPr>
          <w:rFonts w:ascii="Times New Roman" w:eastAsia="Times New Roman" w:hAnsi="Times New Roman" w:cs="Times New Roman"/>
          <w:sz w:val="28"/>
        </w:rPr>
        <w:t xml:space="preserve"> </w:t>
      </w:r>
      <w:r w:rsidR="006A6718" w:rsidRPr="00CB27AC">
        <w:rPr>
          <w:rFonts w:ascii="Times New Roman" w:eastAsia="Times New Roman" w:hAnsi="Times New Roman" w:cs="Times New Roman"/>
          <w:sz w:val="28"/>
        </w:rPr>
        <w:t xml:space="preserve">  </w:t>
      </w:r>
      <w:r w:rsidR="00375138" w:rsidRPr="00375138">
        <w:rPr>
          <w:rFonts w:ascii="Times New Roman" w:eastAsia="Times New Roman" w:hAnsi="Times New Roman" w:cs="Times New Roman"/>
          <w:sz w:val="28"/>
        </w:rPr>
        <w:t>"Газификация муниципального образования Кавказский район"</w:t>
      </w:r>
      <w:r w:rsidR="00375138">
        <w:rPr>
          <w:rFonts w:ascii="Times New Roman" w:eastAsia="Times New Roman" w:hAnsi="Times New Roman" w:cs="Times New Roman"/>
          <w:sz w:val="28"/>
        </w:rPr>
        <w:t xml:space="preserve"> </w:t>
      </w:r>
      <w:r w:rsidR="006A6718" w:rsidRPr="00CB27AC">
        <w:rPr>
          <w:rFonts w:ascii="Times New Roman" w:eastAsia="Times New Roman" w:hAnsi="Times New Roman" w:cs="Times New Roman"/>
          <w:sz w:val="28"/>
        </w:rPr>
        <w:t>может быть признана высокой, коэффициент эффективности реализации подпрограммы – 1,0.</w:t>
      </w:r>
      <w:r w:rsidR="006A6718" w:rsidRPr="00C21FAC">
        <w:rPr>
          <w:rFonts w:ascii="Times New Roman" w:eastAsia="Times New Roman" w:hAnsi="Times New Roman" w:cs="Times New Roman"/>
          <w:sz w:val="28"/>
        </w:rPr>
        <w:t xml:space="preserve"> </w:t>
      </w:r>
    </w:p>
    <w:p w:rsidR="006A6718" w:rsidRPr="00C21FAC" w:rsidRDefault="006A6718" w:rsidP="006A6718">
      <w:pPr>
        <w:spacing w:after="0" w:line="240" w:lineRule="auto"/>
        <w:ind w:firstLine="142"/>
        <w:jc w:val="both"/>
        <w:rPr>
          <w:rFonts w:ascii="Times New Roman" w:eastAsia="Times New Roman" w:hAnsi="Times New Roman" w:cs="Times New Roman"/>
          <w:sz w:val="28"/>
        </w:rPr>
      </w:pPr>
    </w:p>
    <w:p w:rsidR="006A6718" w:rsidRPr="00E83A6A" w:rsidRDefault="00E83A6A" w:rsidP="00E83A6A">
      <w:pPr>
        <w:spacing w:after="0" w:line="240" w:lineRule="auto"/>
        <w:ind w:left="360"/>
        <w:jc w:val="center"/>
        <w:rPr>
          <w:rFonts w:ascii="Times New Roman" w:eastAsia="Times New Roman" w:hAnsi="Times New Roman" w:cs="Times New Roman"/>
          <w:b/>
          <w:i/>
          <w:color w:val="000000" w:themeColor="text1"/>
          <w:sz w:val="28"/>
        </w:rPr>
      </w:pPr>
      <w:r w:rsidRPr="00E83A6A">
        <w:rPr>
          <w:rFonts w:ascii="Times New Roman" w:eastAsia="Times New Roman" w:hAnsi="Times New Roman" w:cs="Times New Roman"/>
          <w:b/>
          <w:i/>
          <w:sz w:val="28"/>
        </w:rPr>
        <w:t>3.</w:t>
      </w:r>
      <w:r w:rsidR="00AC36AC">
        <w:rPr>
          <w:rFonts w:ascii="Times New Roman" w:eastAsia="Times New Roman" w:hAnsi="Times New Roman" w:cs="Times New Roman"/>
          <w:b/>
          <w:i/>
          <w:sz w:val="28"/>
        </w:rPr>
        <w:t>4</w:t>
      </w:r>
      <w:r w:rsidRPr="00E83A6A">
        <w:rPr>
          <w:rFonts w:ascii="Times New Roman" w:eastAsia="Times New Roman" w:hAnsi="Times New Roman" w:cs="Times New Roman"/>
          <w:b/>
          <w:i/>
          <w:sz w:val="28"/>
        </w:rPr>
        <w:t>.</w:t>
      </w:r>
      <w:r>
        <w:rPr>
          <w:rFonts w:ascii="Times New Roman" w:eastAsia="Times New Roman" w:hAnsi="Times New Roman" w:cs="Times New Roman"/>
          <w:b/>
          <w:i/>
          <w:sz w:val="28"/>
        </w:rPr>
        <w:t>2</w:t>
      </w:r>
      <w:r w:rsidRPr="00E83A6A">
        <w:rPr>
          <w:rFonts w:ascii="Times New Roman" w:eastAsia="Times New Roman" w:hAnsi="Times New Roman" w:cs="Times New Roman"/>
          <w:b/>
          <w:i/>
          <w:sz w:val="28"/>
        </w:rPr>
        <w:t>. О ходе реализации</w:t>
      </w:r>
      <w:r w:rsidRPr="00E83A6A">
        <w:rPr>
          <w:rFonts w:ascii="Times New Roman" w:eastAsia="Times New Roman" w:hAnsi="Times New Roman" w:cs="Times New Roman"/>
          <w:b/>
          <w:i/>
          <w:color w:val="000000" w:themeColor="text1"/>
          <w:sz w:val="28"/>
        </w:rPr>
        <w:t xml:space="preserve"> п</w:t>
      </w:r>
      <w:r w:rsidR="006A6718" w:rsidRPr="00E83A6A">
        <w:rPr>
          <w:rFonts w:ascii="Times New Roman" w:eastAsia="Times New Roman" w:hAnsi="Times New Roman" w:cs="Times New Roman"/>
          <w:b/>
          <w:i/>
          <w:color w:val="000000" w:themeColor="text1"/>
          <w:sz w:val="28"/>
        </w:rPr>
        <w:t>одпрограмм</w:t>
      </w:r>
      <w:r w:rsidRPr="00E83A6A">
        <w:rPr>
          <w:rFonts w:ascii="Times New Roman" w:eastAsia="Times New Roman" w:hAnsi="Times New Roman" w:cs="Times New Roman"/>
          <w:b/>
          <w:i/>
          <w:color w:val="000000" w:themeColor="text1"/>
          <w:sz w:val="28"/>
        </w:rPr>
        <w:t>ы</w:t>
      </w:r>
      <w:r w:rsidR="006A6718" w:rsidRPr="00E83A6A">
        <w:rPr>
          <w:rFonts w:ascii="Times New Roman" w:eastAsia="Times New Roman" w:hAnsi="Times New Roman" w:cs="Times New Roman"/>
          <w:b/>
          <w:i/>
          <w:color w:val="000000" w:themeColor="text1"/>
          <w:sz w:val="28"/>
        </w:rPr>
        <w:t xml:space="preserve"> </w:t>
      </w:r>
    </w:p>
    <w:p w:rsidR="006A6718" w:rsidRPr="00E83A6A" w:rsidRDefault="006A6718" w:rsidP="006A6718">
      <w:pPr>
        <w:pStyle w:val="a6"/>
        <w:spacing w:after="0" w:line="240" w:lineRule="auto"/>
        <w:jc w:val="center"/>
        <w:rPr>
          <w:rFonts w:ascii="Times New Roman" w:eastAsia="Times New Roman" w:hAnsi="Times New Roman" w:cs="Times New Roman"/>
          <w:b/>
          <w:i/>
          <w:color w:val="000000" w:themeColor="text1"/>
          <w:sz w:val="28"/>
        </w:rPr>
      </w:pPr>
      <w:r w:rsidRPr="00E83A6A">
        <w:rPr>
          <w:rFonts w:ascii="Times New Roman" w:eastAsia="Times New Roman" w:hAnsi="Times New Roman" w:cs="Times New Roman"/>
          <w:b/>
          <w:i/>
          <w:color w:val="000000" w:themeColor="text1"/>
          <w:sz w:val="28"/>
        </w:rPr>
        <w:t>"Энергоснабжение и повышение энергетической эффективности на территории муниципального образования Кавказский район»</w:t>
      </w:r>
    </w:p>
    <w:p w:rsidR="006A6718" w:rsidRPr="00CB27AC" w:rsidRDefault="006A6718" w:rsidP="006A6718">
      <w:pPr>
        <w:pStyle w:val="a6"/>
        <w:spacing w:after="0" w:line="240" w:lineRule="auto"/>
        <w:jc w:val="center"/>
        <w:rPr>
          <w:rFonts w:ascii="Times New Roman" w:eastAsia="Times New Roman" w:hAnsi="Times New Roman" w:cs="Times New Roman"/>
          <w:color w:val="000000" w:themeColor="text1"/>
          <w:sz w:val="28"/>
        </w:rPr>
      </w:pPr>
    </w:p>
    <w:p w:rsidR="006A6718" w:rsidRPr="00CB27AC" w:rsidRDefault="006A6718" w:rsidP="006A6718">
      <w:pPr>
        <w:spacing w:after="0" w:line="240" w:lineRule="auto"/>
        <w:jc w:val="both"/>
        <w:rPr>
          <w:rFonts w:ascii="Times New Roman" w:eastAsia="Times New Roman" w:hAnsi="Times New Roman" w:cs="Times New Roman"/>
          <w:sz w:val="28"/>
        </w:rPr>
      </w:pPr>
      <w:r w:rsidRPr="00CB27AC">
        <w:rPr>
          <w:rFonts w:ascii="Times New Roman" w:eastAsia="Times New Roman" w:hAnsi="Times New Roman" w:cs="Times New Roman"/>
          <w:sz w:val="28"/>
        </w:rPr>
        <w:tab/>
        <w:t xml:space="preserve">Координатором подпрограммы </w:t>
      </w:r>
      <w:r w:rsidR="00387D1A" w:rsidRPr="00387D1A">
        <w:rPr>
          <w:rFonts w:ascii="Times New Roman" w:eastAsia="Times New Roman" w:hAnsi="Times New Roman" w:cs="Times New Roman"/>
          <w:sz w:val="28"/>
        </w:rPr>
        <w:t>"Энергоснабжение и повышение энергетической эффективности на территории муниципального образования Кавказский район»</w:t>
      </w:r>
      <w:r w:rsidR="00387D1A">
        <w:rPr>
          <w:rFonts w:ascii="Times New Roman" w:eastAsia="Times New Roman" w:hAnsi="Times New Roman" w:cs="Times New Roman"/>
          <w:sz w:val="28"/>
        </w:rPr>
        <w:t xml:space="preserve"> </w:t>
      </w:r>
      <w:r w:rsidRPr="00CB27AC">
        <w:rPr>
          <w:rFonts w:ascii="Times New Roman" w:eastAsia="Times New Roman" w:hAnsi="Times New Roman" w:cs="Times New Roman"/>
          <w:sz w:val="28"/>
        </w:rPr>
        <w:t xml:space="preserve">является отдел жилищно-коммунального хозяйства </w:t>
      </w:r>
      <w:r w:rsidRPr="00CB27AC">
        <w:rPr>
          <w:rFonts w:ascii="Times New Roman" w:eastAsia="Times New Roman" w:hAnsi="Times New Roman" w:cs="Times New Roman"/>
          <w:sz w:val="28"/>
        </w:rPr>
        <w:lastRenderedPageBreak/>
        <w:t>транспорта, связи и дорожного хозяйства  муниципального образования Кавказский район.</w:t>
      </w:r>
    </w:p>
    <w:p w:rsidR="006A6718" w:rsidRPr="00CB27AC" w:rsidRDefault="001B5211" w:rsidP="001B5211">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6A6718" w:rsidRPr="00CB27AC">
        <w:rPr>
          <w:rFonts w:ascii="Times New Roman" w:eastAsia="Times New Roman" w:hAnsi="Times New Roman" w:cs="Times New Roman"/>
          <w:sz w:val="28"/>
        </w:rPr>
        <w:t xml:space="preserve">Объем бюджетного финансирования, предусмотренный в подпрограмме на 2016 год, за счет  средств местного бюджета был предусмотрен в сумме 541,0 тыс. </w:t>
      </w:r>
      <w:r w:rsidR="00283E2F">
        <w:rPr>
          <w:rFonts w:ascii="Times New Roman" w:eastAsia="Times New Roman" w:hAnsi="Times New Roman" w:cs="Times New Roman"/>
          <w:sz w:val="28"/>
        </w:rPr>
        <w:t>рублей</w:t>
      </w:r>
      <w:r w:rsidR="006A6718" w:rsidRPr="00CB27AC">
        <w:rPr>
          <w:rFonts w:ascii="Times New Roman" w:eastAsia="Times New Roman" w:hAnsi="Times New Roman" w:cs="Times New Roman"/>
          <w:sz w:val="28"/>
        </w:rPr>
        <w:t xml:space="preserve">,  освоено 540,9 тыс. </w:t>
      </w:r>
      <w:r w:rsidR="00283E2F">
        <w:rPr>
          <w:rFonts w:ascii="Times New Roman" w:eastAsia="Times New Roman" w:hAnsi="Times New Roman" w:cs="Times New Roman"/>
          <w:sz w:val="28"/>
        </w:rPr>
        <w:t>рублей</w:t>
      </w:r>
      <w:r w:rsidR="006A6718" w:rsidRPr="00CB27AC">
        <w:rPr>
          <w:rFonts w:ascii="Times New Roman" w:eastAsia="Times New Roman" w:hAnsi="Times New Roman" w:cs="Times New Roman"/>
          <w:sz w:val="28"/>
        </w:rPr>
        <w:t xml:space="preserve"> (99,9 %).</w:t>
      </w:r>
    </w:p>
    <w:p w:rsidR="006A6718" w:rsidRPr="00CB27AC" w:rsidRDefault="006A6718" w:rsidP="006A6718">
      <w:pPr>
        <w:spacing w:after="0" w:line="240" w:lineRule="auto"/>
        <w:ind w:firstLine="709"/>
        <w:jc w:val="both"/>
        <w:rPr>
          <w:rFonts w:ascii="Times New Roman" w:eastAsia="Times New Roman" w:hAnsi="Times New Roman" w:cs="Times New Roman"/>
          <w:sz w:val="28"/>
        </w:rPr>
      </w:pPr>
      <w:r w:rsidRPr="00CB27AC">
        <w:rPr>
          <w:rFonts w:ascii="Times New Roman" w:eastAsia="Times New Roman" w:hAnsi="Times New Roman" w:cs="Times New Roman"/>
          <w:sz w:val="28"/>
        </w:rPr>
        <w:t>В подпрограмме запланировано выполнение трех мероприятий:</w:t>
      </w:r>
    </w:p>
    <w:p w:rsidR="006A6718" w:rsidRPr="00CB27AC" w:rsidRDefault="006A6718" w:rsidP="006A6718">
      <w:pPr>
        <w:spacing w:after="0" w:line="240" w:lineRule="auto"/>
        <w:ind w:firstLine="709"/>
        <w:jc w:val="both"/>
        <w:rPr>
          <w:rFonts w:ascii="Times New Roman" w:eastAsia="Times New Roman" w:hAnsi="Times New Roman" w:cs="Times New Roman"/>
          <w:sz w:val="28"/>
        </w:rPr>
      </w:pPr>
      <w:proofErr w:type="gramStart"/>
      <w:r w:rsidRPr="00CB27AC">
        <w:rPr>
          <w:rFonts w:ascii="Times New Roman" w:eastAsia="Times New Roman" w:hAnsi="Times New Roman" w:cs="Times New Roman"/>
          <w:sz w:val="28"/>
        </w:rPr>
        <w:t xml:space="preserve">На  реализацию мероприятия «Установка (замена) приборов учета» предусмотрено – 248 тыс. </w:t>
      </w:r>
      <w:r w:rsidR="00283E2F">
        <w:rPr>
          <w:rFonts w:ascii="Times New Roman" w:eastAsia="Times New Roman" w:hAnsi="Times New Roman" w:cs="Times New Roman"/>
          <w:sz w:val="28"/>
        </w:rPr>
        <w:t>рублей</w:t>
      </w:r>
      <w:r w:rsidR="00CF4172">
        <w:rPr>
          <w:rFonts w:ascii="Times New Roman" w:eastAsia="Times New Roman" w:hAnsi="Times New Roman" w:cs="Times New Roman"/>
          <w:sz w:val="28"/>
        </w:rPr>
        <w:t>.</w:t>
      </w:r>
      <w:proofErr w:type="gramEnd"/>
      <w:r w:rsidRPr="00CB27AC">
        <w:rPr>
          <w:rFonts w:ascii="Times New Roman" w:eastAsia="Times New Roman" w:hAnsi="Times New Roman" w:cs="Times New Roman"/>
          <w:sz w:val="28"/>
        </w:rPr>
        <w:t xml:space="preserve"> Денежные средства освоены в полном объеме. </w:t>
      </w:r>
    </w:p>
    <w:p w:rsidR="006A6718" w:rsidRPr="00CB27AC" w:rsidRDefault="005B0348" w:rsidP="005B0348">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6A6718" w:rsidRPr="00CB27AC">
        <w:rPr>
          <w:rFonts w:ascii="Times New Roman" w:eastAsia="Times New Roman" w:hAnsi="Times New Roman" w:cs="Times New Roman"/>
          <w:sz w:val="28"/>
        </w:rPr>
        <w:t xml:space="preserve">Осуществлена замена приборов учета тепловой энергии  в 3-х муниципальных учреждениях: МБ ДОУ детсад № 5, МБ ДОУ детсад № 7, МБУ ЦСП. </w:t>
      </w:r>
    </w:p>
    <w:p w:rsidR="006A6718" w:rsidRPr="00CB27AC" w:rsidRDefault="005B0348" w:rsidP="005B0348">
      <w:pPr>
        <w:spacing w:after="0" w:line="240" w:lineRule="auto"/>
        <w:jc w:val="both"/>
        <w:rPr>
          <w:rFonts w:ascii="Times New Roman" w:eastAsia="Times New Roman" w:hAnsi="Times New Roman" w:cs="Times New Roman"/>
          <w:sz w:val="28"/>
        </w:rPr>
      </w:pPr>
      <w:r>
        <w:rPr>
          <w:rFonts w:ascii="Times New Roman" w:hAnsi="Times New Roman" w:cs="Times New Roman"/>
          <w:sz w:val="28"/>
          <w:szCs w:val="28"/>
        </w:rPr>
        <w:t xml:space="preserve">          </w:t>
      </w:r>
      <w:r w:rsidR="006A6718" w:rsidRPr="00CB27AC">
        <w:rPr>
          <w:rFonts w:ascii="Times New Roman" w:hAnsi="Times New Roman" w:cs="Times New Roman"/>
          <w:sz w:val="28"/>
          <w:szCs w:val="28"/>
        </w:rPr>
        <w:t>Установленные приборы учета изготовлены по новейшим технологическим разработкам с высоким классом точности, что позволит давать точные показания потребления учреждениями коммунальных услуг и  снизить расходы местного бюджета на их оплату.</w:t>
      </w:r>
    </w:p>
    <w:p w:rsidR="006A6718" w:rsidRPr="00CB27AC" w:rsidRDefault="00FB5B13" w:rsidP="00FB5B13">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6A6718" w:rsidRPr="00CB27AC">
        <w:rPr>
          <w:rFonts w:ascii="Times New Roman" w:eastAsia="Times New Roman" w:hAnsi="Times New Roman" w:cs="Times New Roman"/>
          <w:sz w:val="28"/>
        </w:rPr>
        <w:t xml:space="preserve">На  реализацию мероприятия «Замена энергосберегающих ламп и светильников» </w:t>
      </w:r>
      <w:r w:rsidR="0056254F">
        <w:rPr>
          <w:rFonts w:ascii="Times New Roman" w:eastAsia="Times New Roman" w:hAnsi="Times New Roman" w:cs="Times New Roman"/>
          <w:sz w:val="28"/>
        </w:rPr>
        <w:t xml:space="preserve">было </w:t>
      </w:r>
      <w:r>
        <w:rPr>
          <w:rFonts w:ascii="Times New Roman" w:eastAsia="Times New Roman" w:hAnsi="Times New Roman" w:cs="Times New Roman"/>
          <w:sz w:val="28"/>
        </w:rPr>
        <w:t xml:space="preserve">предусмотрено </w:t>
      </w:r>
      <w:r w:rsidR="0056254F">
        <w:rPr>
          <w:rFonts w:ascii="Times New Roman" w:eastAsia="Times New Roman" w:hAnsi="Times New Roman" w:cs="Times New Roman"/>
          <w:sz w:val="28"/>
        </w:rPr>
        <w:t xml:space="preserve">в бюджете района </w:t>
      </w:r>
      <w:r>
        <w:rPr>
          <w:rFonts w:ascii="Times New Roman" w:eastAsia="Times New Roman" w:hAnsi="Times New Roman" w:cs="Times New Roman"/>
          <w:sz w:val="28"/>
        </w:rPr>
        <w:t xml:space="preserve">– 185,0 тыс. </w:t>
      </w:r>
      <w:r w:rsidR="00283E2F">
        <w:rPr>
          <w:rFonts w:ascii="Times New Roman" w:eastAsia="Times New Roman" w:hAnsi="Times New Roman" w:cs="Times New Roman"/>
          <w:sz w:val="28"/>
        </w:rPr>
        <w:t>рублей</w:t>
      </w:r>
      <w:r w:rsidR="00CF4172">
        <w:rPr>
          <w:rFonts w:ascii="Times New Roman" w:eastAsia="Times New Roman" w:hAnsi="Times New Roman" w:cs="Times New Roman"/>
          <w:sz w:val="28"/>
        </w:rPr>
        <w:t>.</w:t>
      </w:r>
      <w:r w:rsidR="006A6718" w:rsidRPr="00CB27AC">
        <w:rPr>
          <w:rFonts w:ascii="Times New Roman" w:eastAsia="Times New Roman" w:hAnsi="Times New Roman" w:cs="Times New Roman"/>
          <w:sz w:val="28"/>
        </w:rPr>
        <w:t xml:space="preserve"> Фактически </w:t>
      </w:r>
      <w:r w:rsidR="00CF4172">
        <w:rPr>
          <w:rFonts w:ascii="Times New Roman" w:eastAsia="Times New Roman" w:hAnsi="Times New Roman" w:cs="Times New Roman"/>
          <w:sz w:val="28"/>
        </w:rPr>
        <w:t>профинансировано</w:t>
      </w:r>
      <w:r w:rsidR="006A6718" w:rsidRPr="00CB27AC">
        <w:rPr>
          <w:rFonts w:ascii="Times New Roman" w:eastAsia="Times New Roman" w:hAnsi="Times New Roman" w:cs="Times New Roman"/>
          <w:sz w:val="28"/>
        </w:rPr>
        <w:t xml:space="preserve"> – 184,9 тыс. </w:t>
      </w:r>
      <w:r w:rsidR="00283E2F">
        <w:rPr>
          <w:rFonts w:ascii="Times New Roman" w:eastAsia="Times New Roman" w:hAnsi="Times New Roman" w:cs="Times New Roman"/>
          <w:sz w:val="28"/>
        </w:rPr>
        <w:t>рублей</w:t>
      </w:r>
      <w:r w:rsidR="006A6718" w:rsidRPr="00CB27AC">
        <w:rPr>
          <w:rFonts w:ascii="Times New Roman" w:eastAsia="Times New Roman" w:hAnsi="Times New Roman" w:cs="Times New Roman"/>
          <w:sz w:val="28"/>
        </w:rPr>
        <w:t xml:space="preserve"> или 99,9 %.</w:t>
      </w:r>
    </w:p>
    <w:p w:rsidR="006A6718" w:rsidRDefault="00FB4707" w:rsidP="00FB4707">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6A6718" w:rsidRPr="00CB27AC">
        <w:rPr>
          <w:rFonts w:ascii="Times New Roman" w:hAnsi="Times New Roman" w:cs="Times New Roman"/>
          <w:color w:val="000000" w:themeColor="text1"/>
          <w:sz w:val="28"/>
          <w:szCs w:val="28"/>
        </w:rPr>
        <w:t xml:space="preserve">В рамках реализации данного мероприятия в 2016 году осуществлена  замена  1856 энергосберегающих ламп и светильников в бюджетных учреждениях муниципального образования Кавказский район. </w:t>
      </w:r>
      <w:r w:rsidR="006A6718" w:rsidRPr="00CB27AC">
        <w:rPr>
          <w:rFonts w:ascii="Times New Roman" w:hAnsi="Times New Roman" w:cs="Times New Roman"/>
          <w:sz w:val="28"/>
          <w:szCs w:val="28"/>
        </w:rPr>
        <w:t>Установка энергосберегающих ламп –</w:t>
      </w:r>
      <w:r w:rsidR="006A6718" w:rsidRPr="00CB27AC">
        <w:rPr>
          <w:rFonts w:ascii="Times New Roman" w:hAnsi="Times New Roman" w:cs="Times New Roman"/>
          <w:color w:val="000000" w:themeColor="text1"/>
          <w:sz w:val="28"/>
          <w:szCs w:val="28"/>
        </w:rPr>
        <w:t xml:space="preserve"> это в первую очередь  качественная подача освещения без мерцания и мигания, светоотдача превышает традиционную в 5</w:t>
      </w:r>
      <w:r w:rsidR="006A6718">
        <w:rPr>
          <w:rFonts w:ascii="Times New Roman" w:hAnsi="Times New Roman" w:cs="Times New Roman"/>
          <w:color w:val="000000" w:themeColor="text1"/>
          <w:sz w:val="28"/>
          <w:szCs w:val="28"/>
        </w:rPr>
        <w:t xml:space="preserve"> раз, </w:t>
      </w:r>
      <w:r w:rsidR="0017108B">
        <w:rPr>
          <w:rFonts w:ascii="Times New Roman" w:hAnsi="Times New Roman" w:cs="Times New Roman"/>
          <w:color w:val="000000" w:themeColor="text1"/>
          <w:sz w:val="28"/>
          <w:szCs w:val="28"/>
        </w:rPr>
        <w:t>это</w:t>
      </w:r>
      <w:r w:rsidR="006A6718">
        <w:rPr>
          <w:rFonts w:ascii="Times New Roman" w:hAnsi="Times New Roman" w:cs="Times New Roman"/>
          <w:color w:val="000000" w:themeColor="text1"/>
          <w:sz w:val="28"/>
          <w:szCs w:val="28"/>
        </w:rPr>
        <w:t xml:space="preserve"> позволит получить значительную экономию бюджетных средств.</w:t>
      </w:r>
    </w:p>
    <w:p w:rsidR="006C189E" w:rsidRDefault="0072264D" w:rsidP="006A6718">
      <w:pPr>
        <w:spacing w:after="0" w:line="24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В ходе</w:t>
      </w:r>
      <w:r w:rsidR="006A6718" w:rsidRPr="00CB27AC">
        <w:rPr>
          <w:rFonts w:ascii="Times New Roman" w:eastAsia="Times New Roman" w:hAnsi="Times New Roman" w:cs="Times New Roman"/>
          <w:sz w:val="28"/>
        </w:rPr>
        <w:t xml:space="preserve"> реализаци</w:t>
      </w:r>
      <w:r>
        <w:rPr>
          <w:rFonts w:ascii="Times New Roman" w:eastAsia="Times New Roman" w:hAnsi="Times New Roman" w:cs="Times New Roman"/>
          <w:sz w:val="28"/>
        </w:rPr>
        <w:t>и</w:t>
      </w:r>
      <w:r w:rsidR="006A6718" w:rsidRPr="00CB27AC">
        <w:rPr>
          <w:rFonts w:ascii="Times New Roman" w:eastAsia="Times New Roman" w:hAnsi="Times New Roman" w:cs="Times New Roman"/>
          <w:sz w:val="28"/>
        </w:rPr>
        <w:t xml:space="preserve">  мероприятия «Ремонт системы отопления» </w:t>
      </w:r>
      <w:r>
        <w:rPr>
          <w:rFonts w:ascii="Times New Roman" w:eastAsia="Times New Roman" w:hAnsi="Times New Roman" w:cs="Times New Roman"/>
          <w:sz w:val="28"/>
        </w:rPr>
        <w:t xml:space="preserve">управлением </w:t>
      </w:r>
      <w:r w:rsidRPr="00CB27AC">
        <w:rPr>
          <w:rFonts w:ascii="Times New Roman" w:eastAsia="Times New Roman" w:hAnsi="Times New Roman" w:cs="Times New Roman"/>
          <w:sz w:val="28"/>
        </w:rPr>
        <w:t xml:space="preserve">образования  </w:t>
      </w:r>
      <w:r>
        <w:rPr>
          <w:rFonts w:ascii="Times New Roman" w:eastAsia="Times New Roman" w:hAnsi="Times New Roman" w:cs="Times New Roman"/>
          <w:sz w:val="28"/>
        </w:rPr>
        <w:t xml:space="preserve">и </w:t>
      </w:r>
      <w:r w:rsidR="006A6718" w:rsidRPr="00CB27AC">
        <w:rPr>
          <w:rFonts w:ascii="Times New Roman" w:eastAsia="Times New Roman" w:hAnsi="Times New Roman" w:cs="Times New Roman"/>
          <w:sz w:val="28"/>
        </w:rPr>
        <w:t>отдел</w:t>
      </w:r>
      <w:r>
        <w:rPr>
          <w:rFonts w:ascii="Times New Roman" w:eastAsia="Times New Roman" w:hAnsi="Times New Roman" w:cs="Times New Roman"/>
          <w:sz w:val="28"/>
        </w:rPr>
        <w:t>ом</w:t>
      </w:r>
      <w:r w:rsidR="006A6718" w:rsidRPr="00CB27AC">
        <w:rPr>
          <w:rFonts w:ascii="Times New Roman" w:eastAsia="Times New Roman" w:hAnsi="Times New Roman" w:cs="Times New Roman"/>
          <w:sz w:val="28"/>
        </w:rPr>
        <w:t xml:space="preserve"> по физической культуре и спорту были произведены работы по ремонту  системы отопления в двух учреждениях: ДШИ Кавказская, МБУ ФСЦ.  Всего по данному  мероприятию запланировано  и освоено 108,0 тыс. </w:t>
      </w:r>
      <w:r w:rsidR="00283E2F">
        <w:rPr>
          <w:rFonts w:ascii="Times New Roman" w:eastAsia="Times New Roman" w:hAnsi="Times New Roman" w:cs="Times New Roman"/>
          <w:sz w:val="28"/>
        </w:rPr>
        <w:t>рублей</w:t>
      </w:r>
      <w:r w:rsidR="006C189E">
        <w:rPr>
          <w:rFonts w:ascii="Times New Roman" w:eastAsia="Times New Roman" w:hAnsi="Times New Roman" w:cs="Times New Roman"/>
          <w:sz w:val="28"/>
        </w:rPr>
        <w:t>.</w:t>
      </w:r>
      <w:r w:rsidR="006A6718" w:rsidRPr="00CB27AC">
        <w:rPr>
          <w:rFonts w:ascii="Times New Roman" w:eastAsia="Times New Roman" w:hAnsi="Times New Roman" w:cs="Times New Roman"/>
          <w:sz w:val="28"/>
        </w:rPr>
        <w:t xml:space="preserve"> </w:t>
      </w:r>
    </w:p>
    <w:p w:rsidR="006A6718" w:rsidRPr="00CB27AC" w:rsidRDefault="006A6718" w:rsidP="006A6718">
      <w:pPr>
        <w:spacing w:after="0" w:line="240" w:lineRule="auto"/>
        <w:ind w:firstLine="851"/>
        <w:jc w:val="both"/>
        <w:rPr>
          <w:rFonts w:ascii="Times New Roman" w:eastAsia="Times New Roman" w:hAnsi="Times New Roman" w:cs="Times New Roman"/>
          <w:sz w:val="28"/>
        </w:rPr>
      </w:pPr>
      <w:r w:rsidRPr="00CB27AC">
        <w:rPr>
          <w:rFonts w:ascii="Times New Roman" w:eastAsia="Times New Roman" w:hAnsi="Times New Roman" w:cs="Times New Roman"/>
          <w:sz w:val="28"/>
        </w:rPr>
        <w:t>Все три мероприятия  подпрограммы выполнены в полном объеме.</w:t>
      </w:r>
    </w:p>
    <w:p w:rsidR="006A6718" w:rsidRPr="00CB27AC" w:rsidRDefault="006A6718" w:rsidP="006A6718">
      <w:pPr>
        <w:spacing w:after="0" w:line="240" w:lineRule="auto"/>
        <w:ind w:firstLine="851"/>
        <w:jc w:val="both"/>
        <w:rPr>
          <w:rFonts w:ascii="Times New Roman" w:eastAsia="Times New Roman" w:hAnsi="Times New Roman" w:cs="Times New Roman"/>
          <w:sz w:val="28"/>
        </w:rPr>
      </w:pPr>
      <w:r w:rsidRPr="00CB27AC">
        <w:rPr>
          <w:rFonts w:ascii="Times New Roman" w:eastAsia="Times New Roman" w:hAnsi="Times New Roman" w:cs="Times New Roman"/>
          <w:sz w:val="28"/>
        </w:rPr>
        <w:t>Три целевых показателя подпрограммы, отражающие количественные показатели мероприятий подпрограммы выполнены.</w:t>
      </w:r>
    </w:p>
    <w:p w:rsidR="006A6718" w:rsidRPr="00082F4A" w:rsidRDefault="006A6718" w:rsidP="006A6718">
      <w:pPr>
        <w:spacing w:after="0" w:line="240" w:lineRule="auto"/>
        <w:ind w:firstLine="851"/>
        <w:jc w:val="both"/>
        <w:rPr>
          <w:rFonts w:ascii="Times New Roman" w:eastAsia="Times New Roman" w:hAnsi="Times New Roman" w:cs="Times New Roman"/>
          <w:sz w:val="28"/>
        </w:rPr>
      </w:pPr>
      <w:proofErr w:type="gramStart"/>
      <w:r w:rsidRPr="00CB27AC">
        <w:rPr>
          <w:rFonts w:ascii="Times New Roman" w:eastAsia="Times New Roman" w:hAnsi="Times New Roman" w:cs="Times New Roman"/>
          <w:sz w:val="28"/>
        </w:rPr>
        <w:t>Также в подпрограмму был внесен  21 целевой показатель по энергосбережению согласно требованиям Постановления</w:t>
      </w:r>
      <w:r w:rsidRPr="00082F4A">
        <w:rPr>
          <w:rFonts w:ascii="Times New Roman" w:eastAsia="Times New Roman" w:hAnsi="Times New Roman" w:cs="Times New Roman"/>
          <w:sz w:val="28"/>
        </w:rPr>
        <w:t xml:space="preserve"> Правительства Российской Федерации от 31 декабря 2009 года № 1225 «О требованиях к региональным и муниципальным программам в области энергосбережения и повышения энергетической  эффективности» и приказа Министерства энергетики Российской федерации от 30 июня 2014 года № 399 «Об утверждении методики расчета значений целевых показателей в области энергосбережения и повышения</w:t>
      </w:r>
      <w:proofErr w:type="gramEnd"/>
      <w:r w:rsidRPr="00082F4A">
        <w:rPr>
          <w:rFonts w:ascii="Times New Roman" w:eastAsia="Times New Roman" w:hAnsi="Times New Roman" w:cs="Times New Roman"/>
          <w:sz w:val="28"/>
        </w:rPr>
        <w:t xml:space="preserve"> энергетической эффективности, в том числе и в сопоставимых условиях». </w:t>
      </w:r>
    </w:p>
    <w:p w:rsidR="006A6718" w:rsidRPr="00082F4A" w:rsidRDefault="006A6718" w:rsidP="006A6718">
      <w:pPr>
        <w:spacing w:after="0" w:line="240" w:lineRule="auto"/>
        <w:ind w:firstLine="851"/>
        <w:jc w:val="both"/>
        <w:rPr>
          <w:rFonts w:ascii="Times New Roman" w:eastAsia="Times New Roman" w:hAnsi="Times New Roman" w:cs="Times New Roman"/>
          <w:sz w:val="28"/>
        </w:rPr>
      </w:pPr>
      <w:r w:rsidRPr="00082F4A">
        <w:rPr>
          <w:rFonts w:ascii="Times New Roman" w:eastAsia="Times New Roman" w:hAnsi="Times New Roman" w:cs="Times New Roman"/>
          <w:sz w:val="28"/>
        </w:rPr>
        <w:t xml:space="preserve">Расчет </w:t>
      </w:r>
      <w:r w:rsidR="00022E7E">
        <w:rPr>
          <w:rFonts w:ascii="Times New Roman" w:eastAsia="Times New Roman" w:hAnsi="Times New Roman" w:cs="Times New Roman"/>
          <w:sz w:val="28"/>
        </w:rPr>
        <w:t>данных</w:t>
      </w:r>
      <w:r>
        <w:rPr>
          <w:rFonts w:ascii="Times New Roman" w:eastAsia="Times New Roman" w:hAnsi="Times New Roman" w:cs="Times New Roman"/>
          <w:sz w:val="28"/>
        </w:rPr>
        <w:t xml:space="preserve"> </w:t>
      </w:r>
      <w:r w:rsidRPr="00082F4A">
        <w:rPr>
          <w:rFonts w:ascii="Times New Roman" w:eastAsia="Times New Roman" w:hAnsi="Times New Roman" w:cs="Times New Roman"/>
          <w:sz w:val="28"/>
        </w:rPr>
        <w:t xml:space="preserve">целевых показателей осуществляется для оценки работы, то есть для отражения общего состояния показателей в области </w:t>
      </w:r>
      <w:r w:rsidRPr="00082F4A">
        <w:rPr>
          <w:rFonts w:ascii="Times New Roman" w:eastAsia="Times New Roman" w:hAnsi="Times New Roman" w:cs="Times New Roman"/>
          <w:sz w:val="28"/>
        </w:rPr>
        <w:lastRenderedPageBreak/>
        <w:t xml:space="preserve">энергосбережения, которое позволит показать достижение рационального использования обеспечения энергетических ресурсов за счет реализации мероприятий в области:  </w:t>
      </w:r>
    </w:p>
    <w:p w:rsidR="006A6718" w:rsidRPr="00082F4A" w:rsidRDefault="006A6718" w:rsidP="006A6718">
      <w:pPr>
        <w:spacing w:after="0" w:line="240" w:lineRule="auto"/>
        <w:jc w:val="both"/>
        <w:rPr>
          <w:rFonts w:ascii="Times New Roman" w:eastAsia="Times New Roman" w:hAnsi="Times New Roman" w:cs="Times New Roman"/>
          <w:sz w:val="28"/>
        </w:rPr>
      </w:pPr>
      <w:r w:rsidRPr="00082F4A">
        <w:rPr>
          <w:rFonts w:ascii="Times New Roman" w:eastAsia="Times New Roman" w:hAnsi="Times New Roman" w:cs="Times New Roman"/>
          <w:sz w:val="28"/>
        </w:rPr>
        <w:t xml:space="preserve">          - оснащения приборов учетов;</w:t>
      </w:r>
    </w:p>
    <w:p w:rsidR="006A6718" w:rsidRPr="00082F4A" w:rsidRDefault="006A6718" w:rsidP="006A6718">
      <w:pPr>
        <w:spacing w:after="0" w:line="240" w:lineRule="auto"/>
        <w:jc w:val="both"/>
        <w:rPr>
          <w:rFonts w:ascii="Times New Roman" w:eastAsia="Times New Roman" w:hAnsi="Times New Roman" w:cs="Times New Roman"/>
          <w:sz w:val="28"/>
        </w:rPr>
      </w:pPr>
      <w:r w:rsidRPr="00082F4A">
        <w:rPr>
          <w:rFonts w:ascii="Times New Roman" w:eastAsia="Times New Roman" w:hAnsi="Times New Roman" w:cs="Times New Roman"/>
          <w:sz w:val="28"/>
        </w:rPr>
        <w:t xml:space="preserve">          - повышение эффективности системы теплоснабжении;</w:t>
      </w:r>
    </w:p>
    <w:p w:rsidR="006A6718" w:rsidRPr="00082F4A" w:rsidRDefault="006A6718" w:rsidP="006A6718">
      <w:pPr>
        <w:spacing w:after="0" w:line="240" w:lineRule="auto"/>
        <w:jc w:val="both"/>
        <w:rPr>
          <w:rFonts w:ascii="Times New Roman" w:eastAsia="Times New Roman" w:hAnsi="Times New Roman" w:cs="Times New Roman"/>
          <w:sz w:val="28"/>
        </w:rPr>
      </w:pPr>
      <w:r w:rsidRPr="00082F4A">
        <w:rPr>
          <w:rFonts w:ascii="Times New Roman" w:eastAsia="Times New Roman" w:hAnsi="Times New Roman" w:cs="Times New Roman"/>
          <w:sz w:val="28"/>
        </w:rPr>
        <w:t xml:space="preserve">          - повышение эффективности системы электроснабжении;</w:t>
      </w:r>
    </w:p>
    <w:p w:rsidR="006A6718" w:rsidRPr="00082F4A" w:rsidRDefault="006A6718" w:rsidP="006A6718">
      <w:pPr>
        <w:spacing w:after="0" w:line="240" w:lineRule="auto"/>
        <w:jc w:val="both"/>
        <w:rPr>
          <w:rFonts w:ascii="Times New Roman" w:eastAsia="Times New Roman" w:hAnsi="Times New Roman" w:cs="Times New Roman"/>
          <w:sz w:val="28"/>
        </w:rPr>
      </w:pPr>
      <w:r w:rsidRPr="00082F4A">
        <w:rPr>
          <w:rFonts w:ascii="Times New Roman" w:eastAsia="Times New Roman" w:hAnsi="Times New Roman" w:cs="Times New Roman"/>
          <w:sz w:val="28"/>
        </w:rPr>
        <w:t xml:space="preserve">          - повышение эффективности системы водоснабжения и водоотведения;</w:t>
      </w:r>
    </w:p>
    <w:p w:rsidR="006A6718" w:rsidRPr="00082F4A" w:rsidRDefault="006A6718" w:rsidP="006A6718">
      <w:pPr>
        <w:spacing w:after="0" w:line="240" w:lineRule="auto"/>
        <w:jc w:val="both"/>
        <w:rPr>
          <w:rFonts w:ascii="Times New Roman" w:eastAsia="Times New Roman" w:hAnsi="Times New Roman" w:cs="Times New Roman"/>
          <w:sz w:val="28"/>
        </w:rPr>
      </w:pPr>
      <w:r w:rsidRPr="00082F4A">
        <w:rPr>
          <w:rFonts w:ascii="Times New Roman" w:eastAsia="Times New Roman" w:hAnsi="Times New Roman" w:cs="Times New Roman"/>
          <w:sz w:val="28"/>
        </w:rPr>
        <w:t xml:space="preserve">          - снижения потребления электрической энергии</w:t>
      </w:r>
    </w:p>
    <w:p w:rsidR="006A6718" w:rsidRPr="00082F4A" w:rsidRDefault="006A6718" w:rsidP="006A6718">
      <w:pPr>
        <w:spacing w:after="0" w:line="240" w:lineRule="auto"/>
        <w:jc w:val="both"/>
        <w:rPr>
          <w:rFonts w:ascii="Times New Roman" w:eastAsia="Times New Roman" w:hAnsi="Times New Roman" w:cs="Times New Roman"/>
          <w:sz w:val="28"/>
        </w:rPr>
      </w:pPr>
      <w:r w:rsidRPr="00082F4A">
        <w:rPr>
          <w:rFonts w:ascii="Times New Roman" w:eastAsia="Times New Roman" w:hAnsi="Times New Roman" w:cs="Times New Roman"/>
          <w:sz w:val="28"/>
        </w:rPr>
        <w:t xml:space="preserve">          - снижения потребления тепловой энергии.   </w:t>
      </w:r>
    </w:p>
    <w:p w:rsidR="006A6718" w:rsidRPr="00CB27AC" w:rsidRDefault="006A6718" w:rsidP="006A6718">
      <w:pPr>
        <w:spacing w:after="0" w:line="240" w:lineRule="auto"/>
        <w:jc w:val="both"/>
        <w:rPr>
          <w:rFonts w:ascii="Times New Roman" w:eastAsia="Times New Roman" w:hAnsi="Times New Roman" w:cs="Times New Roman"/>
          <w:sz w:val="28"/>
        </w:rPr>
      </w:pPr>
      <w:r w:rsidRPr="00872614">
        <w:rPr>
          <w:rFonts w:ascii="Times New Roman" w:eastAsia="Times New Roman" w:hAnsi="Times New Roman" w:cs="Times New Roman"/>
          <w:color w:val="C0504D" w:themeColor="accent2"/>
          <w:sz w:val="28"/>
        </w:rPr>
        <w:t xml:space="preserve">          </w:t>
      </w:r>
      <w:r w:rsidRPr="00F76BF1">
        <w:rPr>
          <w:rFonts w:ascii="Times New Roman" w:eastAsia="Times New Roman" w:hAnsi="Times New Roman" w:cs="Times New Roman"/>
          <w:sz w:val="28"/>
        </w:rPr>
        <w:t xml:space="preserve">По итогам 2016 года из </w:t>
      </w:r>
      <w:r w:rsidRPr="00811D24">
        <w:rPr>
          <w:rFonts w:ascii="Times New Roman" w:eastAsia="Times New Roman" w:hAnsi="Times New Roman" w:cs="Times New Roman"/>
          <w:sz w:val="28"/>
        </w:rPr>
        <w:t>24</w:t>
      </w:r>
      <w:r w:rsidRPr="00F76BF1">
        <w:rPr>
          <w:rFonts w:ascii="Times New Roman" w:eastAsia="Times New Roman" w:hAnsi="Times New Roman" w:cs="Times New Roman"/>
          <w:sz w:val="28"/>
        </w:rPr>
        <w:t xml:space="preserve"> целевых показателей, предусмотренных </w:t>
      </w:r>
      <w:r w:rsidRPr="00CB27AC">
        <w:rPr>
          <w:rFonts w:ascii="Times New Roman" w:eastAsia="Times New Roman" w:hAnsi="Times New Roman" w:cs="Times New Roman"/>
          <w:sz w:val="28"/>
        </w:rPr>
        <w:t xml:space="preserve">подпрограммой, плановые значения в полном объеме достигнуты по 21 показателю.  Средняя степень достижения целевых показателей – 97,5%. </w:t>
      </w:r>
    </w:p>
    <w:p w:rsidR="006A6718" w:rsidRPr="00A627D9" w:rsidRDefault="006A6718" w:rsidP="006A6718">
      <w:pPr>
        <w:spacing w:after="0" w:line="240" w:lineRule="auto"/>
        <w:jc w:val="both"/>
        <w:rPr>
          <w:rFonts w:ascii="Times New Roman" w:eastAsia="Times New Roman" w:hAnsi="Times New Roman" w:cs="Times New Roman"/>
          <w:sz w:val="28"/>
        </w:rPr>
      </w:pPr>
      <w:r w:rsidRPr="00872614">
        <w:rPr>
          <w:rFonts w:ascii="Times New Roman" w:eastAsia="Times New Roman" w:hAnsi="Times New Roman" w:cs="Times New Roman"/>
          <w:color w:val="C0504D" w:themeColor="accent2"/>
          <w:sz w:val="28"/>
        </w:rPr>
        <w:t xml:space="preserve">          </w:t>
      </w:r>
      <w:r w:rsidRPr="00A627D9">
        <w:rPr>
          <w:rFonts w:ascii="Times New Roman" w:eastAsia="Times New Roman" w:hAnsi="Times New Roman" w:cs="Times New Roman"/>
          <w:sz w:val="28"/>
        </w:rPr>
        <w:t>Не достигнуты плановые значения по трем показателям.</w:t>
      </w:r>
    </w:p>
    <w:p w:rsidR="006A6718" w:rsidRPr="00A627D9" w:rsidRDefault="006A6718" w:rsidP="006A6718">
      <w:pPr>
        <w:spacing w:after="0" w:line="240" w:lineRule="auto"/>
        <w:jc w:val="both"/>
        <w:rPr>
          <w:rFonts w:ascii="Times New Roman" w:eastAsia="Times New Roman" w:hAnsi="Times New Roman" w:cs="Times New Roman"/>
          <w:sz w:val="28"/>
        </w:rPr>
      </w:pPr>
      <w:r w:rsidRPr="00A627D9">
        <w:rPr>
          <w:rFonts w:ascii="Times New Roman" w:eastAsia="Times New Roman" w:hAnsi="Times New Roman" w:cs="Times New Roman"/>
          <w:sz w:val="28"/>
        </w:rPr>
        <w:t xml:space="preserve">          Целевой показатель «Доля потерь воды при ее передаче в общем объеме переданной воды» превысил предусмотренное программой значение на 9,3%</w:t>
      </w:r>
      <w:r w:rsidR="00022E7E">
        <w:rPr>
          <w:rFonts w:ascii="Times New Roman" w:eastAsia="Times New Roman" w:hAnsi="Times New Roman" w:cs="Times New Roman"/>
          <w:sz w:val="28"/>
        </w:rPr>
        <w:t>,</w:t>
      </w:r>
      <w:r w:rsidRPr="00A627D9">
        <w:rPr>
          <w:rFonts w:ascii="Times New Roman" w:eastAsia="Times New Roman" w:hAnsi="Times New Roman" w:cs="Times New Roman"/>
          <w:sz w:val="28"/>
        </w:rPr>
        <w:t xml:space="preserve">  в связи с износом водопроводной сети.</w:t>
      </w:r>
    </w:p>
    <w:p w:rsidR="006A6718" w:rsidRPr="00A627D9" w:rsidRDefault="006A6718" w:rsidP="006A6718">
      <w:pPr>
        <w:spacing w:after="0"/>
        <w:jc w:val="both"/>
        <w:rPr>
          <w:rFonts w:ascii="Times New Roman" w:eastAsia="Times New Roman" w:hAnsi="Times New Roman" w:cs="Times New Roman"/>
          <w:sz w:val="28"/>
        </w:rPr>
      </w:pPr>
      <w:r w:rsidRPr="00A627D9">
        <w:rPr>
          <w:rFonts w:ascii="Times New Roman" w:eastAsia="Times New Roman" w:hAnsi="Times New Roman" w:cs="Times New Roman"/>
          <w:sz w:val="28"/>
        </w:rPr>
        <w:tab/>
        <w:t>Целевой показатель «</w:t>
      </w:r>
      <w:r w:rsidRPr="00A627D9">
        <w:rPr>
          <w:rFonts w:ascii="Times New Roman" w:eastAsia="Times New Roman" w:hAnsi="Times New Roman" w:cs="Times New Roman"/>
          <w:sz w:val="28"/>
          <w:szCs w:val="28"/>
        </w:rPr>
        <w:t>Доля объема тепловой энергии, расчеты за которую осуществляются с использованием приборов учета, в общем объеме тепловой энергии, потребляемой (используемой) на территории муниципального образования</w:t>
      </w:r>
      <w:r w:rsidRPr="00A627D9">
        <w:rPr>
          <w:rFonts w:ascii="Times New Roman" w:eastAsia="Times New Roman" w:hAnsi="Times New Roman" w:cs="Times New Roman"/>
          <w:sz w:val="28"/>
        </w:rPr>
        <w:t>» превысил предусмотренное программой значение на 3,0%</w:t>
      </w:r>
      <w:r w:rsidR="00022E7E">
        <w:rPr>
          <w:rFonts w:ascii="Times New Roman" w:eastAsia="Times New Roman" w:hAnsi="Times New Roman" w:cs="Times New Roman"/>
          <w:sz w:val="28"/>
        </w:rPr>
        <w:t>,</w:t>
      </w:r>
      <w:r w:rsidRPr="00A627D9">
        <w:rPr>
          <w:rFonts w:ascii="Times New Roman" w:eastAsia="Times New Roman" w:hAnsi="Times New Roman" w:cs="Times New Roman"/>
          <w:sz w:val="28"/>
        </w:rPr>
        <w:t xml:space="preserve">  </w:t>
      </w:r>
      <w:r w:rsidR="00022E7E" w:rsidRPr="00A627D9">
        <w:rPr>
          <w:rFonts w:ascii="Times New Roman" w:eastAsia="Times New Roman" w:hAnsi="Times New Roman" w:cs="Times New Roman"/>
          <w:sz w:val="28"/>
          <w:szCs w:val="28"/>
        </w:rPr>
        <w:t>в связи с износом  инженерных сетей</w:t>
      </w:r>
      <w:r w:rsidR="0049528A">
        <w:rPr>
          <w:rFonts w:ascii="Times New Roman" w:eastAsia="Times New Roman" w:hAnsi="Times New Roman" w:cs="Times New Roman"/>
          <w:sz w:val="28"/>
          <w:szCs w:val="28"/>
        </w:rPr>
        <w:t xml:space="preserve"> водоснабжения и теплоснабжения</w:t>
      </w:r>
      <w:r w:rsidR="0072264D">
        <w:rPr>
          <w:rFonts w:ascii="Times New Roman" w:eastAsia="Times New Roman" w:hAnsi="Times New Roman" w:cs="Times New Roman"/>
          <w:sz w:val="28"/>
        </w:rPr>
        <w:t>.</w:t>
      </w:r>
      <w:r w:rsidRPr="00A627D9">
        <w:rPr>
          <w:rFonts w:ascii="Times New Roman" w:eastAsia="Times New Roman" w:hAnsi="Times New Roman" w:cs="Times New Roman"/>
          <w:sz w:val="28"/>
        </w:rPr>
        <w:t xml:space="preserve"> </w:t>
      </w:r>
    </w:p>
    <w:p w:rsidR="006A6718" w:rsidRPr="00A627D9" w:rsidRDefault="006A6718" w:rsidP="006A671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rPr>
        <w:tab/>
      </w:r>
      <w:r w:rsidRPr="00A627D9">
        <w:rPr>
          <w:rFonts w:ascii="Times New Roman" w:eastAsia="Times New Roman" w:hAnsi="Times New Roman" w:cs="Times New Roman"/>
          <w:sz w:val="28"/>
        </w:rPr>
        <w:t xml:space="preserve">Целевой показатель </w:t>
      </w:r>
      <w:r w:rsidRPr="00A627D9">
        <w:rPr>
          <w:rFonts w:ascii="Times New Roman" w:eastAsia="Times New Roman" w:hAnsi="Times New Roman" w:cs="Times New Roman"/>
          <w:sz w:val="28"/>
          <w:szCs w:val="28"/>
        </w:rPr>
        <w:t>«Доля потерь тепловой энергии при ее передаче в общем объеме переданной тепловой энергии» превысил предусмотренное программой значение на 3,0%</w:t>
      </w:r>
      <w:r w:rsidR="00022E7E">
        <w:rPr>
          <w:rFonts w:ascii="Times New Roman" w:eastAsia="Times New Roman" w:hAnsi="Times New Roman" w:cs="Times New Roman"/>
          <w:sz w:val="28"/>
          <w:szCs w:val="28"/>
        </w:rPr>
        <w:t>,</w:t>
      </w:r>
      <w:r w:rsidRPr="00A627D9">
        <w:rPr>
          <w:rFonts w:ascii="Times New Roman" w:eastAsia="Times New Roman" w:hAnsi="Times New Roman" w:cs="Times New Roman"/>
          <w:sz w:val="28"/>
          <w:szCs w:val="28"/>
        </w:rPr>
        <w:t xml:space="preserve">  в связи с износом  инженерных сетей теплоснабжения.</w:t>
      </w:r>
    </w:p>
    <w:p w:rsidR="006A6718" w:rsidRPr="00CB27AC" w:rsidRDefault="006A6718" w:rsidP="006A6718">
      <w:pPr>
        <w:jc w:val="both"/>
        <w:rPr>
          <w:rFonts w:ascii="Times New Roman" w:eastAsia="Times New Roman" w:hAnsi="Times New Roman" w:cs="Times New Roman"/>
          <w:sz w:val="28"/>
        </w:rPr>
      </w:pPr>
      <w:r>
        <w:rPr>
          <w:rFonts w:ascii="Times New Roman" w:eastAsia="Times New Roman" w:hAnsi="Times New Roman" w:cs="Times New Roman"/>
        </w:rPr>
        <w:tab/>
      </w:r>
      <w:r w:rsidRPr="00A627D9">
        <w:rPr>
          <w:rFonts w:ascii="Times New Roman" w:eastAsia="Times New Roman" w:hAnsi="Times New Roman" w:cs="Times New Roman"/>
          <w:sz w:val="28"/>
        </w:rPr>
        <w:t>Согласно расчету оценки эффективности реализации подпрограммы</w:t>
      </w:r>
      <w:r w:rsidR="0049528A">
        <w:rPr>
          <w:rFonts w:ascii="Times New Roman" w:eastAsia="Times New Roman" w:hAnsi="Times New Roman" w:cs="Times New Roman"/>
          <w:sz w:val="28"/>
        </w:rPr>
        <w:t xml:space="preserve"> </w:t>
      </w:r>
      <w:r w:rsidR="0049528A" w:rsidRPr="0049528A">
        <w:rPr>
          <w:rFonts w:ascii="Times New Roman" w:eastAsia="Times New Roman" w:hAnsi="Times New Roman" w:cs="Times New Roman"/>
          <w:sz w:val="28"/>
        </w:rPr>
        <w:t>"Энергоснабжение и повышение энергетической эффективности на территории муниципального образования Кавказский район»</w:t>
      </w:r>
      <w:r w:rsidRPr="00A627D9">
        <w:rPr>
          <w:rFonts w:ascii="Times New Roman" w:eastAsia="Times New Roman" w:hAnsi="Times New Roman" w:cs="Times New Roman"/>
          <w:sz w:val="28"/>
        </w:rPr>
        <w:t xml:space="preserve">, эффективность реализации подпрограммы  может </w:t>
      </w:r>
      <w:r w:rsidRPr="00CB27AC">
        <w:rPr>
          <w:rFonts w:ascii="Times New Roman" w:eastAsia="Times New Roman" w:hAnsi="Times New Roman" w:cs="Times New Roman"/>
          <w:sz w:val="28"/>
        </w:rPr>
        <w:t>быть признана высокой, коэффициент эффективности реализации подпрограммы – 0,98.</w:t>
      </w:r>
    </w:p>
    <w:p w:rsidR="006A6718" w:rsidRPr="00494C50" w:rsidRDefault="00494C50" w:rsidP="00B0466D">
      <w:pPr>
        <w:pStyle w:val="a6"/>
        <w:spacing w:after="0" w:line="240" w:lineRule="auto"/>
        <w:jc w:val="center"/>
        <w:rPr>
          <w:rFonts w:ascii="Times New Roman" w:eastAsia="Times New Roman" w:hAnsi="Times New Roman" w:cs="Times New Roman"/>
          <w:b/>
          <w:i/>
          <w:sz w:val="28"/>
        </w:rPr>
      </w:pPr>
      <w:r w:rsidRPr="00494C50">
        <w:rPr>
          <w:rFonts w:ascii="Times New Roman" w:eastAsia="Times New Roman" w:hAnsi="Times New Roman" w:cs="Times New Roman"/>
          <w:b/>
          <w:i/>
          <w:sz w:val="28"/>
        </w:rPr>
        <w:t>3.</w:t>
      </w:r>
      <w:r w:rsidR="00AC36AC">
        <w:rPr>
          <w:rFonts w:ascii="Times New Roman" w:eastAsia="Times New Roman" w:hAnsi="Times New Roman" w:cs="Times New Roman"/>
          <w:b/>
          <w:i/>
          <w:sz w:val="28"/>
        </w:rPr>
        <w:t>4</w:t>
      </w:r>
      <w:r w:rsidRPr="00494C50">
        <w:rPr>
          <w:rFonts w:ascii="Times New Roman" w:eastAsia="Times New Roman" w:hAnsi="Times New Roman" w:cs="Times New Roman"/>
          <w:b/>
          <w:i/>
          <w:sz w:val="28"/>
        </w:rPr>
        <w:t>.3. О ходе реализации п</w:t>
      </w:r>
      <w:r w:rsidR="006A6718" w:rsidRPr="00494C50">
        <w:rPr>
          <w:rFonts w:ascii="Times New Roman" w:eastAsia="Times New Roman" w:hAnsi="Times New Roman" w:cs="Times New Roman"/>
          <w:b/>
          <w:i/>
          <w:sz w:val="28"/>
        </w:rPr>
        <w:t>одпрограмм</w:t>
      </w:r>
      <w:r w:rsidRPr="00494C50">
        <w:rPr>
          <w:rFonts w:ascii="Times New Roman" w:eastAsia="Times New Roman" w:hAnsi="Times New Roman" w:cs="Times New Roman"/>
          <w:b/>
          <w:i/>
          <w:sz w:val="28"/>
        </w:rPr>
        <w:t>ы</w:t>
      </w:r>
      <w:r w:rsidR="006A6718" w:rsidRPr="00494C50">
        <w:rPr>
          <w:rFonts w:ascii="Times New Roman" w:eastAsia="Times New Roman" w:hAnsi="Times New Roman" w:cs="Times New Roman"/>
          <w:b/>
          <w:i/>
          <w:sz w:val="28"/>
        </w:rPr>
        <w:t xml:space="preserve"> "Модернизация систем теплоснабжения в муниципальном образовании Кавказский район".</w:t>
      </w:r>
    </w:p>
    <w:p w:rsidR="006A6718" w:rsidRPr="00CB27AC" w:rsidRDefault="006A6718" w:rsidP="006A6718">
      <w:pPr>
        <w:pStyle w:val="a6"/>
        <w:spacing w:after="0" w:line="240" w:lineRule="auto"/>
        <w:jc w:val="both"/>
        <w:rPr>
          <w:rFonts w:ascii="Times New Roman" w:eastAsia="Times New Roman" w:hAnsi="Times New Roman" w:cs="Times New Roman"/>
          <w:sz w:val="28"/>
        </w:rPr>
      </w:pPr>
    </w:p>
    <w:p w:rsidR="006A6718" w:rsidRPr="00483956" w:rsidRDefault="006A6718" w:rsidP="00F90C00">
      <w:pPr>
        <w:pStyle w:val="a6"/>
        <w:spacing w:after="0" w:line="240" w:lineRule="auto"/>
        <w:ind w:left="0" w:firstLine="720"/>
        <w:jc w:val="both"/>
        <w:rPr>
          <w:rFonts w:ascii="Times New Roman" w:eastAsia="Times New Roman" w:hAnsi="Times New Roman" w:cs="Times New Roman"/>
          <w:sz w:val="28"/>
        </w:rPr>
      </w:pPr>
      <w:r w:rsidRPr="00CB27AC">
        <w:rPr>
          <w:rFonts w:ascii="Times New Roman" w:eastAsia="Times New Roman" w:hAnsi="Times New Roman" w:cs="Times New Roman"/>
          <w:sz w:val="28"/>
        </w:rPr>
        <w:t xml:space="preserve">Реализация </w:t>
      </w:r>
      <w:r w:rsidR="00F90C00">
        <w:rPr>
          <w:rFonts w:ascii="Times New Roman" w:eastAsia="Times New Roman" w:hAnsi="Times New Roman" w:cs="Times New Roman"/>
          <w:sz w:val="28"/>
        </w:rPr>
        <w:t xml:space="preserve">мероприятий </w:t>
      </w:r>
      <w:r w:rsidRPr="00CB27AC">
        <w:rPr>
          <w:rFonts w:ascii="Times New Roman" w:eastAsia="Times New Roman" w:hAnsi="Times New Roman" w:cs="Times New Roman"/>
          <w:sz w:val="28"/>
        </w:rPr>
        <w:t>данной подпрограммы в 2016 году не планировалась.</w:t>
      </w:r>
    </w:p>
    <w:p w:rsidR="006A6718" w:rsidRPr="00F43810" w:rsidRDefault="006A6718" w:rsidP="006A6718">
      <w:pPr>
        <w:spacing w:after="0" w:line="240" w:lineRule="auto"/>
        <w:ind w:firstLine="851"/>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C0504D" w:themeColor="accent2"/>
          <w:sz w:val="28"/>
        </w:rPr>
        <w:t xml:space="preserve">                                                                                                                                                                                                                                                                                                                                                                                                                                                                                                                                                                                                                                                                                                                                                      </w:t>
      </w:r>
    </w:p>
    <w:p w:rsidR="00BC3904" w:rsidRDefault="00B0466D" w:rsidP="00BC3904">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b/>
          <w:sz w:val="28"/>
        </w:rPr>
        <w:t xml:space="preserve">          </w:t>
      </w:r>
      <w:r w:rsidR="00494C50" w:rsidRPr="00494C50">
        <w:rPr>
          <w:rFonts w:ascii="Times New Roman" w:eastAsia="Times New Roman" w:hAnsi="Times New Roman" w:cs="Times New Roman"/>
          <w:b/>
          <w:sz w:val="28"/>
        </w:rPr>
        <w:t>Вывод:</w:t>
      </w:r>
      <w:r w:rsidR="00494C50">
        <w:rPr>
          <w:rFonts w:ascii="Times New Roman" w:eastAsia="Times New Roman" w:hAnsi="Times New Roman" w:cs="Times New Roman"/>
          <w:sz w:val="28"/>
        </w:rPr>
        <w:t xml:space="preserve"> </w:t>
      </w:r>
      <w:proofErr w:type="gramStart"/>
      <w:r w:rsidR="00BC3904" w:rsidRPr="00036182">
        <w:rPr>
          <w:rFonts w:ascii="Times New Roman" w:eastAsia="Times New Roman" w:hAnsi="Times New Roman" w:cs="Times New Roman"/>
          <w:sz w:val="28"/>
        </w:rPr>
        <w:t xml:space="preserve">Согласно </w:t>
      </w:r>
      <w:r w:rsidR="00BC3904">
        <w:rPr>
          <w:rFonts w:ascii="Times New Roman" w:eastAsia="Times New Roman" w:hAnsi="Times New Roman" w:cs="Times New Roman"/>
          <w:sz w:val="28"/>
        </w:rPr>
        <w:t xml:space="preserve">результатам </w:t>
      </w:r>
      <w:r w:rsidR="00BC3904" w:rsidRPr="00036182">
        <w:rPr>
          <w:rFonts w:ascii="Times New Roman" w:eastAsia="Times New Roman" w:hAnsi="Times New Roman" w:cs="Times New Roman"/>
          <w:sz w:val="28"/>
        </w:rPr>
        <w:t>расчет</w:t>
      </w:r>
      <w:r w:rsidR="00BC3904">
        <w:rPr>
          <w:rFonts w:ascii="Times New Roman" w:eastAsia="Times New Roman" w:hAnsi="Times New Roman" w:cs="Times New Roman"/>
          <w:sz w:val="28"/>
        </w:rPr>
        <w:t>а,</w:t>
      </w:r>
      <w:r w:rsidR="00BC3904" w:rsidRPr="00C62B02">
        <w:rPr>
          <w:rFonts w:ascii="Times New Roman" w:eastAsia="Times New Roman" w:hAnsi="Times New Roman" w:cs="Times New Roman"/>
          <w:sz w:val="28"/>
        </w:rPr>
        <w:t xml:space="preserve"> </w:t>
      </w:r>
      <w:r w:rsidR="00BC3904" w:rsidRPr="00036182">
        <w:rPr>
          <w:rFonts w:ascii="Times New Roman" w:eastAsia="Times New Roman" w:hAnsi="Times New Roman" w:cs="Times New Roman"/>
          <w:sz w:val="28"/>
        </w:rPr>
        <w:t>произведенно</w:t>
      </w:r>
      <w:r w:rsidR="00BC3904">
        <w:rPr>
          <w:rFonts w:ascii="Times New Roman" w:eastAsia="Times New Roman" w:hAnsi="Times New Roman" w:cs="Times New Roman"/>
          <w:sz w:val="28"/>
        </w:rPr>
        <w:t>го</w:t>
      </w:r>
      <w:r w:rsidR="00BC3904" w:rsidRPr="00036182">
        <w:rPr>
          <w:rFonts w:ascii="Times New Roman" w:eastAsia="Times New Roman" w:hAnsi="Times New Roman" w:cs="Times New Roman"/>
          <w:sz w:val="28"/>
        </w:rPr>
        <w:t xml:space="preserve"> </w:t>
      </w:r>
      <w:r w:rsidR="00BC3904">
        <w:rPr>
          <w:rFonts w:ascii="Times New Roman" w:eastAsia="Times New Roman" w:hAnsi="Times New Roman" w:cs="Times New Roman"/>
          <w:sz w:val="28"/>
        </w:rPr>
        <w:t>в соответствии с</w:t>
      </w:r>
      <w:r w:rsidR="00BC3904" w:rsidRPr="00036182">
        <w:rPr>
          <w:rFonts w:ascii="Times New Roman" w:eastAsia="Times New Roman" w:hAnsi="Times New Roman" w:cs="Times New Roman"/>
          <w:sz w:val="28"/>
        </w:rPr>
        <w:t xml:space="preserve"> методик</w:t>
      </w:r>
      <w:r w:rsidR="00BC3904">
        <w:rPr>
          <w:rFonts w:ascii="Times New Roman" w:eastAsia="Times New Roman" w:hAnsi="Times New Roman" w:cs="Times New Roman"/>
          <w:sz w:val="28"/>
        </w:rPr>
        <w:t>ой</w:t>
      </w:r>
      <w:r w:rsidR="00BC3904" w:rsidRPr="00036182">
        <w:rPr>
          <w:rFonts w:ascii="Times New Roman" w:eastAsia="Times New Roman" w:hAnsi="Times New Roman" w:cs="Times New Roman"/>
          <w:sz w:val="28"/>
        </w:rPr>
        <w:t xml:space="preserve"> оценки эффективности реализации </w:t>
      </w:r>
      <w:r w:rsidR="00BC3904">
        <w:rPr>
          <w:rFonts w:ascii="Times New Roman" w:eastAsia="Times New Roman" w:hAnsi="Times New Roman" w:cs="Times New Roman"/>
          <w:sz w:val="28"/>
        </w:rPr>
        <w:t xml:space="preserve">муниципальной </w:t>
      </w:r>
      <w:r w:rsidR="00BC3904" w:rsidRPr="00036182">
        <w:rPr>
          <w:rFonts w:ascii="Times New Roman" w:eastAsia="Times New Roman" w:hAnsi="Times New Roman" w:cs="Times New Roman"/>
          <w:sz w:val="28"/>
        </w:rPr>
        <w:t xml:space="preserve">программы, эффективность реализации </w:t>
      </w:r>
      <w:r w:rsidR="00BC3904">
        <w:rPr>
          <w:rFonts w:ascii="Times New Roman" w:eastAsia="Times New Roman" w:hAnsi="Times New Roman" w:cs="Times New Roman"/>
          <w:sz w:val="28"/>
        </w:rPr>
        <w:t>муниципальной программы «</w:t>
      </w:r>
      <w:r w:rsidR="00BC3904" w:rsidRPr="002E25FD">
        <w:rPr>
          <w:rFonts w:ascii="Times New Roman" w:eastAsia="Times New Roman" w:hAnsi="Times New Roman" w:cs="Times New Roman"/>
          <w:sz w:val="28"/>
        </w:rPr>
        <w:t>Развитие топливно-энергетического комплекса</w:t>
      </w:r>
      <w:r w:rsidR="00BC3904">
        <w:rPr>
          <w:rFonts w:ascii="Times New Roman" w:eastAsia="Times New Roman" w:hAnsi="Times New Roman" w:cs="Times New Roman"/>
          <w:sz w:val="28"/>
        </w:rPr>
        <w:t>»</w:t>
      </w:r>
      <w:r w:rsidR="00BC3904" w:rsidRPr="00036182">
        <w:rPr>
          <w:rFonts w:ascii="Times New Roman" w:eastAsia="Times New Roman" w:hAnsi="Times New Roman" w:cs="Times New Roman"/>
          <w:sz w:val="28"/>
        </w:rPr>
        <w:t xml:space="preserve"> может быть </w:t>
      </w:r>
      <w:r w:rsidR="00BC3904" w:rsidRPr="00F43810">
        <w:rPr>
          <w:rFonts w:ascii="Times New Roman" w:eastAsia="Times New Roman" w:hAnsi="Times New Roman" w:cs="Times New Roman"/>
          <w:color w:val="000000" w:themeColor="text1"/>
          <w:sz w:val="28"/>
        </w:rPr>
        <w:t xml:space="preserve">признана </w:t>
      </w:r>
      <w:r w:rsidR="00BC3904">
        <w:rPr>
          <w:rFonts w:ascii="Times New Roman" w:eastAsia="Times New Roman" w:hAnsi="Times New Roman" w:cs="Times New Roman"/>
          <w:color w:val="000000" w:themeColor="text1"/>
          <w:sz w:val="28"/>
        </w:rPr>
        <w:t>высокой</w:t>
      </w:r>
      <w:r w:rsidR="00BC3904" w:rsidRPr="00036182">
        <w:rPr>
          <w:rFonts w:ascii="Times New Roman" w:eastAsia="Times New Roman" w:hAnsi="Times New Roman" w:cs="Times New Roman"/>
          <w:sz w:val="28"/>
        </w:rPr>
        <w:t>, коэффициент эффективности</w:t>
      </w:r>
      <w:r w:rsidR="00BC3904">
        <w:rPr>
          <w:rFonts w:ascii="Times New Roman" w:eastAsia="Times New Roman" w:hAnsi="Times New Roman" w:cs="Times New Roman"/>
          <w:sz w:val="28"/>
        </w:rPr>
        <w:t xml:space="preserve"> реализации программы – 0,94.</w:t>
      </w:r>
      <w:proofErr w:type="gramEnd"/>
    </w:p>
    <w:p w:rsidR="00BC3904" w:rsidRPr="00C62B02" w:rsidRDefault="00BC3904" w:rsidP="00BC3904">
      <w:pPr>
        <w:spacing w:after="0" w:line="240" w:lineRule="auto"/>
        <w:ind w:firstLine="851"/>
        <w:jc w:val="both"/>
        <w:rPr>
          <w:rFonts w:ascii="Times New Roman" w:eastAsia="Times New Roman" w:hAnsi="Times New Roman" w:cs="Times New Roman"/>
          <w:color w:val="000000" w:themeColor="text1"/>
          <w:sz w:val="28"/>
        </w:rPr>
      </w:pPr>
      <w:r>
        <w:rPr>
          <w:rFonts w:ascii="Times New Roman" w:eastAsia="Times New Roman" w:hAnsi="Times New Roman" w:cs="Times New Roman"/>
          <w:sz w:val="28"/>
          <w:szCs w:val="28"/>
        </w:rPr>
        <w:lastRenderedPageBreak/>
        <w:t xml:space="preserve">Считаем целесообразным продолжить реализацию </w:t>
      </w:r>
      <w:r w:rsidRPr="00C62B02">
        <w:rPr>
          <w:rFonts w:ascii="Times New Roman" w:eastAsia="Times New Roman" w:hAnsi="Times New Roman" w:cs="Times New Roman"/>
          <w:sz w:val="28"/>
          <w:szCs w:val="28"/>
        </w:rPr>
        <w:t xml:space="preserve">подпрограмм </w:t>
      </w:r>
      <w:r w:rsidRPr="00C62B02">
        <w:rPr>
          <w:rFonts w:ascii="Times New Roman" w:eastAsia="Times New Roman" w:hAnsi="Times New Roman" w:cs="Times New Roman"/>
          <w:color w:val="000000" w:themeColor="text1"/>
          <w:sz w:val="28"/>
        </w:rPr>
        <w:t>"Газификация муниципального образования Кавказский район"</w:t>
      </w:r>
      <w:r>
        <w:rPr>
          <w:rFonts w:ascii="Times New Roman" w:eastAsia="Times New Roman" w:hAnsi="Times New Roman" w:cs="Times New Roman"/>
          <w:color w:val="000000" w:themeColor="text1"/>
          <w:sz w:val="28"/>
        </w:rPr>
        <w:t xml:space="preserve"> и </w:t>
      </w:r>
      <w:r w:rsidRPr="00C62B02">
        <w:rPr>
          <w:rFonts w:ascii="Times New Roman" w:eastAsia="Times New Roman" w:hAnsi="Times New Roman" w:cs="Times New Roman"/>
          <w:color w:val="000000" w:themeColor="text1"/>
          <w:sz w:val="28"/>
        </w:rPr>
        <w:t>«Энергоснабжение и повышение энергетической эффективности на территории муниципального образования Кавказский район»</w:t>
      </w:r>
      <w:r>
        <w:rPr>
          <w:rFonts w:ascii="Times New Roman" w:eastAsia="Times New Roman" w:hAnsi="Times New Roman" w:cs="Times New Roman"/>
          <w:color w:val="000000" w:themeColor="text1"/>
          <w:sz w:val="28"/>
        </w:rPr>
        <w:t xml:space="preserve"> в 2017 году.</w:t>
      </w:r>
    </w:p>
    <w:p w:rsidR="00BC3904" w:rsidRDefault="00BC3904" w:rsidP="00BC3904">
      <w:pPr>
        <w:spacing w:after="0"/>
        <w:ind w:firstLine="711"/>
        <w:jc w:val="both"/>
        <w:rPr>
          <w:rFonts w:ascii="Times New Roman" w:hAnsi="Times New Roman" w:cs="Times New Roman"/>
          <w:sz w:val="28"/>
          <w:szCs w:val="28"/>
        </w:rPr>
      </w:pPr>
      <w:r>
        <w:rPr>
          <w:rFonts w:ascii="Times New Roman" w:hAnsi="Times New Roman" w:cs="Times New Roman"/>
          <w:sz w:val="28"/>
          <w:szCs w:val="28"/>
        </w:rPr>
        <w:t xml:space="preserve">  </w:t>
      </w:r>
      <w:r w:rsidRPr="003E55AF">
        <w:rPr>
          <w:rFonts w:ascii="Times New Roman" w:hAnsi="Times New Roman" w:cs="Times New Roman"/>
          <w:sz w:val="28"/>
          <w:szCs w:val="28"/>
        </w:rPr>
        <w:t xml:space="preserve">Для дальнейшей реализации муниципальной программы координатору </w:t>
      </w:r>
      <w:r>
        <w:rPr>
          <w:rFonts w:ascii="Times New Roman" w:hAnsi="Times New Roman" w:cs="Times New Roman"/>
          <w:sz w:val="28"/>
          <w:szCs w:val="28"/>
        </w:rPr>
        <w:t>муниципальной программы -</w:t>
      </w:r>
      <w:r w:rsidRPr="003E55AF">
        <w:rPr>
          <w:rFonts w:ascii="Times New Roman" w:hAnsi="Times New Roman" w:cs="Times New Roman"/>
          <w:sz w:val="28"/>
          <w:szCs w:val="28"/>
        </w:rPr>
        <w:t xml:space="preserve"> </w:t>
      </w:r>
      <w:r w:rsidR="00DF7645" w:rsidRPr="003E55AF">
        <w:rPr>
          <w:rFonts w:ascii="Times New Roman" w:eastAsia="Times New Roman" w:hAnsi="Times New Roman" w:cs="Times New Roman"/>
          <w:sz w:val="28"/>
          <w:szCs w:val="28"/>
        </w:rPr>
        <w:t xml:space="preserve">отделу </w:t>
      </w:r>
      <w:r w:rsidR="00290AF2" w:rsidRPr="00CB27AC">
        <w:rPr>
          <w:rFonts w:ascii="Times New Roman" w:eastAsia="Times New Roman" w:hAnsi="Times New Roman" w:cs="Times New Roman"/>
          <w:sz w:val="28"/>
        </w:rPr>
        <w:t>жилищно-коммунального хозяйства транспорта, связи и дорожного хозяйства  муниципального образования Кавказский район</w:t>
      </w:r>
      <w:r w:rsidR="00DF7645" w:rsidRPr="003E55AF">
        <w:rPr>
          <w:rFonts w:ascii="Times New Roman" w:eastAsia="Times New Roman" w:hAnsi="Times New Roman" w:cs="Times New Roman"/>
          <w:sz w:val="28"/>
          <w:szCs w:val="28"/>
        </w:rPr>
        <w:t xml:space="preserve"> </w:t>
      </w:r>
      <w:r w:rsidRPr="003E55AF">
        <w:rPr>
          <w:rFonts w:ascii="Times New Roman" w:hAnsi="Times New Roman" w:cs="Times New Roman"/>
          <w:sz w:val="28"/>
          <w:szCs w:val="28"/>
        </w:rPr>
        <w:t xml:space="preserve">и </w:t>
      </w:r>
      <w:r>
        <w:rPr>
          <w:rFonts w:ascii="Times New Roman" w:hAnsi="Times New Roman" w:cs="Times New Roman"/>
          <w:sz w:val="28"/>
          <w:szCs w:val="28"/>
        </w:rPr>
        <w:t xml:space="preserve">координатору подпрограммы - </w:t>
      </w:r>
      <w:r w:rsidR="00DF7645" w:rsidRPr="003E55AF">
        <w:rPr>
          <w:rFonts w:ascii="Times New Roman" w:eastAsia="Times New Roman" w:hAnsi="Times New Roman" w:cs="Times New Roman"/>
          <w:sz w:val="28"/>
          <w:szCs w:val="28"/>
        </w:rPr>
        <w:t xml:space="preserve">отделу капитального строительства </w:t>
      </w:r>
      <w:r w:rsidRPr="003E55AF">
        <w:rPr>
          <w:rFonts w:ascii="Times New Roman" w:hAnsi="Times New Roman" w:cs="Times New Roman"/>
          <w:sz w:val="28"/>
          <w:szCs w:val="28"/>
        </w:rPr>
        <w:t xml:space="preserve">необходимо </w:t>
      </w:r>
      <w:r>
        <w:rPr>
          <w:rFonts w:ascii="Times New Roman" w:hAnsi="Times New Roman" w:cs="Times New Roman"/>
          <w:sz w:val="28"/>
          <w:szCs w:val="28"/>
        </w:rPr>
        <w:t xml:space="preserve">продолжить </w:t>
      </w:r>
      <w:r w:rsidRPr="003E55AF">
        <w:rPr>
          <w:rFonts w:ascii="Times New Roman" w:hAnsi="Times New Roman" w:cs="Times New Roman"/>
          <w:sz w:val="28"/>
          <w:szCs w:val="28"/>
        </w:rPr>
        <w:t xml:space="preserve">постоянный мониторинг и усилить </w:t>
      </w:r>
      <w:proofErr w:type="gramStart"/>
      <w:r w:rsidRPr="003E55AF">
        <w:rPr>
          <w:rFonts w:ascii="Times New Roman" w:hAnsi="Times New Roman" w:cs="Times New Roman"/>
          <w:sz w:val="28"/>
          <w:szCs w:val="28"/>
        </w:rPr>
        <w:t>контроль</w:t>
      </w:r>
      <w:r>
        <w:rPr>
          <w:rFonts w:ascii="Times New Roman" w:hAnsi="Times New Roman" w:cs="Times New Roman"/>
          <w:sz w:val="28"/>
          <w:szCs w:val="28"/>
        </w:rPr>
        <w:t xml:space="preserve"> </w:t>
      </w:r>
      <w:r w:rsidRPr="003E55AF">
        <w:rPr>
          <w:rFonts w:ascii="Times New Roman" w:hAnsi="Times New Roman" w:cs="Times New Roman"/>
          <w:sz w:val="28"/>
          <w:szCs w:val="28"/>
        </w:rPr>
        <w:t>за</w:t>
      </w:r>
      <w:proofErr w:type="gramEnd"/>
      <w:r w:rsidRPr="003E55AF">
        <w:rPr>
          <w:rFonts w:ascii="Times New Roman" w:hAnsi="Times New Roman" w:cs="Times New Roman"/>
          <w:sz w:val="28"/>
          <w:szCs w:val="28"/>
        </w:rPr>
        <w:t xml:space="preserve"> выполнением мероприятий подпрограмм, достижением запланированных значений целевых показателей, обратить внимание на качеств</w:t>
      </w:r>
      <w:r>
        <w:rPr>
          <w:rFonts w:ascii="Times New Roman" w:hAnsi="Times New Roman" w:cs="Times New Roman"/>
          <w:sz w:val="28"/>
          <w:szCs w:val="28"/>
        </w:rPr>
        <w:t>о</w:t>
      </w:r>
      <w:r w:rsidRPr="003E55AF">
        <w:rPr>
          <w:rFonts w:ascii="Times New Roman" w:hAnsi="Times New Roman" w:cs="Times New Roman"/>
          <w:sz w:val="28"/>
          <w:szCs w:val="28"/>
        </w:rPr>
        <w:t xml:space="preserve"> планирования целевых показателей</w:t>
      </w:r>
      <w:r>
        <w:rPr>
          <w:rFonts w:ascii="Times New Roman" w:hAnsi="Times New Roman" w:cs="Times New Roman"/>
          <w:sz w:val="28"/>
          <w:szCs w:val="28"/>
        </w:rPr>
        <w:t xml:space="preserve">. </w:t>
      </w:r>
    </w:p>
    <w:p w:rsidR="00BC3904" w:rsidRPr="00CB27AC" w:rsidRDefault="00BC3904" w:rsidP="00B0466D">
      <w:pPr>
        <w:spacing w:after="0" w:line="240" w:lineRule="auto"/>
        <w:jc w:val="both"/>
        <w:rPr>
          <w:rFonts w:ascii="Times New Roman" w:eastAsia="Times New Roman" w:hAnsi="Times New Roman" w:cs="Times New Roman"/>
          <w:sz w:val="28"/>
        </w:rPr>
      </w:pPr>
    </w:p>
    <w:p w:rsidR="006A6718" w:rsidRPr="002E5394" w:rsidRDefault="00AC36AC" w:rsidP="006A6718">
      <w:pPr>
        <w:spacing w:after="0" w:line="100" w:lineRule="atLeast"/>
        <w:jc w:val="center"/>
        <w:rPr>
          <w:rFonts w:ascii="Times New Roman" w:hAnsi="Times New Roman" w:cs="Times New Roman"/>
          <w:b/>
          <w:sz w:val="32"/>
          <w:szCs w:val="32"/>
        </w:rPr>
      </w:pPr>
      <w:r w:rsidRPr="002E5394">
        <w:rPr>
          <w:rFonts w:ascii="Times New Roman" w:hAnsi="Times New Roman" w:cs="Times New Roman"/>
          <w:b/>
          <w:sz w:val="32"/>
          <w:szCs w:val="32"/>
        </w:rPr>
        <w:t>3.5. О</w:t>
      </w:r>
      <w:r w:rsidR="006A6718" w:rsidRPr="002E5394">
        <w:rPr>
          <w:rFonts w:ascii="Times New Roman" w:hAnsi="Times New Roman" w:cs="Times New Roman"/>
          <w:b/>
          <w:sz w:val="32"/>
          <w:szCs w:val="32"/>
        </w:rPr>
        <w:t xml:space="preserve"> ходе реализации муниципальной  программы</w:t>
      </w:r>
    </w:p>
    <w:p w:rsidR="006A6718" w:rsidRPr="002E5394" w:rsidRDefault="006A6718" w:rsidP="006A6718">
      <w:pPr>
        <w:widowControl w:val="0"/>
        <w:spacing w:after="0" w:line="100" w:lineRule="atLeast"/>
        <w:jc w:val="center"/>
        <w:rPr>
          <w:rFonts w:ascii="Times New Roman" w:hAnsi="Times New Roman" w:cs="Times New Roman"/>
          <w:b/>
          <w:color w:val="FF0000"/>
          <w:sz w:val="32"/>
          <w:szCs w:val="32"/>
        </w:rPr>
      </w:pPr>
      <w:r w:rsidRPr="002E5394">
        <w:rPr>
          <w:rFonts w:ascii="Times New Roman" w:hAnsi="Times New Roman" w:cs="Times New Roman"/>
          <w:b/>
          <w:sz w:val="32"/>
          <w:szCs w:val="32"/>
        </w:rPr>
        <w:t xml:space="preserve"> «Защита населения и территорий от чрезвычайных  ситуаций природного и техногенного характера»</w:t>
      </w:r>
    </w:p>
    <w:p w:rsidR="006A6718" w:rsidRPr="002E5394" w:rsidRDefault="006A6718" w:rsidP="006A6718">
      <w:pPr>
        <w:spacing w:after="0" w:line="100" w:lineRule="atLeast"/>
        <w:ind w:firstLine="709"/>
        <w:jc w:val="both"/>
        <w:rPr>
          <w:rFonts w:ascii="Times New Roman" w:hAnsi="Times New Roman"/>
          <w:b/>
          <w:sz w:val="36"/>
          <w:szCs w:val="36"/>
        </w:rPr>
      </w:pPr>
    </w:p>
    <w:p w:rsidR="006A6718" w:rsidRDefault="006A6718" w:rsidP="00D2681A">
      <w:pPr>
        <w:widowControl w:val="0"/>
        <w:spacing w:after="0" w:line="100" w:lineRule="atLeast"/>
        <w:ind w:firstLine="708"/>
        <w:jc w:val="both"/>
        <w:rPr>
          <w:rFonts w:ascii="Times New Roman" w:hAnsi="Times New Roman"/>
          <w:sz w:val="28"/>
          <w:szCs w:val="28"/>
        </w:rPr>
      </w:pPr>
      <w:r>
        <w:rPr>
          <w:rFonts w:ascii="Times New Roman" w:hAnsi="Times New Roman"/>
          <w:sz w:val="28"/>
          <w:szCs w:val="28"/>
        </w:rPr>
        <w:t xml:space="preserve">Муниципальная программа  муниципального образования Кавказский район «Защита населения и территорий от чрезвычайных  ситуаций природного и техногенного характера» утверждена постановлением </w:t>
      </w:r>
      <w:r>
        <w:rPr>
          <w:rFonts w:ascii="Times New Roman" w:hAnsi="Times New Roman"/>
          <w:bCs/>
          <w:sz w:val="28"/>
          <w:szCs w:val="28"/>
        </w:rPr>
        <w:t xml:space="preserve">администрации муниципального образования Кавказский район </w:t>
      </w:r>
      <w:r>
        <w:rPr>
          <w:rFonts w:ascii="Times New Roman" w:hAnsi="Times New Roman"/>
          <w:sz w:val="28"/>
          <w:szCs w:val="28"/>
        </w:rPr>
        <w:t xml:space="preserve">  </w:t>
      </w:r>
      <w:r>
        <w:rPr>
          <w:rFonts w:ascii="Times New Roman" w:hAnsi="Times New Roman"/>
          <w:bCs/>
          <w:sz w:val="28"/>
          <w:szCs w:val="28"/>
        </w:rPr>
        <w:t xml:space="preserve">от 31 октября 2014 года № 1731 «Об утверждении муниципальной программы муниципального образования Кавказский район </w:t>
      </w:r>
      <w:r>
        <w:rPr>
          <w:rFonts w:ascii="Times New Roman" w:hAnsi="Times New Roman"/>
          <w:sz w:val="28"/>
          <w:szCs w:val="28"/>
        </w:rPr>
        <w:t>«Защита населения и территорий от чрезвычайных  ситуаций природного и техногенного характера»</w:t>
      </w:r>
      <w:r w:rsidR="00D2681A">
        <w:rPr>
          <w:rFonts w:ascii="Times New Roman" w:hAnsi="Times New Roman"/>
          <w:sz w:val="28"/>
          <w:szCs w:val="28"/>
        </w:rPr>
        <w:t xml:space="preserve">. </w:t>
      </w:r>
      <w:r>
        <w:rPr>
          <w:rFonts w:ascii="Times New Roman" w:hAnsi="Times New Roman"/>
          <w:sz w:val="28"/>
          <w:szCs w:val="28"/>
        </w:rPr>
        <w:t>В ходе реализации в 2016 год</w:t>
      </w:r>
      <w:r w:rsidR="00C210C5">
        <w:rPr>
          <w:rFonts w:ascii="Times New Roman" w:hAnsi="Times New Roman"/>
          <w:sz w:val="28"/>
          <w:szCs w:val="28"/>
        </w:rPr>
        <w:t>у</w:t>
      </w:r>
      <w:r>
        <w:rPr>
          <w:rFonts w:ascii="Times New Roman" w:hAnsi="Times New Roman"/>
          <w:sz w:val="28"/>
          <w:szCs w:val="28"/>
        </w:rPr>
        <w:t xml:space="preserve"> был</w:t>
      </w:r>
      <w:r w:rsidR="00C210C5">
        <w:rPr>
          <w:rFonts w:ascii="Times New Roman" w:hAnsi="Times New Roman"/>
          <w:sz w:val="28"/>
          <w:szCs w:val="28"/>
        </w:rPr>
        <w:t>о</w:t>
      </w:r>
      <w:r>
        <w:rPr>
          <w:rFonts w:ascii="Times New Roman" w:hAnsi="Times New Roman"/>
          <w:sz w:val="28"/>
          <w:szCs w:val="28"/>
        </w:rPr>
        <w:t xml:space="preserve"> внесен</w:t>
      </w:r>
      <w:r w:rsidR="00C210C5">
        <w:rPr>
          <w:rFonts w:ascii="Times New Roman" w:hAnsi="Times New Roman"/>
          <w:sz w:val="28"/>
          <w:szCs w:val="28"/>
        </w:rPr>
        <w:t>о 1</w:t>
      </w:r>
      <w:r>
        <w:rPr>
          <w:rFonts w:ascii="Times New Roman" w:hAnsi="Times New Roman"/>
          <w:sz w:val="28"/>
          <w:szCs w:val="28"/>
        </w:rPr>
        <w:t xml:space="preserve"> изменени</w:t>
      </w:r>
      <w:r w:rsidR="00C210C5">
        <w:rPr>
          <w:rFonts w:ascii="Times New Roman" w:hAnsi="Times New Roman"/>
          <w:sz w:val="28"/>
          <w:szCs w:val="28"/>
        </w:rPr>
        <w:t>е</w:t>
      </w:r>
      <w:r w:rsidR="00E50E0A">
        <w:rPr>
          <w:rFonts w:ascii="Times New Roman" w:hAnsi="Times New Roman"/>
          <w:sz w:val="28"/>
          <w:szCs w:val="28"/>
        </w:rPr>
        <w:t xml:space="preserve"> в муниципальную программу</w:t>
      </w:r>
      <w:r>
        <w:rPr>
          <w:rFonts w:ascii="Times New Roman" w:hAnsi="Times New Roman"/>
          <w:sz w:val="28"/>
          <w:szCs w:val="28"/>
        </w:rPr>
        <w:t>.</w:t>
      </w:r>
    </w:p>
    <w:p w:rsidR="006A6718" w:rsidRDefault="006A6718" w:rsidP="006A6718">
      <w:pPr>
        <w:spacing w:after="0" w:line="100" w:lineRule="atLeast"/>
        <w:ind w:firstLine="709"/>
        <w:jc w:val="both"/>
        <w:rPr>
          <w:rFonts w:ascii="Times New Roman" w:hAnsi="Times New Roman"/>
          <w:sz w:val="28"/>
          <w:szCs w:val="28"/>
        </w:rPr>
      </w:pPr>
      <w:r>
        <w:rPr>
          <w:rFonts w:ascii="Times New Roman" w:hAnsi="Times New Roman"/>
          <w:sz w:val="28"/>
          <w:szCs w:val="28"/>
        </w:rPr>
        <w:t>Координатор муниципальной программы – МКУ «Управление по делам ГО и ЧС» Кавказского района.</w:t>
      </w:r>
    </w:p>
    <w:p w:rsidR="00317E22" w:rsidRDefault="006A6718" w:rsidP="006A6718">
      <w:pPr>
        <w:widowControl w:val="0"/>
        <w:spacing w:after="0" w:line="100" w:lineRule="atLeast"/>
        <w:ind w:firstLine="708"/>
        <w:jc w:val="both"/>
        <w:rPr>
          <w:rFonts w:ascii="Times New Roman" w:hAnsi="Times New Roman"/>
          <w:sz w:val="28"/>
          <w:szCs w:val="28"/>
        </w:rPr>
      </w:pPr>
      <w:r>
        <w:rPr>
          <w:rFonts w:ascii="Times New Roman" w:hAnsi="Times New Roman"/>
          <w:sz w:val="28"/>
          <w:szCs w:val="28"/>
        </w:rPr>
        <w:t xml:space="preserve">Общий объем финансирования </w:t>
      </w:r>
      <w:r w:rsidR="00D2681A">
        <w:rPr>
          <w:rFonts w:ascii="Times New Roman" w:hAnsi="Times New Roman"/>
          <w:sz w:val="28"/>
          <w:szCs w:val="28"/>
        </w:rPr>
        <w:t xml:space="preserve">муниципальной </w:t>
      </w:r>
      <w:r>
        <w:rPr>
          <w:rFonts w:ascii="Times New Roman" w:hAnsi="Times New Roman"/>
          <w:sz w:val="28"/>
          <w:szCs w:val="28"/>
        </w:rPr>
        <w:t>программы  в 2016 году составил 16</w:t>
      </w:r>
      <w:r w:rsidR="00885DCC">
        <w:rPr>
          <w:rFonts w:ascii="Times New Roman" w:hAnsi="Times New Roman"/>
          <w:sz w:val="28"/>
          <w:szCs w:val="28"/>
        </w:rPr>
        <w:t xml:space="preserve"> </w:t>
      </w:r>
      <w:r>
        <w:rPr>
          <w:rFonts w:ascii="Times New Roman" w:hAnsi="Times New Roman"/>
          <w:sz w:val="28"/>
          <w:szCs w:val="28"/>
        </w:rPr>
        <w:t>062,4 тыс.</w:t>
      </w:r>
      <w:r w:rsidR="00D2681A">
        <w:rPr>
          <w:rFonts w:ascii="Times New Roman" w:hAnsi="Times New Roman"/>
          <w:sz w:val="28"/>
          <w:szCs w:val="28"/>
        </w:rPr>
        <w:t xml:space="preserve"> </w:t>
      </w:r>
      <w:r>
        <w:rPr>
          <w:rFonts w:ascii="Times New Roman" w:hAnsi="Times New Roman"/>
          <w:sz w:val="28"/>
          <w:szCs w:val="28"/>
        </w:rPr>
        <w:t>рублей</w:t>
      </w:r>
      <w:r w:rsidR="00317E22">
        <w:rPr>
          <w:rFonts w:ascii="Times New Roman" w:hAnsi="Times New Roman"/>
          <w:sz w:val="28"/>
          <w:szCs w:val="28"/>
        </w:rPr>
        <w:t>, в</w:t>
      </w:r>
      <w:r>
        <w:rPr>
          <w:rFonts w:ascii="Times New Roman" w:hAnsi="Times New Roman"/>
          <w:sz w:val="28"/>
          <w:szCs w:val="28"/>
        </w:rPr>
        <w:t xml:space="preserve"> том числе</w:t>
      </w:r>
      <w:r w:rsidR="00317E22">
        <w:rPr>
          <w:rFonts w:ascii="Times New Roman" w:hAnsi="Times New Roman"/>
          <w:sz w:val="28"/>
          <w:szCs w:val="28"/>
        </w:rPr>
        <w:t>:</w:t>
      </w:r>
    </w:p>
    <w:p w:rsidR="00317E22" w:rsidRDefault="006A6718" w:rsidP="006A6718">
      <w:pPr>
        <w:widowControl w:val="0"/>
        <w:spacing w:after="0" w:line="100" w:lineRule="atLeast"/>
        <w:ind w:firstLine="708"/>
        <w:jc w:val="both"/>
        <w:rPr>
          <w:rFonts w:ascii="Times New Roman" w:hAnsi="Times New Roman"/>
          <w:sz w:val="28"/>
          <w:szCs w:val="28"/>
        </w:rPr>
      </w:pPr>
      <w:r>
        <w:rPr>
          <w:rFonts w:ascii="Times New Roman" w:hAnsi="Times New Roman"/>
          <w:sz w:val="28"/>
          <w:szCs w:val="28"/>
        </w:rPr>
        <w:t xml:space="preserve"> </w:t>
      </w:r>
      <w:r w:rsidR="00317E22">
        <w:rPr>
          <w:rFonts w:ascii="Times New Roman" w:hAnsi="Times New Roman"/>
          <w:sz w:val="28"/>
          <w:szCs w:val="28"/>
        </w:rPr>
        <w:t xml:space="preserve">- </w:t>
      </w:r>
      <w:r>
        <w:rPr>
          <w:rFonts w:ascii="Times New Roman" w:hAnsi="Times New Roman"/>
          <w:sz w:val="28"/>
          <w:szCs w:val="28"/>
        </w:rPr>
        <w:t xml:space="preserve">за счет средств местного бюджета </w:t>
      </w:r>
      <w:r w:rsidR="00885DCC">
        <w:rPr>
          <w:rFonts w:ascii="Times New Roman" w:hAnsi="Times New Roman"/>
          <w:sz w:val="28"/>
          <w:szCs w:val="28"/>
        </w:rPr>
        <w:t>–</w:t>
      </w:r>
      <w:r>
        <w:rPr>
          <w:rFonts w:ascii="Times New Roman" w:hAnsi="Times New Roman"/>
          <w:sz w:val="28"/>
          <w:szCs w:val="28"/>
        </w:rPr>
        <w:t xml:space="preserve"> 15</w:t>
      </w:r>
      <w:r w:rsidR="00885DCC">
        <w:rPr>
          <w:rFonts w:ascii="Times New Roman" w:hAnsi="Times New Roman"/>
          <w:sz w:val="28"/>
          <w:szCs w:val="28"/>
        </w:rPr>
        <w:t xml:space="preserve"> </w:t>
      </w:r>
      <w:r>
        <w:rPr>
          <w:rFonts w:ascii="Times New Roman" w:hAnsi="Times New Roman"/>
          <w:sz w:val="28"/>
          <w:szCs w:val="28"/>
        </w:rPr>
        <w:t xml:space="preserve">032,4  тыс. рублей, </w:t>
      </w:r>
    </w:p>
    <w:p w:rsidR="00317E22" w:rsidRDefault="00317E22" w:rsidP="006A6718">
      <w:pPr>
        <w:widowControl w:val="0"/>
        <w:spacing w:after="0" w:line="100" w:lineRule="atLeast"/>
        <w:ind w:firstLine="708"/>
        <w:jc w:val="both"/>
        <w:rPr>
          <w:rFonts w:ascii="Times New Roman" w:hAnsi="Times New Roman"/>
          <w:sz w:val="28"/>
          <w:szCs w:val="28"/>
        </w:rPr>
      </w:pPr>
      <w:r>
        <w:rPr>
          <w:rFonts w:ascii="Times New Roman" w:hAnsi="Times New Roman"/>
          <w:sz w:val="28"/>
          <w:szCs w:val="28"/>
        </w:rPr>
        <w:t xml:space="preserve">- за счет внебюджетных источников </w:t>
      </w:r>
      <w:r w:rsidR="00885DCC">
        <w:rPr>
          <w:rFonts w:ascii="Times New Roman" w:hAnsi="Times New Roman"/>
          <w:sz w:val="28"/>
          <w:szCs w:val="28"/>
        </w:rPr>
        <w:t>–</w:t>
      </w:r>
      <w:r>
        <w:rPr>
          <w:rFonts w:ascii="Times New Roman" w:hAnsi="Times New Roman"/>
          <w:sz w:val="28"/>
          <w:szCs w:val="28"/>
        </w:rPr>
        <w:t xml:space="preserve"> 1</w:t>
      </w:r>
      <w:r w:rsidR="00885DCC">
        <w:rPr>
          <w:rFonts w:ascii="Times New Roman" w:hAnsi="Times New Roman"/>
          <w:sz w:val="28"/>
          <w:szCs w:val="28"/>
        </w:rPr>
        <w:t xml:space="preserve"> </w:t>
      </w:r>
      <w:r>
        <w:rPr>
          <w:rFonts w:ascii="Times New Roman" w:hAnsi="Times New Roman"/>
          <w:sz w:val="28"/>
          <w:szCs w:val="28"/>
        </w:rPr>
        <w:t>030,0 тыс. рублей.</w:t>
      </w:r>
    </w:p>
    <w:p w:rsidR="00317E22" w:rsidRDefault="00317E22" w:rsidP="006A6718">
      <w:pPr>
        <w:widowControl w:val="0"/>
        <w:spacing w:after="0" w:line="100" w:lineRule="atLeast"/>
        <w:ind w:firstLine="708"/>
        <w:jc w:val="both"/>
        <w:rPr>
          <w:rFonts w:ascii="Times New Roman" w:hAnsi="Times New Roman"/>
          <w:sz w:val="28"/>
          <w:szCs w:val="28"/>
        </w:rPr>
      </w:pPr>
      <w:r>
        <w:rPr>
          <w:rFonts w:ascii="Times New Roman" w:hAnsi="Times New Roman"/>
          <w:sz w:val="28"/>
          <w:szCs w:val="28"/>
        </w:rPr>
        <w:t>К</w:t>
      </w:r>
      <w:r w:rsidR="006A6718">
        <w:rPr>
          <w:rFonts w:ascii="Times New Roman" w:hAnsi="Times New Roman"/>
          <w:sz w:val="28"/>
          <w:szCs w:val="28"/>
        </w:rPr>
        <w:t xml:space="preserve">ассовые расходы составили </w:t>
      </w:r>
      <w:r>
        <w:rPr>
          <w:rFonts w:ascii="Times New Roman" w:hAnsi="Times New Roman"/>
          <w:sz w:val="28"/>
          <w:szCs w:val="28"/>
        </w:rPr>
        <w:t>16</w:t>
      </w:r>
      <w:r w:rsidR="00885DCC">
        <w:rPr>
          <w:rFonts w:ascii="Times New Roman" w:hAnsi="Times New Roman"/>
          <w:sz w:val="28"/>
          <w:szCs w:val="28"/>
        </w:rPr>
        <w:t xml:space="preserve"> </w:t>
      </w:r>
      <w:r>
        <w:rPr>
          <w:rFonts w:ascii="Times New Roman" w:hAnsi="Times New Roman"/>
          <w:sz w:val="28"/>
          <w:szCs w:val="28"/>
        </w:rPr>
        <w:t>054,5 тыс. рублей или 100,0%, из них:</w:t>
      </w:r>
    </w:p>
    <w:p w:rsidR="00317E22" w:rsidRDefault="00317E22" w:rsidP="006A6718">
      <w:pPr>
        <w:widowControl w:val="0"/>
        <w:spacing w:after="0" w:line="100" w:lineRule="atLeast"/>
        <w:ind w:firstLine="708"/>
        <w:jc w:val="both"/>
        <w:rPr>
          <w:rFonts w:ascii="Times New Roman" w:hAnsi="Times New Roman"/>
          <w:sz w:val="28"/>
          <w:szCs w:val="28"/>
        </w:rPr>
      </w:pPr>
      <w:r>
        <w:rPr>
          <w:rFonts w:ascii="Times New Roman" w:hAnsi="Times New Roman"/>
          <w:sz w:val="28"/>
          <w:szCs w:val="28"/>
        </w:rPr>
        <w:t xml:space="preserve">- за счет средств местного бюджета </w:t>
      </w:r>
      <w:r w:rsidR="00885DCC">
        <w:rPr>
          <w:rFonts w:ascii="Times New Roman" w:hAnsi="Times New Roman"/>
          <w:sz w:val="28"/>
          <w:szCs w:val="28"/>
        </w:rPr>
        <w:t>–</w:t>
      </w:r>
      <w:r>
        <w:rPr>
          <w:rFonts w:ascii="Times New Roman" w:hAnsi="Times New Roman"/>
          <w:sz w:val="28"/>
          <w:szCs w:val="28"/>
        </w:rPr>
        <w:t xml:space="preserve"> </w:t>
      </w:r>
      <w:r w:rsidR="006A6718">
        <w:rPr>
          <w:rFonts w:ascii="Times New Roman" w:hAnsi="Times New Roman"/>
          <w:sz w:val="28"/>
          <w:szCs w:val="28"/>
        </w:rPr>
        <w:t>15</w:t>
      </w:r>
      <w:r w:rsidR="00885DCC">
        <w:rPr>
          <w:rFonts w:ascii="Times New Roman" w:hAnsi="Times New Roman"/>
          <w:sz w:val="28"/>
          <w:szCs w:val="28"/>
        </w:rPr>
        <w:t xml:space="preserve"> </w:t>
      </w:r>
      <w:r w:rsidR="006A6718">
        <w:rPr>
          <w:rFonts w:ascii="Times New Roman" w:hAnsi="Times New Roman"/>
          <w:sz w:val="28"/>
          <w:szCs w:val="28"/>
        </w:rPr>
        <w:t>003,3 тыс. рублей или 99,8 %</w:t>
      </w:r>
      <w:r>
        <w:rPr>
          <w:rFonts w:ascii="Times New Roman" w:hAnsi="Times New Roman"/>
          <w:sz w:val="28"/>
          <w:szCs w:val="28"/>
        </w:rPr>
        <w:t>,</w:t>
      </w:r>
    </w:p>
    <w:p w:rsidR="006A6718" w:rsidRDefault="00317E22" w:rsidP="006A6718">
      <w:pPr>
        <w:widowControl w:val="0"/>
        <w:spacing w:after="0" w:line="100" w:lineRule="atLeast"/>
        <w:ind w:firstLine="708"/>
        <w:jc w:val="both"/>
        <w:rPr>
          <w:rFonts w:ascii="Times New Roman" w:hAnsi="Times New Roman"/>
          <w:sz w:val="28"/>
          <w:szCs w:val="28"/>
        </w:rPr>
      </w:pPr>
      <w:r>
        <w:rPr>
          <w:rFonts w:ascii="Times New Roman" w:hAnsi="Times New Roman"/>
          <w:sz w:val="28"/>
          <w:szCs w:val="28"/>
        </w:rPr>
        <w:t>- за счет внебюджетных источников -</w:t>
      </w:r>
      <w:r w:rsidR="004219EA">
        <w:rPr>
          <w:rFonts w:ascii="Times New Roman" w:hAnsi="Times New Roman"/>
          <w:sz w:val="28"/>
          <w:szCs w:val="28"/>
        </w:rPr>
        <w:t xml:space="preserve"> </w:t>
      </w:r>
      <w:r w:rsidR="006A6718">
        <w:rPr>
          <w:rFonts w:ascii="Times New Roman" w:hAnsi="Times New Roman"/>
          <w:sz w:val="28"/>
          <w:szCs w:val="28"/>
        </w:rPr>
        <w:t>1</w:t>
      </w:r>
      <w:r w:rsidR="00885DCC">
        <w:rPr>
          <w:rFonts w:ascii="Times New Roman" w:hAnsi="Times New Roman"/>
          <w:sz w:val="28"/>
          <w:szCs w:val="28"/>
        </w:rPr>
        <w:t xml:space="preserve"> </w:t>
      </w:r>
      <w:r w:rsidR="006A6718">
        <w:rPr>
          <w:rFonts w:ascii="Times New Roman" w:hAnsi="Times New Roman"/>
          <w:sz w:val="28"/>
          <w:szCs w:val="28"/>
        </w:rPr>
        <w:t>051,2 тыс. рублей или 102,1%</w:t>
      </w:r>
      <w:r w:rsidR="00D2681A">
        <w:rPr>
          <w:rFonts w:ascii="Times New Roman" w:hAnsi="Times New Roman"/>
          <w:sz w:val="28"/>
          <w:szCs w:val="28"/>
        </w:rPr>
        <w:t>, перевыполнение за счет внеплановых поступлений от предпринимательской деятельности</w:t>
      </w:r>
      <w:r w:rsidR="006A6718">
        <w:rPr>
          <w:rFonts w:ascii="Times New Roman" w:hAnsi="Times New Roman"/>
          <w:sz w:val="28"/>
          <w:szCs w:val="28"/>
        </w:rPr>
        <w:t>.</w:t>
      </w:r>
    </w:p>
    <w:p w:rsidR="002E5394" w:rsidRPr="00934471" w:rsidRDefault="002E5394" w:rsidP="002E5394">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 xml:space="preserve">Контрольные события, предусмотренные планом реализации муниципальной программы, выполнены в полном объеме в установленные сроки. </w:t>
      </w:r>
    </w:p>
    <w:p w:rsidR="006A6718" w:rsidRDefault="006A6718" w:rsidP="006A6718">
      <w:pPr>
        <w:spacing w:after="0" w:line="100" w:lineRule="atLeast"/>
        <w:ind w:firstLine="708"/>
        <w:jc w:val="both"/>
        <w:rPr>
          <w:rFonts w:ascii="Times New Roman" w:hAnsi="Times New Roman"/>
          <w:sz w:val="28"/>
          <w:szCs w:val="28"/>
        </w:rPr>
      </w:pPr>
      <w:r>
        <w:rPr>
          <w:rFonts w:ascii="Times New Roman" w:hAnsi="Times New Roman"/>
          <w:sz w:val="28"/>
          <w:szCs w:val="28"/>
        </w:rPr>
        <w:lastRenderedPageBreak/>
        <w:t xml:space="preserve">Достижение целей и решение задач, поставленных в </w:t>
      </w:r>
      <w:r w:rsidR="00D2681A">
        <w:rPr>
          <w:rFonts w:ascii="Times New Roman" w:hAnsi="Times New Roman"/>
          <w:sz w:val="28"/>
          <w:szCs w:val="28"/>
        </w:rPr>
        <w:t xml:space="preserve">муниципальной </w:t>
      </w:r>
      <w:r>
        <w:rPr>
          <w:rFonts w:ascii="Times New Roman" w:hAnsi="Times New Roman"/>
          <w:sz w:val="28"/>
          <w:szCs w:val="28"/>
        </w:rPr>
        <w:t>программе, осуществляется в рамках реализации входящих в ее состав подпрограмм.</w:t>
      </w:r>
    </w:p>
    <w:p w:rsidR="006A6718" w:rsidRDefault="006A6718" w:rsidP="006A6718">
      <w:pPr>
        <w:spacing w:after="0" w:line="100" w:lineRule="atLeast"/>
        <w:ind w:firstLine="709"/>
        <w:jc w:val="both"/>
        <w:rPr>
          <w:rFonts w:ascii="Times New Roman" w:hAnsi="Times New Roman"/>
          <w:sz w:val="28"/>
          <w:szCs w:val="28"/>
        </w:rPr>
      </w:pPr>
    </w:p>
    <w:p w:rsidR="006A6718" w:rsidRDefault="00D2681A" w:rsidP="00D2681A">
      <w:pPr>
        <w:spacing w:after="0" w:line="100" w:lineRule="atLeast"/>
        <w:ind w:firstLine="709"/>
        <w:jc w:val="center"/>
        <w:rPr>
          <w:rFonts w:ascii="Times New Roman" w:hAnsi="Times New Roman"/>
          <w:b/>
          <w:i/>
          <w:sz w:val="28"/>
          <w:szCs w:val="28"/>
        </w:rPr>
      </w:pPr>
      <w:r w:rsidRPr="00D2681A">
        <w:rPr>
          <w:rFonts w:ascii="Times New Roman" w:hAnsi="Times New Roman"/>
          <w:b/>
          <w:i/>
          <w:sz w:val="28"/>
          <w:szCs w:val="28"/>
        </w:rPr>
        <w:t xml:space="preserve">3.5.1. </w:t>
      </w:r>
      <w:r w:rsidR="006A6718" w:rsidRPr="00D2681A">
        <w:rPr>
          <w:rFonts w:ascii="Times New Roman" w:hAnsi="Times New Roman"/>
          <w:b/>
          <w:i/>
          <w:sz w:val="28"/>
          <w:szCs w:val="28"/>
        </w:rPr>
        <w:t>О ходе реализации подпрограммы «Мероприятия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p>
    <w:p w:rsidR="00D2681A" w:rsidRPr="00D2681A" w:rsidRDefault="00D2681A" w:rsidP="00D2681A">
      <w:pPr>
        <w:spacing w:after="0" w:line="100" w:lineRule="atLeast"/>
        <w:ind w:firstLine="709"/>
        <w:jc w:val="center"/>
        <w:rPr>
          <w:rFonts w:ascii="Times New Roman" w:hAnsi="Times New Roman"/>
          <w:i/>
          <w:sz w:val="28"/>
          <w:szCs w:val="28"/>
        </w:rPr>
      </w:pPr>
    </w:p>
    <w:p w:rsidR="006A6718" w:rsidRDefault="006A6718" w:rsidP="006A6718">
      <w:pPr>
        <w:spacing w:after="0" w:line="100" w:lineRule="atLeast"/>
        <w:ind w:firstLine="709"/>
        <w:jc w:val="both"/>
        <w:rPr>
          <w:rFonts w:ascii="Times New Roman" w:hAnsi="Times New Roman"/>
          <w:sz w:val="28"/>
          <w:szCs w:val="28"/>
        </w:rPr>
      </w:pPr>
      <w:r>
        <w:rPr>
          <w:rFonts w:ascii="Times New Roman" w:hAnsi="Times New Roman"/>
          <w:sz w:val="28"/>
          <w:szCs w:val="28"/>
        </w:rPr>
        <w:t>Координатор подпрограммы – МКУ «Управление по делам ГО и ЧС» Кавказского района.</w:t>
      </w:r>
    </w:p>
    <w:p w:rsidR="002E4129" w:rsidRDefault="002E4129" w:rsidP="002E4129">
      <w:pPr>
        <w:spacing w:after="0" w:line="240" w:lineRule="auto"/>
        <w:ind w:firstLine="709"/>
        <w:jc w:val="both"/>
        <w:rPr>
          <w:rFonts w:ascii="Times New Roman" w:hAnsi="Times New Roman"/>
          <w:sz w:val="28"/>
          <w:szCs w:val="28"/>
        </w:rPr>
      </w:pPr>
      <w:r>
        <w:rPr>
          <w:rFonts w:ascii="Times New Roman" w:hAnsi="Times New Roman"/>
          <w:sz w:val="28"/>
          <w:szCs w:val="28"/>
        </w:rPr>
        <w:t>Объем финансирования подпрограммы в 2016 году планировался в сумме 8</w:t>
      </w:r>
      <w:r w:rsidR="006269AA">
        <w:rPr>
          <w:rFonts w:ascii="Times New Roman" w:hAnsi="Times New Roman"/>
          <w:sz w:val="28"/>
          <w:szCs w:val="28"/>
        </w:rPr>
        <w:t xml:space="preserve"> </w:t>
      </w:r>
      <w:r>
        <w:rPr>
          <w:rFonts w:ascii="Times New Roman" w:hAnsi="Times New Roman"/>
          <w:sz w:val="28"/>
          <w:szCs w:val="28"/>
        </w:rPr>
        <w:t>470,0 тыс. рублей, из них:</w:t>
      </w:r>
    </w:p>
    <w:p w:rsidR="002E4129" w:rsidRDefault="002E4129" w:rsidP="002E4129">
      <w:pPr>
        <w:spacing w:after="0" w:line="240" w:lineRule="auto"/>
        <w:ind w:firstLine="709"/>
        <w:jc w:val="both"/>
        <w:rPr>
          <w:rFonts w:ascii="Times New Roman" w:hAnsi="Times New Roman"/>
          <w:sz w:val="28"/>
          <w:szCs w:val="28"/>
        </w:rPr>
      </w:pPr>
      <w:r>
        <w:rPr>
          <w:rFonts w:ascii="Times New Roman" w:hAnsi="Times New Roman"/>
          <w:sz w:val="28"/>
          <w:szCs w:val="28"/>
        </w:rPr>
        <w:t>-за счет средств местного бюджета – 7</w:t>
      </w:r>
      <w:r w:rsidR="006269AA">
        <w:rPr>
          <w:rFonts w:ascii="Times New Roman" w:hAnsi="Times New Roman"/>
          <w:sz w:val="28"/>
          <w:szCs w:val="28"/>
        </w:rPr>
        <w:t xml:space="preserve"> </w:t>
      </w:r>
      <w:r>
        <w:rPr>
          <w:rFonts w:ascii="Times New Roman" w:hAnsi="Times New Roman"/>
          <w:sz w:val="28"/>
          <w:szCs w:val="28"/>
        </w:rPr>
        <w:t>820,0 тыс. рублей,</w:t>
      </w:r>
    </w:p>
    <w:p w:rsidR="002E4129" w:rsidRDefault="002E4129" w:rsidP="002E4129">
      <w:pPr>
        <w:spacing w:after="0" w:line="240" w:lineRule="auto"/>
        <w:ind w:firstLine="709"/>
        <w:jc w:val="both"/>
        <w:rPr>
          <w:rFonts w:ascii="Times New Roman" w:hAnsi="Times New Roman"/>
          <w:sz w:val="28"/>
          <w:szCs w:val="28"/>
        </w:rPr>
      </w:pPr>
      <w:r>
        <w:rPr>
          <w:rFonts w:ascii="Times New Roman" w:hAnsi="Times New Roman"/>
          <w:sz w:val="28"/>
          <w:szCs w:val="28"/>
        </w:rPr>
        <w:t>-за счет внебюджетных источников – 650,0 тыс. рублей.</w:t>
      </w:r>
    </w:p>
    <w:p w:rsidR="002E4129" w:rsidRDefault="002E4129" w:rsidP="002E4129">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Кассовые расходы составили –</w:t>
      </w:r>
      <w:r w:rsidR="00F10FC3">
        <w:rPr>
          <w:rFonts w:ascii="Times New Roman" w:hAnsi="Times New Roman"/>
          <w:sz w:val="28"/>
          <w:szCs w:val="28"/>
        </w:rPr>
        <w:t xml:space="preserve"> </w:t>
      </w:r>
      <w:r>
        <w:rPr>
          <w:rFonts w:ascii="Times New Roman" w:hAnsi="Times New Roman"/>
          <w:sz w:val="28"/>
          <w:szCs w:val="28"/>
        </w:rPr>
        <w:t>8</w:t>
      </w:r>
      <w:r w:rsidR="006269AA">
        <w:rPr>
          <w:rFonts w:ascii="Times New Roman" w:hAnsi="Times New Roman"/>
          <w:sz w:val="28"/>
          <w:szCs w:val="28"/>
        </w:rPr>
        <w:t xml:space="preserve"> </w:t>
      </w:r>
      <w:r>
        <w:rPr>
          <w:rFonts w:ascii="Times New Roman" w:hAnsi="Times New Roman"/>
          <w:sz w:val="28"/>
          <w:szCs w:val="28"/>
        </w:rPr>
        <w:t>518,7 тыс. рублей или 100,6%, в том числе:</w:t>
      </w:r>
    </w:p>
    <w:p w:rsidR="002E4129" w:rsidRDefault="002E4129" w:rsidP="002E4129">
      <w:pPr>
        <w:spacing w:after="0" w:line="240" w:lineRule="auto"/>
        <w:ind w:firstLine="709"/>
        <w:jc w:val="both"/>
        <w:rPr>
          <w:rFonts w:ascii="Times New Roman" w:hAnsi="Times New Roman"/>
          <w:sz w:val="28"/>
          <w:szCs w:val="28"/>
        </w:rPr>
      </w:pPr>
      <w:r>
        <w:rPr>
          <w:rFonts w:ascii="Times New Roman" w:hAnsi="Times New Roman"/>
          <w:sz w:val="28"/>
          <w:szCs w:val="28"/>
        </w:rPr>
        <w:t>-за счет средств местного бюджета – 7</w:t>
      </w:r>
      <w:r w:rsidR="006269AA">
        <w:rPr>
          <w:rFonts w:ascii="Times New Roman" w:hAnsi="Times New Roman"/>
          <w:sz w:val="28"/>
          <w:szCs w:val="28"/>
        </w:rPr>
        <w:t xml:space="preserve"> </w:t>
      </w:r>
      <w:r>
        <w:rPr>
          <w:rFonts w:ascii="Times New Roman" w:hAnsi="Times New Roman"/>
          <w:sz w:val="28"/>
          <w:szCs w:val="28"/>
        </w:rPr>
        <w:t>790,9 тыс. рублей (99,6%),</w:t>
      </w:r>
    </w:p>
    <w:p w:rsidR="002E4129" w:rsidRDefault="002E4129" w:rsidP="002E4129">
      <w:pPr>
        <w:spacing w:after="0" w:line="240" w:lineRule="auto"/>
        <w:ind w:firstLine="709"/>
        <w:jc w:val="both"/>
        <w:rPr>
          <w:rFonts w:ascii="Times New Roman" w:hAnsi="Times New Roman"/>
          <w:sz w:val="28"/>
          <w:szCs w:val="28"/>
        </w:rPr>
      </w:pPr>
      <w:r>
        <w:rPr>
          <w:rFonts w:ascii="Times New Roman" w:hAnsi="Times New Roman"/>
          <w:sz w:val="28"/>
          <w:szCs w:val="28"/>
        </w:rPr>
        <w:t>-за счет внебюджетных источников – 727,8 тыс. рублей (112,0%) .</w:t>
      </w:r>
    </w:p>
    <w:p w:rsidR="006A6718" w:rsidRDefault="006A6718" w:rsidP="006A6718">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Кассовое исполнение бю</w:t>
      </w:r>
      <w:r w:rsidR="00D1036A">
        <w:rPr>
          <w:rFonts w:ascii="Times New Roman" w:hAnsi="Times New Roman"/>
          <w:sz w:val="28"/>
          <w:szCs w:val="28"/>
        </w:rPr>
        <w:t>джетных  средств составило 99,6%, о</w:t>
      </w:r>
      <w:r>
        <w:rPr>
          <w:rFonts w:ascii="Times New Roman" w:hAnsi="Times New Roman"/>
          <w:sz w:val="28"/>
          <w:szCs w:val="28"/>
        </w:rPr>
        <w:t>статок неиспользованных денежных средств</w:t>
      </w:r>
      <w:r w:rsidR="003545CB">
        <w:rPr>
          <w:rFonts w:ascii="Times New Roman" w:hAnsi="Times New Roman"/>
          <w:sz w:val="28"/>
          <w:szCs w:val="28"/>
        </w:rPr>
        <w:t xml:space="preserve">, </w:t>
      </w:r>
      <w:r>
        <w:rPr>
          <w:rFonts w:ascii="Times New Roman" w:hAnsi="Times New Roman"/>
          <w:sz w:val="28"/>
          <w:szCs w:val="28"/>
        </w:rPr>
        <w:t>в</w:t>
      </w:r>
      <w:r w:rsidR="003545CB">
        <w:rPr>
          <w:rFonts w:ascii="Times New Roman" w:hAnsi="Times New Roman"/>
          <w:sz w:val="28"/>
          <w:szCs w:val="28"/>
        </w:rPr>
        <w:t xml:space="preserve"> </w:t>
      </w:r>
      <w:r>
        <w:rPr>
          <w:rFonts w:ascii="Times New Roman" w:hAnsi="Times New Roman"/>
          <w:sz w:val="28"/>
          <w:szCs w:val="28"/>
        </w:rPr>
        <w:t>сумме 29,1 тыс. рублей</w:t>
      </w:r>
      <w:r w:rsidR="003545CB">
        <w:rPr>
          <w:rFonts w:ascii="Times New Roman" w:hAnsi="Times New Roman"/>
          <w:sz w:val="28"/>
          <w:szCs w:val="28"/>
        </w:rPr>
        <w:t>,</w:t>
      </w:r>
      <w:r>
        <w:rPr>
          <w:rFonts w:ascii="Times New Roman" w:hAnsi="Times New Roman"/>
          <w:sz w:val="28"/>
          <w:szCs w:val="28"/>
        </w:rPr>
        <w:t xml:space="preserve"> </w:t>
      </w:r>
      <w:r w:rsidR="00323896">
        <w:rPr>
          <w:rFonts w:ascii="Times New Roman" w:hAnsi="Times New Roman"/>
          <w:sz w:val="28"/>
          <w:szCs w:val="28"/>
        </w:rPr>
        <w:t xml:space="preserve">образовался за счет </w:t>
      </w:r>
      <w:r>
        <w:rPr>
          <w:rFonts w:ascii="Times New Roman" w:hAnsi="Times New Roman"/>
          <w:sz w:val="28"/>
          <w:szCs w:val="28"/>
        </w:rPr>
        <w:t xml:space="preserve">экономии </w:t>
      </w:r>
      <w:r w:rsidR="00140F16">
        <w:rPr>
          <w:rFonts w:ascii="Times New Roman" w:hAnsi="Times New Roman"/>
          <w:sz w:val="28"/>
          <w:szCs w:val="28"/>
        </w:rPr>
        <w:t xml:space="preserve">по налогам и выплатам на оплату труда </w:t>
      </w:r>
      <w:r>
        <w:rPr>
          <w:rFonts w:ascii="Times New Roman" w:hAnsi="Times New Roman"/>
          <w:sz w:val="28"/>
          <w:szCs w:val="28"/>
        </w:rPr>
        <w:t>по листкам нетрудоспособности.</w:t>
      </w:r>
    </w:p>
    <w:p w:rsidR="006A6718" w:rsidRDefault="006A6718" w:rsidP="006A6718">
      <w:pPr>
        <w:spacing w:after="0" w:line="100" w:lineRule="atLeast"/>
        <w:ind w:firstLine="697"/>
        <w:jc w:val="both"/>
        <w:rPr>
          <w:rFonts w:ascii="Times New Roman" w:hAnsi="Times New Roman"/>
          <w:sz w:val="28"/>
          <w:szCs w:val="28"/>
        </w:rPr>
      </w:pPr>
      <w:r>
        <w:rPr>
          <w:rFonts w:ascii="Times New Roman" w:hAnsi="Times New Roman"/>
          <w:color w:val="000000"/>
          <w:sz w:val="28"/>
          <w:szCs w:val="28"/>
        </w:rPr>
        <w:t xml:space="preserve">Размер привлеченных денежных средств увеличился </w:t>
      </w:r>
      <w:r w:rsidR="00D1036A">
        <w:rPr>
          <w:rFonts w:ascii="Times New Roman" w:hAnsi="Times New Roman"/>
          <w:color w:val="000000"/>
          <w:sz w:val="28"/>
          <w:szCs w:val="28"/>
        </w:rPr>
        <w:t xml:space="preserve">на 12% </w:t>
      </w:r>
      <w:r>
        <w:rPr>
          <w:rFonts w:ascii="Times New Roman" w:hAnsi="Times New Roman"/>
          <w:color w:val="000000"/>
          <w:sz w:val="28"/>
          <w:szCs w:val="28"/>
        </w:rPr>
        <w:t>за счет увеличения количества заявок на обучени</w:t>
      </w:r>
      <w:r w:rsidR="00D2681A">
        <w:rPr>
          <w:rFonts w:ascii="Times New Roman" w:hAnsi="Times New Roman"/>
          <w:color w:val="000000"/>
          <w:sz w:val="28"/>
          <w:szCs w:val="28"/>
        </w:rPr>
        <w:t>е</w:t>
      </w:r>
      <w:r>
        <w:rPr>
          <w:rFonts w:ascii="Times New Roman" w:hAnsi="Times New Roman"/>
          <w:color w:val="000000"/>
          <w:sz w:val="28"/>
          <w:szCs w:val="28"/>
        </w:rPr>
        <w:t xml:space="preserve"> работников </w:t>
      </w:r>
      <w:r w:rsidR="00D2681A">
        <w:rPr>
          <w:rFonts w:ascii="Times New Roman" w:hAnsi="Times New Roman"/>
          <w:color w:val="000000"/>
          <w:sz w:val="28"/>
          <w:szCs w:val="28"/>
        </w:rPr>
        <w:t xml:space="preserve">от </w:t>
      </w:r>
      <w:r>
        <w:rPr>
          <w:rFonts w:ascii="Times New Roman" w:hAnsi="Times New Roman"/>
          <w:color w:val="000000"/>
          <w:sz w:val="28"/>
          <w:szCs w:val="28"/>
        </w:rPr>
        <w:t>объектов экономики.</w:t>
      </w:r>
    </w:p>
    <w:p w:rsidR="006A6718" w:rsidRDefault="006A6718" w:rsidP="002F0E66">
      <w:pPr>
        <w:pStyle w:val="11"/>
        <w:widowControl w:val="0"/>
        <w:spacing w:after="0" w:line="100" w:lineRule="atLeast"/>
        <w:ind w:left="0" w:firstLine="708"/>
        <w:jc w:val="both"/>
        <w:rPr>
          <w:rFonts w:ascii="Times New Roman" w:hAnsi="Times New Roman"/>
          <w:sz w:val="28"/>
          <w:szCs w:val="28"/>
        </w:rPr>
      </w:pPr>
      <w:r w:rsidRPr="002F0E66">
        <w:rPr>
          <w:rFonts w:ascii="Times New Roman" w:hAnsi="Times New Roman"/>
          <w:sz w:val="28"/>
          <w:szCs w:val="28"/>
        </w:rPr>
        <w:t>В рамках реализации мероприятия «</w:t>
      </w:r>
      <w:r>
        <w:rPr>
          <w:rFonts w:ascii="Times New Roman" w:hAnsi="Times New Roman"/>
          <w:sz w:val="28"/>
          <w:szCs w:val="28"/>
        </w:rPr>
        <w:t xml:space="preserve">Организация деятельности МКУ «Управление по делам ГО и ЧС» Кавказского района» </w:t>
      </w:r>
      <w:r>
        <w:rPr>
          <w:rFonts w:ascii="Times New Roman" w:hAnsi="Times New Roman"/>
          <w:color w:val="000000"/>
          <w:sz w:val="28"/>
          <w:szCs w:val="28"/>
        </w:rPr>
        <w:t xml:space="preserve">согласно смете расходов на содержание учреждения было выделено </w:t>
      </w:r>
      <w:r w:rsidR="00F511EA">
        <w:rPr>
          <w:rFonts w:ascii="Times New Roman" w:hAnsi="Times New Roman"/>
          <w:color w:val="000000"/>
          <w:sz w:val="28"/>
          <w:szCs w:val="28"/>
        </w:rPr>
        <w:t>из</w:t>
      </w:r>
      <w:r>
        <w:rPr>
          <w:rFonts w:ascii="Times New Roman" w:hAnsi="Times New Roman"/>
          <w:color w:val="000000"/>
          <w:sz w:val="28"/>
          <w:szCs w:val="28"/>
        </w:rPr>
        <w:t xml:space="preserve"> местного бюджета </w:t>
      </w:r>
      <w:r w:rsidR="006269AA">
        <w:rPr>
          <w:rFonts w:ascii="Times New Roman" w:hAnsi="Times New Roman"/>
          <w:color w:val="000000"/>
          <w:sz w:val="28"/>
          <w:szCs w:val="28"/>
        </w:rPr>
        <w:t xml:space="preserve">    </w:t>
      </w:r>
      <w:r>
        <w:rPr>
          <w:rFonts w:ascii="Times New Roman" w:hAnsi="Times New Roman"/>
          <w:color w:val="000000"/>
          <w:sz w:val="28"/>
          <w:szCs w:val="28"/>
        </w:rPr>
        <w:t>7</w:t>
      </w:r>
      <w:r w:rsidR="006269AA">
        <w:rPr>
          <w:rFonts w:ascii="Times New Roman" w:hAnsi="Times New Roman"/>
          <w:color w:val="000000"/>
          <w:sz w:val="28"/>
          <w:szCs w:val="28"/>
        </w:rPr>
        <w:t xml:space="preserve"> </w:t>
      </w:r>
      <w:r>
        <w:rPr>
          <w:rFonts w:ascii="Times New Roman" w:hAnsi="Times New Roman"/>
          <w:color w:val="000000"/>
          <w:sz w:val="28"/>
          <w:szCs w:val="28"/>
        </w:rPr>
        <w:t xml:space="preserve">200,0 тыс. </w:t>
      </w:r>
      <w:r w:rsidR="00283E2F">
        <w:rPr>
          <w:rFonts w:ascii="Times New Roman" w:hAnsi="Times New Roman"/>
          <w:color w:val="000000"/>
          <w:sz w:val="28"/>
          <w:szCs w:val="28"/>
        </w:rPr>
        <w:t>рублей</w:t>
      </w:r>
      <w:r>
        <w:rPr>
          <w:rFonts w:ascii="Times New Roman" w:hAnsi="Times New Roman"/>
          <w:color w:val="000000"/>
          <w:sz w:val="28"/>
          <w:szCs w:val="28"/>
        </w:rPr>
        <w:t xml:space="preserve"> Исполнены сметные назначения в сумме 7</w:t>
      </w:r>
      <w:r w:rsidR="006269AA">
        <w:rPr>
          <w:rFonts w:ascii="Times New Roman" w:hAnsi="Times New Roman"/>
          <w:color w:val="000000"/>
          <w:sz w:val="28"/>
          <w:szCs w:val="28"/>
        </w:rPr>
        <w:t xml:space="preserve"> </w:t>
      </w:r>
      <w:r>
        <w:rPr>
          <w:rFonts w:ascii="Times New Roman" w:hAnsi="Times New Roman"/>
          <w:color w:val="000000"/>
          <w:sz w:val="28"/>
          <w:szCs w:val="28"/>
        </w:rPr>
        <w:t>170,9 тыс.</w:t>
      </w:r>
      <w:r w:rsidR="002F0E66">
        <w:rPr>
          <w:rFonts w:ascii="Times New Roman" w:hAnsi="Times New Roman"/>
          <w:color w:val="000000"/>
          <w:sz w:val="28"/>
          <w:szCs w:val="28"/>
        </w:rPr>
        <w:t xml:space="preserve"> </w:t>
      </w:r>
      <w:r>
        <w:rPr>
          <w:rFonts w:ascii="Times New Roman" w:hAnsi="Times New Roman"/>
          <w:color w:val="000000"/>
          <w:sz w:val="28"/>
          <w:szCs w:val="28"/>
        </w:rPr>
        <w:t>рублей, что составляет 99,5%.</w:t>
      </w:r>
      <w:r>
        <w:rPr>
          <w:rFonts w:ascii="Times New Roman" w:hAnsi="Times New Roman"/>
          <w:sz w:val="28"/>
          <w:szCs w:val="28"/>
        </w:rPr>
        <w:t xml:space="preserve"> </w:t>
      </w:r>
    </w:p>
    <w:p w:rsidR="006A6718" w:rsidRDefault="00A64A10" w:rsidP="006A6718">
      <w:pPr>
        <w:spacing w:after="0" w:line="100" w:lineRule="atLeast"/>
        <w:ind w:firstLine="708"/>
        <w:jc w:val="both"/>
        <w:rPr>
          <w:rFonts w:ascii="Times New Roman" w:hAnsi="Times New Roman"/>
          <w:sz w:val="28"/>
          <w:szCs w:val="28"/>
        </w:rPr>
      </w:pPr>
      <w:r w:rsidRPr="004C7ED5">
        <w:rPr>
          <w:rFonts w:ascii="Times New Roman" w:hAnsi="Times New Roman"/>
          <w:sz w:val="28"/>
          <w:szCs w:val="28"/>
        </w:rPr>
        <w:t>Выполнение целевого показателя «</w:t>
      </w:r>
      <w:r w:rsidR="00370349" w:rsidRPr="00370349">
        <w:rPr>
          <w:rFonts w:ascii="Times New Roman" w:hAnsi="Times New Roman"/>
          <w:sz w:val="28"/>
          <w:szCs w:val="28"/>
        </w:rPr>
        <w:t>Количество проведенных мероприятий по предупреждению и защите населения от чрезвычайных ситуаций и гражданской обороне</w:t>
      </w:r>
      <w:r w:rsidRPr="004C7ED5">
        <w:rPr>
          <w:rFonts w:ascii="Times New Roman" w:hAnsi="Times New Roman"/>
          <w:sz w:val="28"/>
          <w:szCs w:val="28"/>
        </w:rPr>
        <w:t xml:space="preserve">» достигнуто путем </w:t>
      </w:r>
      <w:r w:rsidR="005368BC">
        <w:rPr>
          <w:rFonts w:ascii="Times New Roman" w:hAnsi="Times New Roman"/>
          <w:sz w:val="28"/>
          <w:szCs w:val="28"/>
        </w:rPr>
        <w:t>проведен</w:t>
      </w:r>
      <w:r w:rsidR="0029196C">
        <w:rPr>
          <w:rFonts w:ascii="Times New Roman" w:hAnsi="Times New Roman"/>
          <w:sz w:val="28"/>
          <w:szCs w:val="28"/>
        </w:rPr>
        <w:t>ия</w:t>
      </w:r>
      <w:r w:rsidR="005368BC">
        <w:rPr>
          <w:rFonts w:ascii="Times New Roman" w:hAnsi="Times New Roman"/>
          <w:sz w:val="28"/>
          <w:szCs w:val="28"/>
        </w:rPr>
        <w:t xml:space="preserve"> следующи</w:t>
      </w:r>
      <w:r w:rsidR="0029196C">
        <w:rPr>
          <w:rFonts w:ascii="Times New Roman" w:hAnsi="Times New Roman"/>
          <w:sz w:val="28"/>
          <w:szCs w:val="28"/>
        </w:rPr>
        <w:t>х</w:t>
      </w:r>
      <w:r w:rsidR="005368BC">
        <w:rPr>
          <w:rFonts w:ascii="Times New Roman" w:hAnsi="Times New Roman"/>
          <w:sz w:val="28"/>
          <w:szCs w:val="28"/>
        </w:rPr>
        <w:t xml:space="preserve"> мероприяти</w:t>
      </w:r>
      <w:r w:rsidR="0029196C">
        <w:rPr>
          <w:rFonts w:ascii="Times New Roman" w:hAnsi="Times New Roman"/>
          <w:sz w:val="28"/>
          <w:szCs w:val="28"/>
        </w:rPr>
        <w:t>й</w:t>
      </w:r>
      <w:r w:rsidR="006A6718">
        <w:rPr>
          <w:rFonts w:ascii="Times New Roman" w:hAnsi="Times New Roman"/>
          <w:sz w:val="28"/>
          <w:szCs w:val="28"/>
        </w:rPr>
        <w:t>:</w:t>
      </w:r>
    </w:p>
    <w:p w:rsidR="006A6718" w:rsidRPr="00F91866" w:rsidRDefault="0032579E" w:rsidP="005368BC">
      <w:pPr>
        <w:pStyle w:val="11"/>
        <w:spacing w:after="0" w:line="100" w:lineRule="atLeast"/>
        <w:ind w:left="0" w:firstLine="709"/>
        <w:jc w:val="both"/>
        <w:rPr>
          <w:rFonts w:ascii="Times New Roman" w:hAnsi="Times New Roman"/>
          <w:sz w:val="28"/>
          <w:szCs w:val="28"/>
        </w:rPr>
      </w:pPr>
      <w:r>
        <w:rPr>
          <w:rFonts w:ascii="Times New Roman" w:hAnsi="Times New Roman"/>
          <w:sz w:val="28"/>
          <w:szCs w:val="28"/>
        </w:rPr>
        <w:t>1)</w:t>
      </w:r>
      <w:r w:rsidR="005368BC">
        <w:rPr>
          <w:rFonts w:ascii="Times New Roman" w:hAnsi="Times New Roman"/>
          <w:sz w:val="28"/>
          <w:szCs w:val="28"/>
        </w:rPr>
        <w:t xml:space="preserve"> С</w:t>
      </w:r>
      <w:r w:rsidR="006A6718">
        <w:rPr>
          <w:rFonts w:ascii="Times New Roman" w:hAnsi="Times New Roman"/>
          <w:sz w:val="28"/>
          <w:szCs w:val="28"/>
        </w:rPr>
        <w:t xml:space="preserve"> органами управления, </w:t>
      </w:r>
      <w:r w:rsidR="006A6718" w:rsidRPr="00F91866">
        <w:rPr>
          <w:rFonts w:ascii="Times New Roman" w:hAnsi="Times New Roman"/>
          <w:sz w:val="28"/>
          <w:szCs w:val="28"/>
        </w:rPr>
        <w:t xml:space="preserve">силами и средствами муниципального </w:t>
      </w:r>
      <w:proofErr w:type="gramStart"/>
      <w:r w:rsidR="006A6718" w:rsidRPr="00F91866">
        <w:rPr>
          <w:rFonts w:ascii="Times New Roman" w:hAnsi="Times New Roman"/>
          <w:sz w:val="28"/>
          <w:szCs w:val="28"/>
        </w:rPr>
        <w:t>звена территориальной подсистемы Единой государственной системы ликвидации последствий чрезвычайных</w:t>
      </w:r>
      <w:proofErr w:type="gramEnd"/>
      <w:r w:rsidR="006A6718" w:rsidRPr="00F91866">
        <w:rPr>
          <w:rFonts w:ascii="Times New Roman" w:hAnsi="Times New Roman"/>
          <w:sz w:val="28"/>
          <w:szCs w:val="28"/>
        </w:rPr>
        <w:t xml:space="preserve"> ситуаций (далее - ТП РСЧС) муниципального образования Кавказский район были проведены:</w:t>
      </w:r>
    </w:p>
    <w:p w:rsidR="006A6718" w:rsidRPr="00F91866" w:rsidRDefault="005368BC" w:rsidP="006A6718">
      <w:pPr>
        <w:pStyle w:val="11"/>
        <w:spacing w:after="0" w:line="100" w:lineRule="atLeast"/>
        <w:ind w:left="0"/>
        <w:jc w:val="both"/>
        <w:rPr>
          <w:rFonts w:ascii="Times New Roman" w:hAnsi="Times New Roman"/>
          <w:sz w:val="28"/>
          <w:szCs w:val="28"/>
        </w:rPr>
      </w:pPr>
      <w:r>
        <w:rPr>
          <w:rFonts w:ascii="Times New Roman" w:hAnsi="Times New Roman"/>
          <w:sz w:val="28"/>
          <w:szCs w:val="28"/>
        </w:rPr>
        <w:t xml:space="preserve">           а) </w:t>
      </w:r>
      <w:r w:rsidR="006A6718" w:rsidRPr="00F91866">
        <w:rPr>
          <w:rFonts w:ascii="Times New Roman" w:hAnsi="Times New Roman"/>
          <w:sz w:val="28"/>
          <w:szCs w:val="28"/>
        </w:rPr>
        <w:t>штабная тренировка по гражданской обороне по теме: «Организация выполнени</w:t>
      </w:r>
      <w:r w:rsidR="006A6718">
        <w:rPr>
          <w:rFonts w:ascii="Times New Roman" w:hAnsi="Times New Roman"/>
          <w:sz w:val="28"/>
          <w:szCs w:val="28"/>
        </w:rPr>
        <w:t>я мероприятий гражданской оборо</w:t>
      </w:r>
      <w:r w:rsidR="006A6718" w:rsidRPr="00F91866">
        <w:rPr>
          <w:rFonts w:ascii="Times New Roman" w:hAnsi="Times New Roman"/>
          <w:sz w:val="28"/>
          <w:szCs w:val="28"/>
        </w:rPr>
        <w:t>ны в условиях возникновения крупномасштабных ЧС природного и техногенного характера на территории МО Кавказский район»;</w:t>
      </w:r>
    </w:p>
    <w:p w:rsidR="006A6718" w:rsidRPr="00F91866" w:rsidRDefault="005368BC" w:rsidP="006A6718">
      <w:pPr>
        <w:pStyle w:val="11"/>
        <w:spacing w:after="0" w:line="100" w:lineRule="atLeast"/>
        <w:ind w:left="0"/>
        <w:jc w:val="both"/>
        <w:rPr>
          <w:rFonts w:ascii="Times New Roman" w:hAnsi="Times New Roman"/>
          <w:sz w:val="28"/>
          <w:szCs w:val="28"/>
        </w:rPr>
      </w:pPr>
      <w:r>
        <w:rPr>
          <w:rFonts w:ascii="Times New Roman" w:hAnsi="Times New Roman"/>
          <w:sz w:val="28"/>
          <w:szCs w:val="28"/>
        </w:rPr>
        <w:lastRenderedPageBreak/>
        <w:t xml:space="preserve">           </w:t>
      </w:r>
      <w:r w:rsidR="006A6718" w:rsidRPr="00F91866">
        <w:rPr>
          <w:rFonts w:ascii="Times New Roman" w:hAnsi="Times New Roman"/>
          <w:sz w:val="28"/>
          <w:szCs w:val="28"/>
        </w:rPr>
        <w:t xml:space="preserve">б) 3 </w:t>
      </w:r>
      <w:proofErr w:type="gramStart"/>
      <w:r w:rsidR="006A6718" w:rsidRPr="00F91866">
        <w:rPr>
          <w:rFonts w:ascii="Times New Roman" w:hAnsi="Times New Roman"/>
          <w:sz w:val="28"/>
          <w:szCs w:val="28"/>
        </w:rPr>
        <w:t>командно-штабных</w:t>
      </w:r>
      <w:proofErr w:type="gramEnd"/>
      <w:r w:rsidR="006A6718" w:rsidRPr="00F91866">
        <w:rPr>
          <w:rFonts w:ascii="Times New Roman" w:hAnsi="Times New Roman"/>
          <w:sz w:val="28"/>
          <w:szCs w:val="28"/>
        </w:rPr>
        <w:t xml:space="preserve"> учения по темам</w:t>
      </w:r>
      <w:r w:rsidR="006A6718">
        <w:rPr>
          <w:rFonts w:ascii="Times New Roman" w:hAnsi="Times New Roman"/>
          <w:sz w:val="28"/>
          <w:szCs w:val="28"/>
        </w:rPr>
        <w:t>:</w:t>
      </w:r>
    </w:p>
    <w:p w:rsidR="006A6718" w:rsidRPr="00F91866" w:rsidRDefault="006A6718" w:rsidP="006A6718">
      <w:pPr>
        <w:pStyle w:val="11"/>
        <w:spacing w:after="0" w:line="100" w:lineRule="atLeast"/>
        <w:ind w:left="0" w:firstLine="720"/>
        <w:jc w:val="both"/>
        <w:rPr>
          <w:rFonts w:ascii="Times New Roman" w:hAnsi="Times New Roman"/>
          <w:sz w:val="28"/>
          <w:szCs w:val="28"/>
        </w:rPr>
      </w:pPr>
      <w:r w:rsidRPr="00F91866">
        <w:rPr>
          <w:rFonts w:ascii="Times New Roman" w:hAnsi="Times New Roman"/>
          <w:sz w:val="28"/>
          <w:szCs w:val="28"/>
        </w:rPr>
        <w:t xml:space="preserve">- «Действия руководящего состава, сил и средств территориальной, подсистемы РСЧС Кавказского района при ликвидации затора </w:t>
      </w:r>
      <w:r w:rsidR="005368BC">
        <w:rPr>
          <w:rFonts w:ascii="Times New Roman" w:hAnsi="Times New Roman"/>
          <w:sz w:val="28"/>
          <w:szCs w:val="28"/>
        </w:rPr>
        <w:t>на автодороге» (</w:t>
      </w:r>
      <w:r w:rsidRPr="00F91866">
        <w:rPr>
          <w:rFonts w:ascii="Times New Roman" w:hAnsi="Times New Roman"/>
          <w:sz w:val="28"/>
          <w:szCs w:val="28"/>
        </w:rPr>
        <w:t>в ходе проведения учения задействовано 119 чел., 30 единиц техники);</w:t>
      </w:r>
    </w:p>
    <w:p w:rsidR="006A6718" w:rsidRPr="00F91866" w:rsidRDefault="006A6718" w:rsidP="006A6718">
      <w:pPr>
        <w:pStyle w:val="11"/>
        <w:spacing w:after="0" w:line="100" w:lineRule="atLeast"/>
        <w:ind w:left="12" w:firstLine="720"/>
        <w:jc w:val="both"/>
        <w:rPr>
          <w:rFonts w:ascii="Times New Roman" w:hAnsi="Times New Roman"/>
          <w:sz w:val="28"/>
          <w:szCs w:val="28"/>
        </w:rPr>
      </w:pPr>
      <w:r w:rsidRPr="00F91866">
        <w:rPr>
          <w:rFonts w:ascii="Times New Roman" w:hAnsi="Times New Roman"/>
          <w:sz w:val="28"/>
          <w:szCs w:val="28"/>
        </w:rPr>
        <w:t>- «Действия органов управления, сил  и средств ТП РСЧС МО Кавказский район при угрозе возникновения (возникновении) ЧС в весенне-летний период 2016 года» (в ходе проведения учений задействовано 172 чел., 42 единицы техники);</w:t>
      </w:r>
    </w:p>
    <w:p w:rsidR="006A6718" w:rsidRPr="00F91866" w:rsidRDefault="006A6718" w:rsidP="006A6718">
      <w:pPr>
        <w:pStyle w:val="11"/>
        <w:spacing w:after="0" w:line="100" w:lineRule="atLeast"/>
        <w:ind w:left="12" w:firstLine="720"/>
        <w:jc w:val="both"/>
        <w:rPr>
          <w:rFonts w:ascii="Times New Roman" w:hAnsi="Times New Roman"/>
          <w:sz w:val="28"/>
          <w:szCs w:val="28"/>
        </w:rPr>
      </w:pPr>
      <w:r w:rsidRPr="00F91866">
        <w:rPr>
          <w:rFonts w:ascii="Times New Roman" w:hAnsi="Times New Roman"/>
          <w:sz w:val="28"/>
          <w:szCs w:val="28"/>
        </w:rPr>
        <w:t>- «Организация действий сил ГО и ТПРСЧС при ликвидации заторных явлений в осенне-зимний период 2016-2017 года» (в ходе проведения учений задействовано 181 чел., 43 единицы техники);</w:t>
      </w:r>
    </w:p>
    <w:p w:rsidR="006A6718" w:rsidRPr="00F91866" w:rsidRDefault="005368BC" w:rsidP="006A6718">
      <w:pPr>
        <w:pStyle w:val="11"/>
        <w:spacing w:after="0" w:line="100" w:lineRule="atLeast"/>
        <w:ind w:left="0"/>
        <w:jc w:val="both"/>
        <w:rPr>
          <w:rFonts w:ascii="Times New Roman" w:hAnsi="Times New Roman"/>
          <w:sz w:val="28"/>
          <w:szCs w:val="28"/>
        </w:rPr>
      </w:pPr>
      <w:r>
        <w:rPr>
          <w:rFonts w:ascii="Times New Roman" w:hAnsi="Times New Roman"/>
          <w:sz w:val="28"/>
          <w:szCs w:val="28"/>
        </w:rPr>
        <w:t xml:space="preserve">           </w:t>
      </w:r>
      <w:r w:rsidR="006A6718" w:rsidRPr="00F91866">
        <w:rPr>
          <w:rFonts w:ascii="Times New Roman" w:hAnsi="Times New Roman"/>
          <w:sz w:val="28"/>
          <w:szCs w:val="28"/>
        </w:rPr>
        <w:t xml:space="preserve">в) на объектах экономики Кавказского района организовано и проведено: </w:t>
      </w:r>
    </w:p>
    <w:p w:rsidR="006A6718" w:rsidRPr="00F91866" w:rsidRDefault="006A6718" w:rsidP="006A6718">
      <w:pPr>
        <w:spacing w:after="0" w:line="100" w:lineRule="atLeast"/>
        <w:ind w:firstLine="720"/>
        <w:jc w:val="both"/>
        <w:rPr>
          <w:rFonts w:ascii="Times New Roman" w:hAnsi="Times New Roman"/>
          <w:sz w:val="28"/>
          <w:szCs w:val="28"/>
        </w:rPr>
      </w:pPr>
      <w:r w:rsidRPr="00F91866">
        <w:rPr>
          <w:rFonts w:ascii="Times New Roman" w:hAnsi="Times New Roman"/>
          <w:sz w:val="28"/>
          <w:szCs w:val="28"/>
        </w:rPr>
        <w:t>- комплексных учений – 2,</w:t>
      </w:r>
    </w:p>
    <w:p w:rsidR="006A6718" w:rsidRPr="00F91866" w:rsidRDefault="006A6718" w:rsidP="006A6718">
      <w:pPr>
        <w:spacing w:after="0" w:line="100" w:lineRule="atLeast"/>
        <w:ind w:firstLine="720"/>
        <w:jc w:val="both"/>
        <w:rPr>
          <w:rFonts w:ascii="Times New Roman" w:hAnsi="Times New Roman"/>
          <w:sz w:val="28"/>
          <w:szCs w:val="28"/>
        </w:rPr>
      </w:pPr>
      <w:r w:rsidRPr="00F91866">
        <w:rPr>
          <w:rFonts w:ascii="Times New Roman" w:hAnsi="Times New Roman"/>
          <w:sz w:val="28"/>
          <w:szCs w:val="28"/>
        </w:rPr>
        <w:t>- командно-штабных учений- 17,</w:t>
      </w:r>
    </w:p>
    <w:p w:rsidR="006A6718" w:rsidRPr="00F91866" w:rsidRDefault="006A6718" w:rsidP="006A6718">
      <w:pPr>
        <w:spacing w:after="0" w:line="100" w:lineRule="atLeast"/>
        <w:ind w:firstLine="720"/>
        <w:jc w:val="both"/>
        <w:rPr>
          <w:rFonts w:ascii="Times New Roman" w:hAnsi="Times New Roman"/>
          <w:sz w:val="28"/>
          <w:szCs w:val="28"/>
        </w:rPr>
      </w:pPr>
      <w:r w:rsidRPr="00F91866">
        <w:rPr>
          <w:rFonts w:ascii="Times New Roman" w:hAnsi="Times New Roman"/>
          <w:sz w:val="28"/>
          <w:szCs w:val="28"/>
        </w:rPr>
        <w:t>- тактико-специальных учений – 10;</w:t>
      </w:r>
    </w:p>
    <w:p w:rsidR="006A6718" w:rsidRDefault="006A6718" w:rsidP="006A6718">
      <w:pPr>
        <w:pStyle w:val="11"/>
        <w:spacing w:after="0" w:line="100" w:lineRule="atLeast"/>
        <w:ind w:left="0" w:firstLine="720"/>
        <w:jc w:val="both"/>
        <w:rPr>
          <w:rFonts w:ascii="Times New Roman" w:hAnsi="Times New Roman"/>
          <w:sz w:val="28"/>
          <w:szCs w:val="28"/>
        </w:rPr>
      </w:pPr>
      <w:r w:rsidRPr="00277344">
        <w:rPr>
          <w:rFonts w:ascii="Times New Roman" w:hAnsi="Times New Roman"/>
          <w:sz w:val="28"/>
          <w:szCs w:val="28"/>
        </w:rPr>
        <w:t>В результате отработанных в ходе учений практических мероприятий  руководители органов управления и сил муниципального звена ТП РСЧС приобрели навыки деятельности по ликвидации последствий ЧС и восстановлению приемлемых условий жизнедеятельности населения, совершенствовали приемы и способы защиты населения, проверили работоспособность и надежность систем связи и оповещения населения;</w:t>
      </w:r>
    </w:p>
    <w:p w:rsidR="006A6718" w:rsidRDefault="005368BC" w:rsidP="005368BC">
      <w:pPr>
        <w:pStyle w:val="11"/>
        <w:spacing w:after="0" w:line="100" w:lineRule="atLeast"/>
        <w:ind w:left="0" w:firstLine="360"/>
        <w:jc w:val="both"/>
        <w:rPr>
          <w:rFonts w:ascii="Times New Roman" w:hAnsi="Times New Roman"/>
          <w:sz w:val="28"/>
          <w:szCs w:val="28"/>
        </w:rPr>
      </w:pPr>
      <w:r w:rsidRPr="0032579E">
        <w:rPr>
          <w:rFonts w:ascii="Times New Roman" w:hAnsi="Times New Roman"/>
          <w:sz w:val="28"/>
          <w:szCs w:val="28"/>
        </w:rPr>
        <w:t xml:space="preserve">       </w:t>
      </w:r>
      <w:r w:rsidR="0032579E" w:rsidRPr="0032579E">
        <w:rPr>
          <w:rFonts w:ascii="Times New Roman" w:hAnsi="Times New Roman"/>
          <w:sz w:val="28"/>
          <w:szCs w:val="28"/>
        </w:rPr>
        <w:t>2)</w:t>
      </w:r>
      <w:r w:rsidR="006A6718" w:rsidRPr="0032579E">
        <w:rPr>
          <w:rFonts w:ascii="Times New Roman" w:hAnsi="Times New Roman"/>
          <w:sz w:val="28"/>
          <w:szCs w:val="28"/>
        </w:rPr>
        <w:t xml:space="preserve"> </w:t>
      </w:r>
      <w:r w:rsidRPr="0032579E">
        <w:rPr>
          <w:rFonts w:ascii="Times New Roman" w:hAnsi="Times New Roman"/>
          <w:sz w:val="28"/>
          <w:szCs w:val="28"/>
        </w:rPr>
        <w:t>В</w:t>
      </w:r>
      <w:r w:rsidR="006A6718" w:rsidRPr="00AA2774">
        <w:rPr>
          <w:rFonts w:ascii="Times New Roman" w:hAnsi="Times New Roman"/>
          <w:sz w:val="28"/>
          <w:szCs w:val="28"/>
        </w:rPr>
        <w:t xml:space="preserve"> целях предотвращения риска возникновения паводковой ситуации в период пр</w:t>
      </w:r>
      <w:r w:rsidR="006A6718">
        <w:rPr>
          <w:rFonts w:ascii="Times New Roman" w:hAnsi="Times New Roman"/>
          <w:sz w:val="28"/>
          <w:szCs w:val="28"/>
        </w:rPr>
        <w:t>охождения паводковых вод проведены следующие мероприятия:</w:t>
      </w:r>
    </w:p>
    <w:p w:rsidR="006A6718" w:rsidRDefault="005368BC" w:rsidP="006A6718">
      <w:pPr>
        <w:tabs>
          <w:tab w:val="left" w:pos="5670"/>
        </w:tabs>
        <w:spacing w:after="0" w:line="100" w:lineRule="atLeast"/>
        <w:jc w:val="both"/>
        <w:rPr>
          <w:rFonts w:ascii="Times New Roman" w:hAnsi="Times New Roman"/>
          <w:sz w:val="28"/>
          <w:szCs w:val="28"/>
        </w:rPr>
      </w:pPr>
      <w:r>
        <w:rPr>
          <w:rFonts w:ascii="Times New Roman" w:hAnsi="Times New Roman"/>
          <w:sz w:val="28"/>
          <w:szCs w:val="28"/>
        </w:rPr>
        <w:t xml:space="preserve">            </w:t>
      </w:r>
      <w:r w:rsidR="006A6718">
        <w:rPr>
          <w:rFonts w:ascii="Times New Roman" w:hAnsi="Times New Roman"/>
          <w:sz w:val="28"/>
          <w:szCs w:val="28"/>
        </w:rPr>
        <w:t xml:space="preserve">- </w:t>
      </w:r>
      <w:r w:rsidR="006A6718">
        <w:rPr>
          <w:rFonts w:ascii="Times New Roman" w:hAnsi="Times New Roman"/>
          <w:bCs/>
          <w:sz w:val="28"/>
          <w:szCs w:val="28"/>
        </w:rPr>
        <w:t xml:space="preserve">организована работа по обеспечению функционирования </w:t>
      </w:r>
      <w:r w:rsidR="006A6718">
        <w:rPr>
          <w:rFonts w:ascii="Times New Roman" w:hAnsi="Times New Roman"/>
          <w:sz w:val="28"/>
          <w:szCs w:val="28"/>
        </w:rPr>
        <w:t>автоматизированной системы оперативного контроля и мониторинга паводковой ситуации, установленной на р.</w:t>
      </w:r>
      <w:r w:rsidR="00D34EB0">
        <w:rPr>
          <w:rFonts w:ascii="Times New Roman" w:hAnsi="Times New Roman"/>
          <w:sz w:val="28"/>
          <w:szCs w:val="28"/>
        </w:rPr>
        <w:t xml:space="preserve"> </w:t>
      </w:r>
      <w:r w:rsidR="006A6718">
        <w:rPr>
          <w:rFonts w:ascii="Times New Roman" w:hAnsi="Times New Roman"/>
          <w:sz w:val="28"/>
          <w:szCs w:val="28"/>
        </w:rPr>
        <w:t>Кубань;</w:t>
      </w:r>
    </w:p>
    <w:p w:rsidR="006A6718" w:rsidRDefault="005368BC" w:rsidP="006A6718">
      <w:pPr>
        <w:spacing w:after="0" w:line="240" w:lineRule="auto"/>
        <w:jc w:val="both"/>
        <w:rPr>
          <w:rFonts w:ascii="Times New Roman" w:hAnsi="Times New Roman"/>
          <w:sz w:val="28"/>
          <w:szCs w:val="28"/>
        </w:rPr>
      </w:pPr>
      <w:r>
        <w:rPr>
          <w:rFonts w:ascii="Times New Roman" w:hAnsi="Times New Roman"/>
          <w:sz w:val="28"/>
          <w:szCs w:val="28"/>
        </w:rPr>
        <w:t xml:space="preserve">            </w:t>
      </w:r>
      <w:r w:rsidR="006A6718" w:rsidRPr="00E5176E">
        <w:rPr>
          <w:rFonts w:ascii="Times New Roman" w:hAnsi="Times New Roman"/>
          <w:sz w:val="28"/>
          <w:szCs w:val="28"/>
        </w:rPr>
        <w:t>- организовано обследование гидротехнических сооружений, земляных и заградительных дамб, расположенных на территории Кавказского района дважды в год;</w:t>
      </w:r>
    </w:p>
    <w:p w:rsidR="006A6718" w:rsidRDefault="005368BC" w:rsidP="006A6718">
      <w:pPr>
        <w:tabs>
          <w:tab w:val="left" w:pos="5670"/>
        </w:tabs>
        <w:spacing w:after="0" w:line="100" w:lineRule="atLeast"/>
        <w:jc w:val="both"/>
        <w:rPr>
          <w:rFonts w:ascii="Times New Roman" w:hAnsi="Times New Roman"/>
          <w:sz w:val="28"/>
          <w:szCs w:val="28"/>
        </w:rPr>
      </w:pPr>
      <w:r>
        <w:rPr>
          <w:rFonts w:ascii="Times New Roman" w:hAnsi="Times New Roman"/>
          <w:sz w:val="28"/>
          <w:szCs w:val="28"/>
        </w:rPr>
        <w:t xml:space="preserve">            </w:t>
      </w:r>
      <w:r w:rsidR="006A6718">
        <w:rPr>
          <w:rFonts w:ascii="Times New Roman" w:hAnsi="Times New Roman"/>
          <w:sz w:val="28"/>
          <w:szCs w:val="28"/>
        </w:rPr>
        <w:t>- установ</w:t>
      </w:r>
      <w:r>
        <w:rPr>
          <w:rFonts w:ascii="Times New Roman" w:hAnsi="Times New Roman"/>
          <w:sz w:val="28"/>
          <w:szCs w:val="28"/>
        </w:rPr>
        <w:t>лены</w:t>
      </w:r>
      <w:r w:rsidR="006A6718">
        <w:rPr>
          <w:rFonts w:ascii="Times New Roman" w:hAnsi="Times New Roman"/>
          <w:sz w:val="28"/>
          <w:szCs w:val="28"/>
        </w:rPr>
        <w:t xml:space="preserve"> мерны</w:t>
      </w:r>
      <w:r>
        <w:rPr>
          <w:rFonts w:ascii="Times New Roman" w:hAnsi="Times New Roman"/>
          <w:sz w:val="28"/>
          <w:szCs w:val="28"/>
        </w:rPr>
        <w:t>е</w:t>
      </w:r>
      <w:r w:rsidR="006A6718">
        <w:rPr>
          <w:rFonts w:ascii="Times New Roman" w:hAnsi="Times New Roman"/>
          <w:sz w:val="28"/>
          <w:szCs w:val="28"/>
        </w:rPr>
        <w:t xml:space="preserve"> лине</w:t>
      </w:r>
      <w:r>
        <w:rPr>
          <w:rFonts w:ascii="Times New Roman" w:hAnsi="Times New Roman"/>
          <w:sz w:val="28"/>
          <w:szCs w:val="28"/>
        </w:rPr>
        <w:t>йки</w:t>
      </w:r>
      <w:r w:rsidR="006A6718">
        <w:rPr>
          <w:rFonts w:ascii="Times New Roman" w:hAnsi="Times New Roman"/>
          <w:sz w:val="28"/>
          <w:szCs w:val="28"/>
        </w:rPr>
        <w:t xml:space="preserve"> на реках Кубань (Кропоткинское городское поселение), </w:t>
      </w:r>
      <w:proofErr w:type="spellStart"/>
      <w:r w:rsidR="006A6718">
        <w:rPr>
          <w:rFonts w:ascii="Times New Roman" w:hAnsi="Times New Roman"/>
          <w:sz w:val="28"/>
          <w:szCs w:val="28"/>
        </w:rPr>
        <w:t>Челбас</w:t>
      </w:r>
      <w:proofErr w:type="spellEnd"/>
      <w:r w:rsidR="006A6718">
        <w:rPr>
          <w:rFonts w:ascii="Times New Roman" w:hAnsi="Times New Roman"/>
          <w:sz w:val="28"/>
          <w:szCs w:val="28"/>
        </w:rPr>
        <w:t xml:space="preserve"> (Привольное с\п), </w:t>
      </w:r>
      <w:proofErr w:type="spellStart"/>
      <w:r w:rsidR="006A6718">
        <w:rPr>
          <w:rFonts w:ascii="Times New Roman" w:hAnsi="Times New Roman"/>
          <w:sz w:val="28"/>
          <w:szCs w:val="28"/>
        </w:rPr>
        <w:t>Калалы</w:t>
      </w:r>
      <w:proofErr w:type="spellEnd"/>
      <w:r w:rsidR="006A6718">
        <w:rPr>
          <w:rFonts w:ascii="Times New Roman" w:hAnsi="Times New Roman"/>
          <w:sz w:val="28"/>
          <w:szCs w:val="28"/>
        </w:rPr>
        <w:t xml:space="preserve"> (Дмитриевское с\п);</w:t>
      </w:r>
    </w:p>
    <w:p w:rsidR="006A6718" w:rsidRDefault="005368BC" w:rsidP="006A6718">
      <w:pPr>
        <w:tabs>
          <w:tab w:val="left" w:pos="5670"/>
        </w:tabs>
        <w:spacing w:after="0" w:line="100" w:lineRule="atLeast"/>
        <w:jc w:val="both"/>
        <w:rPr>
          <w:rFonts w:ascii="Times New Roman" w:hAnsi="Times New Roman"/>
          <w:sz w:val="28"/>
          <w:szCs w:val="28"/>
        </w:rPr>
      </w:pPr>
      <w:r>
        <w:rPr>
          <w:rFonts w:ascii="Times New Roman" w:hAnsi="Times New Roman"/>
          <w:sz w:val="28"/>
          <w:szCs w:val="28"/>
        </w:rPr>
        <w:t xml:space="preserve">            </w:t>
      </w:r>
      <w:r w:rsidR="006A6718">
        <w:rPr>
          <w:rFonts w:ascii="Times New Roman" w:hAnsi="Times New Roman"/>
          <w:sz w:val="28"/>
          <w:szCs w:val="28"/>
        </w:rPr>
        <w:t xml:space="preserve">- </w:t>
      </w:r>
      <w:r>
        <w:rPr>
          <w:rFonts w:ascii="Times New Roman" w:hAnsi="Times New Roman"/>
          <w:sz w:val="28"/>
          <w:szCs w:val="28"/>
        </w:rPr>
        <w:t xml:space="preserve">организовано </w:t>
      </w:r>
      <w:r w:rsidR="006A6718">
        <w:rPr>
          <w:rFonts w:ascii="Times New Roman" w:hAnsi="Times New Roman"/>
          <w:sz w:val="28"/>
          <w:szCs w:val="28"/>
        </w:rPr>
        <w:t>оповещение населения, проживающего в районах возможного подтопления, а также владельцев помещений лодочных гаражно-строительных кооперативов, расположенных на берегу р.</w:t>
      </w:r>
      <w:r>
        <w:rPr>
          <w:rFonts w:ascii="Times New Roman" w:hAnsi="Times New Roman"/>
          <w:sz w:val="28"/>
          <w:szCs w:val="28"/>
        </w:rPr>
        <w:t xml:space="preserve"> </w:t>
      </w:r>
      <w:r w:rsidR="006A6718">
        <w:rPr>
          <w:rFonts w:ascii="Times New Roman" w:hAnsi="Times New Roman"/>
          <w:sz w:val="28"/>
          <w:szCs w:val="28"/>
        </w:rPr>
        <w:t>Кубань;</w:t>
      </w:r>
    </w:p>
    <w:p w:rsidR="006A6718" w:rsidRDefault="005368BC" w:rsidP="006A6718">
      <w:pPr>
        <w:tabs>
          <w:tab w:val="left" w:pos="5670"/>
        </w:tabs>
        <w:spacing w:after="0" w:line="100" w:lineRule="atLeast"/>
        <w:jc w:val="both"/>
        <w:rPr>
          <w:rFonts w:ascii="Times New Roman" w:hAnsi="Times New Roman"/>
          <w:sz w:val="28"/>
          <w:szCs w:val="28"/>
        </w:rPr>
      </w:pPr>
      <w:r>
        <w:rPr>
          <w:rFonts w:ascii="Times New Roman" w:hAnsi="Times New Roman"/>
          <w:sz w:val="28"/>
          <w:szCs w:val="28"/>
        </w:rPr>
        <w:t xml:space="preserve">            </w:t>
      </w:r>
      <w:r w:rsidR="006A6718">
        <w:rPr>
          <w:rFonts w:ascii="Times New Roman" w:hAnsi="Times New Roman"/>
          <w:sz w:val="28"/>
          <w:szCs w:val="28"/>
        </w:rPr>
        <w:t xml:space="preserve">- в Привольном сельском поселении изготовлен ключ запорного устройства и проведен контролируемый сброс воды на </w:t>
      </w:r>
      <w:proofErr w:type="spellStart"/>
      <w:r w:rsidR="006A6718">
        <w:rPr>
          <w:rFonts w:ascii="Times New Roman" w:hAnsi="Times New Roman"/>
          <w:sz w:val="28"/>
          <w:szCs w:val="28"/>
        </w:rPr>
        <w:t>р</w:t>
      </w:r>
      <w:proofErr w:type="gramStart"/>
      <w:r w:rsidR="006A6718">
        <w:rPr>
          <w:rFonts w:ascii="Times New Roman" w:hAnsi="Times New Roman"/>
          <w:sz w:val="28"/>
          <w:szCs w:val="28"/>
        </w:rPr>
        <w:t>.Ч</w:t>
      </w:r>
      <w:proofErr w:type="gramEnd"/>
      <w:r w:rsidR="006A6718">
        <w:rPr>
          <w:rFonts w:ascii="Times New Roman" w:hAnsi="Times New Roman"/>
          <w:sz w:val="28"/>
          <w:szCs w:val="28"/>
        </w:rPr>
        <w:t>елбас</w:t>
      </w:r>
      <w:proofErr w:type="spellEnd"/>
      <w:r w:rsidR="006A6718">
        <w:rPr>
          <w:rFonts w:ascii="Times New Roman" w:hAnsi="Times New Roman"/>
          <w:sz w:val="28"/>
          <w:szCs w:val="28"/>
        </w:rPr>
        <w:t>;</w:t>
      </w:r>
    </w:p>
    <w:p w:rsidR="006A6718" w:rsidRDefault="005368BC" w:rsidP="006A6718">
      <w:pPr>
        <w:tabs>
          <w:tab w:val="left" w:pos="5670"/>
        </w:tabs>
        <w:spacing w:after="0" w:line="100" w:lineRule="atLeast"/>
        <w:jc w:val="both"/>
        <w:rPr>
          <w:rFonts w:ascii="Times New Roman" w:hAnsi="Times New Roman"/>
          <w:sz w:val="28"/>
          <w:szCs w:val="28"/>
        </w:rPr>
      </w:pPr>
      <w:r>
        <w:rPr>
          <w:rFonts w:ascii="Times New Roman" w:hAnsi="Times New Roman"/>
          <w:sz w:val="28"/>
          <w:szCs w:val="28"/>
        </w:rPr>
        <w:t xml:space="preserve">            </w:t>
      </w:r>
      <w:proofErr w:type="gramStart"/>
      <w:r w:rsidR="006A6718">
        <w:rPr>
          <w:rFonts w:ascii="Times New Roman" w:hAnsi="Times New Roman"/>
          <w:sz w:val="28"/>
          <w:szCs w:val="28"/>
        </w:rPr>
        <w:t>- совместно с сотрудниками Кропоткинского инспекторского участка ГИМС проведена ревизия плавательных средств, зарегистрированной на территории Кавказского района;</w:t>
      </w:r>
      <w:proofErr w:type="gramEnd"/>
    </w:p>
    <w:p w:rsidR="006A6718" w:rsidRDefault="005368BC" w:rsidP="006A6718">
      <w:pPr>
        <w:tabs>
          <w:tab w:val="left" w:pos="5670"/>
        </w:tabs>
        <w:spacing w:after="0" w:line="100" w:lineRule="atLeast"/>
        <w:jc w:val="both"/>
        <w:rPr>
          <w:rFonts w:ascii="Times New Roman" w:hAnsi="Times New Roman"/>
          <w:sz w:val="28"/>
          <w:szCs w:val="28"/>
        </w:rPr>
      </w:pPr>
      <w:r>
        <w:rPr>
          <w:rFonts w:ascii="Times New Roman" w:hAnsi="Times New Roman"/>
          <w:sz w:val="28"/>
          <w:szCs w:val="28"/>
        </w:rPr>
        <w:t xml:space="preserve">            </w:t>
      </w:r>
      <w:r w:rsidR="006A6718">
        <w:rPr>
          <w:rFonts w:ascii="Times New Roman" w:hAnsi="Times New Roman"/>
          <w:sz w:val="28"/>
          <w:szCs w:val="28"/>
        </w:rPr>
        <w:t xml:space="preserve">- проведена проверка готовности МБУ «АСО» к действиям в случае подтопления; </w:t>
      </w:r>
    </w:p>
    <w:p w:rsidR="006A6718" w:rsidRDefault="005368BC" w:rsidP="006A6718">
      <w:pPr>
        <w:tabs>
          <w:tab w:val="left" w:pos="5670"/>
        </w:tabs>
        <w:spacing w:after="0" w:line="100" w:lineRule="atLeast"/>
        <w:jc w:val="both"/>
        <w:rPr>
          <w:rFonts w:ascii="Times New Roman" w:hAnsi="Times New Roman"/>
          <w:sz w:val="28"/>
          <w:szCs w:val="28"/>
        </w:rPr>
      </w:pPr>
      <w:r>
        <w:rPr>
          <w:rFonts w:ascii="Times New Roman" w:hAnsi="Times New Roman"/>
          <w:sz w:val="28"/>
          <w:szCs w:val="28"/>
        </w:rPr>
        <w:lastRenderedPageBreak/>
        <w:t xml:space="preserve">            </w:t>
      </w:r>
      <w:r w:rsidR="006A6718">
        <w:rPr>
          <w:rFonts w:ascii="Times New Roman" w:hAnsi="Times New Roman"/>
          <w:sz w:val="28"/>
          <w:szCs w:val="28"/>
        </w:rPr>
        <w:t>- распространение среди населения памяток по действию при подтоплении;</w:t>
      </w:r>
    </w:p>
    <w:p w:rsidR="006A6718" w:rsidRDefault="00055996" w:rsidP="00055996">
      <w:pPr>
        <w:pStyle w:val="11"/>
        <w:spacing w:after="0" w:line="100" w:lineRule="atLeast"/>
        <w:ind w:left="0" w:firstLine="360"/>
        <w:jc w:val="both"/>
        <w:rPr>
          <w:rFonts w:ascii="Times New Roman" w:hAnsi="Times New Roman"/>
          <w:sz w:val="28"/>
          <w:szCs w:val="28"/>
        </w:rPr>
      </w:pPr>
      <w:r>
        <w:rPr>
          <w:rFonts w:ascii="Times New Roman" w:hAnsi="Times New Roman"/>
          <w:sz w:val="28"/>
          <w:szCs w:val="28"/>
        </w:rPr>
        <w:t xml:space="preserve">       </w:t>
      </w:r>
      <w:r w:rsidR="0032579E">
        <w:rPr>
          <w:rFonts w:ascii="Times New Roman" w:hAnsi="Times New Roman"/>
          <w:sz w:val="28"/>
          <w:szCs w:val="28"/>
        </w:rPr>
        <w:t>3)</w:t>
      </w:r>
      <w:r>
        <w:rPr>
          <w:rFonts w:ascii="Times New Roman" w:hAnsi="Times New Roman"/>
          <w:sz w:val="28"/>
          <w:szCs w:val="28"/>
        </w:rPr>
        <w:t xml:space="preserve"> В</w:t>
      </w:r>
      <w:r w:rsidR="006A6718">
        <w:rPr>
          <w:rFonts w:ascii="Times New Roman" w:hAnsi="Times New Roman"/>
          <w:sz w:val="28"/>
          <w:szCs w:val="28"/>
        </w:rPr>
        <w:t xml:space="preserve"> 2016 году переработан и согласован в ГУ МЧС России по Краснодарскому краю план действий </w:t>
      </w:r>
      <w:r w:rsidR="006A6718" w:rsidRPr="001F48A6">
        <w:rPr>
          <w:rFonts w:ascii="Times New Roman" w:hAnsi="Times New Roman"/>
          <w:sz w:val="28"/>
          <w:szCs w:val="28"/>
        </w:rPr>
        <w:t>по предупреждению и ликвидации ЧС природного и техногенного характера муниципального образования Кавказский  район</w:t>
      </w:r>
      <w:r w:rsidR="006A6718">
        <w:rPr>
          <w:rFonts w:ascii="Times New Roman" w:hAnsi="Times New Roman"/>
          <w:sz w:val="28"/>
          <w:szCs w:val="28"/>
        </w:rPr>
        <w:t xml:space="preserve">, а также паспорт безопасности </w:t>
      </w:r>
      <w:r w:rsidR="006A6718" w:rsidRPr="001F48A6">
        <w:rPr>
          <w:rFonts w:ascii="Times New Roman" w:hAnsi="Times New Roman"/>
          <w:sz w:val="28"/>
          <w:szCs w:val="28"/>
        </w:rPr>
        <w:t>муниципального образования Кавказский  район</w:t>
      </w:r>
      <w:r w:rsidR="006A6718">
        <w:rPr>
          <w:rFonts w:ascii="Times New Roman" w:hAnsi="Times New Roman"/>
          <w:sz w:val="28"/>
          <w:szCs w:val="28"/>
        </w:rPr>
        <w:t>;</w:t>
      </w:r>
    </w:p>
    <w:p w:rsidR="006A6718" w:rsidRPr="001F48A6" w:rsidRDefault="00055996" w:rsidP="00055996">
      <w:pPr>
        <w:pStyle w:val="11"/>
        <w:spacing w:after="0" w:line="100" w:lineRule="atLeast"/>
        <w:ind w:left="0" w:firstLine="709"/>
        <w:jc w:val="both"/>
        <w:rPr>
          <w:rFonts w:ascii="Times New Roman" w:hAnsi="Times New Roman"/>
          <w:sz w:val="28"/>
          <w:szCs w:val="28"/>
        </w:rPr>
      </w:pPr>
      <w:r>
        <w:rPr>
          <w:rFonts w:ascii="Times New Roman" w:hAnsi="Times New Roman"/>
          <w:sz w:val="28"/>
          <w:szCs w:val="28"/>
        </w:rPr>
        <w:t xml:space="preserve">  4</w:t>
      </w:r>
      <w:r w:rsidR="0032579E">
        <w:rPr>
          <w:rFonts w:ascii="Times New Roman" w:hAnsi="Times New Roman"/>
          <w:sz w:val="28"/>
          <w:szCs w:val="28"/>
        </w:rPr>
        <w:t>)</w:t>
      </w:r>
      <w:r>
        <w:rPr>
          <w:rFonts w:ascii="Times New Roman" w:hAnsi="Times New Roman"/>
          <w:sz w:val="28"/>
          <w:szCs w:val="28"/>
        </w:rPr>
        <w:t xml:space="preserve"> П</w:t>
      </w:r>
      <w:r w:rsidR="006A6718">
        <w:rPr>
          <w:rFonts w:ascii="Times New Roman" w:hAnsi="Times New Roman"/>
          <w:sz w:val="28"/>
          <w:szCs w:val="28"/>
        </w:rPr>
        <w:t>роведена работа по изготовлению  и актуализации электронных паспортов безопасности территорий Кавказского района, городского и сельских поселений, населенных пунктов;</w:t>
      </w:r>
    </w:p>
    <w:p w:rsidR="006A6718" w:rsidRPr="00913C42" w:rsidRDefault="00055996" w:rsidP="00055996">
      <w:pPr>
        <w:pStyle w:val="11"/>
        <w:spacing w:after="0" w:line="100" w:lineRule="atLeast"/>
        <w:ind w:left="0" w:firstLine="709"/>
        <w:jc w:val="both"/>
        <w:rPr>
          <w:rFonts w:ascii="Times New Roman" w:hAnsi="Times New Roman"/>
          <w:sz w:val="28"/>
          <w:szCs w:val="28"/>
        </w:rPr>
      </w:pPr>
      <w:r>
        <w:rPr>
          <w:sz w:val="28"/>
          <w:szCs w:val="28"/>
        </w:rPr>
        <w:t xml:space="preserve">   </w:t>
      </w:r>
      <w:proofErr w:type="gramStart"/>
      <w:r w:rsidRPr="000310C2">
        <w:rPr>
          <w:rFonts w:ascii="Times New Roman" w:hAnsi="Times New Roman"/>
          <w:sz w:val="28"/>
          <w:szCs w:val="28"/>
        </w:rPr>
        <w:t>5</w:t>
      </w:r>
      <w:r w:rsidR="0032579E">
        <w:rPr>
          <w:rFonts w:ascii="Times New Roman" w:hAnsi="Times New Roman"/>
          <w:sz w:val="28"/>
          <w:szCs w:val="28"/>
        </w:rPr>
        <w:t>)</w:t>
      </w:r>
      <w:r>
        <w:rPr>
          <w:sz w:val="28"/>
          <w:szCs w:val="28"/>
        </w:rPr>
        <w:t xml:space="preserve"> </w:t>
      </w:r>
      <w:r>
        <w:rPr>
          <w:rFonts w:ascii="Times New Roman" w:hAnsi="Times New Roman"/>
          <w:sz w:val="28"/>
          <w:szCs w:val="28"/>
        </w:rPr>
        <w:t>В</w:t>
      </w:r>
      <w:r w:rsidR="006A6718" w:rsidRPr="00913C42">
        <w:rPr>
          <w:rFonts w:ascii="Times New Roman" w:hAnsi="Times New Roman"/>
          <w:sz w:val="28"/>
          <w:szCs w:val="28"/>
        </w:rPr>
        <w:t xml:space="preserve"> рамках проведения «Месячника гражданской обороны», посвященного 84-й годовщине образования гражданской обороны в Краснодарском крае</w:t>
      </w:r>
      <w:r w:rsidR="006A6718">
        <w:rPr>
          <w:rFonts w:ascii="Times New Roman" w:hAnsi="Times New Roman"/>
          <w:sz w:val="28"/>
          <w:szCs w:val="28"/>
        </w:rPr>
        <w:t>, в октябре 2016 года в 26 СОШ и 3-х учебных заведениях проведены тренировочные эвакуации и классные часы</w:t>
      </w:r>
      <w:r w:rsidR="006A6718" w:rsidRPr="00913C42">
        <w:rPr>
          <w:rFonts w:ascii="Times New Roman" w:hAnsi="Times New Roman"/>
          <w:sz w:val="28"/>
          <w:szCs w:val="28"/>
        </w:rPr>
        <w:t>, с привлечением подразделений ФПС, МЧС, ГИБДД по вопросам пожарной, антитеррористической безопасности, действий при возник</w:t>
      </w:r>
      <w:r w:rsidR="006A6718">
        <w:rPr>
          <w:rFonts w:ascii="Times New Roman" w:hAnsi="Times New Roman"/>
          <w:sz w:val="28"/>
          <w:szCs w:val="28"/>
        </w:rPr>
        <w:t>новении ЧС и ряда иных вопросов;</w:t>
      </w:r>
      <w:proofErr w:type="gramEnd"/>
    </w:p>
    <w:p w:rsidR="006A6718" w:rsidRPr="001F48A6" w:rsidRDefault="0032579E" w:rsidP="000310C2">
      <w:pPr>
        <w:pStyle w:val="11"/>
        <w:spacing w:after="0" w:line="100" w:lineRule="atLeast"/>
        <w:ind w:left="0" w:firstLine="709"/>
        <w:jc w:val="both"/>
        <w:rPr>
          <w:rFonts w:ascii="Times New Roman" w:hAnsi="Times New Roman"/>
          <w:sz w:val="28"/>
          <w:szCs w:val="28"/>
        </w:rPr>
      </w:pPr>
      <w:r>
        <w:rPr>
          <w:rFonts w:ascii="Times New Roman" w:hAnsi="Times New Roman"/>
          <w:sz w:val="28"/>
          <w:szCs w:val="28"/>
        </w:rPr>
        <w:t xml:space="preserve"> </w:t>
      </w:r>
      <w:r w:rsidR="000310C2">
        <w:rPr>
          <w:rFonts w:ascii="Times New Roman" w:hAnsi="Times New Roman"/>
          <w:sz w:val="28"/>
          <w:szCs w:val="28"/>
        </w:rPr>
        <w:t>6</w:t>
      </w:r>
      <w:r>
        <w:rPr>
          <w:rFonts w:ascii="Times New Roman" w:hAnsi="Times New Roman"/>
          <w:sz w:val="28"/>
          <w:szCs w:val="28"/>
        </w:rPr>
        <w:t>)</w:t>
      </w:r>
      <w:r w:rsidR="000310C2">
        <w:rPr>
          <w:rFonts w:ascii="Times New Roman" w:hAnsi="Times New Roman"/>
          <w:sz w:val="28"/>
          <w:szCs w:val="28"/>
        </w:rPr>
        <w:t xml:space="preserve"> Оказана</w:t>
      </w:r>
      <w:r w:rsidR="006A6718" w:rsidRPr="001F48A6">
        <w:rPr>
          <w:rFonts w:ascii="Times New Roman" w:hAnsi="Times New Roman"/>
          <w:sz w:val="28"/>
          <w:szCs w:val="28"/>
        </w:rPr>
        <w:t xml:space="preserve"> </w:t>
      </w:r>
      <w:r w:rsidR="006A6718">
        <w:rPr>
          <w:rFonts w:ascii="Times New Roman" w:hAnsi="Times New Roman"/>
          <w:sz w:val="28"/>
          <w:szCs w:val="28"/>
        </w:rPr>
        <w:t>методическая помощь по организации ведения гражданской обороны и работы по защите населения и территорий  объектам экономики, расположенных на территории Кавказского района, путем проведения методических занятий, совещаний и участия их в проведении командно-штабных учениях, штабных тренировках, тактико-специальных учениях</w:t>
      </w:r>
      <w:r w:rsidR="000310C2">
        <w:rPr>
          <w:rFonts w:ascii="Times New Roman" w:hAnsi="Times New Roman"/>
          <w:sz w:val="28"/>
          <w:szCs w:val="28"/>
        </w:rPr>
        <w:t>;</w:t>
      </w:r>
    </w:p>
    <w:p w:rsidR="006A6718" w:rsidRDefault="0032579E" w:rsidP="000310C2">
      <w:pPr>
        <w:pStyle w:val="11"/>
        <w:spacing w:after="0" w:line="100" w:lineRule="atLeast"/>
        <w:ind w:left="0" w:firstLine="709"/>
        <w:jc w:val="both"/>
        <w:rPr>
          <w:rFonts w:ascii="Times New Roman" w:hAnsi="Times New Roman"/>
          <w:sz w:val="28"/>
          <w:szCs w:val="28"/>
        </w:rPr>
      </w:pPr>
      <w:r>
        <w:rPr>
          <w:rFonts w:ascii="Times New Roman" w:hAnsi="Times New Roman"/>
          <w:sz w:val="28"/>
          <w:szCs w:val="28"/>
        </w:rPr>
        <w:t xml:space="preserve"> 7)</w:t>
      </w:r>
      <w:r w:rsidR="000310C2">
        <w:rPr>
          <w:rFonts w:ascii="Times New Roman" w:hAnsi="Times New Roman"/>
          <w:sz w:val="28"/>
          <w:szCs w:val="28"/>
        </w:rPr>
        <w:t xml:space="preserve"> В</w:t>
      </w:r>
      <w:r w:rsidR="006A6718">
        <w:rPr>
          <w:rFonts w:ascii="Times New Roman" w:hAnsi="Times New Roman"/>
          <w:sz w:val="28"/>
          <w:szCs w:val="28"/>
        </w:rPr>
        <w:t xml:space="preserve"> рамках проведения «Дня защиты детей» в учебных заведениях района проведены беседы с учащимися по тематике «Обеспечение соблюдения мер безопасности и безопасных условий жизнедеятельности детей»</w:t>
      </w:r>
      <w:r w:rsidR="000310C2">
        <w:rPr>
          <w:rFonts w:ascii="Times New Roman" w:hAnsi="Times New Roman"/>
          <w:sz w:val="28"/>
          <w:szCs w:val="28"/>
        </w:rPr>
        <w:t>;</w:t>
      </w:r>
    </w:p>
    <w:p w:rsidR="006A6718" w:rsidRDefault="0032579E" w:rsidP="000310C2">
      <w:pPr>
        <w:pStyle w:val="11"/>
        <w:spacing w:after="0" w:line="100" w:lineRule="atLeast"/>
        <w:ind w:left="0" w:firstLine="709"/>
        <w:jc w:val="both"/>
        <w:rPr>
          <w:rFonts w:ascii="Times New Roman" w:hAnsi="Times New Roman"/>
          <w:color w:val="FF0000"/>
          <w:sz w:val="28"/>
          <w:szCs w:val="28"/>
        </w:rPr>
      </w:pPr>
      <w:r>
        <w:rPr>
          <w:rFonts w:ascii="Times New Roman" w:hAnsi="Times New Roman"/>
          <w:sz w:val="28"/>
          <w:szCs w:val="28"/>
        </w:rPr>
        <w:t xml:space="preserve"> </w:t>
      </w:r>
      <w:r w:rsidR="000310C2">
        <w:rPr>
          <w:rFonts w:ascii="Times New Roman" w:hAnsi="Times New Roman"/>
          <w:sz w:val="28"/>
          <w:szCs w:val="28"/>
        </w:rPr>
        <w:t>8</w:t>
      </w:r>
      <w:r>
        <w:rPr>
          <w:rFonts w:ascii="Times New Roman" w:hAnsi="Times New Roman"/>
          <w:sz w:val="28"/>
          <w:szCs w:val="28"/>
        </w:rPr>
        <w:t>)</w:t>
      </w:r>
      <w:r w:rsidR="000310C2">
        <w:rPr>
          <w:rFonts w:ascii="Times New Roman" w:hAnsi="Times New Roman"/>
          <w:sz w:val="28"/>
          <w:szCs w:val="28"/>
        </w:rPr>
        <w:t xml:space="preserve"> В</w:t>
      </w:r>
      <w:r w:rsidR="006A6718">
        <w:rPr>
          <w:rFonts w:ascii="Times New Roman" w:hAnsi="Times New Roman"/>
          <w:sz w:val="28"/>
          <w:szCs w:val="28"/>
        </w:rPr>
        <w:t xml:space="preserve"> ходе проведения районных соревнований «Школа безопасности - 2016» проведено обучение учащихся с отработкой практических навыков в области безопасности жизнедеятельности; </w:t>
      </w:r>
    </w:p>
    <w:p w:rsidR="006A6718" w:rsidRPr="004C7ED5" w:rsidRDefault="000310C2" w:rsidP="006A6718">
      <w:pPr>
        <w:tabs>
          <w:tab w:val="left" w:pos="0"/>
        </w:tabs>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9</w:t>
      </w:r>
      <w:r w:rsidR="0032579E">
        <w:rPr>
          <w:rFonts w:ascii="Times New Roman" w:hAnsi="Times New Roman"/>
          <w:sz w:val="28"/>
          <w:szCs w:val="28"/>
        </w:rPr>
        <w:t>)</w:t>
      </w:r>
      <w:r>
        <w:rPr>
          <w:rFonts w:ascii="Times New Roman" w:hAnsi="Times New Roman"/>
          <w:sz w:val="28"/>
          <w:szCs w:val="28"/>
        </w:rPr>
        <w:t xml:space="preserve"> В</w:t>
      </w:r>
      <w:r w:rsidR="006A6718" w:rsidRPr="004C7ED5">
        <w:rPr>
          <w:rFonts w:ascii="Times New Roman" w:hAnsi="Times New Roman"/>
          <w:sz w:val="28"/>
          <w:szCs w:val="28"/>
        </w:rPr>
        <w:t xml:space="preserve"> ма</w:t>
      </w:r>
      <w:r>
        <w:rPr>
          <w:rFonts w:ascii="Times New Roman" w:hAnsi="Times New Roman"/>
          <w:sz w:val="28"/>
          <w:szCs w:val="28"/>
        </w:rPr>
        <w:t>е</w:t>
      </w:r>
      <w:r w:rsidR="006A6718" w:rsidRPr="004C7ED5">
        <w:rPr>
          <w:rFonts w:ascii="Times New Roman" w:hAnsi="Times New Roman"/>
          <w:sz w:val="28"/>
          <w:szCs w:val="28"/>
        </w:rPr>
        <w:t xml:space="preserve"> 2016 года, в соответствии с «Планом основных мероприятий МО Кавказский район по вопросам гражданской обороны, предупреждения и ликвидации чрезвычайных ситуаций, обеспечения пожарной безопасности и безопасности людей на водных объектах на 2016 год», постановлением главы муниципального образования Кавказский район № 666 от 21.04.2016 года «О проведении районных соревнований «Школа безопасности-2015» на территории муниципального образования Кавказский район проведены районные соревнования</w:t>
      </w:r>
      <w:proofErr w:type="gramEnd"/>
      <w:r w:rsidR="006A6718" w:rsidRPr="004C7ED5">
        <w:rPr>
          <w:rFonts w:ascii="Times New Roman" w:hAnsi="Times New Roman"/>
          <w:sz w:val="28"/>
          <w:szCs w:val="28"/>
        </w:rPr>
        <w:t xml:space="preserve"> среди учащихся образовательных учреждений района «Школа безопасности». В соревновании приняли участие 12 команд старшей возрастной группы – учащиеся 10 классов и 6 команд средней возрастной группы – учащиеся 7-8 классов, в количестве 230 школьников, а с учетом обеспечивающего персонала было задействовано 320 человек.</w:t>
      </w:r>
    </w:p>
    <w:p w:rsidR="006A6718" w:rsidRPr="004C7ED5" w:rsidRDefault="006A6718" w:rsidP="006A6718">
      <w:pPr>
        <w:spacing w:after="0" w:line="240" w:lineRule="auto"/>
        <w:ind w:firstLine="709"/>
        <w:jc w:val="both"/>
        <w:rPr>
          <w:rFonts w:ascii="Times New Roman" w:hAnsi="Times New Roman"/>
          <w:sz w:val="28"/>
          <w:szCs w:val="28"/>
        </w:rPr>
      </w:pPr>
      <w:r w:rsidRPr="004C7ED5">
        <w:rPr>
          <w:rFonts w:ascii="Times New Roman" w:hAnsi="Times New Roman"/>
          <w:sz w:val="28"/>
          <w:szCs w:val="28"/>
        </w:rPr>
        <w:t>Основными целями районных соревнований "Школа безопасности" ("ШБ") ставились:</w:t>
      </w:r>
    </w:p>
    <w:p w:rsidR="006A6718" w:rsidRPr="004C7ED5" w:rsidRDefault="006A6718" w:rsidP="006A6718">
      <w:pPr>
        <w:tabs>
          <w:tab w:val="left" w:pos="0"/>
          <w:tab w:val="left" w:pos="990"/>
        </w:tabs>
        <w:spacing w:after="0" w:line="240" w:lineRule="auto"/>
        <w:ind w:firstLine="709"/>
        <w:jc w:val="both"/>
        <w:rPr>
          <w:rFonts w:ascii="Times New Roman" w:hAnsi="Times New Roman"/>
          <w:sz w:val="28"/>
          <w:szCs w:val="28"/>
        </w:rPr>
      </w:pPr>
      <w:r w:rsidRPr="004C7ED5">
        <w:rPr>
          <w:rFonts w:ascii="Times New Roman" w:hAnsi="Times New Roman"/>
          <w:sz w:val="28"/>
          <w:szCs w:val="28"/>
        </w:rPr>
        <w:lastRenderedPageBreak/>
        <w:t>- пропаганда и популяризация  среди молодежи здорового и безопасного образа жизни;</w:t>
      </w:r>
    </w:p>
    <w:p w:rsidR="006A6718" w:rsidRPr="004C7ED5" w:rsidRDefault="006A6718" w:rsidP="006A6718">
      <w:pPr>
        <w:tabs>
          <w:tab w:val="left" w:pos="0"/>
          <w:tab w:val="left" w:pos="990"/>
        </w:tabs>
        <w:spacing w:after="0" w:line="240" w:lineRule="auto"/>
        <w:ind w:firstLine="709"/>
        <w:jc w:val="both"/>
        <w:rPr>
          <w:rFonts w:ascii="Times New Roman" w:hAnsi="Times New Roman"/>
          <w:sz w:val="28"/>
          <w:szCs w:val="28"/>
        </w:rPr>
      </w:pPr>
      <w:r w:rsidRPr="004C7ED5">
        <w:rPr>
          <w:rFonts w:ascii="Times New Roman" w:hAnsi="Times New Roman"/>
          <w:sz w:val="28"/>
          <w:szCs w:val="28"/>
        </w:rPr>
        <w:t>- проверка уровня и качества практической подготовки, учащихся по программе курса "Основы безопасности жизнедеятельности";</w:t>
      </w:r>
    </w:p>
    <w:p w:rsidR="006A6718" w:rsidRPr="004C7ED5" w:rsidRDefault="006A6718" w:rsidP="006A6718">
      <w:pPr>
        <w:tabs>
          <w:tab w:val="left" w:pos="709"/>
          <w:tab w:val="left" w:pos="990"/>
        </w:tabs>
        <w:spacing w:after="0" w:line="240" w:lineRule="auto"/>
        <w:ind w:firstLine="709"/>
        <w:jc w:val="both"/>
        <w:rPr>
          <w:rFonts w:ascii="Times New Roman" w:hAnsi="Times New Roman"/>
          <w:sz w:val="28"/>
          <w:szCs w:val="28"/>
        </w:rPr>
      </w:pPr>
      <w:r w:rsidRPr="004C7ED5">
        <w:rPr>
          <w:rFonts w:ascii="Times New Roman" w:hAnsi="Times New Roman"/>
          <w:sz w:val="28"/>
          <w:szCs w:val="28"/>
        </w:rPr>
        <w:t>- проверка у учащихся знаний и навыков поведения в экстремальных ситуациях, умение действовать при оказании само- и взаимопомощи, развития их заинтересованности в предотвращении возможных чрезвычайных ситуаций;</w:t>
      </w:r>
    </w:p>
    <w:p w:rsidR="006A6718" w:rsidRPr="004C7ED5" w:rsidRDefault="006A6718" w:rsidP="006A6718">
      <w:pPr>
        <w:tabs>
          <w:tab w:val="left" w:pos="0"/>
          <w:tab w:val="left" w:pos="990"/>
        </w:tabs>
        <w:spacing w:after="0" w:line="240" w:lineRule="auto"/>
        <w:ind w:firstLine="709"/>
        <w:jc w:val="both"/>
        <w:rPr>
          <w:rFonts w:ascii="Times New Roman" w:hAnsi="Times New Roman"/>
          <w:sz w:val="28"/>
          <w:szCs w:val="28"/>
        </w:rPr>
      </w:pPr>
      <w:r w:rsidRPr="004C7ED5">
        <w:rPr>
          <w:rFonts w:ascii="Times New Roman" w:hAnsi="Times New Roman"/>
          <w:sz w:val="28"/>
          <w:szCs w:val="28"/>
        </w:rPr>
        <w:t>- выявление и отбор сильнейших команд для участия в краевых соревнованиях "Школа безопасности".</w:t>
      </w:r>
    </w:p>
    <w:p w:rsidR="006A6718" w:rsidRPr="004C7ED5" w:rsidRDefault="009F30AD" w:rsidP="006A6718">
      <w:pPr>
        <w:spacing w:after="0" w:line="200" w:lineRule="atLeast"/>
        <w:ind w:firstLine="705"/>
        <w:jc w:val="both"/>
        <w:rPr>
          <w:rFonts w:ascii="Times New Roman" w:hAnsi="Times New Roman"/>
          <w:sz w:val="28"/>
          <w:szCs w:val="28"/>
        </w:rPr>
      </w:pPr>
      <w:r>
        <w:rPr>
          <w:rFonts w:ascii="Times New Roman" w:hAnsi="Times New Roman"/>
          <w:sz w:val="28"/>
          <w:szCs w:val="28"/>
        </w:rPr>
        <w:t>10</w:t>
      </w:r>
      <w:r w:rsidR="0032579E">
        <w:rPr>
          <w:rFonts w:ascii="Times New Roman" w:hAnsi="Times New Roman"/>
          <w:sz w:val="28"/>
          <w:szCs w:val="28"/>
        </w:rPr>
        <w:t>)</w:t>
      </w:r>
      <w:r>
        <w:rPr>
          <w:rFonts w:ascii="Times New Roman" w:hAnsi="Times New Roman"/>
          <w:sz w:val="28"/>
          <w:szCs w:val="28"/>
        </w:rPr>
        <w:t xml:space="preserve"> В июне</w:t>
      </w:r>
      <w:r w:rsidR="006A6718" w:rsidRPr="004C7ED5">
        <w:rPr>
          <w:rFonts w:ascii="Times New Roman" w:hAnsi="Times New Roman"/>
          <w:sz w:val="28"/>
          <w:szCs w:val="28"/>
        </w:rPr>
        <w:t xml:space="preserve"> 2016 года </w:t>
      </w:r>
      <w:proofErr w:type="gramStart"/>
      <w:r w:rsidR="006A6718" w:rsidRPr="004C7ED5">
        <w:rPr>
          <w:rFonts w:ascii="Times New Roman" w:hAnsi="Times New Roman"/>
          <w:sz w:val="28"/>
          <w:szCs w:val="28"/>
        </w:rPr>
        <w:t>в</w:t>
      </w:r>
      <w:proofErr w:type="gramEnd"/>
      <w:r w:rsidR="006A6718" w:rsidRPr="004C7ED5">
        <w:rPr>
          <w:rFonts w:ascii="Times New Roman" w:hAnsi="Times New Roman"/>
          <w:sz w:val="28"/>
          <w:szCs w:val="28"/>
        </w:rPr>
        <w:t xml:space="preserve"> </w:t>
      </w:r>
      <w:proofErr w:type="gramStart"/>
      <w:r w:rsidR="006A6718" w:rsidRPr="004C7ED5">
        <w:rPr>
          <w:rFonts w:ascii="Times New Roman" w:hAnsi="Times New Roman"/>
          <w:sz w:val="28"/>
          <w:szCs w:val="28"/>
        </w:rPr>
        <w:t>Абинском</w:t>
      </w:r>
      <w:proofErr w:type="gramEnd"/>
      <w:r w:rsidR="006A6718" w:rsidRPr="004C7ED5">
        <w:rPr>
          <w:rFonts w:ascii="Times New Roman" w:hAnsi="Times New Roman"/>
          <w:sz w:val="28"/>
          <w:szCs w:val="28"/>
        </w:rPr>
        <w:t xml:space="preserve"> районе команда МАОУ ДО ЦВР г.</w:t>
      </w:r>
      <w:r>
        <w:rPr>
          <w:rFonts w:ascii="Times New Roman" w:hAnsi="Times New Roman"/>
          <w:sz w:val="28"/>
          <w:szCs w:val="28"/>
        </w:rPr>
        <w:t xml:space="preserve"> </w:t>
      </w:r>
      <w:r w:rsidR="006A6718" w:rsidRPr="004C7ED5">
        <w:rPr>
          <w:rFonts w:ascii="Times New Roman" w:hAnsi="Times New Roman"/>
          <w:sz w:val="28"/>
          <w:szCs w:val="28"/>
        </w:rPr>
        <w:t>Кропоткин приняла участие в краевых соревнованиях «Юный спасатель», «Школа безопасности» и «Юный пожарный». В общекомандном зачёте в соревнованиях «Юный спасатель», «Школа безопасности» команда МАОУ ДО ЦВР г.</w:t>
      </w:r>
      <w:r>
        <w:rPr>
          <w:rFonts w:ascii="Times New Roman" w:hAnsi="Times New Roman"/>
          <w:sz w:val="28"/>
          <w:szCs w:val="28"/>
        </w:rPr>
        <w:t xml:space="preserve"> </w:t>
      </w:r>
      <w:r w:rsidR="006A6718" w:rsidRPr="004C7ED5">
        <w:rPr>
          <w:rFonts w:ascii="Times New Roman" w:hAnsi="Times New Roman"/>
          <w:sz w:val="28"/>
          <w:szCs w:val="28"/>
        </w:rPr>
        <w:t>Кропоткин заняла 1 место, в соревнованиях «Юный пожарный» - 2 место.</w:t>
      </w:r>
    </w:p>
    <w:p w:rsidR="006A6718" w:rsidRPr="004C7ED5" w:rsidRDefault="009F30AD" w:rsidP="006A6718">
      <w:pPr>
        <w:tabs>
          <w:tab w:val="left" w:pos="0"/>
        </w:tabs>
        <w:spacing w:after="0" w:line="200" w:lineRule="atLeast"/>
        <w:ind w:firstLine="705"/>
        <w:jc w:val="both"/>
        <w:rPr>
          <w:rFonts w:ascii="Times New Roman" w:hAnsi="Times New Roman"/>
          <w:sz w:val="28"/>
          <w:szCs w:val="28"/>
        </w:rPr>
      </w:pPr>
      <w:r>
        <w:rPr>
          <w:rFonts w:ascii="Times New Roman" w:hAnsi="Times New Roman"/>
          <w:sz w:val="28"/>
          <w:szCs w:val="28"/>
        </w:rPr>
        <w:t>11</w:t>
      </w:r>
      <w:r w:rsidR="0032579E">
        <w:rPr>
          <w:rFonts w:ascii="Times New Roman" w:hAnsi="Times New Roman"/>
          <w:sz w:val="28"/>
          <w:szCs w:val="28"/>
        </w:rPr>
        <w:t>)</w:t>
      </w:r>
      <w:r>
        <w:rPr>
          <w:rFonts w:ascii="Times New Roman" w:hAnsi="Times New Roman"/>
          <w:sz w:val="28"/>
          <w:szCs w:val="28"/>
        </w:rPr>
        <w:t xml:space="preserve"> В июле 2016 года</w:t>
      </w:r>
      <w:r w:rsidR="006A6718" w:rsidRPr="004C7ED5">
        <w:rPr>
          <w:rFonts w:ascii="Times New Roman" w:hAnsi="Times New Roman"/>
          <w:sz w:val="28"/>
          <w:szCs w:val="28"/>
        </w:rPr>
        <w:t xml:space="preserve"> команда МАОУ ДО ЦВР г. Кропоткин приняла участие в соревнованиях ЮФО «Школа безопасности» по старшей возрастной группе в г. Майкопе республики Адыгея. По итогам 5 дней соревнований команда МАОУ ДО ЦВР г. Кропоткин заняла 1 место в общем зачёте.</w:t>
      </w:r>
    </w:p>
    <w:p w:rsidR="006A6718" w:rsidRDefault="00525AE1" w:rsidP="006A6718">
      <w:pPr>
        <w:spacing w:after="0" w:line="100" w:lineRule="atLeast"/>
        <w:ind w:firstLine="697"/>
        <w:jc w:val="both"/>
        <w:rPr>
          <w:rFonts w:ascii="Times New Roman" w:hAnsi="Times New Roman"/>
          <w:sz w:val="28"/>
          <w:szCs w:val="28"/>
        </w:rPr>
      </w:pPr>
      <w:r>
        <w:rPr>
          <w:rFonts w:ascii="Times New Roman" w:hAnsi="Times New Roman"/>
          <w:sz w:val="28"/>
          <w:szCs w:val="28"/>
        </w:rPr>
        <w:t>12</w:t>
      </w:r>
      <w:r w:rsidR="0032579E">
        <w:rPr>
          <w:rFonts w:ascii="Times New Roman" w:hAnsi="Times New Roman"/>
          <w:sz w:val="28"/>
          <w:szCs w:val="28"/>
        </w:rPr>
        <w:t>)</w:t>
      </w:r>
      <w:r>
        <w:rPr>
          <w:rFonts w:ascii="Times New Roman" w:hAnsi="Times New Roman"/>
          <w:sz w:val="28"/>
          <w:szCs w:val="28"/>
        </w:rPr>
        <w:t xml:space="preserve"> В</w:t>
      </w:r>
      <w:r w:rsidR="006A6718">
        <w:rPr>
          <w:rFonts w:ascii="Times New Roman" w:hAnsi="Times New Roman"/>
          <w:sz w:val="28"/>
          <w:szCs w:val="28"/>
        </w:rPr>
        <w:t xml:space="preserve"> целях реализации единой государственной политики в области предупреждения и ликвидации чрезвычайных ситуаций природного и техногенного характера (далее — ЧС) и обеспечения пожарной безопасности проведено 12 заседаний Комиссий по предупреждению и ликвидации чрезвычайных ситуаций и обеспечению пожарной безопасности муниципального образования Кавказский район;</w:t>
      </w:r>
    </w:p>
    <w:p w:rsidR="006A6718" w:rsidRDefault="006A6718" w:rsidP="006A6718">
      <w:pPr>
        <w:spacing w:after="0" w:line="100" w:lineRule="atLeast"/>
        <w:ind w:firstLine="697"/>
        <w:jc w:val="both"/>
        <w:rPr>
          <w:rFonts w:ascii="Times New Roman" w:hAnsi="Times New Roman"/>
          <w:sz w:val="28"/>
          <w:szCs w:val="28"/>
        </w:rPr>
      </w:pPr>
      <w:r>
        <w:rPr>
          <w:rFonts w:ascii="Times New Roman" w:hAnsi="Times New Roman"/>
          <w:sz w:val="28"/>
          <w:szCs w:val="28"/>
        </w:rPr>
        <w:t>1</w:t>
      </w:r>
      <w:r w:rsidR="00525AE1">
        <w:rPr>
          <w:rFonts w:ascii="Times New Roman" w:hAnsi="Times New Roman"/>
          <w:sz w:val="28"/>
          <w:szCs w:val="28"/>
        </w:rPr>
        <w:t>3</w:t>
      </w:r>
      <w:r w:rsidR="0032579E">
        <w:rPr>
          <w:rFonts w:ascii="Times New Roman" w:hAnsi="Times New Roman"/>
          <w:sz w:val="28"/>
          <w:szCs w:val="28"/>
        </w:rPr>
        <w:t>)</w:t>
      </w:r>
      <w:r w:rsidR="00525AE1">
        <w:rPr>
          <w:rFonts w:ascii="Times New Roman" w:hAnsi="Times New Roman"/>
          <w:sz w:val="28"/>
          <w:szCs w:val="28"/>
        </w:rPr>
        <w:t xml:space="preserve"> В</w:t>
      </w:r>
      <w:r>
        <w:rPr>
          <w:rFonts w:ascii="Times New Roman" w:hAnsi="Times New Roman"/>
          <w:sz w:val="28"/>
          <w:szCs w:val="28"/>
        </w:rPr>
        <w:t xml:space="preserve"> составе межведомственной комиссии участвовали в проведении мониторинга состояния многоквартирного дома и обеспечении безопасности жильцов по адресу г. Кропоткин, ул. </w:t>
      </w:r>
      <w:proofErr w:type="gramStart"/>
      <w:r>
        <w:rPr>
          <w:rFonts w:ascii="Times New Roman" w:hAnsi="Times New Roman"/>
          <w:sz w:val="28"/>
          <w:szCs w:val="28"/>
        </w:rPr>
        <w:t>Комсомольская</w:t>
      </w:r>
      <w:proofErr w:type="gramEnd"/>
      <w:r>
        <w:rPr>
          <w:rFonts w:ascii="Times New Roman" w:hAnsi="Times New Roman"/>
          <w:sz w:val="28"/>
          <w:szCs w:val="28"/>
        </w:rPr>
        <w:t>, дом. 206; мониторинге территорий водных объектов в летний период;</w:t>
      </w:r>
    </w:p>
    <w:p w:rsidR="006A6718" w:rsidRDefault="0032579E" w:rsidP="006A6718">
      <w:pPr>
        <w:tabs>
          <w:tab w:val="left" w:pos="5670"/>
        </w:tabs>
        <w:spacing w:after="0" w:line="100" w:lineRule="atLeast"/>
        <w:ind w:firstLine="709"/>
        <w:jc w:val="both"/>
        <w:rPr>
          <w:rFonts w:ascii="Times New Roman" w:hAnsi="Times New Roman"/>
          <w:sz w:val="28"/>
          <w:szCs w:val="28"/>
        </w:rPr>
      </w:pPr>
      <w:proofErr w:type="gramStart"/>
      <w:r>
        <w:rPr>
          <w:rFonts w:ascii="Times New Roman" w:hAnsi="Times New Roman"/>
          <w:sz w:val="28"/>
          <w:szCs w:val="28"/>
        </w:rPr>
        <w:t>14)</w:t>
      </w:r>
      <w:r w:rsidR="00525AE1">
        <w:rPr>
          <w:rFonts w:ascii="Times New Roman" w:hAnsi="Times New Roman"/>
          <w:sz w:val="28"/>
          <w:szCs w:val="28"/>
        </w:rPr>
        <w:t xml:space="preserve"> О</w:t>
      </w:r>
      <w:r w:rsidR="006A6718">
        <w:rPr>
          <w:rFonts w:ascii="Times New Roman" w:hAnsi="Times New Roman"/>
          <w:sz w:val="28"/>
          <w:szCs w:val="28"/>
        </w:rPr>
        <w:t xml:space="preserve">рганизовано круглосуточное дежурство оперативной дежурной смены единой дежурно-диспетчерской службы (далее – ЕДДС) - </w:t>
      </w:r>
      <w:r w:rsidR="006A6718">
        <w:rPr>
          <w:rFonts w:ascii="Times New Roman" w:hAnsi="Times New Roman"/>
          <w:color w:val="000000"/>
          <w:sz w:val="28"/>
          <w:szCs w:val="28"/>
        </w:rPr>
        <w:t>органа повседневного управления муниципального звена ТП РСЧС, в</w:t>
      </w:r>
      <w:r w:rsidR="006A6718">
        <w:rPr>
          <w:rFonts w:ascii="Times New Roman" w:hAnsi="Times New Roman"/>
          <w:sz w:val="28"/>
          <w:szCs w:val="28"/>
        </w:rPr>
        <w:t xml:space="preserve"> целях взаимодействия с Центром управления в кризисных ситуациях Краснодарского края и дежурно-диспетчерскими службами объектов экономики района, своевременного оповещения должностных лиц, информирования населения о возможном возникновении чрезвычайных ситуаций природного и техногенного характера;</w:t>
      </w:r>
      <w:proofErr w:type="gramEnd"/>
    </w:p>
    <w:p w:rsidR="006A6718" w:rsidRDefault="00525AE1" w:rsidP="006A6718">
      <w:pPr>
        <w:spacing w:after="0" w:line="100" w:lineRule="atLeast"/>
        <w:ind w:firstLine="709"/>
        <w:jc w:val="both"/>
        <w:rPr>
          <w:rFonts w:ascii="Times New Roman" w:hAnsi="Times New Roman"/>
          <w:sz w:val="28"/>
          <w:szCs w:val="28"/>
        </w:rPr>
      </w:pPr>
      <w:r>
        <w:rPr>
          <w:rFonts w:ascii="Times New Roman" w:hAnsi="Times New Roman"/>
          <w:sz w:val="28"/>
          <w:szCs w:val="28"/>
        </w:rPr>
        <w:t>15</w:t>
      </w:r>
      <w:r w:rsidR="0032579E">
        <w:rPr>
          <w:rFonts w:ascii="Times New Roman" w:hAnsi="Times New Roman"/>
          <w:sz w:val="28"/>
          <w:szCs w:val="28"/>
        </w:rPr>
        <w:t>)</w:t>
      </w:r>
      <w:r w:rsidR="006A6718">
        <w:rPr>
          <w:rFonts w:ascii="Times New Roman" w:hAnsi="Times New Roman"/>
          <w:sz w:val="28"/>
          <w:szCs w:val="28"/>
        </w:rPr>
        <w:t xml:space="preserve"> </w:t>
      </w:r>
      <w:r>
        <w:rPr>
          <w:rFonts w:ascii="Times New Roman" w:hAnsi="Times New Roman"/>
          <w:sz w:val="28"/>
          <w:szCs w:val="28"/>
        </w:rPr>
        <w:t>В</w:t>
      </w:r>
      <w:r w:rsidR="006A6718">
        <w:rPr>
          <w:rFonts w:ascii="Times New Roman" w:hAnsi="Times New Roman"/>
          <w:sz w:val="28"/>
          <w:szCs w:val="28"/>
        </w:rPr>
        <w:t xml:space="preserve"> отчетном периоде ежемесячно проводилась проверка работоспособности комплексной системы экстренного оповещения населения (КСЭОН) и ежеквартально - региональной автоматизированной системы оповещения населения (РАСЦО) путем запуска оповещения и включения сирен С-40 для отработки взаимодействия с руководящим </w:t>
      </w:r>
      <w:r w:rsidR="006A6718">
        <w:rPr>
          <w:rFonts w:ascii="Times New Roman" w:hAnsi="Times New Roman"/>
          <w:sz w:val="28"/>
          <w:szCs w:val="28"/>
        </w:rPr>
        <w:lastRenderedPageBreak/>
        <w:t>составом и дежурно-диспетчерскими службами ТП РСЧС, а также обучения и тренировки оперативных дежурных ЕДДС;</w:t>
      </w:r>
    </w:p>
    <w:p w:rsidR="006A6718" w:rsidRDefault="00525AE1" w:rsidP="006A6718">
      <w:pPr>
        <w:spacing w:after="0" w:line="100" w:lineRule="atLeast"/>
        <w:ind w:firstLine="697"/>
        <w:jc w:val="both"/>
        <w:rPr>
          <w:rFonts w:ascii="Times New Roman" w:hAnsi="Times New Roman"/>
          <w:sz w:val="28"/>
          <w:szCs w:val="28"/>
        </w:rPr>
      </w:pPr>
      <w:r>
        <w:rPr>
          <w:rFonts w:ascii="Times New Roman" w:hAnsi="Times New Roman"/>
          <w:sz w:val="28"/>
          <w:szCs w:val="28"/>
        </w:rPr>
        <w:t>16</w:t>
      </w:r>
      <w:r w:rsidR="0032579E">
        <w:rPr>
          <w:rFonts w:ascii="Times New Roman" w:hAnsi="Times New Roman"/>
          <w:sz w:val="28"/>
          <w:szCs w:val="28"/>
        </w:rPr>
        <w:t>)</w:t>
      </w:r>
      <w:r>
        <w:rPr>
          <w:rFonts w:ascii="Times New Roman" w:hAnsi="Times New Roman"/>
          <w:sz w:val="28"/>
          <w:szCs w:val="28"/>
        </w:rPr>
        <w:t xml:space="preserve"> А</w:t>
      </w:r>
      <w:r w:rsidR="006A6718">
        <w:rPr>
          <w:rFonts w:ascii="Times New Roman" w:hAnsi="Times New Roman"/>
          <w:sz w:val="28"/>
          <w:szCs w:val="28"/>
        </w:rPr>
        <w:t>гитационно –</w:t>
      </w:r>
      <w:r w:rsidR="00B30A0E">
        <w:rPr>
          <w:rFonts w:ascii="Times New Roman" w:hAnsi="Times New Roman"/>
          <w:sz w:val="28"/>
          <w:szCs w:val="28"/>
        </w:rPr>
        <w:t xml:space="preserve"> </w:t>
      </w:r>
      <w:r w:rsidR="006A6718">
        <w:rPr>
          <w:rFonts w:ascii="Times New Roman" w:hAnsi="Times New Roman"/>
          <w:sz w:val="28"/>
          <w:szCs w:val="28"/>
        </w:rPr>
        <w:t>массовая работа среди населения с доведением памяток и листовок  по обеспечению пожарной безопасности, безопасности на водных объектах и действиям в чрезвычайных ситуациях  мирного времени и военных конфликтах;</w:t>
      </w:r>
    </w:p>
    <w:p w:rsidR="006A6718" w:rsidRDefault="00525AE1" w:rsidP="006A6718">
      <w:pPr>
        <w:spacing w:after="0" w:line="100" w:lineRule="atLeast"/>
        <w:ind w:firstLine="697"/>
        <w:jc w:val="both"/>
        <w:rPr>
          <w:rFonts w:ascii="Times New Roman" w:hAnsi="Times New Roman"/>
          <w:sz w:val="28"/>
          <w:szCs w:val="28"/>
        </w:rPr>
      </w:pPr>
      <w:r>
        <w:rPr>
          <w:rFonts w:ascii="Times New Roman" w:hAnsi="Times New Roman"/>
          <w:sz w:val="28"/>
          <w:szCs w:val="28"/>
        </w:rPr>
        <w:t>17</w:t>
      </w:r>
      <w:r w:rsidR="0032579E">
        <w:rPr>
          <w:rFonts w:ascii="Times New Roman" w:hAnsi="Times New Roman"/>
          <w:sz w:val="28"/>
          <w:szCs w:val="28"/>
        </w:rPr>
        <w:t>)</w:t>
      </w:r>
      <w:r>
        <w:rPr>
          <w:rFonts w:ascii="Times New Roman" w:hAnsi="Times New Roman"/>
          <w:sz w:val="28"/>
          <w:szCs w:val="28"/>
        </w:rPr>
        <w:t xml:space="preserve"> В</w:t>
      </w:r>
      <w:r w:rsidR="006A6718">
        <w:rPr>
          <w:rFonts w:ascii="Times New Roman" w:hAnsi="Times New Roman"/>
          <w:sz w:val="28"/>
          <w:szCs w:val="28"/>
        </w:rPr>
        <w:t xml:space="preserve"> связи с участившимися случаями взрыва бытового газа в жилых помещениях,  при проведении сходов граждан  проведены выступления об обеспечении безопасной эксплуатации газового оборудования;</w:t>
      </w:r>
    </w:p>
    <w:p w:rsidR="006A6718" w:rsidRDefault="00525AE1" w:rsidP="006A6718">
      <w:pPr>
        <w:spacing w:after="0" w:line="100" w:lineRule="atLeast"/>
        <w:ind w:firstLine="697"/>
        <w:jc w:val="both"/>
        <w:rPr>
          <w:rFonts w:ascii="Times New Roman" w:hAnsi="Times New Roman"/>
          <w:sz w:val="28"/>
          <w:szCs w:val="28"/>
        </w:rPr>
      </w:pPr>
      <w:r>
        <w:rPr>
          <w:rFonts w:ascii="Times New Roman" w:hAnsi="Times New Roman"/>
          <w:sz w:val="28"/>
          <w:szCs w:val="28"/>
        </w:rPr>
        <w:t>18</w:t>
      </w:r>
      <w:r w:rsidR="0032579E">
        <w:rPr>
          <w:rFonts w:ascii="Times New Roman" w:hAnsi="Times New Roman"/>
          <w:sz w:val="28"/>
          <w:szCs w:val="28"/>
        </w:rPr>
        <w:t>)</w:t>
      </w:r>
      <w:r>
        <w:rPr>
          <w:rFonts w:ascii="Times New Roman" w:hAnsi="Times New Roman"/>
          <w:sz w:val="28"/>
          <w:szCs w:val="28"/>
        </w:rPr>
        <w:t xml:space="preserve"> У</w:t>
      </w:r>
      <w:r w:rsidR="006A6718">
        <w:rPr>
          <w:rFonts w:ascii="Times New Roman" w:hAnsi="Times New Roman"/>
          <w:sz w:val="28"/>
          <w:szCs w:val="28"/>
        </w:rPr>
        <w:t>част</w:t>
      </w:r>
      <w:r>
        <w:rPr>
          <w:rFonts w:ascii="Times New Roman" w:hAnsi="Times New Roman"/>
          <w:sz w:val="28"/>
          <w:szCs w:val="28"/>
        </w:rPr>
        <w:t>вовали</w:t>
      </w:r>
      <w:r w:rsidR="006A6718">
        <w:rPr>
          <w:rFonts w:ascii="Times New Roman" w:hAnsi="Times New Roman"/>
          <w:sz w:val="28"/>
          <w:szCs w:val="28"/>
        </w:rPr>
        <w:t xml:space="preserve"> в ликвидации аварий на сетях водоснабжения и  водоотведения в Кропоткинском городском поселении;</w:t>
      </w:r>
    </w:p>
    <w:p w:rsidR="006A6718" w:rsidRDefault="00525AE1" w:rsidP="006A6718">
      <w:pPr>
        <w:spacing w:after="0" w:line="100" w:lineRule="atLeast"/>
        <w:ind w:firstLine="697"/>
        <w:jc w:val="both"/>
        <w:rPr>
          <w:rFonts w:ascii="Times New Roman" w:hAnsi="Times New Roman"/>
          <w:sz w:val="28"/>
          <w:szCs w:val="28"/>
        </w:rPr>
      </w:pPr>
      <w:r>
        <w:rPr>
          <w:rFonts w:ascii="Times New Roman" w:hAnsi="Times New Roman"/>
          <w:sz w:val="28"/>
          <w:szCs w:val="28"/>
        </w:rPr>
        <w:t>19</w:t>
      </w:r>
      <w:r w:rsidR="0032579E">
        <w:rPr>
          <w:rFonts w:ascii="Times New Roman" w:hAnsi="Times New Roman"/>
          <w:sz w:val="28"/>
          <w:szCs w:val="28"/>
        </w:rPr>
        <w:t>)</w:t>
      </w:r>
      <w:r>
        <w:rPr>
          <w:rFonts w:ascii="Times New Roman" w:hAnsi="Times New Roman"/>
          <w:sz w:val="28"/>
          <w:szCs w:val="28"/>
        </w:rPr>
        <w:t xml:space="preserve"> П</w:t>
      </w:r>
      <w:r w:rsidR="006A6718">
        <w:rPr>
          <w:rFonts w:ascii="Times New Roman" w:hAnsi="Times New Roman"/>
          <w:sz w:val="28"/>
          <w:szCs w:val="28"/>
        </w:rPr>
        <w:t>роведены иные мероприятия, направленные на предупреждение возникновения ЧС.</w:t>
      </w:r>
    </w:p>
    <w:p w:rsidR="006A6718" w:rsidRPr="004C7ED5" w:rsidRDefault="006A6718" w:rsidP="00701A8C">
      <w:pPr>
        <w:pStyle w:val="11"/>
        <w:widowControl w:val="0"/>
        <w:spacing w:after="0" w:line="100" w:lineRule="atLeast"/>
        <w:ind w:left="0" w:firstLine="708"/>
        <w:jc w:val="both"/>
        <w:rPr>
          <w:rFonts w:ascii="Times New Roman" w:hAnsi="Times New Roman"/>
          <w:sz w:val="28"/>
          <w:szCs w:val="28"/>
        </w:rPr>
      </w:pPr>
      <w:r w:rsidRPr="00701A8C">
        <w:rPr>
          <w:rFonts w:ascii="Times New Roman" w:hAnsi="Times New Roman"/>
          <w:sz w:val="28"/>
          <w:szCs w:val="28"/>
        </w:rPr>
        <w:t xml:space="preserve">В рамках реализации мероприятия </w:t>
      </w:r>
      <w:r w:rsidRPr="004C7ED5">
        <w:rPr>
          <w:rFonts w:ascii="Times New Roman" w:hAnsi="Times New Roman"/>
          <w:sz w:val="28"/>
          <w:szCs w:val="28"/>
        </w:rPr>
        <w:t xml:space="preserve">«Организация деятельности МБОУ ДПО «Курсы ГО» МО Кавказский район» </w:t>
      </w:r>
      <w:r w:rsidR="006269AA">
        <w:rPr>
          <w:rFonts w:ascii="Times New Roman" w:hAnsi="Times New Roman"/>
          <w:sz w:val="28"/>
          <w:szCs w:val="28"/>
        </w:rPr>
        <w:t>на содержание учреждения были</w:t>
      </w:r>
      <w:r w:rsidRPr="004C7ED5">
        <w:rPr>
          <w:rFonts w:ascii="Times New Roman" w:hAnsi="Times New Roman"/>
          <w:sz w:val="28"/>
          <w:szCs w:val="28"/>
        </w:rPr>
        <w:t xml:space="preserve"> выделен</w:t>
      </w:r>
      <w:r w:rsidR="006269AA">
        <w:rPr>
          <w:rFonts w:ascii="Times New Roman" w:hAnsi="Times New Roman"/>
          <w:sz w:val="28"/>
          <w:szCs w:val="28"/>
        </w:rPr>
        <w:t>ы</w:t>
      </w:r>
      <w:r w:rsidRPr="004C7ED5">
        <w:rPr>
          <w:rFonts w:ascii="Times New Roman" w:hAnsi="Times New Roman"/>
          <w:sz w:val="28"/>
          <w:szCs w:val="28"/>
        </w:rPr>
        <w:t xml:space="preserve"> средств</w:t>
      </w:r>
      <w:r w:rsidR="006269AA">
        <w:rPr>
          <w:rFonts w:ascii="Times New Roman" w:hAnsi="Times New Roman"/>
          <w:sz w:val="28"/>
          <w:szCs w:val="28"/>
        </w:rPr>
        <w:t>а</w:t>
      </w:r>
      <w:r w:rsidRPr="004C7ED5">
        <w:rPr>
          <w:rFonts w:ascii="Times New Roman" w:hAnsi="Times New Roman"/>
          <w:sz w:val="28"/>
          <w:szCs w:val="28"/>
        </w:rPr>
        <w:t xml:space="preserve"> местного бюджета в сумме 620,0 тыс. </w:t>
      </w:r>
      <w:r w:rsidR="00283E2F">
        <w:rPr>
          <w:rFonts w:ascii="Times New Roman" w:hAnsi="Times New Roman"/>
          <w:sz w:val="28"/>
          <w:szCs w:val="28"/>
        </w:rPr>
        <w:t>рублей</w:t>
      </w:r>
      <w:r w:rsidR="006269AA">
        <w:rPr>
          <w:rFonts w:ascii="Times New Roman" w:hAnsi="Times New Roman"/>
          <w:sz w:val="28"/>
          <w:szCs w:val="28"/>
        </w:rPr>
        <w:t>.</w:t>
      </w:r>
      <w:r w:rsidRPr="004C7ED5">
        <w:rPr>
          <w:rFonts w:ascii="Times New Roman" w:hAnsi="Times New Roman"/>
          <w:sz w:val="28"/>
          <w:szCs w:val="28"/>
        </w:rPr>
        <w:t xml:space="preserve"> Исполнены сметные назначения в сумме 620,0 тыс.</w:t>
      </w:r>
      <w:r w:rsidR="00701A8C">
        <w:rPr>
          <w:rFonts w:ascii="Times New Roman" w:hAnsi="Times New Roman"/>
          <w:sz w:val="28"/>
          <w:szCs w:val="28"/>
        </w:rPr>
        <w:t xml:space="preserve"> </w:t>
      </w:r>
      <w:r w:rsidRPr="004C7ED5">
        <w:rPr>
          <w:rFonts w:ascii="Times New Roman" w:hAnsi="Times New Roman"/>
          <w:sz w:val="28"/>
          <w:szCs w:val="28"/>
        </w:rPr>
        <w:t>рублей, что составляет 100%.</w:t>
      </w:r>
    </w:p>
    <w:p w:rsidR="006A6718" w:rsidRPr="004C7ED5" w:rsidRDefault="006A6718" w:rsidP="006A6718">
      <w:pPr>
        <w:spacing w:after="0" w:line="100" w:lineRule="atLeast"/>
        <w:ind w:firstLine="697"/>
        <w:jc w:val="both"/>
        <w:rPr>
          <w:rFonts w:ascii="Times New Roman" w:hAnsi="Times New Roman"/>
          <w:sz w:val="28"/>
          <w:szCs w:val="28"/>
        </w:rPr>
      </w:pPr>
      <w:r w:rsidRPr="004C7ED5">
        <w:rPr>
          <w:rFonts w:ascii="Times New Roman" w:hAnsi="Times New Roman"/>
          <w:sz w:val="28"/>
          <w:szCs w:val="28"/>
        </w:rPr>
        <w:t xml:space="preserve">Планом привлечения внебюджетных средств на 2016 год было предусмотрено – </w:t>
      </w:r>
      <w:r>
        <w:rPr>
          <w:rFonts w:ascii="Times New Roman" w:hAnsi="Times New Roman"/>
          <w:sz w:val="28"/>
          <w:szCs w:val="28"/>
        </w:rPr>
        <w:t>650</w:t>
      </w:r>
      <w:r w:rsidRPr="004C7ED5">
        <w:rPr>
          <w:rFonts w:ascii="Times New Roman" w:hAnsi="Times New Roman"/>
          <w:sz w:val="28"/>
          <w:szCs w:val="28"/>
        </w:rPr>
        <w:t xml:space="preserve"> тыс. рублей, фактически выполнено</w:t>
      </w:r>
      <w:r w:rsidR="00A64A10">
        <w:rPr>
          <w:rFonts w:ascii="Times New Roman" w:hAnsi="Times New Roman"/>
          <w:sz w:val="28"/>
          <w:szCs w:val="28"/>
        </w:rPr>
        <w:t xml:space="preserve"> </w:t>
      </w:r>
      <w:r w:rsidRPr="004C7ED5">
        <w:rPr>
          <w:rFonts w:ascii="Times New Roman" w:hAnsi="Times New Roman"/>
          <w:sz w:val="28"/>
          <w:szCs w:val="28"/>
        </w:rPr>
        <w:t xml:space="preserve">- </w:t>
      </w:r>
      <w:r>
        <w:rPr>
          <w:rFonts w:ascii="Times New Roman" w:hAnsi="Times New Roman"/>
          <w:sz w:val="28"/>
          <w:szCs w:val="28"/>
        </w:rPr>
        <w:t>727,8</w:t>
      </w:r>
      <w:r w:rsidRPr="004C7ED5">
        <w:rPr>
          <w:rFonts w:ascii="Times New Roman" w:hAnsi="Times New Roman"/>
          <w:sz w:val="28"/>
          <w:szCs w:val="28"/>
        </w:rPr>
        <w:t xml:space="preserve"> тыс.</w:t>
      </w:r>
      <w:r w:rsidR="00A64A10">
        <w:rPr>
          <w:rFonts w:ascii="Times New Roman" w:hAnsi="Times New Roman"/>
          <w:sz w:val="28"/>
          <w:szCs w:val="28"/>
        </w:rPr>
        <w:t xml:space="preserve"> </w:t>
      </w:r>
      <w:r w:rsidRPr="004C7ED5">
        <w:rPr>
          <w:rFonts w:ascii="Times New Roman" w:hAnsi="Times New Roman"/>
          <w:sz w:val="28"/>
          <w:szCs w:val="28"/>
        </w:rPr>
        <w:t xml:space="preserve">рублей. </w:t>
      </w:r>
    </w:p>
    <w:p w:rsidR="006A6718" w:rsidRPr="004C7ED5" w:rsidRDefault="006A6718" w:rsidP="006A6718">
      <w:pPr>
        <w:spacing w:after="0" w:line="100" w:lineRule="atLeast"/>
        <w:ind w:firstLine="708"/>
        <w:jc w:val="both"/>
        <w:rPr>
          <w:rFonts w:ascii="Times New Roman" w:hAnsi="Times New Roman"/>
          <w:sz w:val="28"/>
          <w:szCs w:val="28"/>
        </w:rPr>
      </w:pPr>
      <w:r w:rsidRPr="004C7ED5">
        <w:rPr>
          <w:rFonts w:ascii="Times New Roman" w:hAnsi="Times New Roman"/>
          <w:sz w:val="28"/>
          <w:szCs w:val="28"/>
        </w:rPr>
        <w:t>Выполнение целевого показателя «количество выданных удостоверений о краткосрочном повышении квалификации» достигнуто путем следующих событий:</w:t>
      </w:r>
    </w:p>
    <w:p w:rsidR="006A6718" w:rsidRPr="004C7ED5" w:rsidRDefault="006A6718" w:rsidP="006A6718">
      <w:pPr>
        <w:widowControl w:val="0"/>
        <w:spacing w:after="0" w:line="100" w:lineRule="atLeast"/>
        <w:ind w:firstLine="708"/>
        <w:jc w:val="both"/>
        <w:rPr>
          <w:rFonts w:ascii="Times New Roman" w:hAnsi="Times New Roman"/>
          <w:sz w:val="28"/>
          <w:szCs w:val="28"/>
        </w:rPr>
      </w:pPr>
      <w:r w:rsidRPr="004C7ED5">
        <w:rPr>
          <w:rFonts w:ascii="Times New Roman" w:hAnsi="Times New Roman"/>
          <w:sz w:val="28"/>
          <w:szCs w:val="28"/>
        </w:rPr>
        <w:t>1) по программе обучения должностных лиц, специалистов и населения в области ГО и защиты от ЧС в разрезе категорий обучено:</w:t>
      </w:r>
    </w:p>
    <w:p w:rsidR="006A6718" w:rsidRPr="004C7ED5" w:rsidRDefault="006A6718" w:rsidP="006A6718">
      <w:pPr>
        <w:widowControl w:val="0"/>
        <w:tabs>
          <w:tab w:val="left" w:pos="426"/>
        </w:tabs>
        <w:spacing w:after="0" w:line="100" w:lineRule="atLeast"/>
        <w:ind w:firstLine="690"/>
        <w:jc w:val="both"/>
        <w:rPr>
          <w:rFonts w:ascii="Times New Roman" w:hAnsi="Times New Roman"/>
          <w:sz w:val="28"/>
          <w:szCs w:val="28"/>
        </w:rPr>
      </w:pPr>
      <w:r w:rsidRPr="004C7ED5">
        <w:rPr>
          <w:rFonts w:ascii="Times New Roman" w:hAnsi="Times New Roman"/>
          <w:sz w:val="28"/>
          <w:szCs w:val="28"/>
        </w:rPr>
        <w:t>- руководители организаций, не отнесенных к категориям по ГО – 19 человек;</w:t>
      </w:r>
    </w:p>
    <w:p w:rsidR="006A6718" w:rsidRPr="004C7ED5" w:rsidRDefault="006A6718" w:rsidP="006A6718">
      <w:pPr>
        <w:widowControl w:val="0"/>
        <w:spacing w:after="0" w:line="100" w:lineRule="atLeast"/>
        <w:ind w:firstLine="690"/>
        <w:jc w:val="both"/>
        <w:rPr>
          <w:rFonts w:ascii="Times New Roman" w:hAnsi="Times New Roman"/>
          <w:sz w:val="28"/>
          <w:szCs w:val="28"/>
        </w:rPr>
      </w:pPr>
      <w:r w:rsidRPr="004C7ED5">
        <w:rPr>
          <w:rFonts w:ascii="Times New Roman" w:hAnsi="Times New Roman"/>
          <w:sz w:val="28"/>
          <w:szCs w:val="28"/>
        </w:rPr>
        <w:t>- председатели комиссий по предупреждению и ликвидации чрезвычайных ситуаций и обеспечению пожарной безопасности организаций – 8 человек;</w:t>
      </w:r>
    </w:p>
    <w:p w:rsidR="006A6718" w:rsidRPr="004C7ED5" w:rsidRDefault="006A6718" w:rsidP="006A6718">
      <w:pPr>
        <w:widowControl w:val="0"/>
        <w:spacing w:after="0" w:line="100" w:lineRule="atLeast"/>
        <w:ind w:firstLine="690"/>
        <w:jc w:val="both"/>
        <w:rPr>
          <w:rFonts w:ascii="Times New Roman" w:hAnsi="Times New Roman"/>
          <w:sz w:val="28"/>
          <w:szCs w:val="28"/>
        </w:rPr>
      </w:pPr>
      <w:r w:rsidRPr="004C7ED5">
        <w:rPr>
          <w:rFonts w:ascii="Times New Roman" w:hAnsi="Times New Roman"/>
          <w:sz w:val="28"/>
          <w:szCs w:val="28"/>
        </w:rPr>
        <w:t>- члены комиссий по предупреждению и ликвидации чрезвычайных ситуаций и обеспечению пожарной безопасности организаций – 8 человек;</w:t>
      </w:r>
    </w:p>
    <w:p w:rsidR="006A6718" w:rsidRPr="004C7ED5" w:rsidRDefault="006A6718" w:rsidP="006A6718">
      <w:pPr>
        <w:widowControl w:val="0"/>
        <w:spacing w:after="0" w:line="100" w:lineRule="atLeast"/>
        <w:ind w:firstLine="690"/>
        <w:jc w:val="both"/>
        <w:rPr>
          <w:rFonts w:ascii="Times New Roman" w:hAnsi="Times New Roman"/>
          <w:sz w:val="28"/>
          <w:szCs w:val="28"/>
        </w:rPr>
      </w:pPr>
      <w:r w:rsidRPr="004C7ED5">
        <w:rPr>
          <w:rFonts w:ascii="Times New Roman" w:hAnsi="Times New Roman"/>
          <w:sz w:val="28"/>
          <w:szCs w:val="28"/>
        </w:rPr>
        <w:t>- руководители нештатных аварийно-спасательных формирований – 74 человек;</w:t>
      </w:r>
    </w:p>
    <w:p w:rsidR="006A6718" w:rsidRPr="004C7ED5" w:rsidRDefault="006A6718" w:rsidP="006A6718">
      <w:pPr>
        <w:widowControl w:val="0"/>
        <w:spacing w:after="0" w:line="100" w:lineRule="atLeast"/>
        <w:ind w:firstLine="690"/>
        <w:jc w:val="both"/>
        <w:rPr>
          <w:rFonts w:ascii="Times New Roman" w:hAnsi="Times New Roman"/>
          <w:sz w:val="28"/>
          <w:szCs w:val="28"/>
        </w:rPr>
      </w:pPr>
      <w:r w:rsidRPr="004C7ED5">
        <w:rPr>
          <w:rFonts w:ascii="Times New Roman" w:hAnsi="Times New Roman"/>
          <w:sz w:val="28"/>
          <w:szCs w:val="28"/>
        </w:rPr>
        <w:t>- руководители структурных подразделений (работники) и специалисты организаций, уполномоченные на решение задач в области защиты населения и территорий от ЧС и (или) гражданской обороны – 22 человек;</w:t>
      </w:r>
    </w:p>
    <w:p w:rsidR="006A6718" w:rsidRPr="004C7ED5" w:rsidRDefault="006A6718" w:rsidP="006A6718">
      <w:pPr>
        <w:widowControl w:val="0"/>
        <w:spacing w:after="0" w:line="100" w:lineRule="atLeast"/>
        <w:ind w:firstLine="690"/>
        <w:jc w:val="both"/>
        <w:rPr>
          <w:rFonts w:ascii="Times New Roman" w:hAnsi="Times New Roman"/>
          <w:sz w:val="28"/>
          <w:szCs w:val="28"/>
        </w:rPr>
      </w:pPr>
      <w:r w:rsidRPr="004C7ED5">
        <w:rPr>
          <w:rFonts w:ascii="Times New Roman" w:hAnsi="Times New Roman"/>
          <w:sz w:val="28"/>
          <w:szCs w:val="28"/>
        </w:rPr>
        <w:t>- руководители занятий по ГО в организациях – 43 человек;</w:t>
      </w:r>
    </w:p>
    <w:p w:rsidR="006A6718" w:rsidRPr="004C7ED5" w:rsidRDefault="006A6718" w:rsidP="006A6718">
      <w:pPr>
        <w:widowControl w:val="0"/>
        <w:spacing w:after="0" w:line="100" w:lineRule="atLeast"/>
        <w:ind w:firstLine="690"/>
        <w:jc w:val="both"/>
        <w:rPr>
          <w:rFonts w:ascii="Times New Roman" w:hAnsi="Times New Roman"/>
          <w:sz w:val="28"/>
          <w:szCs w:val="28"/>
        </w:rPr>
      </w:pPr>
      <w:r w:rsidRPr="004C7ED5">
        <w:rPr>
          <w:rFonts w:ascii="Times New Roman" w:hAnsi="Times New Roman"/>
          <w:sz w:val="28"/>
          <w:szCs w:val="28"/>
        </w:rPr>
        <w:t>- других категорий - 58 человек;</w:t>
      </w:r>
    </w:p>
    <w:p w:rsidR="006A6718" w:rsidRPr="004C7ED5" w:rsidRDefault="006A6718" w:rsidP="006A6718">
      <w:pPr>
        <w:widowControl w:val="0"/>
        <w:spacing w:after="0" w:line="100" w:lineRule="atLeast"/>
        <w:ind w:firstLine="708"/>
        <w:jc w:val="both"/>
        <w:rPr>
          <w:rFonts w:ascii="Times New Roman" w:hAnsi="Times New Roman"/>
          <w:sz w:val="28"/>
          <w:szCs w:val="28"/>
        </w:rPr>
      </w:pPr>
      <w:r w:rsidRPr="004C7ED5">
        <w:rPr>
          <w:rFonts w:ascii="Times New Roman" w:hAnsi="Times New Roman"/>
          <w:sz w:val="28"/>
          <w:szCs w:val="28"/>
        </w:rPr>
        <w:t xml:space="preserve">2) также в течение года проводились занятия по программе обучения должностных лиц и работников организаций, населения мерам пожарной безопасности – обучено </w:t>
      </w:r>
      <w:r>
        <w:rPr>
          <w:rFonts w:ascii="Times New Roman" w:hAnsi="Times New Roman"/>
          <w:sz w:val="28"/>
          <w:szCs w:val="28"/>
        </w:rPr>
        <w:t xml:space="preserve">985 </w:t>
      </w:r>
      <w:r w:rsidRPr="004C7ED5">
        <w:rPr>
          <w:rFonts w:ascii="Times New Roman" w:hAnsi="Times New Roman"/>
          <w:sz w:val="28"/>
          <w:szCs w:val="28"/>
        </w:rPr>
        <w:t>человек.</w:t>
      </w:r>
    </w:p>
    <w:p w:rsidR="006A6718" w:rsidRPr="004C7ED5" w:rsidRDefault="006A6718" w:rsidP="006A6718">
      <w:pPr>
        <w:widowControl w:val="0"/>
        <w:spacing w:after="0" w:line="100" w:lineRule="atLeast"/>
        <w:ind w:firstLine="708"/>
        <w:jc w:val="both"/>
        <w:rPr>
          <w:rFonts w:ascii="Times New Roman" w:hAnsi="Times New Roman"/>
          <w:sz w:val="28"/>
          <w:szCs w:val="28"/>
        </w:rPr>
      </w:pPr>
      <w:r w:rsidRPr="003246AD">
        <w:rPr>
          <w:rFonts w:ascii="Times New Roman" w:hAnsi="Times New Roman"/>
          <w:sz w:val="28"/>
          <w:szCs w:val="28"/>
        </w:rPr>
        <w:t>Всего обучено 1217 человек, что позволяет</w:t>
      </w:r>
      <w:r w:rsidRPr="004C7ED5">
        <w:rPr>
          <w:rFonts w:ascii="Times New Roman" w:hAnsi="Times New Roman"/>
          <w:sz w:val="28"/>
          <w:szCs w:val="28"/>
        </w:rPr>
        <w:t xml:space="preserve"> считать целевой показатель по данному мероприятию выполненным в полном объеме.</w:t>
      </w:r>
    </w:p>
    <w:p w:rsidR="006A6718" w:rsidRPr="004C7ED5" w:rsidRDefault="006A6718" w:rsidP="006A6718">
      <w:pPr>
        <w:pStyle w:val="11"/>
        <w:numPr>
          <w:ilvl w:val="0"/>
          <w:numId w:val="9"/>
        </w:numPr>
        <w:tabs>
          <w:tab w:val="left" w:pos="1134"/>
        </w:tabs>
        <w:spacing w:after="0" w:line="100" w:lineRule="atLeast"/>
        <w:ind w:left="15" w:firstLine="705"/>
        <w:jc w:val="both"/>
        <w:rPr>
          <w:rFonts w:ascii="Times New Roman" w:hAnsi="Times New Roman"/>
          <w:sz w:val="28"/>
          <w:szCs w:val="28"/>
        </w:rPr>
      </w:pPr>
      <w:r w:rsidRPr="004C7ED5">
        <w:rPr>
          <w:rFonts w:ascii="Times New Roman" w:hAnsi="Times New Roman"/>
          <w:sz w:val="28"/>
          <w:szCs w:val="28"/>
        </w:rPr>
        <w:lastRenderedPageBreak/>
        <w:t>МБОУ ДПО «Курсы ГО» МО Кавказский район организована подготовка участников в районном соревновании «Школа безопасности-2016», проводимом среди учащихся образовательных учреждений района.                       В соревновании приняли участие 12 команд старшей возрастной группы – учащиеся 10 классов и 6 команд средней возрастной группы – учащиеся 7-8 классов, в количестве 230 школьников, а с учетом обеспечивающего персонала было задействовано 320 человек.</w:t>
      </w:r>
    </w:p>
    <w:p w:rsidR="006A6718" w:rsidRPr="004C7ED5" w:rsidRDefault="006A6718" w:rsidP="006A6718">
      <w:pPr>
        <w:pStyle w:val="11"/>
        <w:numPr>
          <w:ilvl w:val="0"/>
          <w:numId w:val="9"/>
        </w:numPr>
        <w:spacing w:after="0" w:line="100" w:lineRule="atLeast"/>
        <w:ind w:left="0" w:firstLine="709"/>
        <w:jc w:val="both"/>
        <w:rPr>
          <w:rFonts w:ascii="Times New Roman" w:hAnsi="Times New Roman"/>
          <w:sz w:val="28"/>
          <w:szCs w:val="28"/>
        </w:rPr>
      </w:pPr>
      <w:r w:rsidRPr="004C7ED5">
        <w:rPr>
          <w:rFonts w:ascii="Times New Roman" w:hAnsi="Times New Roman"/>
          <w:sz w:val="28"/>
          <w:szCs w:val="28"/>
        </w:rPr>
        <w:t>дополнительно в течение года проводилась учебно-методическая работа со специалистами ГО и ЧС организаций и предприятий по планированию, подготовке и проведению учений (тренировок), оказывалась помощь в подготовке документации, специалисты предприятий обеспечивались специальной литературой и пособиями;</w:t>
      </w:r>
    </w:p>
    <w:p w:rsidR="006A6718" w:rsidRPr="004C7ED5" w:rsidRDefault="006A6718" w:rsidP="006A6718">
      <w:pPr>
        <w:pStyle w:val="11"/>
        <w:numPr>
          <w:ilvl w:val="0"/>
          <w:numId w:val="9"/>
        </w:numPr>
        <w:spacing w:after="0" w:line="100" w:lineRule="atLeast"/>
        <w:ind w:left="0" w:firstLine="709"/>
        <w:jc w:val="both"/>
        <w:rPr>
          <w:rFonts w:ascii="Times New Roman" w:hAnsi="Times New Roman"/>
          <w:sz w:val="28"/>
          <w:szCs w:val="28"/>
        </w:rPr>
      </w:pPr>
      <w:r w:rsidRPr="004C7ED5">
        <w:rPr>
          <w:rFonts w:ascii="Times New Roman" w:hAnsi="Times New Roman"/>
          <w:sz w:val="28"/>
          <w:szCs w:val="28"/>
        </w:rPr>
        <w:t xml:space="preserve">с целью обучения неработающего населения изданы 12 </w:t>
      </w:r>
      <w:r>
        <w:rPr>
          <w:rFonts w:ascii="Times New Roman" w:hAnsi="Times New Roman"/>
          <w:sz w:val="28"/>
          <w:szCs w:val="28"/>
        </w:rPr>
        <w:t xml:space="preserve">видов </w:t>
      </w:r>
      <w:r w:rsidRPr="004C7ED5">
        <w:rPr>
          <w:rFonts w:ascii="Times New Roman" w:hAnsi="Times New Roman"/>
          <w:sz w:val="28"/>
          <w:szCs w:val="28"/>
        </w:rPr>
        <w:t>листовок  общим тиражом 1932 экземпляров.</w:t>
      </w:r>
    </w:p>
    <w:p w:rsidR="006A6718" w:rsidRPr="00906EA8" w:rsidRDefault="006A6718" w:rsidP="006A6718">
      <w:pPr>
        <w:spacing w:after="0" w:line="100" w:lineRule="atLeast"/>
        <w:ind w:firstLine="697"/>
        <w:jc w:val="both"/>
        <w:rPr>
          <w:rFonts w:ascii="Times New Roman" w:hAnsi="Times New Roman"/>
          <w:b/>
          <w:sz w:val="28"/>
          <w:szCs w:val="28"/>
        </w:rPr>
      </w:pPr>
      <w:r w:rsidRPr="00906EA8">
        <w:rPr>
          <w:rFonts w:ascii="Times New Roman" w:hAnsi="Times New Roman"/>
          <w:sz w:val="28"/>
          <w:szCs w:val="28"/>
        </w:rPr>
        <w:t>6) в печатных средствах массовой информации размещено 44 публикации по действиям населения в различных чрезвычайных ситуациях, а на телевидении МТРК «Кропоткин» - 52 видеоролика;</w:t>
      </w:r>
    </w:p>
    <w:p w:rsidR="00A64A10" w:rsidRPr="004C78D9" w:rsidRDefault="00A64A10" w:rsidP="00A64A10">
      <w:pPr>
        <w:pStyle w:val="1"/>
        <w:spacing w:before="0"/>
        <w:ind w:firstLine="708"/>
        <w:jc w:val="both"/>
        <w:rPr>
          <w:rFonts w:ascii="Times New Roman" w:hAnsi="Times New Roman" w:cs="Times New Roman"/>
          <w:color w:val="auto"/>
        </w:rPr>
      </w:pPr>
      <w:r w:rsidRPr="004C78D9">
        <w:rPr>
          <w:rFonts w:ascii="Times New Roman" w:hAnsi="Times New Roman" w:cs="Times New Roman"/>
          <w:b w:val="0"/>
          <w:color w:val="auto"/>
        </w:rPr>
        <w:t xml:space="preserve">Фактически, в отчетном периоде из </w:t>
      </w:r>
      <w:r>
        <w:rPr>
          <w:rFonts w:ascii="Times New Roman" w:hAnsi="Times New Roman" w:cs="Times New Roman"/>
          <w:b w:val="0"/>
          <w:color w:val="auto"/>
        </w:rPr>
        <w:t>двух</w:t>
      </w:r>
      <w:r w:rsidRPr="004C78D9">
        <w:rPr>
          <w:rFonts w:ascii="Times New Roman" w:hAnsi="Times New Roman" w:cs="Times New Roman"/>
          <w:b w:val="0"/>
          <w:color w:val="auto"/>
        </w:rPr>
        <w:t xml:space="preserve"> запланированных к реализации мероприятий, </w:t>
      </w:r>
      <w:r>
        <w:rPr>
          <w:rFonts w:ascii="Times New Roman" w:hAnsi="Times New Roman" w:cs="Times New Roman"/>
          <w:b w:val="0"/>
          <w:color w:val="auto"/>
        </w:rPr>
        <w:t>два мероприятия выполнены</w:t>
      </w:r>
      <w:r w:rsidRPr="004C78D9">
        <w:rPr>
          <w:rFonts w:ascii="Times New Roman" w:hAnsi="Times New Roman" w:cs="Times New Roman"/>
          <w:b w:val="0"/>
          <w:color w:val="auto"/>
        </w:rPr>
        <w:t xml:space="preserve">. </w:t>
      </w:r>
      <w:r>
        <w:rPr>
          <w:rFonts w:ascii="Times New Roman" w:hAnsi="Times New Roman" w:cs="Times New Roman"/>
          <w:b w:val="0"/>
          <w:color w:val="auto"/>
        </w:rPr>
        <w:t>Значения двух ц</w:t>
      </w:r>
      <w:r w:rsidRPr="004C78D9">
        <w:rPr>
          <w:rFonts w:ascii="Times New Roman" w:hAnsi="Times New Roman" w:cs="Times New Roman"/>
          <w:b w:val="0"/>
          <w:color w:val="auto"/>
        </w:rPr>
        <w:t>елевы</w:t>
      </w:r>
      <w:r>
        <w:rPr>
          <w:rFonts w:ascii="Times New Roman" w:hAnsi="Times New Roman" w:cs="Times New Roman"/>
          <w:b w:val="0"/>
          <w:color w:val="auto"/>
        </w:rPr>
        <w:t>х</w:t>
      </w:r>
      <w:r w:rsidRPr="004C78D9">
        <w:rPr>
          <w:rFonts w:ascii="Times New Roman" w:hAnsi="Times New Roman" w:cs="Times New Roman"/>
          <w:b w:val="0"/>
          <w:color w:val="auto"/>
        </w:rPr>
        <w:t xml:space="preserve"> показател</w:t>
      </w:r>
      <w:r>
        <w:rPr>
          <w:rFonts w:ascii="Times New Roman" w:hAnsi="Times New Roman" w:cs="Times New Roman"/>
          <w:b w:val="0"/>
          <w:color w:val="auto"/>
        </w:rPr>
        <w:t>ей</w:t>
      </w:r>
      <w:r w:rsidRPr="004C78D9">
        <w:rPr>
          <w:rFonts w:ascii="Times New Roman" w:hAnsi="Times New Roman" w:cs="Times New Roman"/>
          <w:b w:val="0"/>
          <w:color w:val="auto"/>
        </w:rPr>
        <w:t xml:space="preserve"> подпрограммы </w:t>
      </w:r>
      <w:r>
        <w:rPr>
          <w:rFonts w:ascii="Times New Roman" w:hAnsi="Times New Roman" w:cs="Times New Roman"/>
          <w:b w:val="0"/>
          <w:color w:val="auto"/>
        </w:rPr>
        <w:t>достигнуты</w:t>
      </w:r>
      <w:r w:rsidRPr="004C78D9">
        <w:rPr>
          <w:rFonts w:ascii="Times New Roman" w:hAnsi="Times New Roman" w:cs="Times New Roman"/>
          <w:b w:val="0"/>
          <w:color w:val="auto"/>
        </w:rPr>
        <w:t xml:space="preserve"> в полном объеме. </w:t>
      </w:r>
    </w:p>
    <w:p w:rsidR="00A64A10" w:rsidRPr="004C7ED5" w:rsidRDefault="00A64A10" w:rsidP="00A64A10">
      <w:pPr>
        <w:spacing w:after="0" w:line="100" w:lineRule="atLeast"/>
        <w:ind w:firstLine="697"/>
        <w:jc w:val="both"/>
        <w:rPr>
          <w:rFonts w:ascii="Times New Roman" w:hAnsi="Times New Roman"/>
          <w:sz w:val="28"/>
          <w:szCs w:val="28"/>
          <w:u w:val="single"/>
        </w:rPr>
      </w:pPr>
      <w:r w:rsidRPr="004C7ED5">
        <w:rPr>
          <w:rFonts w:ascii="Times New Roman" w:hAnsi="Times New Roman"/>
          <w:sz w:val="28"/>
          <w:szCs w:val="28"/>
        </w:rPr>
        <w:t>Коэффициент оценки эффективности реализации подпрограммы</w:t>
      </w:r>
      <w:r>
        <w:rPr>
          <w:rFonts w:ascii="Times New Roman" w:hAnsi="Times New Roman"/>
          <w:sz w:val="28"/>
          <w:szCs w:val="28"/>
        </w:rPr>
        <w:t xml:space="preserve"> - </w:t>
      </w:r>
      <w:r w:rsidRPr="004C7ED5">
        <w:rPr>
          <w:rFonts w:ascii="Times New Roman" w:hAnsi="Times New Roman"/>
          <w:sz w:val="28"/>
          <w:szCs w:val="28"/>
        </w:rPr>
        <w:t>1,01</w:t>
      </w:r>
      <w:r w:rsidR="006269AA">
        <w:rPr>
          <w:rFonts w:ascii="Times New Roman" w:hAnsi="Times New Roman"/>
          <w:sz w:val="28"/>
          <w:szCs w:val="28"/>
        </w:rPr>
        <w:t>,</w:t>
      </w:r>
      <w:r w:rsidRPr="004C7ED5">
        <w:rPr>
          <w:rFonts w:ascii="Times New Roman" w:hAnsi="Times New Roman"/>
          <w:sz w:val="28"/>
          <w:szCs w:val="28"/>
        </w:rPr>
        <w:t xml:space="preserve"> эффективность реализации подпрограммы </w:t>
      </w:r>
      <w:r w:rsidR="006269AA" w:rsidRPr="006269AA">
        <w:rPr>
          <w:rFonts w:ascii="Times New Roman" w:hAnsi="Times New Roman"/>
          <w:sz w:val="28"/>
          <w:szCs w:val="28"/>
        </w:rPr>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r w:rsidR="006269AA">
        <w:rPr>
          <w:rFonts w:ascii="Times New Roman" w:hAnsi="Times New Roman"/>
          <w:sz w:val="28"/>
          <w:szCs w:val="28"/>
        </w:rPr>
        <w:t xml:space="preserve"> можно признать</w:t>
      </w:r>
      <w:r w:rsidRPr="004C7ED5">
        <w:rPr>
          <w:rFonts w:ascii="Times New Roman" w:hAnsi="Times New Roman"/>
          <w:sz w:val="28"/>
          <w:szCs w:val="28"/>
        </w:rPr>
        <w:t xml:space="preserve"> высокой</w:t>
      </w:r>
      <w:r w:rsidR="00B30A0E">
        <w:rPr>
          <w:rFonts w:ascii="Times New Roman" w:hAnsi="Times New Roman"/>
          <w:sz w:val="28"/>
          <w:szCs w:val="28"/>
        </w:rPr>
        <w:t>.</w:t>
      </w:r>
      <w:r>
        <w:rPr>
          <w:rFonts w:ascii="Times New Roman" w:hAnsi="Times New Roman"/>
          <w:sz w:val="28"/>
          <w:szCs w:val="28"/>
        </w:rPr>
        <w:t xml:space="preserve"> </w:t>
      </w:r>
    </w:p>
    <w:p w:rsidR="00A64A10" w:rsidRPr="00A64A10" w:rsidRDefault="00A64A10" w:rsidP="006A6718">
      <w:pPr>
        <w:spacing w:after="0" w:line="100" w:lineRule="atLeast"/>
        <w:ind w:firstLine="697"/>
        <w:jc w:val="both"/>
        <w:rPr>
          <w:rFonts w:ascii="Times New Roman" w:hAnsi="Times New Roman"/>
          <w:sz w:val="28"/>
          <w:szCs w:val="28"/>
        </w:rPr>
      </w:pPr>
    </w:p>
    <w:p w:rsidR="006A6718" w:rsidRPr="003D7A0E" w:rsidRDefault="00187D75" w:rsidP="00187D75">
      <w:pPr>
        <w:spacing w:after="0" w:line="240" w:lineRule="auto"/>
        <w:ind w:firstLine="697"/>
        <w:jc w:val="center"/>
        <w:rPr>
          <w:rFonts w:ascii="Times New Roman" w:hAnsi="Times New Roman"/>
          <w:b/>
          <w:i/>
          <w:sz w:val="28"/>
          <w:szCs w:val="28"/>
        </w:rPr>
      </w:pPr>
      <w:r w:rsidRPr="003D7A0E">
        <w:rPr>
          <w:rFonts w:ascii="Times New Roman" w:hAnsi="Times New Roman"/>
          <w:b/>
          <w:i/>
          <w:sz w:val="28"/>
          <w:szCs w:val="28"/>
        </w:rPr>
        <w:t xml:space="preserve">3.5.2. </w:t>
      </w:r>
      <w:r w:rsidR="006A6718" w:rsidRPr="003D7A0E">
        <w:rPr>
          <w:rFonts w:ascii="Times New Roman" w:hAnsi="Times New Roman"/>
          <w:b/>
          <w:i/>
          <w:sz w:val="28"/>
          <w:szCs w:val="28"/>
        </w:rPr>
        <w:t>О ходе реализации подпрограммы «Мероприятия по обеспечению деятельности, связанной с проведением аварийно-спасательных и других неотложных работ при чрезвычайных ситуациях»</w:t>
      </w:r>
    </w:p>
    <w:p w:rsidR="00B30A0E" w:rsidRPr="003D7A0E" w:rsidRDefault="00B30A0E" w:rsidP="006A6718">
      <w:pPr>
        <w:spacing w:after="0" w:line="240" w:lineRule="auto"/>
        <w:ind w:firstLine="709"/>
        <w:jc w:val="both"/>
        <w:rPr>
          <w:rFonts w:ascii="Times New Roman" w:hAnsi="Times New Roman"/>
          <w:i/>
          <w:sz w:val="28"/>
          <w:szCs w:val="28"/>
        </w:rPr>
      </w:pPr>
    </w:p>
    <w:p w:rsidR="006A6718" w:rsidRDefault="006A6718" w:rsidP="006A6718">
      <w:pPr>
        <w:spacing w:after="0" w:line="240" w:lineRule="auto"/>
        <w:ind w:firstLine="709"/>
        <w:jc w:val="both"/>
        <w:rPr>
          <w:rFonts w:ascii="Times New Roman" w:hAnsi="Times New Roman"/>
          <w:sz w:val="28"/>
          <w:szCs w:val="28"/>
        </w:rPr>
      </w:pPr>
      <w:r>
        <w:rPr>
          <w:rFonts w:ascii="Times New Roman" w:hAnsi="Times New Roman"/>
          <w:sz w:val="28"/>
          <w:szCs w:val="28"/>
        </w:rPr>
        <w:t xml:space="preserve">Координатор подпрограммы </w:t>
      </w:r>
      <w:r w:rsidR="00356EDA" w:rsidRPr="00356EDA">
        <w:rPr>
          <w:rFonts w:ascii="Times New Roman" w:hAnsi="Times New Roman"/>
          <w:sz w:val="28"/>
          <w:szCs w:val="28"/>
        </w:rPr>
        <w:t>«Мероприятия по обеспечению деятельности, связанной с проведением аварийно-спасательных и других неотложных работ при чрезвычайных ситуациях»</w:t>
      </w:r>
      <w:r w:rsidR="00356EDA">
        <w:rPr>
          <w:rFonts w:ascii="Times New Roman" w:hAnsi="Times New Roman"/>
          <w:sz w:val="28"/>
          <w:szCs w:val="28"/>
        </w:rPr>
        <w:t xml:space="preserve"> </w:t>
      </w:r>
      <w:r>
        <w:rPr>
          <w:rFonts w:ascii="Times New Roman" w:hAnsi="Times New Roman"/>
          <w:sz w:val="28"/>
          <w:szCs w:val="28"/>
        </w:rPr>
        <w:t>– МКУ «Управление по делам ГО и ЧС» Кавказского района.</w:t>
      </w:r>
    </w:p>
    <w:p w:rsidR="00D34EB0" w:rsidRDefault="00D34EB0" w:rsidP="006A6718">
      <w:pPr>
        <w:spacing w:after="0" w:line="240" w:lineRule="auto"/>
        <w:ind w:firstLine="709"/>
        <w:jc w:val="both"/>
        <w:rPr>
          <w:rFonts w:ascii="Times New Roman" w:hAnsi="Times New Roman"/>
          <w:sz w:val="28"/>
          <w:szCs w:val="28"/>
        </w:rPr>
      </w:pPr>
      <w:r>
        <w:rPr>
          <w:rFonts w:ascii="Times New Roman" w:hAnsi="Times New Roman"/>
          <w:sz w:val="28"/>
          <w:szCs w:val="28"/>
        </w:rPr>
        <w:t>Объем финансирования подпрограммы в 2016 году планировался в сумме 7</w:t>
      </w:r>
      <w:r w:rsidR="009A2155">
        <w:rPr>
          <w:rFonts w:ascii="Times New Roman" w:hAnsi="Times New Roman"/>
          <w:sz w:val="28"/>
          <w:szCs w:val="28"/>
        </w:rPr>
        <w:t xml:space="preserve"> </w:t>
      </w:r>
      <w:r>
        <w:rPr>
          <w:rFonts w:ascii="Times New Roman" w:hAnsi="Times New Roman"/>
          <w:sz w:val="28"/>
          <w:szCs w:val="28"/>
        </w:rPr>
        <w:t>343,6 тыс. руб</w:t>
      </w:r>
      <w:r w:rsidR="009C084B">
        <w:rPr>
          <w:rFonts w:ascii="Times New Roman" w:hAnsi="Times New Roman"/>
          <w:sz w:val="28"/>
          <w:szCs w:val="28"/>
        </w:rPr>
        <w:t>лей</w:t>
      </w:r>
      <w:r>
        <w:rPr>
          <w:rFonts w:ascii="Times New Roman" w:hAnsi="Times New Roman"/>
          <w:sz w:val="28"/>
          <w:szCs w:val="28"/>
        </w:rPr>
        <w:t>, из них:</w:t>
      </w:r>
    </w:p>
    <w:p w:rsidR="00D34EB0" w:rsidRDefault="009C084B" w:rsidP="006A6718">
      <w:pPr>
        <w:spacing w:after="0" w:line="240" w:lineRule="auto"/>
        <w:ind w:firstLine="709"/>
        <w:jc w:val="both"/>
        <w:rPr>
          <w:rFonts w:ascii="Times New Roman" w:hAnsi="Times New Roman"/>
          <w:sz w:val="28"/>
          <w:szCs w:val="28"/>
        </w:rPr>
      </w:pPr>
      <w:r>
        <w:rPr>
          <w:rFonts w:ascii="Times New Roman" w:hAnsi="Times New Roman"/>
          <w:sz w:val="28"/>
          <w:szCs w:val="28"/>
        </w:rPr>
        <w:t>-</w:t>
      </w:r>
      <w:r w:rsidR="009A2155">
        <w:rPr>
          <w:rFonts w:ascii="Times New Roman" w:hAnsi="Times New Roman"/>
          <w:sz w:val="28"/>
          <w:szCs w:val="28"/>
        </w:rPr>
        <w:t xml:space="preserve"> </w:t>
      </w:r>
      <w:r w:rsidR="00D34EB0">
        <w:rPr>
          <w:rFonts w:ascii="Times New Roman" w:hAnsi="Times New Roman"/>
          <w:sz w:val="28"/>
          <w:szCs w:val="28"/>
        </w:rPr>
        <w:t xml:space="preserve">за счет средств местного бюджета </w:t>
      </w:r>
      <w:r>
        <w:rPr>
          <w:rFonts w:ascii="Times New Roman" w:hAnsi="Times New Roman"/>
          <w:sz w:val="28"/>
          <w:szCs w:val="28"/>
        </w:rPr>
        <w:t>–</w:t>
      </w:r>
      <w:r w:rsidR="00D34EB0">
        <w:rPr>
          <w:rFonts w:ascii="Times New Roman" w:hAnsi="Times New Roman"/>
          <w:sz w:val="28"/>
          <w:szCs w:val="28"/>
        </w:rPr>
        <w:t xml:space="preserve"> </w:t>
      </w:r>
      <w:r>
        <w:rPr>
          <w:rFonts w:ascii="Times New Roman" w:hAnsi="Times New Roman"/>
          <w:sz w:val="28"/>
          <w:szCs w:val="28"/>
        </w:rPr>
        <w:t>6</w:t>
      </w:r>
      <w:r w:rsidR="009A2155">
        <w:rPr>
          <w:rFonts w:ascii="Times New Roman" w:hAnsi="Times New Roman"/>
          <w:sz w:val="28"/>
          <w:szCs w:val="28"/>
        </w:rPr>
        <w:t xml:space="preserve"> </w:t>
      </w:r>
      <w:r>
        <w:rPr>
          <w:rFonts w:ascii="Times New Roman" w:hAnsi="Times New Roman"/>
          <w:sz w:val="28"/>
          <w:szCs w:val="28"/>
        </w:rPr>
        <w:t>963,6 тыс. рублей,</w:t>
      </w:r>
    </w:p>
    <w:p w:rsidR="00D34EB0" w:rsidRDefault="009C084B" w:rsidP="006A6718">
      <w:pPr>
        <w:spacing w:after="0" w:line="240" w:lineRule="auto"/>
        <w:ind w:firstLine="709"/>
        <w:jc w:val="both"/>
        <w:rPr>
          <w:rFonts w:ascii="Times New Roman" w:hAnsi="Times New Roman"/>
          <w:sz w:val="28"/>
          <w:szCs w:val="28"/>
        </w:rPr>
      </w:pPr>
      <w:r>
        <w:rPr>
          <w:rFonts w:ascii="Times New Roman" w:hAnsi="Times New Roman"/>
          <w:sz w:val="28"/>
          <w:szCs w:val="28"/>
        </w:rPr>
        <w:t>-</w:t>
      </w:r>
      <w:r w:rsidR="009A2155">
        <w:rPr>
          <w:rFonts w:ascii="Times New Roman" w:hAnsi="Times New Roman"/>
          <w:sz w:val="28"/>
          <w:szCs w:val="28"/>
        </w:rPr>
        <w:t xml:space="preserve"> </w:t>
      </w:r>
      <w:r w:rsidR="00D34EB0">
        <w:rPr>
          <w:rFonts w:ascii="Times New Roman" w:hAnsi="Times New Roman"/>
          <w:sz w:val="28"/>
          <w:szCs w:val="28"/>
        </w:rPr>
        <w:t xml:space="preserve">за счет внебюджетных источников </w:t>
      </w:r>
      <w:r>
        <w:rPr>
          <w:rFonts w:ascii="Times New Roman" w:hAnsi="Times New Roman"/>
          <w:sz w:val="28"/>
          <w:szCs w:val="28"/>
        </w:rPr>
        <w:t>–</w:t>
      </w:r>
      <w:r w:rsidR="00D34EB0">
        <w:rPr>
          <w:rFonts w:ascii="Times New Roman" w:hAnsi="Times New Roman"/>
          <w:sz w:val="28"/>
          <w:szCs w:val="28"/>
        </w:rPr>
        <w:t xml:space="preserve"> </w:t>
      </w:r>
      <w:r>
        <w:rPr>
          <w:rFonts w:ascii="Times New Roman" w:hAnsi="Times New Roman"/>
          <w:sz w:val="28"/>
          <w:szCs w:val="28"/>
        </w:rPr>
        <w:t>380,0 тыс. рублей.</w:t>
      </w:r>
    </w:p>
    <w:p w:rsidR="009C084B" w:rsidRDefault="009C084B" w:rsidP="006A6718">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Кассовые расходы</w:t>
      </w:r>
      <w:r w:rsidR="006A6718">
        <w:rPr>
          <w:rFonts w:ascii="Times New Roman" w:hAnsi="Times New Roman"/>
          <w:sz w:val="28"/>
          <w:szCs w:val="28"/>
        </w:rPr>
        <w:t xml:space="preserve"> </w:t>
      </w:r>
      <w:r>
        <w:rPr>
          <w:rFonts w:ascii="Times New Roman" w:hAnsi="Times New Roman"/>
          <w:sz w:val="28"/>
          <w:szCs w:val="28"/>
        </w:rPr>
        <w:t>составили – 7</w:t>
      </w:r>
      <w:r w:rsidR="009A2155">
        <w:rPr>
          <w:rFonts w:ascii="Times New Roman" w:hAnsi="Times New Roman"/>
          <w:sz w:val="28"/>
          <w:szCs w:val="28"/>
        </w:rPr>
        <w:t xml:space="preserve"> </w:t>
      </w:r>
      <w:r>
        <w:rPr>
          <w:rFonts w:ascii="Times New Roman" w:hAnsi="Times New Roman"/>
          <w:sz w:val="28"/>
          <w:szCs w:val="28"/>
        </w:rPr>
        <w:t>287,0 тыс. рублей</w:t>
      </w:r>
      <w:r w:rsidR="00F4566D">
        <w:rPr>
          <w:rFonts w:ascii="Times New Roman" w:hAnsi="Times New Roman"/>
          <w:sz w:val="28"/>
          <w:szCs w:val="28"/>
        </w:rPr>
        <w:t xml:space="preserve"> или 99,2%</w:t>
      </w:r>
      <w:r>
        <w:rPr>
          <w:rFonts w:ascii="Times New Roman" w:hAnsi="Times New Roman"/>
          <w:sz w:val="28"/>
          <w:szCs w:val="28"/>
        </w:rPr>
        <w:t>, в том числе:</w:t>
      </w:r>
    </w:p>
    <w:p w:rsidR="009C084B" w:rsidRDefault="009C084B" w:rsidP="009C084B">
      <w:pPr>
        <w:spacing w:after="0" w:line="240" w:lineRule="auto"/>
        <w:ind w:firstLine="709"/>
        <w:jc w:val="both"/>
        <w:rPr>
          <w:rFonts w:ascii="Times New Roman" w:hAnsi="Times New Roman"/>
          <w:sz w:val="28"/>
          <w:szCs w:val="28"/>
        </w:rPr>
      </w:pPr>
      <w:r>
        <w:rPr>
          <w:rFonts w:ascii="Times New Roman" w:hAnsi="Times New Roman"/>
          <w:sz w:val="28"/>
          <w:szCs w:val="28"/>
        </w:rPr>
        <w:t>-</w:t>
      </w:r>
      <w:r w:rsidR="009A2155">
        <w:rPr>
          <w:rFonts w:ascii="Times New Roman" w:hAnsi="Times New Roman"/>
          <w:sz w:val="28"/>
          <w:szCs w:val="28"/>
        </w:rPr>
        <w:t xml:space="preserve"> </w:t>
      </w:r>
      <w:r>
        <w:rPr>
          <w:rFonts w:ascii="Times New Roman" w:hAnsi="Times New Roman"/>
          <w:sz w:val="28"/>
          <w:szCs w:val="28"/>
        </w:rPr>
        <w:t>за счет средств местного бюджета – 6</w:t>
      </w:r>
      <w:r w:rsidR="009A2155">
        <w:rPr>
          <w:rFonts w:ascii="Times New Roman" w:hAnsi="Times New Roman"/>
          <w:sz w:val="28"/>
          <w:szCs w:val="28"/>
        </w:rPr>
        <w:t xml:space="preserve"> </w:t>
      </w:r>
      <w:r>
        <w:rPr>
          <w:rFonts w:ascii="Times New Roman" w:hAnsi="Times New Roman"/>
          <w:sz w:val="28"/>
          <w:szCs w:val="28"/>
        </w:rPr>
        <w:t>963,6 тыс. рублей (100%),</w:t>
      </w:r>
    </w:p>
    <w:p w:rsidR="009C084B" w:rsidRDefault="009C084B" w:rsidP="009C084B">
      <w:pPr>
        <w:spacing w:after="0" w:line="240" w:lineRule="auto"/>
        <w:ind w:firstLine="709"/>
        <w:jc w:val="both"/>
        <w:rPr>
          <w:rFonts w:ascii="Times New Roman" w:hAnsi="Times New Roman"/>
          <w:sz w:val="28"/>
          <w:szCs w:val="28"/>
        </w:rPr>
      </w:pPr>
      <w:r>
        <w:rPr>
          <w:rFonts w:ascii="Times New Roman" w:hAnsi="Times New Roman"/>
          <w:sz w:val="28"/>
          <w:szCs w:val="28"/>
        </w:rPr>
        <w:t>-</w:t>
      </w:r>
      <w:r w:rsidR="009A2155">
        <w:rPr>
          <w:rFonts w:ascii="Times New Roman" w:hAnsi="Times New Roman"/>
          <w:sz w:val="28"/>
          <w:szCs w:val="28"/>
        </w:rPr>
        <w:t xml:space="preserve"> </w:t>
      </w:r>
      <w:r>
        <w:rPr>
          <w:rFonts w:ascii="Times New Roman" w:hAnsi="Times New Roman"/>
          <w:sz w:val="28"/>
          <w:szCs w:val="28"/>
        </w:rPr>
        <w:t>за счет внебюджетных источников – 323,4 тыс. рублей (85,1%) .</w:t>
      </w:r>
    </w:p>
    <w:p w:rsidR="006A6718" w:rsidRDefault="006A6718" w:rsidP="006A6718">
      <w:pPr>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lastRenderedPageBreak/>
        <w:t xml:space="preserve">Размер привлеченных денежных средств </w:t>
      </w:r>
      <w:r w:rsidR="009A2155">
        <w:rPr>
          <w:rFonts w:ascii="Times New Roman" w:hAnsi="Times New Roman"/>
          <w:sz w:val="28"/>
          <w:szCs w:val="28"/>
        </w:rPr>
        <w:t xml:space="preserve">за счет внебюджетных источников </w:t>
      </w:r>
      <w:r>
        <w:rPr>
          <w:rFonts w:ascii="Times New Roman" w:hAnsi="Times New Roman"/>
          <w:color w:val="000000"/>
          <w:sz w:val="28"/>
          <w:szCs w:val="28"/>
        </w:rPr>
        <w:t xml:space="preserve">уменьшился </w:t>
      </w:r>
      <w:proofErr w:type="gramStart"/>
      <w:r>
        <w:rPr>
          <w:rFonts w:ascii="Times New Roman" w:hAnsi="Times New Roman"/>
          <w:color w:val="000000"/>
          <w:sz w:val="28"/>
          <w:szCs w:val="28"/>
        </w:rPr>
        <w:t>за счет снижения  количества заявок на заключение договоров с объектами экономики на обслуживание на случай</w:t>
      </w:r>
      <w:proofErr w:type="gramEnd"/>
      <w:r>
        <w:rPr>
          <w:rFonts w:ascii="Times New Roman" w:hAnsi="Times New Roman"/>
          <w:color w:val="000000"/>
          <w:sz w:val="28"/>
          <w:szCs w:val="28"/>
        </w:rPr>
        <w:t xml:space="preserve"> возникновения ЧС природного и техногенного характера.</w:t>
      </w:r>
    </w:p>
    <w:p w:rsidR="006A6718" w:rsidRDefault="006A6718" w:rsidP="006A6718">
      <w:pPr>
        <w:widowControl w:val="0"/>
        <w:autoSpaceDE w:val="0"/>
        <w:autoSpaceDN w:val="0"/>
        <w:adjustRightInd w:val="0"/>
        <w:spacing w:after="0" w:line="240" w:lineRule="auto"/>
        <w:ind w:firstLine="708"/>
        <w:jc w:val="both"/>
        <w:rPr>
          <w:rFonts w:ascii="Times New Roman" w:hAnsi="Times New Roman"/>
          <w:sz w:val="28"/>
          <w:szCs w:val="28"/>
        </w:rPr>
      </w:pPr>
      <w:r w:rsidRPr="000C41B7">
        <w:rPr>
          <w:rFonts w:ascii="Times New Roman" w:hAnsi="Times New Roman"/>
          <w:sz w:val="28"/>
          <w:szCs w:val="28"/>
        </w:rPr>
        <w:t>В рамках реализации мероприятия</w:t>
      </w:r>
      <w:r>
        <w:rPr>
          <w:rFonts w:ascii="Times New Roman" w:hAnsi="Times New Roman"/>
          <w:sz w:val="28"/>
          <w:szCs w:val="28"/>
        </w:rPr>
        <w:t xml:space="preserve"> «Организация деятельности «МБУ АСО» и </w:t>
      </w:r>
      <w:r w:rsidR="000C41B7">
        <w:rPr>
          <w:rFonts w:ascii="Times New Roman" w:hAnsi="Times New Roman"/>
          <w:sz w:val="28"/>
          <w:szCs w:val="28"/>
        </w:rPr>
        <w:t>в целях достижения значения</w:t>
      </w:r>
      <w:r>
        <w:rPr>
          <w:rFonts w:ascii="Times New Roman" w:hAnsi="Times New Roman"/>
          <w:sz w:val="28"/>
          <w:szCs w:val="28"/>
        </w:rPr>
        <w:t xml:space="preserve"> целевого показателя «количество вызовов на проведение аварийно-спасательных работ» проведены следующие мероприятия:</w:t>
      </w:r>
    </w:p>
    <w:p w:rsidR="006A6718" w:rsidRDefault="006A6718" w:rsidP="006A6718">
      <w:pPr>
        <w:pStyle w:val="a6"/>
        <w:numPr>
          <w:ilvl w:val="0"/>
          <w:numId w:val="11"/>
        </w:numPr>
        <w:spacing w:after="0" w:line="240" w:lineRule="auto"/>
        <w:ind w:left="0" w:firstLine="709"/>
        <w:jc w:val="both"/>
        <w:rPr>
          <w:rFonts w:ascii="Times New Roman" w:hAnsi="Times New Roman"/>
          <w:sz w:val="28"/>
          <w:szCs w:val="28"/>
        </w:rPr>
      </w:pPr>
      <w:r>
        <w:rPr>
          <w:rFonts w:ascii="Times New Roman" w:hAnsi="Times New Roman"/>
          <w:sz w:val="28"/>
          <w:szCs w:val="28"/>
        </w:rPr>
        <w:t>в течение года осуществлено 595 выходов на поисково-спасательные  и другие неотложные  работы (ПСР). Из 433 пострадавших, спасено 405 человек, в т</w:t>
      </w:r>
      <w:r w:rsidR="00B52F0A">
        <w:rPr>
          <w:rFonts w:ascii="Times New Roman" w:hAnsi="Times New Roman"/>
          <w:sz w:val="28"/>
          <w:szCs w:val="28"/>
        </w:rPr>
        <w:t xml:space="preserve">ом </w:t>
      </w:r>
      <w:r>
        <w:rPr>
          <w:rFonts w:ascii="Times New Roman" w:hAnsi="Times New Roman"/>
          <w:sz w:val="28"/>
          <w:szCs w:val="28"/>
        </w:rPr>
        <w:t>ч</w:t>
      </w:r>
      <w:r w:rsidR="00B52F0A">
        <w:rPr>
          <w:rFonts w:ascii="Times New Roman" w:hAnsi="Times New Roman"/>
          <w:sz w:val="28"/>
          <w:szCs w:val="28"/>
        </w:rPr>
        <w:t>исле</w:t>
      </w:r>
      <w:r>
        <w:rPr>
          <w:rFonts w:ascii="Times New Roman" w:hAnsi="Times New Roman"/>
          <w:sz w:val="28"/>
          <w:szCs w:val="28"/>
        </w:rPr>
        <w:t xml:space="preserve"> 21 ребенок, спасателями «МБУ АСО» выполнено 132 выездов на ДТП, в которых пострадали 304 человека, из них спасено – 286 человек, погибло – 18 человек, в том числе – 2 детей;</w:t>
      </w:r>
    </w:p>
    <w:p w:rsidR="006A6718" w:rsidRDefault="006A6718" w:rsidP="006A6718">
      <w:pPr>
        <w:widowControl w:val="0"/>
        <w:spacing w:after="0" w:line="240" w:lineRule="auto"/>
        <w:ind w:firstLine="708"/>
        <w:jc w:val="both"/>
        <w:rPr>
          <w:rFonts w:ascii="Times New Roman" w:hAnsi="Times New Roman"/>
          <w:sz w:val="28"/>
          <w:szCs w:val="28"/>
          <w:u w:val="single"/>
        </w:rPr>
      </w:pPr>
      <w:r>
        <w:rPr>
          <w:rFonts w:ascii="Times New Roman" w:hAnsi="Times New Roman"/>
          <w:sz w:val="28"/>
          <w:szCs w:val="28"/>
        </w:rPr>
        <w:t>2) в 2016 году «МБУ АСО» приняло участие в следующих мероприятиях:</w:t>
      </w:r>
    </w:p>
    <w:p w:rsidR="006A6718" w:rsidRDefault="00B52F0A" w:rsidP="00B52F0A">
      <w:pPr>
        <w:snapToGrid w:val="0"/>
        <w:spacing w:after="0" w:line="240" w:lineRule="auto"/>
        <w:jc w:val="both"/>
        <w:rPr>
          <w:rFonts w:ascii="Times New Roman" w:hAnsi="Times New Roman"/>
          <w:sz w:val="28"/>
          <w:szCs w:val="28"/>
        </w:rPr>
      </w:pPr>
      <w:r>
        <w:rPr>
          <w:rFonts w:ascii="Times New Roman" w:hAnsi="Times New Roman"/>
          <w:sz w:val="28"/>
          <w:szCs w:val="28"/>
        </w:rPr>
        <w:t xml:space="preserve">          - </w:t>
      </w:r>
      <w:r w:rsidR="006A6718">
        <w:rPr>
          <w:rFonts w:ascii="Times New Roman" w:hAnsi="Times New Roman"/>
          <w:sz w:val="28"/>
          <w:szCs w:val="28"/>
        </w:rPr>
        <w:t>участие в командно-штабных учениях по тем</w:t>
      </w:r>
      <w:r>
        <w:rPr>
          <w:rFonts w:ascii="Times New Roman" w:hAnsi="Times New Roman"/>
          <w:sz w:val="28"/>
          <w:szCs w:val="28"/>
        </w:rPr>
        <w:t xml:space="preserve">е: </w:t>
      </w:r>
      <w:proofErr w:type="gramStart"/>
      <w:r w:rsidR="006A6718">
        <w:rPr>
          <w:rFonts w:ascii="Times New Roman" w:hAnsi="Times New Roman"/>
          <w:sz w:val="28"/>
          <w:szCs w:val="28"/>
        </w:rPr>
        <w:t>«Действия органов управления, сил и средств территориальной, функциональных подсистем РСЧС и их звеньев при возникновении чрезвычайных ситуаций природного и техногенного характера на территории Кавказского района»;</w:t>
      </w:r>
      <w:proofErr w:type="gramEnd"/>
    </w:p>
    <w:p w:rsidR="006A6718" w:rsidRDefault="00B52F0A" w:rsidP="00B52F0A">
      <w:pPr>
        <w:snapToGrid w:val="0"/>
        <w:spacing w:after="0" w:line="240" w:lineRule="auto"/>
        <w:jc w:val="both"/>
        <w:rPr>
          <w:rFonts w:ascii="Times New Roman" w:hAnsi="Times New Roman"/>
          <w:sz w:val="28"/>
          <w:szCs w:val="28"/>
        </w:rPr>
      </w:pPr>
      <w:r>
        <w:rPr>
          <w:rFonts w:ascii="Times New Roman" w:hAnsi="Times New Roman"/>
          <w:sz w:val="28"/>
          <w:szCs w:val="28"/>
        </w:rPr>
        <w:t xml:space="preserve">          - </w:t>
      </w:r>
      <w:r w:rsidR="006A6718">
        <w:rPr>
          <w:rFonts w:ascii="Times New Roman" w:hAnsi="Times New Roman"/>
          <w:sz w:val="28"/>
          <w:szCs w:val="28"/>
        </w:rPr>
        <w:t>участие в командно-штабной тренировке по теме:</w:t>
      </w:r>
      <w:r>
        <w:rPr>
          <w:rFonts w:ascii="Times New Roman" w:hAnsi="Times New Roman"/>
          <w:sz w:val="28"/>
          <w:szCs w:val="28"/>
        </w:rPr>
        <w:t xml:space="preserve"> </w:t>
      </w:r>
      <w:r w:rsidR="006A6718">
        <w:rPr>
          <w:rFonts w:ascii="Times New Roman" w:hAnsi="Times New Roman"/>
          <w:sz w:val="28"/>
          <w:szCs w:val="28"/>
        </w:rPr>
        <w:t>«Организация и выполнение мероприятий по ГО в условиях возникновения крупномасштабных ЧС природного и техногенного характера на территории Кавказского района»;</w:t>
      </w:r>
    </w:p>
    <w:p w:rsidR="006A6718" w:rsidRDefault="00B52F0A" w:rsidP="006A6718">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006A6718">
        <w:rPr>
          <w:rFonts w:ascii="Times New Roman" w:hAnsi="Times New Roman"/>
          <w:sz w:val="28"/>
          <w:szCs w:val="28"/>
        </w:rPr>
        <w:t xml:space="preserve">- </w:t>
      </w:r>
      <w:r w:rsidR="006A2E28">
        <w:rPr>
          <w:rFonts w:ascii="Times New Roman" w:hAnsi="Times New Roman"/>
          <w:sz w:val="28"/>
          <w:szCs w:val="28"/>
        </w:rPr>
        <w:t xml:space="preserve">проведение </w:t>
      </w:r>
      <w:r w:rsidR="006A6718">
        <w:rPr>
          <w:rFonts w:ascii="Times New Roman" w:hAnsi="Times New Roman"/>
          <w:sz w:val="28"/>
          <w:szCs w:val="28"/>
        </w:rPr>
        <w:t>рейд</w:t>
      </w:r>
      <w:r w:rsidR="006A2E28">
        <w:rPr>
          <w:rFonts w:ascii="Times New Roman" w:hAnsi="Times New Roman"/>
          <w:sz w:val="28"/>
          <w:szCs w:val="28"/>
        </w:rPr>
        <w:t>ов</w:t>
      </w:r>
      <w:r w:rsidR="006A6718">
        <w:rPr>
          <w:rFonts w:ascii="Times New Roman" w:hAnsi="Times New Roman"/>
          <w:sz w:val="28"/>
          <w:szCs w:val="28"/>
        </w:rPr>
        <w:t xml:space="preserve"> по осмотру мест отдыха граждан у водоёмов (совместно с сотрудниками полиции и представителями администрации района);</w:t>
      </w:r>
    </w:p>
    <w:p w:rsidR="006A6718" w:rsidRDefault="00B52F0A" w:rsidP="006A6718">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006A6718">
        <w:rPr>
          <w:rFonts w:ascii="Times New Roman" w:hAnsi="Times New Roman"/>
          <w:sz w:val="28"/>
          <w:szCs w:val="28"/>
        </w:rPr>
        <w:t>- мониторинг уровня воды в реке Кубань;</w:t>
      </w:r>
    </w:p>
    <w:p w:rsidR="006A6718" w:rsidRDefault="00B52F0A" w:rsidP="006A6718">
      <w:pPr>
        <w:spacing w:after="0" w:line="240" w:lineRule="auto"/>
        <w:jc w:val="both"/>
        <w:rPr>
          <w:rFonts w:ascii="Times New Roman" w:hAnsi="Times New Roman"/>
          <w:sz w:val="28"/>
          <w:szCs w:val="28"/>
        </w:rPr>
      </w:pPr>
      <w:r>
        <w:rPr>
          <w:rFonts w:ascii="Times New Roman" w:hAnsi="Times New Roman"/>
          <w:sz w:val="28"/>
          <w:szCs w:val="28"/>
        </w:rPr>
        <w:t xml:space="preserve">          </w:t>
      </w:r>
      <w:r w:rsidR="006A6718">
        <w:rPr>
          <w:rFonts w:ascii="Times New Roman" w:hAnsi="Times New Roman"/>
          <w:sz w:val="28"/>
          <w:szCs w:val="28"/>
        </w:rPr>
        <w:t>- оказание помощи в тушении ландшафтных и прочих пожаров;</w:t>
      </w:r>
    </w:p>
    <w:p w:rsidR="006A6718" w:rsidRDefault="00B52F0A" w:rsidP="006A6718">
      <w:pPr>
        <w:snapToGrid w:val="0"/>
        <w:spacing w:after="0" w:line="240" w:lineRule="auto"/>
        <w:jc w:val="both"/>
        <w:rPr>
          <w:rFonts w:ascii="Times New Roman" w:hAnsi="Times New Roman"/>
          <w:sz w:val="28"/>
          <w:szCs w:val="28"/>
        </w:rPr>
      </w:pPr>
      <w:r>
        <w:rPr>
          <w:rFonts w:ascii="Times New Roman" w:hAnsi="Times New Roman"/>
          <w:sz w:val="28"/>
          <w:szCs w:val="28"/>
        </w:rPr>
        <w:t xml:space="preserve">          </w:t>
      </w:r>
      <w:r w:rsidR="006A6718">
        <w:rPr>
          <w:rFonts w:ascii="Times New Roman" w:hAnsi="Times New Roman"/>
          <w:sz w:val="28"/>
          <w:szCs w:val="28"/>
        </w:rPr>
        <w:t>- участие в учениях и тренировках на объектах экономики, в организациях и учреждениях района по действиям в случае возникновения ЧС природного и техногенного характера, угрозы теракта;</w:t>
      </w:r>
    </w:p>
    <w:p w:rsidR="006A6718" w:rsidRDefault="00B52F0A" w:rsidP="006A6718">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006A6718">
        <w:rPr>
          <w:rFonts w:ascii="Times New Roman" w:hAnsi="Times New Roman"/>
          <w:sz w:val="28"/>
          <w:szCs w:val="28"/>
        </w:rPr>
        <w:t>- участие в районных мероприятиях, посвящённых Дню призывника, с показом для допризывной молодёжи аварийно-спасательного оборудования и инструмента;</w:t>
      </w:r>
    </w:p>
    <w:p w:rsidR="006A6718" w:rsidRDefault="00B97CB4" w:rsidP="006A6718">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006A6718">
        <w:rPr>
          <w:rFonts w:ascii="Times New Roman" w:hAnsi="Times New Roman"/>
          <w:sz w:val="28"/>
          <w:szCs w:val="28"/>
        </w:rPr>
        <w:t xml:space="preserve">- </w:t>
      </w:r>
      <w:r w:rsidR="006A2E28">
        <w:rPr>
          <w:rFonts w:ascii="Times New Roman" w:hAnsi="Times New Roman"/>
          <w:sz w:val="28"/>
          <w:szCs w:val="28"/>
        </w:rPr>
        <w:t xml:space="preserve">осуществление </w:t>
      </w:r>
      <w:r w:rsidR="006A6718">
        <w:rPr>
          <w:rFonts w:ascii="Times New Roman" w:hAnsi="Times New Roman"/>
          <w:sz w:val="28"/>
          <w:szCs w:val="28"/>
        </w:rPr>
        <w:t>профилактически</w:t>
      </w:r>
      <w:r w:rsidR="006A2E28">
        <w:rPr>
          <w:rFonts w:ascii="Times New Roman" w:hAnsi="Times New Roman"/>
          <w:sz w:val="28"/>
          <w:szCs w:val="28"/>
        </w:rPr>
        <w:t>х</w:t>
      </w:r>
      <w:r w:rsidR="006A6718">
        <w:rPr>
          <w:rFonts w:ascii="Times New Roman" w:hAnsi="Times New Roman"/>
          <w:sz w:val="28"/>
          <w:szCs w:val="28"/>
        </w:rPr>
        <w:t xml:space="preserve"> осмотр</w:t>
      </w:r>
      <w:r w:rsidR="006A2E28">
        <w:rPr>
          <w:rFonts w:ascii="Times New Roman" w:hAnsi="Times New Roman"/>
          <w:sz w:val="28"/>
          <w:szCs w:val="28"/>
        </w:rPr>
        <w:t>ов</w:t>
      </w:r>
      <w:r w:rsidR="006A6718">
        <w:rPr>
          <w:rFonts w:ascii="Times New Roman" w:hAnsi="Times New Roman"/>
          <w:sz w:val="28"/>
          <w:szCs w:val="28"/>
        </w:rPr>
        <w:t xml:space="preserve"> здания и подвального помещения многоквартирного дома по адресу г. Кропоткин, ул. </w:t>
      </w:r>
      <w:proofErr w:type="gramStart"/>
      <w:r w:rsidR="006A6718">
        <w:rPr>
          <w:rFonts w:ascii="Times New Roman" w:hAnsi="Times New Roman"/>
          <w:sz w:val="28"/>
          <w:szCs w:val="28"/>
        </w:rPr>
        <w:t>Комсомольская</w:t>
      </w:r>
      <w:proofErr w:type="gramEnd"/>
      <w:r w:rsidR="006A6718">
        <w:rPr>
          <w:rFonts w:ascii="Times New Roman" w:hAnsi="Times New Roman"/>
          <w:sz w:val="28"/>
          <w:szCs w:val="28"/>
        </w:rPr>
        <w:t xml:space="preserve">, дом. 206 </w:t>
      </w:r>
      <w:r w:rsidR="006A2E28">
        <w:rPr>
          <w:rFonts w:ascii="Times New Roman" w:hAnsi="Times New Roman"/>
          <w:sz w:val="28"/>
          <w:szCs w:val="28"/>
        </w:rPr>
        <w:t xml:space="preserve">спасателями МБУ «АСО», еженедельно в период с января по март, </w:t>
      </w:r>
      <w:r w:rsidR="006A6718">
        <w:rPr>
          <w:rFonts w:ascii="Times New Roman" w:hAnsi="Times New Roman"/>
          <w:sz w:val="28"/>
          <w:szCs w:val="28"/>
        </w:rPr>
        <w:t>в целях обеспечения безопасности жителей дома;</w:t>
      </w:r>
    </w:p>
    <w:p w:rsidR="006A6718" w:rsidRDefault="00B97CB4" w:rsidP="006A6718">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006A6718">
        <w:rPr>
          <w:rFonts w:ascii="Times New Roman" w:hAnsi="Times New Roman"/>
          <w:sz w:val="28"/>
          <w:szCs w:val="28"/>
        </w:rPr>
        <w:t>- дежурство во время праздничных, спортивно-массовых и культурных мероприятий, проводимых в районе</w:t>
      </w:r>
      <w:r w:rsidR="00DD4687">
        <w:rPr>
          <w:rFonts w:ascii="Times New Roman" w:hAnsi="Times New Roman"/>
          <w:sz w:val="28"/>
          <w:szCs w:val="28"/>
        </w:rPr>
        <w:t>.</w:t>
      </w:r>
    </w:p>
    <w:p w:rsidR="00DD4687" w:rsidRPr="00D34EB0" w:rsidRDefault="00DD4687" w:rsidP="00DD4687">
      <w:pPr>
        <w:pStyle w:val="1"/>
        <w:spacing w:before="0"/>
        <w:ind w:firstLine="708"/>
        <w:jc w:val="both"/>
        <w:rPr>
          <w:rFonts w:ascii="Times New Roman" w:hAnsi="Times New Roman" w:cs="Times New Roman"/>
          <w:b w:val="0"/>
          <w:color w:val="auto"/>
        </w:rPr>
      </w:pPr>
      <w:r w:rsidRPr="00D34EB0">
        <w:rPr>
          <w:rFonts w:ascii="Times New Roman" w:hAnsi="Times New Roman" w:cs="Times New Roman"/>
          <w:b w:val="0"/>
          <w:color w:val="auto"/>
        </w:rPr>
        <w:t xml:space="preserve">Запланированное в отчетном периоде к реализации мероприятие подпрограммы и его целевой показатель выполнены в полном объеме. </w:t>
      </w:r>
    </w:p>
    <w:p w:rsidR="00DD4687" w:rsidRDefault="00DD4687" w:rsidP="00DD4687">
      <w:pPr>
        <w:spacing w:after="0" w:line="240" w:lineRule="auto"/>
        <w:ind w:firstLine="697"/>
        <w:jc w:val="both"/>
        <w:rPr>
          <w:rFonts w:ascii="Times New Roman" w:hAnsi="Times New Roman"/>
          <w:sz w:val="28"/>
          <w:szCs w:val="28"/>
        </w:rPr>
      </w:pPr>
      <w:r>
        <w:rPr>
          <w:rFonts w:ascii="Times New Roman" w:hAnsi="Times New Roman"/>
          <w:sz w:val="28"/>
          <w:szCs w:val="28"/>
        </w:rPr>
        <w:t>Коэффициент оценки эффективности реализации подпрограммы</w:t>
      </w:r>
      <w:r w:rsidR="00300421">
        <w:rPr>
          <w:rFonts w:ascii="Times New Roman" w:hAnsi="Times New Roman"/>
          <w:sz w:val="28"/>
          <w:szCs w:val="28"/>
        </w:rPr>
        <w:t xml:space="preserve"> </w:t>
      </w:r>
      <w:r w:rsidR="00300421">
        <w:rPr>
          <w:rFonts w:ascii="Times New Roman" w:hAnsi="Times New Roman"/>
          <w:b/>
          <w:sz w:val="28"/>
          <w:szCs w:val="28"/>
        </w:rPr>
        <w:t xml:space="preserve">- </w:t>
      </w:r>
      <w:r>
        <w:rPr>
          <w:rFonts w:ascii="Times New Roman" w:hAnsi="Times New Roman"/>
          <w:sz w:val="28"/>
          <w:szCs w:val="28"/>
        </w:rPr>
        <w:t xml:space="preserve">1. Эффективность реализации подпрограммы </w:t>
      </w:r>
      <w:r w:rsidR="00300421" w:rsidRPr="00300421">
        <w:rPr>
          <w:rFonts w:ascii="Times New Roman" w:hAnsi="Times New Roman"/>
          <w:sz w:val="28"/>
          <w:szCs w:val="28"/>
        </w:rPr>
        <w:t xml:space="preserve">«Мероприятия по обеспечению </w:t>
      </w:r>
      <w:r w:rsidR="00300421" w:rsidRPr="00300421">
        <w:rPr>
          <w:rFonts w:ascii="Times New Roman" w:hAnsi="Times New Roman"/>
          <w:sz w:val="28"/>
          <w:szCs w:val="28"/>
        </w:rPr>
        <w:lastRenderedPageBreak/>
        <w:t xml:space="preserve">деятельности, связанной с проведением аварийно-спасательных и других неотложных работ при чрезвычайных ситуациях» </w:t>
      </w:r>
      <w:r>
        <w:rPr>
          <w:rFonts w:ascii="Times New Roman" w:hAnsi="Times New Roman"/>
          <w:sz w:val="28"/>
          <w:szCs w:val="28"/>
        </w:rPr>
        <w:t>может быть признана высокой.</w:t>
      </w:r>
    </w:p>
    <w:p w:rsidR="006A6718" w:rsidRDefault="006A6718" w:rsidP="006A6718">
      <w:pPr>
        <w:tabs>
          <w:tab w:val="left" w:pos="709"/>
          <w:tab w:val="center" w:pos="4677"/>
        </w:tabs>
        <w:spacing w:after="0" w:line="100" w:lineRule="atLeast"/>
        <w:jc w:val="both"/>
        <w:rPr>
          <w:rFonts w:ascii="Times New Roman" w:hAnsi="Times New Roman"/>
          <w:bCs/>
          <w:color w:val="000000"/>
          <w:sz w:val="28"/>
          <w:szCs w:val="28"/>
        </w:rPr>
      </w:pPr>
    </w:p>
    <w:p w:rsidR="006A6718" w:rsidRDefault="00734D5C" w:rsidP="00DD4687">
      <w:pPr>
        <w:spacing w:after="0" w:line="100" w:lineRule="atLeast"/>
        <w:ind w:firstLine="697"/>
        <w:jc w:val="center"/>
        <w:rPr>
          <w:rFonts w:ascii="Times New Roman" w:hAnsi="Times New Roman"/>
          <w:b/>
          <w:i/>
          <w:sz w:val="28"/>
          <w:szCs w:val="28"/>
        </w:rPr>
      </w:pPr>
      <w:r>
        <w:rPr>
          <w:rFonts w:ascii="Times New Roman" w:hAnsi="Times New Roman"/>
          <w:b/>
          <w:i/>
          <w:sz w:val="28"/>
          <w:szCs w:val="28"/>
        </w:rPr>
        <w:t xml:space="preserve">3.5.3. </w:t>
      </w:r>
      <w:r w:rsidR="006A6718" w:rsidRPr="00DD4687">
        <w:rPr>
          <w:rFonts w:ascii="Times New Roman" w:hAnsi="Times New Roman"/>
          <w:b/>
          <w:i/>
          <w:sz w:val="28"/>
          <w:szCs w:val="28"/>
        </w:rPr>
        <w:t>О ходе реализации подпрограммы «Снижение рисков, смягчение последствий чрезвычайных ситуаций природного и техногенного характера и гражданская оборона в муниципальном образовании Кавказский район»</w:t>
      </w:r>
    </w:p>
    <w:p w:rsidR="00DD4687" w:rsidRPr="00DD4687" w:rsidRDefault="00DD4687" w:rsidP="00DD4687">
      <w:pPr>
        <w:spacing w:after="0" w:line="100" w:lineRule="atLeast"/>
        <w:ind w:firstLine="697"/>
        <w:jc w:val="center"/>
        <w:rPr>
          <w:rFonts w:ascii="Times New Roman" w:hAnsi="Times New Roman"/>
          <w:i/>
          <w:sz w:val="28"/>
          <w:szCs w:val="28"/>
        </w:rPr>
      </w:pPr>
    </w:p>
    <w:p w:rsidR="006A6718" w:rsidRDefault="006A6718" w:rsidP="006A6718">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Координатор подпрограммы </w:t>
      </w:r>
      <w:r w:rsidR="00143205" w:rsidRPr="00143205">
        <w:rPr>
          <w:rFonts w:ascii="Times New Roman" w:hAnsi="Times New Roman"/>
          <w:sz w:val="28"/>
          <w:szCs w:val="28"/>
        </w:rPr>
        <w:t>«Снижение рисков, смягчение последствий чрезвычайных ситуаций природного и техногенного характера и гражданская оборона в муниципальном образовании Кавказский район»</w:t>
      </w:r>
      <w:r w:rsidR="00143205">
        <w:rPr>
          <w:rFonts w:ascii="Times New Roman" w:hAnsi="Times New Roman"/>
          <w:sz w:val="28"/>
          <w:szCs w:val="28"/>
        </w:rPr>
        <w:t xml:space="preserve"> </w:t>
      </w:r>
      <w:r>
        <w:rPr>
          <w:rFonts w:ascii="Times New Roman" w:hAnsi="Times New Roman"/>
          <w:sz w:val="28"/>
          <w:szCs w:val="28"/>
        </w:rPr>
        <w:t>– МКУ «Управление по делам ГО и ЧС» Кавказского района.</w:t>
      </w:r>
    </w:p>
    <w:p w:rsidR="006A6718" w:rsidRDefault="006A6718" w:rsidP="006A6718">
      <w:pPr>
        <w:spacing w:after="0" w:line="100" w:lineRule="atLeast"/>
        <w:ind w:firstLine="720"/>
        <w:jc w:val="both"/>
        <w:rPr>
          <w:rFonts w:ascii="Times New Roman" w:hAnsi="Times New Roman"/>
          <w:sz w:val="28"/>
          <w:szCs w:val="28"/>
        </w:rPr>
      </w:pPr>
      <w:r>
        <w:rPr>
          <w:rFonts w:ascii="Times New Roman" w:hAnsi="Times New Roman"/>
          <w:sz w:val="28"/>
          <w:szCs w:val="28"/>
        </w:rPr>
        <w:t>Кассов</w:t>
      </w:r>
      <w:r w:rsidR="00DD4687">
        <w:rPr>
          <w:rFonts w:ascii="Times New Roman" w:hAnsi="Times New Roman"/>
          <w:sz w:val="28"/>
          <w:szCs w:val="28"/>
        </w:rPr>
        <w:t>ые расходы за счет средств местного бюджета</w:t>
      </w:r>
      <w:r>
        <w:rPr>
          <w:rFonts w:ascii="Times New Roman" w:hAnsi="Times New Roman"/>
          <w:sz w:val="28"/>
          <w:szCs w:val="28"/>
        </w:rPr>
        <w:t xml:space="preserve"> составил</w:t>
      </w:r>
      <w:r w:rsidR="00DD4687">
        <w:rPr>
          <w:rFonts w:ascii="Times New Roman" w:hAnsi="Times New Roman"/>
          <w:sz w:val="28"/>
          <w:szCs w:val="28"/>
        </w:rPr>
        <w:t>и</w:t>
      </w:r>
      <w:r>
        <w:rPr>
          <w:rFonts w:ascii="Times New Roman" w:hAnsi="Times New Roman"/>
          <w:sz w:val="28"/>
          <w:szCs w:val="28"/>
        </w:rPr>
        <w:t xml:space="preserve"> 100 %, при плане 248,8  тыс. рублей, фактически исполнено 248,8  тыс. рублей; </w:t>
      </w:r>
    </w:p>
    <w:p w:rsidR="006A6718" w:rsidRDefault="006A6718" w:rsidP="006A6718">
      <w:pPr>
        <w:widowControl w:val="0"/>
        <w:spacing w:after="0" w:line="100" w:lineRule="atLeast"/>
        <w:ind w:firstLine="708"/>
        <w:jc w:val="both"/>
        <w:rPr>
          <w:rFonts w:ascii="Times New Roman" w:hAnsi="Times New Roman"/>
          <w:sz w:val="28"/>
          <w:szCs w:val="28"/>
        </w:rPr>
      </w:pPr>
      <w:r w:rsidRPr="0036090D">
        <w:rPr>
          <w:rFonts w:ascii="Times New Roman" w:hAnsi="Times New Roman"/>
          <w:sz w:val="28"/>
          <w:szCs w:val="28"/>
        </w:rPr>
        <w:t xml:space="preserve">В рамках реализации мероприятия </w:t>
      </w:r>
      <w:r>
        <w:rPr>
          <w:rFonts w:ascii="Times New Roman" w:hAnsi="Times New Roman"/>
          <w:sz w:val="28"/>
          <w:szCs w:val="28"/>
        </w:rPr>
        <w:t xml:space="preserve">«Выполнение мероприятий по защите от ЧС» </w:t>
      </w:r>
      <w:r w:rsidR="00D42BC0">
        <w:rPr>
          <w:rFonts w:ascii="Times New Roman" w:hAnsi="Times New Roman"/>
          <w:color w:val="000000"/>
          <w:sz w:val="28"/>
          <w:szCs w:val="28"/>
        </w:rPr>
        <w:t xml:space="preserve">объем финансирования за счет </w:t>
      </w:r>
      <w:r>
        <w:rPr>
          <w:rFonts w:ascii="Times New Roman" w:hAnsi="Times New Roman"/>
          <w:color w:val="000000"/>
          <w:sz w:val="28"/>
          <w:szCs w:val="28"/>
        </w:rPr>
        <w:t xml:space="preserve">средств местного бюджета </w:t>
      </w:r>
      <w:r w:rsidR="00D42BC0">
        <w:rPr>
          <w:rFonts w:ascii="Times New Roman" w:hAnsi="Times New Roman"/>
          <w:color w:val="000000"/>
          <w:sz w:val="28"/>
          <w:szCs w:val="28"/>
        </w:rPr>
        <w:t xml:space="preserve">планировался </w:t>
      </w:r>
      <w:r>
        <w:rPr>
          <w:rFonts w:ascii="Times New Roman" w:hAnsi="Times New Roman"/>
          <w:color w:val="000000"/>
          <w:sz w:val="28"/>
          <w:szCs w:val="28"/>
        </w:rPr>
        <w:t xml:space="preserve">в сумме 198,8 тыс. </w:t>
      </w:r>
      <w:r w:rsidR="00283E2F">
        <w:rPr>
          <w:rFonts w:ascii="Times New Roman" w:hAnsi="Times New Roman"/>
          <w:color w:val="000000"/>
          <w:sz w:val="28"/>
          <w:szCs w:val="28"/>
        </w:rPr>
        <w:t>рублей</w:t>
      </w:r>
      <w:r>
        <w:rPr>
          <w:rFonts w:ascii="Times New Roman" w:hAnsi="Times New Roman"/>
          <w:color w:val="000000"/>
          <w:sz w:val="28"/>
          <w:szCs w:val="28"/>
        </w:rPr>
        <w:t xml:space="preserve">, </w:t>
      </w:r>
      <w:r w:rsidR="0036090D">
        <w:rPr>
          <w:rFonts w:ascii="Times New Roman" w:hAnsi="Times New Roman"/>
          <w:color w:val="000000"/>
          <w:sz w:val="28"/>
          <w:szCs w:val="28"/>
        </w:rPr>
        <w:t xml:space="preserve">кассовые расходы составили  </w:t>
      </w:r>
      <w:r>
        <w:rPr>
          <w:rFonts w:ascii="Times New Roman" w:hAnsi="Times New Roman"/>
          <w:color w:val="000000"/>
          <w:sz w:val="28"/>
          <w:szCs w:val="28"/>
        </w:rPr>
        <w:t>-  198,8 тыс. рублей, что составляет 100%</w:t>
      </w:r>
      <w:r w:rsidR="00D42BC0">
        <w:rPr>
          <w:rFonts w:ascii="Times New Roman" w:hAnsi="Times New Roman"/>
          <w:color w:val="000000"/>
          <w:sz w:val="28"/>
          <w:szCs w:val="28"/>
        </w:rPr>
        <w:t xml:space="preserve"> от плана.</w:t>
      </w:r>
      <w:r>
        <w:rPr>
          <w:rFonts w:ascii="Times New Roman" w:hAnsi="Times New Roman"/>
          <w:sz w:val="28"/>
          <w:szCs w:val="28"/>
        </w:rPr>
        <w:t xml:space="preserve"> </w:t>
      </w:r>
    </w:p>
    <w:p w:rsidR="006A6718" w:rsidRDefault="006A6718" w:rsidP="006A6718">
      <w:pPr>
        <w:spacing w:after="0" w:line="100" w:lineRule="atLeast"/>
        <w:ind w:firstLine="708"/>
        <w:jc w:val="both"/>
        <w:rPr>
          <w:rFonts w:ascii="Times New Roman" w:hAnsi="Times New Roman"/>
          <w:sz w:val="28"/>
          <w:szCs w:val="28"/>
        </w:rPr>
      </w:pPr>
      <w:r>
        <w:rPr>
          <w:rFonts w:ascii="Times New Roman" w:hAnsi="Times New Roman"/>
          <w:sz w:val="28"/>
          <w:szCs w:val="28"/>
        </w:rPr>
        <w:t>Выполнение целевого показателя «</w:t>
      </w:r>
      <w:r w:rsidR="00D42BC0">
        <w:rPr>
          <w:rFonts w:ascii="Times New Roman" w:hAnsi="Times New Roman"/>
          <w:sz w:val="28"/>
          <w:szCs w:val="28"/>
        </w:rPr>
        <w:t>Э</w:t>
      </w:r>
      <w:r>
        <w:rPr>
          <w:rFonts w:ascii="Times New Roman" w:hAnsi="Times New Roman"/>
          <w:sz w:val="28"/>
          <w:szCs w:val="28"/>
        </w:rPr>
        <w:t>кстренное оповещение и информирование населения об угрозе возникновения</w:t>
      </w:r>
      <w:r w:rsidR="00AF1F7F">
        <w:rPr>
          <w:rFonts w:ascii="Times New Roman" w:hAnsi="Times New Roman"/>
          <w:sz w:val="28"/>
          <w:szCs w:val="28"/>
        </w:rPr>
        <w:t xml:space="preserve"> </w:t>
      </w:r>
      <w:r>
        <w:rPr>
          <w:rFonts w:ascii="Times New Roman" w:hAnsi="Times New Roman"/>
          <w:sz w:val="28"/>
          <w:szCs w:val="28"/>
        </w:rPr>
        <w:t>(возникновении) чрезвычайных ситуаций (охват населения)</w:t>
      </w:r>
      <w:r w:rsidR="00325A92">
        <w:rPr>
          <w:rFonts w:ascii="Times New Roman" w:hAnsi="Times New Roman"/>
          <w:sz w:val="28"/>
          <w:szCs w:val="28"/>
        </w:rPr>
        <w:t>»</w:t>
      </w:r>
      <w:r>
        <w:rPr>
          <w:rFonts w:ascii="Times New Roman" w:hAnsi="Times New Roman"/>
          <w:sz w:val="28"/>
          <w:szCs w:val="28"/>
        </w:rPr>
        <w:t xml:space="preserve"> достигнуто путем следующих событий:</w:t>
      </w:r>
    </w:p>
    <w:p w:rsidR="006A6718" w:rsidRDefault="006A6718" w:rsidP="006A6718">
      <w:pPr>
        <w:tabs>
          <w:tab w:val="left" w:pos="709"/>
        </w:tabs>
        <w:spacing w:after="0" w:line="100" w:lineRule="atLeast"/>
        <w:ind w:firstLine="720"/>
        <w:jc w:val="both"/>
        <w:rPr>
          <w:rFonts w:ascii="Times New Roman" w:hAnsi="Times New Roman"/>
          <w:sz w:val="28"/>
          <w:szCs w:val="28"/>
        </w:rPr>
      </w:pPr>
      <w:r>
        <w:rPr>
          <w:rFonts w:ascii="Times New Roman" w:hAnsi="Times New Roman"/>
          <w:sz w:val="28"/>
          <w:szCs w:val="28"/>
        </w:rPr>
        <w:t xml:space="preserve">1) </w:t>
      </w:r>
      <w:r w:rsidR="00AF1F7F">
        <w:rPr>
          <w:rFonts w:ascii="Times New Roman" w:hAnsi="Times New Roman"/>
          <w:sz w:val="28"/>
          <w:szCs w:val="28"/>
        </w:rPr>
        <w:t>организовано техническое обслуживание оборудования системы специализированной организацией ООО «</w:t>
      </w:r>
      <w:proofErr w:type="spellStart"/>
      <w:r w:rsidR="00AF1F7F">
        <w:rPr>
          <w:rFonts w:ascii="Times New Roman" w:hAnsi="Times New Roman"/>
          <w:sz w:val="28"/>
          <w:szCs w:val="28"/>
        </w:rPr>
        <w:t>Эмерсит</w:t>
      </w:r>
      <w:proofErr w:type="spellEnd"/>
      <w:r w:rsidR="00AF1F7F">
        <w:rPr>
          <w:rFonts w:ascii="Times New Roman" w:hAnsi="Times New Roman"/>
          <w:sz w:val="28"/>
          <w:szCs w:val="28"/>
        </w:rPr>
        <w:t xml:space="preserve">», в соответствии с заключенным договором, </w:t>
      </w:r>
      <w:r>
        <w:rPr>
          <w:rFonts w:ascii="Times New Roman" w:hAnsi="Times New Roman"/>
          <w:sz w:val="28"/>
          <w:szCs w:val="28"/>
        </w:rPr>
        <w:t>в целях обеспечения работоспособности автоматизированной системы оперативного контроля и мониторинга паводковой ситуации (АГК-43) и оповещения руководящего состава ТП РСЧС;</w:t>
      </w:r>
    </w:p>
    <w:p w:rsidR="006A6718" w:rsidRDefault="006A6718" w:rsidP="006A6718">
      <w:pPr>
        <w:spacing w:after="0" w:line="100" w:lineRule="atLeast"/>
        <w:ind w:firstLine="709"/>
        <w:jc w:val="both"/>
        <w:rPr>
          <w:rFonts w:ascii="Times New Roman" w:hAnsi="Times New Roman"/>
          <w:sz w:val="28"/>
          <w:szCs w:val="28"/>
        </w:rPr>
      </w:pPr>
      <w:r>
        <w:rPr>
          <w:rFonts w:ascii="Times New Roman" w:hAnsi="Times New Roman"/>
          <w:sz w:val="28"/>
          <w:szCs w:val="28"/>
        </w:rPr>
        <w:t>2) при ежемесячной проверке работоспособности комплексной системы экстренного оповещения населения (КСЭОН) и ежеквартальной проверки - региональной автоматизированной системы оповещения населения (РАСЦО) путем запуска оповещения и включения сирен С-40 осуществляется проверка охвата оповещением населения.</w:t>
      </w:r>
    </w:p>
    <w:p w:rsidR="006A6718" w:rsidRDefault="006A6718" w:rsidP="006A6718">
      <w:pPr>
        <w:widowControl w:val="0"/>
        <w:spacing w:after="0" w:line="100" w:lineRule="atLeast"/>
        <w:ind w:firstLine="708"/>
        <w:jc w:val="both"/>
        <w:rPr>
          <w:rFonts w:ascii="Times New Roman" w:hAnsi="Times New Roman"/>
          <w:color w:val="000000"/>
          <w:sz w:val="28"/>
          <w:szCs w:val="28"/>
        </w:rPr>
      </w:pPr>
      <w:r w:rsidRPr="00D42BC0">
        <w:rPr>
          <w:rFonts w:ascii="Times New Roman" w:hAnsi="Times New Roman"/>
          <w:sz w:val="28"/>
          <w:szCs w:val="28"/>
        </w:rPr>
        <w:t xml:space="preserve">В рамках реализации мероприятия </w:t>
      </w:r>
      <w:r>
        <w:rPr>
          <w:rFonts w:ascii="Times New Roman" w:hAnsi="Times New Roman"/>
          <w:sz w:val="28"/>
          <w:szCs w:val="28"/>
        </w:rPr>
        <w:t xml:space="preserve">«Выполнение мероприятий по гражданской обороне» </w:t>
      </w:r>
      <w:r w:rsidR="00D42BC0">
        <w:rPr>
          <w:rFonts w:ascii="Times New Roman" w:hAnsi="Times New Roman"/>
          <w:color w:val="000000"/>
          <w:sz w:val="28"/>
          <w:szCs w:val="28"/>
        </w:rPr>
        <w:t>объем финансирования за счет средств местного бюджета планировался в</w:t>
      </w:r>
      <w:r>
        <w:rPr>
          <w:rFonts w:ascii="Times New Roman" w:hAnsi="Times New Roman"/>
          <w:color w:val="000000"/>
          <w:sz w:val="28"/>
          <w:szCs w:val="28"/>
        </w:rPr>
        <w:t xml:space="preserve"> сумме 50,0 тыс. </w:t>
      </w:r>
      <w:r w:rsidR="00283E2F">
        <w:rPr>
          <w:rFonts w:ascii="Times New Roman" w:hAnsi="Times New Roman"/>
          <w:color w:val="000000"/>
          <w:sz w:val="28"/>
          <w:szCs w:val="28"/>
        </w:rPr>
        <w:t>рублей</w:t>
      </w:r>
      <w:r w:rsidR="000428ED">
        <w:rPr>
          <w:rFonts w:ascii="Times New Roman" w:hAnsi="Times New Roman"/>
          <w:color w:val="000000"/>
          <w:sz w:val="28"/>
          <w:szCs w:val="28"/>
        </w:rPr>
        <w:t>.</w:t>
      </w:r>
      <w:r>
        <w:rPr>
          <w:rFonts w:ascii="Times New Roman" w:hAnsi="Times New Roman"/>
          <w:color w:val="000000"/>
          <w:sz w:val="28"/>
          <w:szCs w:val="28"/>
        </w:rPr>
        <w:t xml:space="preserve"> </w:t>
      </w:r>
      <w:r w:rsidR="00D42BC0">
        <w:rPr>
          <w:rFonts w:ascii="Times New Roman" w:hAnsi="Times New Roman"/>
          <w:color w:val="000000"/>
          <w:sz w:val="28"/>
          <w:szCs w:val="28"/>
        </w:rPr>
        <w:t xml:space="preserve">Кассовые расходы составили </w:t>
      </w:r>
      <w:r>
        <w:rPr>
          <w:rFonts w:ascii="Times New Roman" w:hAnsi="Times New Roman"/>
          <w:color w:val="000000"/>
          <w:sz w:val="28"/>
          <w:szCs w:val="28"/>
        </w:rPr>
        <w:t>-  50, 0 тыс.</w:t>
      </w:r>
      <w:r w:rsidR="00F511EA">
        <w:rPr>
          <w:rFonts w:ascii="Times New Roman" w:hAnsi="Times New Roman"/>
          <w:color w:val="000000"/>
          <w:sz w:val="28"/>
          <w:szCs w:val="28"/>
        </w:rPr>
        <w:t xml:space="preserve"> </w:t>
      </w:r>
      <w:r>
        <w:rPr>
          <w:rFonts w:ascii="Times New Roman" w:hAnsi="Times New Roman"/>
          <w:color w:val="000000"/>
          <w:sz w:val="28"/>
          <w:szCs w:val="28"/>
        </w:rPr>
        <w:t xml:space="preserve">рублей, </w:t>
      </w:r>
      <w:r w:rsidR="00D42BC0">
        <w:rPr>
          <w:rFonts w:ascii="Times New Roman" w:hAnsi="Times New Roman"/>
          <w:color w:val="000000"/>
          <w:sz w:val="28"/>
          <w:szCs w:val="28"/>
        </w:rPr>
        <w:t>или</w:t>
      </w:r>
      <w:r>
        <w:rPr>
          <w:rFonts w:ascii="Times New Roman" w:hAnsi="Times New Roman"/>
          <w:color w:val="000000"/>
          <w:sz w:val="28"/>
          <w:szCs w:val="28"/>
        </w:rPr>
        <w:t xml:space="preserve"> 100%</w:t>
      </w:r>
      <w:r w:rsidR="00D42BC0">
        <w:rPr>
          <w:rFonts w:ascii="Times New Roman" w:hAnsi="Times New Roman"/>
          <w:color w:val="000000"/>
          <w:sz w:val="28"/>
          <w:szCs w:val="28"/>
        </w:rPr>
        <w:t xml:space="preserve"> от плана</w:t>
      </w:r>
      <w:r>
        <w:rPr>
          <w:rFonts w:ascii="Times New Roman" w:hAnsi="Times New Roman"/>
          <w:color w:val="000000"/>
          <w:sz w:val="28"/>
          <w:szCs w:val="28"/>
        </w:rPr>
        <w:t>.</w:t>
      </w:r>
      <w:r>
        <w:rPr>
          <w:rFonts w:ascii="Times New Roman" w:hAnsi="Times New Roman"/>
          <w:sz w:val="28"/>
          <w:szCs w:val="28"/>
        </w:rPr>
        <w:t xml:space="preserve"> </w:t>
      </w:r>
    </w:p>
    <w:p w:rsidR="006A6718" w:rsidRDefault="006A6718" w:rsidP="006A6718">
      <w:pPr>
        <w:widowControl w:val="0"/>
        <w:spacing w:after="0" w:line="100" w:lineRule="atLeast"/>
        <w:ind w:firstLine="708"/>
        <w:jc w:val="both"/>
        <w:rPr>
          <w:rFonts w:ascii="Times New Roman" w:hAnsi="Times New Roman"/>
          <w:sz w:val="28"/>
          <w:szCs w:val="28"/>
        </w:rPr>
      </w:pPr>
      <w:r>
        <w:rPr>
          <w:rFonts w:ascii="Times New Roman" w:hAnsi="Times New Roman"/>
          <w:color w:val="000000"/>
          <w:sz w:val="28"/>
          <w:szCs w:val="28"/>
        </w:rPr>
        <w:t>Проведены следующие мероприятия:</w:t>
      </w:r>
    </w:p>
    <w:p w:rsidR="006A6718" w:rsidRDefault="006A6718" w:rsidP="006A6718">
      <w:pPr>
        <w:tabs>
          <w:tab w:val="left" w:pos="709"/>
          <w:tab w:val="center" w:pos="4677"/>
        </w:tabs>
        <w:spacing w:after="0" w:line="100" w:lineRule="atLeast"/>
        <w:jc w:val="both"/>
        <w:rPr>
          <w:rFonts w:ascii="Times New Roman" w:hAnsi="Times New Roman"/>
          <w:sz w:val="28"/>
          <w:szCs w:val="28"/>
        </w:rPr>
      </w:pPr>
      <w:r>
        <w:rPr>
          <w:rFonts w:ascii="Times New Roman" w:hAnsi="Times New Roman"/>
          <w:sz w:val="28"/>
          <w:szCs w:val="28"/>
        </w:rPr>
        <w:tab/>
        <w:t>1) в соответствии с действующим законодательством проведены процедуры предварительного отбора в целях определения поставщиков товаров, необходимых для оказания гуманитарной помощи либо ликвидации  последствий чрезвычайных ситуаций природного или техногенного характера на территории Кавказского района;</w:t>
      </w:r>
    </w:p>
    <w:p w:rsidR="006A6718" w:rsidRPr="00034914" w:rsidRDefault="006A6718" w:rsidP="006A6718">
      <w:pPr>
        <w:tabs>
          <w:tab w:val="left" w:pos="709"/>
        </w:tabs>
        <w:spacing w:after="0" w:line="100" w:lineRule="atLeast"/>
        <w:jc w:val="both"/>
        <w:rPr>
          <w:rFonts w:ascii="Times New Roman" w:hAnsi="Times New Roman"/>
        </w:rPr>
      </w:pPr>
      <w:r>
        <w:rPr>
          <w:rFonts w:ascii="Times New Roman" w:hAnsi="Times New Roman"/>
          <w:sz w:val="28"/>
          <w:szCs w:val="28"/>
        </w:rPr>
        <w:lastRenderedPageBreak/>
        <w:tab/>
      </w:r>
      <w:r w:rsidRPr="00034914">
        <w:rPr>
          <w:rFonts w:ascii="Times New Roman" w:hAnsi="Times New Roman"/>
          <w:sz w:val="28"/>
          <w:szCs w:val="28"/>
        </w:rPr>
        <w:t xml:space="preserve">2) в целях выполнения п.1 ст.9 Федерального закона от 12.02.1998 № 28-ФЗ  «О гражданской обороне», п.3. Положения о гражданской обороне в Российской Федерации, утвержденного постановлением  Правительства Российской Федерации от 26.11.2007 № 804, были приобретены электрогенератор </w:t>
      </w:r>
      <w:r w:rsidRPr="00034914">
        <w:rPr>
          <w:rFonts w:ascii="Times New Roman" w:hAnsi="Times New Roman"/>
          <w:sz w:val="28"/>
          <w:szCs w:val="28"/>
          <w:lang w:val="en-US"/>
        </w:rPr>
        <w:t>TR</w:t>
      </w:r>
      <w:r w:rsidRPr="00034914">
        <w:rPr>
          <w:rFonts w:ascii="Times New Roman" w:hAnsi="Times New Roman"/>
          <w:sz w:val="28"/>
          <w:szCs w:val="28"/>
        </w:rPr>
        <w:t>-7500 (6 КВт) и газовые тепловые пушки ТГП-10000 в количестве 3 шт.</w:t>
      </w:r>
    </w:p>
    <w:p w:rsidR="007E6690" w:rsidRDefault="006A6718" w:rsidP="0036090D">
      <w:pPr>
        <w:pStyle w:val="1"/>
        <w:spacing w:before="0"/>
        <w:ind w:firstLine="708"/>
        <w:jc w:val="both"/>
        <w:rPr>
          <w:rFonts w:ascii="Times New Roman" w:hAnsi="Times New Roman" w:cs="Times New Roman"/>
          <w:b w:val="0"/>
          <w:color w:val="auto"/>
        </w:rPr>
      </w:pPr>
      <w:r w:rsidRPr="007E6690">
        <w:rPr>
          <w:rFonts w:ascii="Times New Roman" w:hAnsi="Times New Roman"/>
          <w:b w:val="0"/>
          <w:color w:val="auto"/>
        </w:rPr>
        <w:t>Целевой показатель «</w:t>
      </w:r>
      <w:r w:rsidR="007E6690">
        <w:rPr>
          <w:rFonts w:ascii="Times New Roman" w:hAnsi="Times New Roman"/>
          <w:b w:val="0"/>
          <w:color w:val="auto"/>
        </w:rPr>
        <w:t>В</w:t>
      </w:r>
      <w:r w:rsidRPr="007E6690">
        <w:rPr>
          <w:rFonts w:ascii="Times New Roman" w:hAnsi="Times New Roman"/>
          <w:b w:val="0"/>
          <w:color w:val="auto"/>
        </w:rPr>
        <w:t>осполнение материального резерва, согласно утвержденной номенклатуре» выполнен в полном объеме.</w:t>
      </w:r>
      <w:r w:rsidR="0036090D" w:rsidRPr="007E6690">
        <w:rPr>
          <w:rFonts w:ascii="Times New Roman" w:hAnsi="Times New Roman" w:cs="Times New Roman"/>
          <w:b w:val="0"/>
          <w:color w:val="auto"/>
        </w:rPr>
        <w:t xml:space="preserve"> </w:t>
      </w:r>
    </w:p>
    <w:p w:rsidR="0036090D" w:rsidRPr="007E6690" w:rsidRDefault="0036090D" w:rsidP="0036090D">
      <w:pPr>
        <w:pStyle w:val="1"/>
        <w:spacing w:before="0"/>
        <w:ind w:firstLine="708"/>
        <w:jc w:val="both"/>
        <w:rPr>
          <w:rFonts w:ascii="Times New Roman" w:hAnsi="Times New Roman" w:cs="Times New Roman"/>
          <w:color w:val="auto"/>
        </w:rPr>
      </w:pPr>
      <w:r w:rsidRPr="007E6690">
        <w:rPr>
          <w:rFonts w:ascii="Times New Roman" w:hAnsi="Times New Roman" w:cs="Times New Roman"/>
          <w:b w:val="0"/>
          <w:color w:val="auto"/>
        </w:rPr>
        <w:t xml:space="preserve">Фактически в отчетном периоде из </w:t>
      </w:r>
      <w:r w:rsidR="007E6690">
        <w:rPr>
          <w:rFonts w:ascii="Times New Roman" w:hAnsi="Times New Roman" w:cs="Times New Roman"/>
          <w:b w:val="0"/>
          <w:color w:val="auto"/>
        </w:rPr>
        <w:t>двух</w:t>
      </w:r>
      <w:r w:rsidRPr="007E6690">
        <w:rPr>
          <w:rFonts w:ascii="Times New Roman" w:hAnsi="Times New Roman" w:cs="Times New Roman"/>
          <w:b w:val="0"/>
          <w:color w:val="auto"/>
        </w:rPr>
        <w:t xml:space="preserve"> запланированных к реализации мероприятий в полном объеме выполнены </w:t>
      </w:r>
      <w:r w:rsidR="007E6690">
        <w:rPr>
          <w:rFonts w:ascii="Times New Roman" w:hAnsi="Times New Roman" w:cs="Times New Roman"/>
          <w:b w:val="0"/>
          <w:color w:val="auto"/>
        </w:rPr>
        <w:t>два</w:t>
      </w:r>
      <w:r w:rsidRPr="007E6690">
        <w:rPr>
          <w:rFonts w:ascii="Times New Roman" w:hAnsi="Times New Roman" w:cs="Times New Roman"/>
          <w:b w:val="0"/>
          <w:color w:val="auto"/>
        </w:rPr>
        <w:t xml:space="preserve">. </w:t>
      </w:r>
      <w:r w:rsidR="007E6690">
        <w:rPr>
          <w:rFonts w:ascii="Times New Roman" w:hAnsi="Times New Roman" w:cs="Times New Roman"/>
          <w:b w:val="0"/>
          <w:color w:val="auto"/>
        </w:rPr>
        <w:t>Значения двух ц</w:t>
      </w:r>
      <w:r w:rsidRPr="007E6690">
        <w:rPr>
          <w:rFonts w:ascii="Times New Roman" w:hAnsi="Times New Roman" w:cs="Times New Roman"/>
          <w:b w:val="0"/>
          <w:color w:val="auto"/>
        </w:rPr>
        <w:t>елевы</w:t>
      </w:r>
      <w:r w:rsidR="007E6690">
        <w:rPr>
          <w:rFonts w:ascii="Times New Roman" w:hAnsi="Times New Roman" w:cs="Times New Roman"/>
          <w:b w:val="0"/>
          <w:color w:val="auto"/>
        </w:rPr>
        <w:t>х показателей</w:t>
      </w:r>
      <w:r w:rsidRPr="007E6690">
        <w:rPr>
          <w:rFonts w:ascii="Times New Roman" w:hAnsi="Times New Roman" w:cs="Times New Roman"/>
          <w:b w:val="0"/>
          <w:color w:val="auto"/>
        </w:rPr>
        <w:t xml:space="preserve"> подпрограммы </w:t>
      </w:r>
      <w:r w:rsidR="007E6690">
        <w:rPr>
          <w:rFonts w:ascii="Times New Roman" w:hAnsi="Times New Roman" w:cs="Times New Roman"/>
          <w:b w:val="0"/>
          <w:color w:val="auto"/>
        </w:rPr>
        <w:t>достигнуты</w:t>
      </w:r>
      <w:r w:rsidRPr="007E6690">
        <w:rPr>
          <w:rFonts w:ascii="Times New Roman" w:hAnsi="Times New Roman" w:cs="Times New Roman"/>
          <w:b w:val="0"/>
          <w:color w:val="auto"/>
        </w:rPr>
        <w:t xml:space="preserve">. </w:t>
      </w:r>
    </w:p>
    <w:p w:rsidR="0036090D" w:rsidRDefault="0036090D" w:rsidP="0036090D">
      <w:pPr>
        <w:spacing w:after="0" w:line="100" w:lineRule="atLeast"/>
        <w:ind w:firstLine="697"/>
        <w:jc w:val="both"/>
        <w:rPr>
          <w:rFonts w:ascii="Times New Roman" w:hAnsi="Times New Roman"/>
          <w:sz w:val="28"/>
          <w:szCs w:val="28"/>
        </w:rPr>
      </w:pPr>
      <w:r>
        <w:rPr>
          <w:rFonts w:ascii="Times New Roman" w:hAnsi="Times New Roman"/>
          <w:sz w:val="28"/>
          <w:szCs w:val="28"/>
        </w:rPr>
        <w:t>Коэффициент оценки эффективности реализации подпрограммы</w:t>
      </w:r>
      <w:r>
        <w:rPr>
          <w:rFonts w:ascii="Times New Roman" w:hAnsi="Times New Roman"/>
          <w:b/>
          <w:sz w:val="28"/>
          <w:szCs w:val="28"/>
        </w:rPr>
        <w:t xml:space="preserve">, </w:t>
      </w:r>
      <w:r>
        <w:rPr>
          <w:rFonts w:ascii="Times New Roman" w:hAnsi="Times New Roman"/>
          <w:sz w:val="28"/>
          <w:szCs w:val="28"/>
        </w:rPr>
        <w:t xml:space="preserve">рассчитанный по утвержденной </w:t>
      </w:r>
      <w:r w:rsidR="00AC449A">
        <w:rPr>
          <w:rFonts w:ascii="Times New Roman" w:hAnsi="Times New Roman"/>
          <w:sz w:val="28"/>
          <w:szCs w:val="28"/>
        </w:rPr>
        <w:t>М</w:t>
      </w:r>
      <w:r>
        <w:rPr>
          <w:rFonts w:ascii="Times New Roman" w:hAnsi="Times New Roman"/>
          <w:sz w:val="28"/>
          <w:szCs w:val="28"/>
        </w:rPr>
        <w:t>етодике,</w:t>
      </w:r>
      <w:r>
        <w:rPr>
          <w:rFonts w:ascii="Times New Roman" w:hAnsi="Times New Roman"/>
          <w:b/>
          <w:sz w:val="28"/>
          <w:szCs w:val="28"/>
        </w:rPr>
        <w:t xml:space="preserve"> </w:t>
      </w:r>
      <w:r>
        <w:rPr>
          <w:rFonts w:ascii="Times New Roman" w:hAnsi="Times New Roman"/>
          <w:sz w:val="28"/>
          <w:szCs w:val="28"/>
        </w:rPr>
        <w:t xml:space="preserve"> равен 1. </w:t>
      </w:r>
      <w:r w:rsidR="00AC449A">
        <w:rPr>
          <w:rFonts w:ascii="Times New Roman" w:hAnsi="Times New Roman"/>
          <w:sz w:val="28"/>
          <w:szCs w:val="28"/>
        </w:rPr>
        <w:t>Э</w:t>
      </w:r>
      <w:r>
        <w:rPr>
          <w:rFonts w:ascii="Times New Roman" w:hAnsi="Times New Roman"/>
          <w:sz w:val="28"/>
          <w:szCs w:val="28"/>
        </w:rPr>
        <w:t xml:space="preserve">ффективность реализации </w:t>
      </w:r>
      <w:r w:rsidR="00AC449A">
        <w:rPr>
          <w:rFonts w:ascii="Times New Roman" w:hAnsi="Times New Roman"/>
          <w:sz w:val="28"/>
          <w:szCs w:val="28"/>
        </w:rPr>
        <w:t xml:space="preserve">подпрограммы </w:t>
      </w:r>
      <w:r w:rsidR="00A67831" w:rsidRPr="00A67831">
        <w:rPr>
          <w:rFonts w:ascii="Times New Roman" w:hAnsi="Times New Roman"/>
          <w:sz w:val="28"/>
          <w:szCs w:val="28"/>
        </w:rPr>
        <w:t>«Снижение рисков, смягчение последствий чрезвычайных ситуаций природного и техногенного характера и гражданская оборона в муниципальном образовании Кавказский район»</w:t>
      </w:r>
      <w:r w:rsidR="00A67831">
        <w:rPr>
          <w:rFonts w:ascii="Times New Roman" w:hAnsi="Times New Roman"/>
          <w:sz w:val="28"/>
          <w:szCs w:val="28"/>
        </w:rPr>
        <w:t xml:space="preserve"> можно признать</w:t>
      </w:r>
      <w:r w:rsidR="00AC449A">
        <w:rPr>
          <w:rFonts w:ascii="Times New Roman" w:hAnsi="Times New Roman"/>
          <w:sz w:val="28"/>
          <w:szCs w:val="28"/>
        </w:rPr>
        <w:t xml:space="preserve"> высокой.</w:t>
      </w:r>
    </w:p>
    <w:p w:rsidR="000428ED" w:rsidRDefault="000428ED" w:rsidP="006A6718">
      <w:pPr>
        <w:spacing w:after="0" w:line="100" w:lineRule="atLeast"/>
        <w:ind w:firstLine="697"/>
        <w:jc w:val="both"/>
        <w:rPr>
          <w:rFonts w:ascii="Times New Roman" w:hAnsi="Times New Roman"/>
          <w:b/>
          <w:sz w:val="28"/>
          <w:szCs w:val="28"/>
        </w:rPr>
      </w:pPr>
    </w:p>
    <w:p w:rsidR="00EA78CE" w:rsidRPr="00EA78CE" w:rsidRDefault="00BE247A" w:rsidP="00EA78CE">
      <w:pPr>
        <w:spacing w:after="0" w:line="100" w:lineRule="atLeast"/>
        <w:ind w:firstLine="697"/>
        <w:jc w:val="both"/>
        <w:rPr>
          <w:rFonts w:ascii="Times New Roman" w:hAnsi="Times New Roman"/>
          <w:sz w:val="28"/>
          <w:szCs w:val="28"/>
        </w:rPr>
      </w:pPr>
      <w:r w:rsidRPr="00BE247A">
        <w:rPr>
          <w:rFonts w:ascii="Times New Roman" w:hAnsi="Times New Roman"/>
          <w:b/>
          <w:sz w:val="28"/>
          <w:szCs w:val="28"/>
        </w:rPr>
        <w:t>Вывод:</w:t>
      </w:r>
      <w:r>
        <w:rPr>
          <w:rFonts w:ascii="Times New Roman" w:hAnsi="Times New Roman"/>
          <w:sz w:val="28"/>
          <w:szCs w:val="28"/>
        </w:rPr>
        <w:t xml:space="preserve"> </w:t>
      </w:r>
      <w:r w:rsidR="00EA78CE" w:rsidRPr="00EA78CE">
        <w:rPr>
          <w:rFonts w:ascii="Times New Roman" w:hAnsi="Times New Roman"/>
          <w:sz w:val="28"/>
          <w:szCs w:val="28"/>
        </w:rPr>
        <w:t xml:space="preserve">Исходя  из анализа эффективности реализации подпрограмм муниципальной программы «Защита населения и территорий от чрезвычайных  ситуаций природного и техногенного характера», а также учитывая степень достижения целевых показателей, степень реализации мероприятий подпрограмм, степень соответствия запланированному уровню расходов, эффективность реализации муниципальной программы может быть признана высокой. Коэффициент оценки эффективности реализации муниципальной программы – 1. </w:t>
      </w:r>
    </w:p>
    <w:p w:rsidR="00EA78CE" w:rsidRPr="00EA78CE" w:rsidRDefault="00EA78CE" w:rsidP="00EA78CE">
      <w:pPr>
        <w:spacing w:after="0" w:line="100" w:lineRule="atLeast"/>
        <w:ind w:firstLine="697"/>
        <w:jc w:val="both"/>
        <w:rPr>
          <w:rFonts w:ascii="Times New Roman" w:hAnsi="Times New Roman"/>
          <w:sz w:val="28"/>
          <w:szCs w:val="28"/>
        </w:rPr>
      </w:pPr>
      <w:r w:rsidRPr="00EA78CE">
        <w:rPr>
          <w:rFonts w:ascii="Times New Roman" w:hAnsi="Times New Roman"/>
          <w:sz w:val="28"/>
          <w:szCs w:val="28"/>
        </w:rPr>
        <w:t>В дальнейшем считаем целесообразным продолжить реализацию всех подпрограмм данной муниципальной программы.</w:t>
      </w:r>
    </w:p>
    <w:p w:rsidR="00734D5C" w:rsidRDefault="00EA78CE" w:rsidP="00EA78CE">
      <w:pPr>
        <w:spacing w:after="0" w:line="100" w:lineRule="atLeast"/>
        <w:ind w:firstLine="697"/>
        <w:jc w:val="both"/>
        <w:rPr>
          <w:rFonts w:ascii="Times New Roman" w:hAnsi="Times New Roman"/>
          <w:sz w:val="28"/>
          <w:szCs w:val="28"/>
        </w:rPr>
      </w:pPr>
      <w:r w:rsidRPr="00EA78CE">
        <w:rPr>
          <w:rFonts w:ascii="Times New Roman" w:hAnsi="Times New Roman"/>
          <w:sz w:val="28"/>
          <w:szCs w:val="28"/>
        </w:rPr>
        <w:t>Координатору муниципальной программы и главному распорядителю бюджетных средств – муниципальному казенному учреждению «Управление по делам ГО и ЧС» Кавказского района необходимо обратить особое внимание на своевременное уточнение  объемов финансирования муниципальной программы в части привлечения средств из внебюджетных источников, в соответствии с фактической потребностью в предоставлении услуг по обучению в текущем периоде.</w:t>
      </w:r>
    </w:p>
    <w:p w:rsidR="00EA78CE" w:rsidRDefault="00EA78CE" w:rsidP="00EA78CE">
      <w:pPr>
        <w:spacing w:after="0" w:line="100" w:lineRule="atLeast"/>
        <w:ind w:firstLine="697"/>
        <w:jc w:val="both"/>
        <w:rPr>
          <w:rFonts w:ascii="Times New Roman" w:hAnsi="Times New Roman" w:cs="Times New Roman"/>
          <w:b/>
          <w:sz w:val="32"/>
          <w:szCs w:val="32"/>
        </w:rPr>
      </w:pPr>
    </w:p>
    <w:p w:rsidR="00044D50" w:rsidRPr="002E5394" w:rsidRDefault="001C5D56" w:rsidP="00044D50">
      <w:pPr>
        <w:spacing w:after="0" w:line="240" w:lineRule="auto"/>
        <w:jc w:val="center"/>
        <w:rPr>
          <w:rFonts w:ascii="Times New Roman" w:hAnsi="Times New Roman" w:cs="Times New Roman"/>
          <w:b/>
          <w:sz w:val="32"/>
          <w:szCs w:val="32"/>
        </w:rPr>
      </w:pPr>
      <w:r w:rsidRPr="002E5394">
        <w:rPr>
          <w:rFonts w:ascii="Times New Roman" w:hAnsi="Times New Roman" w:cs="Times New Roman"/>
          <w:b/>
          <w:sz w:val="32"/>
          <w:szCs w:val="32"/>
        </w:rPr>
        <w:t xml:space="preserve">3.6. </w:t>
      </w:r>
      <w:r w:rsidR="00734D5C" w:rsidRPr="002E5394">
        <w:rPr>
          <w:rFonts w:ascii="Times New Roman" w:hAnsi="Times New Roman" w:cs="Times New Roman"/>
          <w:b/>
          <w:sz w:val="32"/>
          <w:szCs w:val="32"/>
        </w:rPr>
        <w:t>О</w:t>
      </w:r>
      <w:r w:rsidR="00044D50" w:rsidRPr="002E5394">
        <w:rPr>
          <w:rFonts w:ascii="Times New Roman" w:hAnsi="Times New Roman" w:cs="Times New Roman"/>
          <w:b/>
          <w:sz w:val="32"/>
          <w:szCs w:val="32"/>
        </w:rPr>
        <w:t xml:space="preserve"> ходе реализации муниципальной программы «Обеспечение безопасности населения» </w:t>
      </w:r>
    </w:p>
    <w:p w:rsidR="00734D5C" w:rsidRDefault="00734D5C" w:rsidP="00044D50">
      <w:pPr>
        <w:widowControl w:val="0"/>
        <w:suppressAutoHyphens/>
        <w:spacing w:after="0" w:line="240" w:lineRule="auto"/>
        <w:ind w:firstLine="708"/>
        <w:jc w:val="both"/>
        <w:outlineLvl w:val="2"/>
        <w:rPr>
          <w:rFonts w:ascii="Times New Roman" w:eastAsia="Times New Roman" w:hAnsi="Times New Roman" w:cs="Times New Roman"/>
          <w:sz w:val="28"/>
          <w:szCs w:val="28"/>
        </w:rPr>
      </w:pPr>
    </w:p>
    <w:p w:rsidR="00044D50" w:rsidRPr="00CF747A" w:rsidRDefault="00044D50"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11519">
        <w:rPr>
          <w:rFonts w:ascii="Times New Roman" w:hAnsi="Times New Roman" w:cs="Times New Roman"/>
          <w:sz w:val="28"/>
          <w:szCs w:val="28"/>
        </w:rPr>
        <w:t xml:space="preserve">Муниципальная программа «Обеспечение безопасности населения» утверждена </w:t>
      </w:r>
      <w:hyperlink r:id="rId12" w:history="1">
        <w:r w:rsidRPr="00930BEF">
          <w:rPr>
            <w:rStyle w:val="a9"/>
            <w:rFonts w:ascii="Times New Roman" w:hAnsi="Times New Roman"/>
            <w:bCs/>
            <w:color w:val="auto"/>
            <w:sz w:val="28"/>
            <w:szCs w:val="28"/>
          </w:rPr>
          <w:t xml:space="preserve">постановлением администрации муниципального образования Кавказский район от 29 октября 2014 г. N 1717 "Об утверждении муниципальной программы муниципального образования Кавказский район </w:t>
        </w:r>
        <w:r w:rsidRPr="00930BEF">
          <w:rPr>
            <w:rStyle w:val="a9"/>
            <w:rFonts w:ascii="Times New Roman" w:hAnsi="Times New Roman"/>
            <w:bCs/>
            <w:color w:val="auto"/>
            <w:sz w:val="28"/>
            <w:szCs w:val="28"/>
          </w:rPr>
          <w:lastRenderedPageBreak/>
          <w:t>"Обеспечение безопасности населения"</w:t>
        </w:r>
      </w:hyperlink>
      <w:r w:rsidR="00B738EA">
        <w:rPr>
          <w:rStyle w:val="a9"/>
          <w:rFonts w:ascii="Times New Roman" w:hAnsi="Times New Roman"/>
          <w:bCs/>
          <w:color w:val="auto"/>
          <w:sz w:val="28"/>
          <w:szCs w:val="28"/>
        </w:rPr>
        <w:t>,</w:t>
      </w:r>
      <w:r w:rsidRPr="00711519">
        <w:rPr>
          <w:rFonts w:ascii="Times New Roman" w:hAnsi="Times New Roman" w:cs="Times New Roman"/>
          <w:sz w:val="28"/>
          <w:szCs w:val="28"/>
        </w:rPr>
        <w:t xml:space="preserve"> </w:t>
      </w:r>
      <w:r w:rsidR="00B738EA">
        <w:rPr>
          <w:rFonts w:ascii="Times New Roman" w:hAnsi="Times New Roman" w:cs="Times New Roman"/>
          <w:sz w:val="28"/>
          <w:szCs w:val="28"/>
        </w:rPr>
        <w:t xml:space="preserve">в течение 2016 года изменения в муниципальную программу </w:t>
      </w:r>
      <w:r w:rsidR="00473A4A">
        <w:rPr>
          <w:rFonts w:ascii="Times New Roman" w:hAnsi="Times New Roman" w:cs="Times New Roman"/>
          <w:sz w:val="28"/>
          <w:szCs w:val="28"/>
        </w:rPr>
        <w:t xml:space="preserve">были внесены </w:t>
      </w:r>
      <w:r w:rsidR="00B738EA">
        <w:rPr>
          <w:rFonts w:ascii="Times New Roman" w:hAnsi="Times New Roman" w:cs="Times New Roman"/>
          <w:sz w:val="28"/>
          <w:szCs w:val="28"/>
        </w:rPr>
        <w:t xml:space="preserve"> 5 раз. </w:t>
      </w:r>
    </w:p>
    <w:p w:rsidR="00044D50" w:rsidRPr="00711519" w:rsidRDefault="00044D50" w:rsidP="00044D50">
      <w:pPr>
        <w:spacing w:after="0" w:line="240" w:lineRule="auto"/>
        <w:ind w:firstLineChars="253" w:firstLine="708"/>
        <w:jc w:val="both"/>
        <w:rPr>
          <w:rFonts w:ascii="Times New Roman" w:hAnsi="Times New Roman" w:cs="Times New Roman"/>
          <w:sz w:val="28"/>
          <w:szCs w:val="28"/>
        </w:rPr>
      </w:pPr>
      <w:r w:rsidRPr="00711519">
        <w:rPr>
          <w:rFonts w:ascii="Times New Roman" w:hAnsi="Times New Roman" w:cs="Times New Roman"/>
          <w:sz w:val="28"/>
          <w:szCs w:val="28"/>
        </w:rPr>
        <w:t xml:space="preserve">Координатор муниципальной программы - отдел по </w:t>
      </w:r>
      <w:r>
        <w:rPr>
          <w:rFonts w:ascii="Times New Roman" w:hAnsi="Times New Roman" w:cs="Times New Roman"/>
          <w:sz w:val="28"/>
          <w:szCs w:val="28"/>
        </w:rPr>
        <w:t>делам казачества и военным вопросам</w:t>
      </w:r>
      <w:r w:rsidRPr="00711519">
        <w:rPr>
          <w:rFonts w:ascii="Times New Roman" w:hAnsi="Times New Roman" w:cs="Times New Roman"/>
          <w:sz w:val="28"/>
          <w:szCs w:val="28"/>
        </w:rPr>
        <w:t xml:space="preserve"> муниципального образования Кавказский район</w:t>
      </w:r>
      <w:r>
        <w:rPr>
          <w:rFonts w:ascii="Times New Roman" w:hAnsi="Times New Roman" w:cs="Times New Roman"/>
          <w:sz w:val="28"/>
          <w:szCs w:val="28"/>
        </w:rPr>
        <w:t>.</w:t>
      </w:r>
    </w:p>
    <w:p w:rsidR="00527C3E" w:rsidRDefault="001C5D56" w:rsidP="00044D50">
      <w:pPr>
        <w:spacing w:after="0" w:line="240" w:lineRule="auto"/>
        <w:jc w:val="both"/>
        <w:rPr>
          <w:rFonts w:ascii="Times New Roman" w:hAnsi="Times New Roman" w:cs="Times New Roman"/>
          <w:sz w:val="28"/>
          <w:szCs w:val="28"/>
        </w:rPr>
      </w:pPr>
      <w:bookmarkStart w:id="6" w:name="sub_38"/>
      <w:r>
        <w:rPr>
          <w:rFonts w:ascii="Times New Roman" w:hAnsi="Times New Roman" w:cs="Times New Roman"/>
          <w:sz w:val="28"/>
          <w:szCs w:val="28"/>
        </w:rPr>
        <w:t xml:space="preserve">           </w:t>
      </w:r>
      <w:r w:rsidR="00044D50" w:rsidRPr="00711519">
        <w:rPr>
          <w:rFonts w:ascii="Times New Roman" w:hAnsi="Times New Roman" w:cs="Times New Roman"/>
          <w:sz w:val="28"/>
          <w:szCs w:val="28"/>
        </w:rPr>
        <w:t>Объем финансирования муниципальной программы</w:t>
      </w:r>
      <w:r w:rsidR="00044D50">
        <w:rPr>
          <w:rFonts w:ascii="Times New Roman" w:hAnsi="Times New Roman" w:cs="Times New Roman"/>
          <w:sz w:val="28"/>
          <w:szCs w:val="28"/>
        </w:rPr>
        <w:t xml:space="preserve"> </w:t>
      </w:r>
      <w:r w:rsidR="00044D50" w:rsidRPr="001C5D56">
        <w:rPr>
          <w:rFonts w:ascii="Times New Roman" w:hAnsi="Times New Roman" w:cs="Times New Roman"/>
          <w:sz w:val="28"/>
          <w:szCs w:val="28"/>
        </w:rPr>
        <w:t>«Обеспечение безопасности населения» в 2016 году был предусмотр</w:t>
      </w:r>
      <w:r w:rsidR="00527C3E">
        <w:rPr>
          <w:rFonts w:ascii="Times New Roman" w:hAnsi="Times New Roman" w:cs="Times New Roman"/>
          <w:sz w:val="28"/>
          <w:szCs w:val="28"/>
        </w:rPr>
        <w:t>ен в сумме 30 317,7 тыс. рублей, в том числе:</w:t>
      </w:r>
    </w:p>
    <w:p w:rsidR="00527C3E" w:rsidRDefault="00527C3E"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w:t>
      </w:r>
      <w:proofErr w:type="gramStart"/>
      <w:r>
        <w:rPr>
          <w:rFonts w:ascii="Times New Roman" w:hAnsi="Times New Roman" w:cs="Times New Roman"/>
          <w:sz w:val="28"/>
          <w:szCs w:val="28"/>
        </w:rPr>
        <w:t>за</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средств</w:t>
      </w:r>
      <w:proofErr w:type="gramEnd"/>
      <w:r>
        <w:rPr>
          <w:rFonts w:ascii="Times New Roman" w:hAnsi="Times New Roman" w:cs="Times New Roman"/>
          <w:sz w:val="28"/>
          <w:szCs w:val="28"/>
        </w:rPr>
        <w:t xml:space="preserve"> счет</w:t>
      </w:r>
      <w:r w:rsidRPr="001C5D56">
        <w:rPr>
          <w:rFonts w:ascii="Times New Roman" w:hAnsi="Times New Roman" w:cs="Times New Roman"/>
          <w:sz w:val="28"/>
          <w:szCs w:val="28"/>
        </w:rPr>
        <w:t xml:space="preserve"> краевого бюджета</w:t>
      </w:r>
      <w:r>
        <w:rPr>
          <w:rFonts w:ascii="Times New Roman" w:hAnsi="Times New Roman" w:cs="Times New Roman"/>
          <w:sz w:val="28"/>
          <w:szCs w:val="28"/>
        </w:rPr>
        <w:t xml:space="preserve"> - 994</w:t>
      </w:r>
      <w:r w:rsidRPr="002C6367">
        <w:rPr>
          <w:rFonts w:ascii="Times New Roman" w:hAnsi="Times New Roman" w:cs="Times New Roman"/>
          <w:sz w:val="28"/>
          <w:szCs w:val="28"/>
        </w:rPr>
        <w:t>,</w:t>
      </w:r>
      <w:r>
        <w:rPr>
          <w:rFonts w:ascii="Times New Roman" w:hAnsi="Times New Roman" w:cs="Times New Roman"/>
          <w:sz w:val="28"/>
          <w:szCs w:val="28"/>
        </w:rPr>
        <w:t>5</w:t>
      </w:r>
      <w:r w:rsidRPr="002C6367">
        <w:rPr>
          <w:rFonts w:ascii="Times New Roman" w:hAnsi="Times New Roman" w:cs="Times New Roman"/>
          <w:sz w:val="28"/>
          <w:szCs w:val="28"/>
        </w:rPr>
        <w:t xml:space="preserve"> тыс. рублей</w:t>
      </w:r>
      <w:r w:rsidR="00883657">
        <w:rPr>
          <w:rFonts w:ascii="Times New Roman" w:hAnsi="Times New Roman" w:cs="Times New Roman"/>
          <w:sz w:val="28"/>
          <w:szCs w:val="28"/>
        </w:rPr>
        <w:t>,</w:t>
      </w:r>
    </w:p>
    <w:p w:rsidR="00527C3E" w:rsidRDefault="00527C3E"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Pr="001C5D56">
        <w:rPr>
          <w:rFonts w:ascii="Times New Roman" w:hAnsi="Times New Roman" w:cs="Times New Roman"/>
          <w:sz w:val="28"/>
          <w:szCs w:val="28"/>
        </w:rPr>
        <w:t xml:space="preserve">за счет средств местного </w:t>
      </w:r>
      <w:r>
        <w:rPr>
          <w:rFonts w:ascii="Times New Roman" w:hAnsi="Times New Roman" w:cs="Times New Roman"/>
          <w:sz w:val="28"/>
          <w:szCs w:val="28"/>
        </w:rPr>
        <w:t>бюджета</w:t>
      </w:r>
      <w:r w:rsidR="00883657">
        <w:rPr>
          <w:rFonts w:ascii="Times New Roman" w:hAnsi="Times New Roman" w:cs="Times New Roman"/>
          <w:sz w:val="28"/>
          <w:szCs w:val="28"/>
        </w:rPr>
        <w:t xml:space="preserve"> </w:t>
      </w:r>
      <w:r w:rsidR="00675BF5">
        <w:rPr>
          <w:rFonts w:ascii="Times New Roman" w:hAnsi="Times New Roman" w:cs="Times New Roman"/>
          <w:sz w:val="28"/>
          <w:szCs w:val="28"/>
        </w:rPr>
        <w:t>–</w:t>
      </w:r>
      <w:r w:rsidR="00605604">
        <w:rPr>
          <w:rFonts w:ascii="Times New Roman" w:hAnsi="Times New Roman" w:cs="Times New Roman"/>
          <w:sz w:val="28"/>
          <w:szCs w:val="28"/>
        </w:rPr>
        <w:t xml:space="preserve"> 29 323,2 </w:t>
      </w:r>
      <w:r w:rsidR="00883657" w:rsidRPr="002C6367">
        <w:rPr>
          <w:rFonts w:ascii="Times New Roman" w:hAnsi="Times New Roman" w:cs="Times New Roman"/>
          <w:sz w:val="28"/>
          <w:szCs w:val="28"/>
        </w:rPr>
        <w:t xml:space="preserve">тыс. </w:t>
      </w:r>
      <w:r w:rsidR="00283E2F">
        <w:rPr>
          <w:rFonts w:ascii="Times New Roman" w:hAnsi="Times New Roman" w:cs="Times New Roman"/>
          <w:sz w:val="28"/>
          <w:szCs w:val="28"/>
        </w:rPr>
        <w:t>рублей</w:t>
      </w:r>
    </w:p>
    <w:p w:rsidR="00527C3E" w:rsidRDefault="00883657"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44D50" w:rsidRPr="001C5D56">
        <w:rPr>
          <w:rFonts w:ascii="Times New Roman" w:hAnsi="Times New Roman" w:cs="Times New Roman"/>
          <w:sz w:val="28"/>
          <w:szCs w:val="28"/>
        </w:rPr>
        <w:t xml:space="preserve">Кассовые расходы по  </w:t>
      </w:r>
      <w:r w:rsidR="00527C3E">
        <w:rPr>
          <w:rFonts w:ascii="Times New Roman" w:hAnsi="Times New Roman" w:cs="Times New Roman"/>
          <w:sz w:val="28"/>
          <w:szCs w:val="28"/>
        </w:rPr>
        <w:t xml:space="preserve">муниципальной программе </w:t>
      </w:r>
      <w:r w:rsidR="00044D50" w:rsidRPr="001C5D56">
        <w:rPr>
          <w:rFonts w:ascii="Times New Roman" w:hAnsi="Times New Roman" w:cs="Times New Roman"/>
          <w:sz w:val="28"/>
          <w:szCs w:val="28"/>
        </w:rPr>
        <w:t>произведены в сумме  30 282,9 тыс. рублей, что составляет  99,9 % от  плановых значений</w:t>
      </w:r>
      <w:r w:rsidR="00527C3E">
        <w:rPr>
          <w:rFonts w:ascii="Times New Roman" w:hAnsi="Times New Roman" w:cs="Times New Roman"/>
          <w:sz w:val="28"/>
          <w:szCs w:val="28"/>
        </w:rPr>
        <w:t>, в том числе:</w:t>
      </w:r>
    </w:p>
    <w:p w:rsidR="00527C3E" w:rsidRDefault="00527C3E" w:rsidP="00527C3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w:t>
      </w:r>
      <w:proofErr w:type="gramStart"/>
      <w:r>
        <w:rPr>
          <w:rFonts w:ascii="Times New Roman" w:hAnsi="Times New Roman" w:cs="Times New Roman"/>
          <w:sz w:val="28"/>
          <w:szCs w:val="28"/>
        </w:rPr>
        <w:t>за</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средств</w:t>
      </w:r>
      <w:proofErr w:type="gramEnd"/>
      <w:r>
        <w:rPr>
          <w:rFonts w:ascii="Times New Roman" w:hAnsi="Times New Roman" w:cs="Times New Roman"/>
          <w:sz w:val="28"/>
          <w:szCs w:val="28"/>
        </w:rPr>
        <w:t xml:space="preserve"> счет</w:t>
      </w:r>
      <w:r w:rsidRPr="001C5D56">
        <w:rPr>
          <w:rFonts w:ascii="Times New Roman" w:hAnsi="Times New Roman" w:cs="Times New Roman"/>
          <w:sz w:val="28"/>
          <w:szCs w:val="28"/>
        </w:rPr>
        <w:t xml:space="preserve"> краевого бюджета</w:t>
      </w:r>
      <w:r>
        <w:rPr>
          <w:rFonts w:ascii="Times New Roman" w:hAnsi="Times New Roman" w:cs="Times New Roman"/>
          <w:sz w:val="28"/>
          <w:szCs w:val="28"/>
        </w:rPr>
        <w:t xml:space="preserve"> - 994</w:t>
      </w:r>
      <w:r w:rsidRPr="002C6367">
        <w:rPr>
          <w:rFonts w:ascii="Times New Roman" w:hAnsi="Times New Roman" w:cs="Times New Roman"/>
          <w:sz w:val="28"/>
          <w:szCs w:val="28"/>
        </w:rPr>
        <w:t>,</w:t>
      </w:r>
      <w:r>
        <w:rPr>
          <w:rFonts w:ascii="Times New Roman" w:hAnsi="Times New Roman" w:cs="Times New Roman"/>
          <w:sz w:val="28"/>
          <w:szCs w:val="28"/>
        </w:rPr>
        <w:t>5</w:t>
      </w:r>
      <w:r w:rsidRPr="002C6367">
        <w:rPr>
          <w:rFonts w:ascii="Times New Roman" w:hAnsi="Times New Roman" w:cs="Times New Roman"/>
          <w:sz w:val="28"/>
          <w:szCs w:val="28"/>
        </w:rPr>
        <w:t xml:space="preserve"> тыс. рублей</w:t>
      </w:r>
      <w:r w:rsidR="00883657">
        <w:rPr>
          <w:rFonts w:ascii="Times New Roman" w:hAnsi="Times New Roman" w:cs="Times New Roman"/>
          <w:sz w:val="28"/>
          <w:szCs w:val="28"/>
        </w:rPr>
        <w:t>(100,0%),</w:t>
      </w:r>
    </w:p>
    <w:p w:rsidR="00527C3E" w:rsidRDefault="00527C3E" w:rsidP="00527C3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Pr="001C5D56">
        <w:rPr>
          <w:rFonts w:ascii="Times New Roman" w:hAnsi="Times New Roman" w:cs="Times New Roman"/>
          <w:sz w:val="28"/>
          <w:szCs w:val="28"/>
        </w:rPr>
        <w:t xml:space="preserve">за счет средств местного </w:t>
      </w:r>
      <w:r>
        <w:rPr>
          <w:rFonts w:ascii="Times New Roman" w:hAnsi="Times New Roman" w:cs="Times New Roman"/>
          <w:sz w:val="28"/>
          <w:szCs w:val="28"/>
        </w:rPr>
        <w:t>бюджета</w:t>
      </w:r>
      <w:r w:rsidR="00883657">
        <w:rPr>
          <w:rFonts w:ascii="Times New Roman" w:hAnsi="Times New Roman" w:cs="Times New Roman"/>
          <w:sz w:val="28"/>
          <w:szCs w:val="28"/>
        </w:rPr>
        <w:t xml:space="preserve"> -</w:t>
      </w:r>
      <w:r w:rsidR="00675BF5">
        <w:rPr>
          <w:rFonts w:ascii="Times New Roman" w:hAnsi="Times New Roman" w:cs="Times New Roman"/>
          <w:sz w:val="28"/>
          <w:szCs w:val="28"/>
        </w:rPr>
        <w:t xml:space="preserve"> </w:t>
      </w:r>
      <w:r w:rsidR="00605604">
        <w:rPr>
          <w:rFonts w:ascii="Times New Roman" w:hAnsi="Times New Roman" w:cs="Times New Roman"/>
          <w:sz w:val="28"/>
          <w:szCs w:val="28"/>
        </w:rPr>
        <w:t>29</w:t>
      </w:r>
      <w:r w:rsidR="00605604" w:rsidRPr="002C6367">
        <w:rPr>
          <w:rFonts w:ascii="Times New Roman" w:hAnsi="Times New Roman" w:cs="Times New Roman"/>
          <w:sz w:val="28"/>
          <w:szCs w:val="28"/>
        </w:rPr>
        <w:t> </w:t>
      </w:r>
      <w:r w:rsidR="00605604">
        <w:rPr>
          <w:rFonts w:ascii="Times New Roman" w:hAnsi="Times New Roman" w:cs="Times New Roman"/>
          <w:sz w:val="28"/>
          <w:szCs w:val="28"/>
        </w:rPr>
        <w:t>288</w:t>
      </w:r>
      <w:r w:rsidR="00605604" w:rsidRPr="002C6367">
        <w:rPr>
          <w:rFonts w:ascii="Times New Roman" w:hAnsi="Times New Roman" w:cs="Times New Roman"/>
          <w:sz w:val="28"/>
          <w:szCs w:val="28"/>
        </w:rPr>
        <w:t>,</w:t>
      </w:r>
      <w:r w:rsidR="00605604">
        <w:rPr>
          <w:rFonts w:ascii="Times New Roman" w:hAnsi="Times New Roman" w:cs="Times New Roman"/>
          <w:sz w:val="28"/>
          <w:szCs w:val="28"/>
        </w:rPr>
        <w:t>4</w:t>
      </w:r>
      <w:r w:rsidR="00605604" w:rsidRPr="002C6367">
        <w:rPr>
          <w:rFonts w:ascii="Times New Roman" w:hAnsi="Times New Roman" w:cs="Times New Roman"/>
          <w:sz w:val="28"/>
          <w:szCs w:val="28"/>
        </w:rPr>
        <w:t xml:space="preserve"> </w:t>
      </w:r>
      <w:r w:rsidR="00605604">
        <w:rPr>
          <w:rFonts w:ascii="Times New Roman" w:hAnsi="Times New Roman" w:cs="Times New Roman"/>
          <w:sz w:val="28"/>
          <w:szCs w:val="28"/>
        </w:rPr>
        <w:t xml:space="preserve"> </w:t>
      </w:r>
      <w:r w:rsidR="00675BF5" w:rsidRPr="002C6367">
        <w:rPr>
          <w:rFonts w:ascii="Times New Roman" w:hAnsi="Times New Roman" w:cs="Times New Roman"/>
          <w:sz w:val="28"/>
          <w:szCs w:val="28"/>
        </w:rPr>
        <w:t xml:space="preserve"> </w:t>
      </w:r>
      <w:r w:rsidR="00883657" w:rsidRPr="002C6367">
        <w:rPr>
          <w:rFonts w:ascii="Times New Roman" w:hAnsi="Times New Roman" w:cs="Times New Roman"/>
          <w:sz w:val="28"/>
          <w:szCs w:val="28"/>
        </w:rPr>
        <w:t xml:space="preserve">тыс. рублей </w:t>
      </w:r>
      <w:r w:rsidR="00883657">
        <w:rPr>
          <w:rFonts w:ascii="Times New Roman" w:hAnsi="Times New Roman" w:cs="Times New Roman"/>
          <w:sz w:val="28"/>
          <w:szCs w:val="28"/>
        </w:rPr>
        <w:t>(</w:t>
      </w:r>
      <w:r w:rsidR="00883657" w:rsidRPr="002C6367">
        <w:rPr>
          <w:rFonts w:ascii="Times New Roman" w:hAnsi="Times New Roman" w:cs="Times New Roman"/>
          <w:sz w:val="28"/>
          <w:szCs w:val="28"/>
        </w:rPr>
        <w:t>9</w:t>
      </w:r>
      <w:r w:rsidR="00883657">
        <w:rPr>
          <w:rFonts w:ascii="Times New Roman" w:hAnsi="Times New Roman" w:cs="Times New Roman"/>
          <w:sz w:val="28"/>
          <w:szCs w:val="28"/>
        </w:rPr>
        <w:t>9</w:t>
      </w:r>
      <w:r w:rsidR="00883657" w:rsidRPr="002C6367">
        <w:rPr>
          <w:rFonts w:ascii="Times New Roman" w:hAnsi="Times New Roman" w:cs="Times New Roman"/>
          <w:sz w:val="28"/>
          <w:szCs w:val="28"/>
        </w:rPr>
        <w:t>,</w:t>
      </w:r>
      <w:r w:rsidR="00883657">
        <w:rPr>
          <w:rFonts w:ascii="Times New Roman" w:hAnsi="Times New Roman" w:cs="Times New Roman"/>
          <w:sz w:val="28"/>
          <w:szCs w:val="28"/>
        </w:rPr>
        <w:t>9</w:t>
      </w:r>
      <w:r w:rsidR="00883657" w:rsidRPr="002C6367">
        <w:rPr>
          <w:rFonts w:ascii="Times New Roman" w:hAnsi="Times New Roman" w:cs="Times New Roman"/>
          <w:sz w:val="28"/>
          <w:szCs w:val="28"/>
        </w:rPr>
        <w:t xml:space="preserve"> %</w:t>
      </w:r>
      <w:r w:rsidR="00883657">
        <w:rPr>
          <w:rFonts w:ascii="Times New Roman" w:hAnsi="Times New Roman" w:cs="Times New Roman"/>
          <w:sz w:val="28"/>
          <w:szCs w:val="28"/>
        </w:rPr>
        <w:t>).</w:t>
      </w:r>
    </w:p>
    <w:p w:rsidR="002E5394" w:rsidRPr="00934471" w:rsidRDefault="00883657" w:rsidP="002E5394">
      <w:pPr>
        <w:spacing w:after="0" w:line="240" w:lineRule="auto"/>
        <w:ind w:firstLine="708"/>
        <w:jc w:val="both"/>
        <w:rPr>
          <w:rFonts w:ascii="Times New Roman" w:eastAsia="Times New Roman" w:hAnsi="Times New Roman" w:cs="Times New Roman"/>
          <w:sz w:val="28"/>
        </w:rPr>
      </w:pPr>
      <w:r>
        <w:rPr>
          <w:rFonts w:ascii="Times New Roman" w:hAnsi="Times New Roman" w:cs="Times New Roman"/>
          <w:sz w:val="28"/>
          <w:szCs w:val="28"/>
        </w:rPr>
        <w:t xml:space="preserve"> </w:t>
      </w:r>
      <w:bookmarkStart w:id="7" w:name="_Toc418850706"/>
      <w:bookmarkEnd w:id="6"/>
      <w:r w:rsidR="002E5394" w:rsidRPr="00934471">
        <w:rPr>
          <w:rFonts w:ascii="Times New Roman" w:eastAsia="Times New Roman" w:hAnsi="Times New Roman" w:cs="Times New Roman"/>
          <w:sz w:val="28"/>
        </w:rPr>
        <w:t xml:space="preserve">Контрольные события, предусмотренные планом реализации муниципальной программы, выполнены в полном объеме в установленные сроки. </w:t>
      </w:r>
    </w:p>
    <w:p w:rsidR="00144254" w:rsidRPr="00711519" w:rsidRDefault="002E5394" w:rsidP="0014425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44254" w:rsidRPr="00711519">
        <w:rPr>
          <w:rFonts w:ascii="Times New Roman" w:hAnsi="Times New Roman" w:cs="Times New Roman"/>
          <w:sz w:val="28"/>
          <w:szCs w:val="28"/>
        </w:rPr>
        <w:t xml:space="preserve">Цели и задачи муниципальной программы </w:t>
      </w:r>
      <w:r w:rsidR="00144254">
        <w:rPr>
          <w:rFonts w:ascii="Times New Roman" w:hAnsi="Times New Roman" w:cs="Times New Roman"/>
          <w:sz w:val="28"/>
          <w:szCs w:val="28"/>
        </w:rPr>
        <w:t>достигаются</w:t>
      </w:r>
      <w:r w:rsidR="00144254" w:rsidRPr="00711519">
        <w:rPr>
          <w:rFonts w:ascii="Times New Roman" w:hAnsi="Times New Roman" w:cs="Times New Roman"/>
          <w:sz w:val="28"/>
          <w:szCs w:val="28"/>
        </w:rPr>
        <w:t xml:space="preserve"> в </w:t>
      </w:r>
      <w:r w:rsidR="00144254">
        <w:rPr>
          <w:rFonts w:ascii="Times New Roman" w:hAnsi="Times New Roman" w:cs="Times New Roman"/>
          <w:sz w:val="28"/>
          <w:szCs w:val="28"/>
        </w:rPr>
        <w:t>ходе реализации</w:t>
      </w:r>
      <w:r w:rsidR="00144254" w:rsidRPr="00711519">
        <w:rPr>
          <w:rFonts w:ascii="Times New Roman" w:hAnsi="Times New Roman" w:cs="Times New Roman"/>
          <w:sz w:val="28"/>
          <w:szCs w:val="28"/>
        </w:rPr>
        <w:t xml:space="preserve"> </w:t>
      </w:r>
      <w:r w:rsidR="008438CC">
        <w:rPr>
          <w:rFonts w:ascii="Times New Roman" w:hAnsi="Times New Roman" w:cs="Times New Roman"/>
          <w:sz w:val="28"/>
          <w:szCs w:val="28"/>
        </w:rPr>
        <w:t>восьми,</w:t>
      </w:r>
      <w:r w:rsidR="00144254" w:rsidRPr="00711519">
        <w:rPr>
          <w:rFonts w:ascii="Times New Roman" w:hAnsi="Times New Roman" w:cs="Times New Roman"/>
          <w:sz w:val="28"/>
          <w:szCs w:val="28"/>
        </w:rPr>
        <w:t xml:space="preserve"> </w:t>
      </w:r>
      <w:r w:rsidR="00CC1169">
        <w:rPr>
          <w:rFonts w:ascii="Times New Roman" w:hAnsi="Times New Roman" w:cs="Times New Roman"/>
          <w:sz w:val="28"/>
          <w:szCs w:val="28"/>
        </w:rPr>
        <w:t xml:space="preserve">входящих в ее состав </w:t>
      </w:r>
      <w:r w:rsidR="00144254" w:rsidRPr="00711519">
        <w:rPr>
          <w:rFonts w:ascii="Times New Roman" w:hAnsi="Times New Roman" w:cs="Times New Roman"/>
          <w:sz w:val="28"/>
          <w:szCs w:val="28"/>
        </w:rPr>
        <w:t>подпрограмм</w:t>
      </w:r>
      <w:r w:rsidR="008438CC">
        <w:rPr>
          <w:rFonts w:ascii="Times New Roman" w:hAnsi="Times New Roman" w:cs="Times New Roman"/>
          <w:sz w:val="28"/>
          <w:szCs w:val="28"/>
        </w:rPr>
        <w:t>.</w:t>
      </w:r>
    </w:p>
    <w:p w:rsidR="00044D50" w:rsidRPr="00105515" w:rsidRDefault="00044D50" w:rsidP="00044D50">
      <w:pPr>
        <w:spacing w:after="0" w:line="240" w:lineRule="auto"/>
        <w:rPr>
          <w:b/>
        </w:rPr>
      </w:pPr>
    </w:p>
    <w:p w:rsidR="00044D50" w:rsidRPr="00DE7FBE" w:rsidRDefault="00455A8D" w:rsidP="00044D50">
      <w:pPr>
        <w:spacing w:after="0" w:line="240" w:lineRule="auto"/>
        <w:jc w:val="center"/>
        <w:rPr>
          <w:rFonts w:ascii="Times New Roman" w:hAnsi="Times New Roman" w:cs="Times New Roman"/>
          <w:b/>
          <w:sz w:val="24"/>
          <w:szCs w:val="24"/>
        </w:rPr>
      </w:pPr>
      <w:r w:rsidRPr="00DE7FBE">
        <w:rPr>
          <w:rFonts w:ascii="Times New Roman" w:hAnsi="Times New Roman" w:cs="Times New Roman"/>
          <w:b/>
          <w:sz w:val="28"/>
          <w:szCs w:val="28"/>
        </w:rPr>
        <w:t>3.6.</w:t>
      </w:r>
      <w:r w:rsidR="00044D50" w:rsidRPr="00DE7FBE">
        <w:rPr>
          <w:rFonts w:ascii="Times New Roman" w:hAnsi="Times New Roman" w:cs="Times New Roman"/>
          <w:b/>
          <w:sz w:val="28"/>
          <w:szCs w:val="28"/>
        </w:rPr>
        <w:t>1. О ходе реализации подпрограммы</w:t>
      </w:r>
      <w:r w:rsidRPr="00DE7FBE">
        <w:rPr>
          <w:rFonts w:ascii="Times New Roman" w:hAnsi="Times New Roman" w:cs="Times New Roman"/>
          <w:b/>
          <w:sz w:val="28"/>
          <w:szCs w:val="28"/>
        </w:rPr>
        <w:t xml:space="preserve"> </w:t>
      </w:r>
      <w:hyperlink w:anchor="sub_1300" w:history="1">
        <w:r w:rsidR="00044D50" w:rsidRPr="00DE7FBE">
          <w:rPr>
            <w:rStyle w:val="a9"/>
            <w:rFonts w:ascii="Times New Roman" w:hAnsi="Times New Roman"/>
            <w:b/>
            <w:color w:val="auto"/>
            <w:sz w:val="28"/>
            <w:szCs w:val="28"/>
          </w:rPr>
          <w:t>"Профилактика терроризма и экстремизма, а также минимизация и (или) ликвидация последствий проявления терроризма и экстремизма на территории муниципального образования Кавказский район"</w:t>
        </w:r>
      </w:hyperlink>
    </w:p>
    <w:p w:rsidR="00044D50" w:rsidRPr="00DE7FBE" w:rsidRDefault="00044D50" w:rsidP="00044D50">
      <w:pPr>
        <w:spacing w:after="0" w:line="240" w:lineRule="auto"/>
        <w:rPr>
          <w:rFonts w:ascii="Times New Roman" w:hAnsi="Times New Roman" w:cs="Times New Roman"/>
          <w:b/>
          <w:sz w:val="24"/>
          <w:szCs w:val="24"/>
        </w:rPr>
      </w:pPr>
    </w:p>
    <w:bookmarkEnd w:id="7"/>
    <w:p w:rsidR="00044D50" w:rsidRPr="00DA7358" w:rsidRDefault="007A4E37" w:rsidP="00DA7358">
      <w:pPr>
        <w:pStyle w:val="2"/>
        <w:spacing w:before="0"/>
        <w:ind w:firstLine="711"/>
        <w:jc w:val="both"/>
        <w:rPr>
          <w:rFonts w:ascii="Times New Roman" w:hAnsi="Times New Roman" w:cs="Times New Roman"/>
          <w:b w:val="0"/>
          <w:color w:val="auto"/>
          <w:sz w:val="28"/>
          <w:szCs w:val="28"/>
        </w:rPr>
      </w:pPr>
      <w:r>
        <w:rPr>
          <w:rFonts w:ascii="Times New Roman" w:hAnsi="Times New Roman" w:cs="Times New Roman"/>
          <w:b w:val="0"/>
          <w:color w:val="auto"/>
          <w:sz w:val="28"/>
          <w:szCs w:val="28"/>
        </w:rPr>
        <w:t xml:space="preserve"> </w:t>
      </w:r>
      <w:r w:rsidR="00044D50" w:rsidRPr="00DA7358">
        <w:rPr>
          <w:rFonts w:ascii="Times New Roman" w:hAnsi="Times New Roman" w:cs="Times New Roman"/>
          <w:b w:val="0"/>
          <w:color w:val="auto"/>
          <w:sz w:val="28"/>
          <w:szCs w:val="28"/>
        </w:rPr>
        <w:t>Координатор подпрограммы – отдел по делам казачества и военным вопросам  администрации муниципального образования Кавказский район.</w:t>
      </w:r>
    </w:p>
    <w:p w:rsidR="00044D50" w:rsidRPr="00105515" w:rsidRDefault="00E20A4A" w:rsidP="00044D50">
      <w:pPr>
        <w:spacing w:after="0" w:line="240" w:lineRule="auto"/>
        <w:jc w:val="both"/>
        <w:rPr>
          <w:rFonts w:ascii="Times New Roman" w:hAnsi="Times New Roman" w:cs="Times New Roman"/>
          <w:strike/>
          <w:sz w:val="28"/>
          <w:szCs w:val="28"/>
        </w:rPr>
      </w:pPr>
      <w:r>
        <w:rPr>
          <w:rFonts w:ascii="Times New Roman" w:hAnsi="Times New Roman" w:cs="Times New Roman"/>
          <w:sz w:val="28"/>
          <w:szCs w:val="28"/>
        </w:rPr>
        <w:t xml:space="preserve">          </w:t>
      </w:r>
      <w:r w:rsidR="007A4E37">
        <w:rPr>
          <w:rFonts w:ascii="Times New Roman" w:hAnsi="Times New Roman" w:cs="Times New Roman"/>
          <w:sz w:val="28"/>
          <w:szCs w:val="28"/>
        </w:rPr>
        <w:t xml:space="preserve"> </w:t>
      </w:r>
      <w:r w:rsidR="00044D50" w:rsidRPr="00105515">
        <w:rPr>
          <w:rFonts w:ascii="Times New Roman" w:hAnsi="Times New Roman" w:cs="Times New Roman"/>
          <w:sz w:val="28"/>
          <w:szCs w:val="28"/>
        </w:rPr>
        <w:t>Главные распорядители бюджетных средств – администрация муниципального образования Кавказский район, отдел молодежной политики, управление образования, отдел культуры, отдел физической культуры и спорта.</w:t>
      </w:r>
    </w:p>
    <w:p w:rsidR="007A4E37" w:rsidRDefault="00493BF8"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44D50" w:rsidRPr="00EE548D">
        <w:rPr>
          <w:rFonts w:ascii="Times New Roman" w:hAnsi="Times New Roman" w:cs="Times New Roman"/>
          <w:sz w:val="28"/>
          <w:szCs w:val="28"/>
        </w:rPr>
        <w:t>Объем бюджетного финансирования подпрограммы в 201</w:t>
      </w:r>
      <w:r w:rsidR="00044D50">
        <w:rPr>
          <w:rFonts w:ascii="Times New Roman" w:hAnsi="Times New Roman" w:cs="Times New Roman"/>
          <w:sz w:val="28"/>
          <w:szCs w:val="28"/>
        </w:rPr>
        <w:t>6</w:t>
      </w:r>
      <w:r w:rsidR="00044D50" w:rsidRPr="00EE548D">
        <w:rPr>
          <w:rFonts w:ascii="Times New Roman" w:hAnsi="Times New Roman" w:cs="Times New Roman"/>
          <w:sz w:val="28"/>
          <w:szCs w:val="28"/>
        </w:rPr>
        <w:t xml:space="preserve"> году был предусмотрен в сумме </w:t>
      </w:r>
      <w:r w:rsidR="00044D50">
        <w:rPr>
          <w:rFonts w:ascii="Times New Roman" w:hAnsi="Times New Roman" w:cs="Times New Roman"/>
          <w:sz w:val="28"/>
          <w:szCs w:val="28"/>
        </w:rPr>
        <w:t>17</w:t>
      </w:r>
      <w:r w:rsidR="00044D50" w:rsidRPr="00EE548D">
        <w:rPr>
          <w:rFonts w:ascii="Times New Roman" w:hAnsi="Times New Roman" w:cs="Times New Roman"/>
          <w:b/>
          <w:sz w:val="28"/>
          <w:szCs w:val="28"/>
        </w:rPr>
        <w:t> </w:t>
      </w:r>
      <w:r w:rsidR="00044D50" w:rsidRPr="00FA2CBA">
        <w:rPr>
          <w:rFonts w:ascii="Times New Roman" w:hAnsi="Times New Roman" w:cs="Times New Roman"/>
          <w:sz w:val="28"/>
          <w:szCs w:val="28"/>
        </w:rPr>
        <w:t>251,9 тыс. рублей</w:t>
      </w:r>
      <w:r w:rsidR="007A4E37">
        <w:rPr>
          <w:rFonts w:ascii="Times New Roman" w:hAnsi="Times New Roman" w:cs="Times New Roman"/>
          <w:sz w:val="28"/>
          <w:szCs w:val="28"/>
        </w:rPr>
        <w:t>,</w:t>
      </w:r>
      <w:r w:rsidR="00044D50" w:rsidRPr="00FA2CBA">
        <w:rPr>
          <w:rFonts w:ascii="Times New Roman" w:hAnsi="Times New Roman" w:cs="Times New Roman"/>
          <w:sz w:val="28"/>
          <w:szCs w:val="28"/>
        </w:rPr>
        <w:t xml:space="preserve"> </w:t>
      </w:r>
      <w:r w:rsidR="007A4E37">
        <w:rPr>
          <w:rFonts w:ascii="Times New Roman" w:hAnsi="Times New Roman" w:cs="Times New Roman"/>
          <w:sz w:val="28"/>
          <w:szCs w:val="28"/>
        </w:rPr>
        <w:t>в том числе:</w:t>
      </w:r>
    </w:p>
    <w:p w:rsidR="007A4E37" w:rsidRDefault="007A4E37" w:rsidP="007A4E3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Pr="00EE548D">
        <w:rPr>
          <w:rFonts w:ascii="Times New Roman" w:hAnsi="Times New Roman" w:cs="Times New Roman"/>
          <w:sz w:val="28"/>
          <w:szCs w:val="28"/>
        </w:rPr>
        <w:t>за счет сре</w:t>
      </w:r>
      <w:proofErr w:type="gramStart"/>
      <w:r w:rsidRPr="00EE548D">
        <w:rPr>
          <w:rFonts w:ascii="Times New Roman" w:hAnsi="Times New Roman" w:cs="Times New Roman"/>
          <w:sz w:val="28"/>
          <w:szCs w:val="28"/>
        </w:rPr>
        <w:t>дств кр</w:t>
      </w:r>
      <w:proofErr w:type="gramEnd"/>
      <w:r w:rsidRPr="00EE548D">
        <w:rPr>
          <w:rFonts w:ascii="Times New Roman" w:hAnsi="Times New Roman" w:cs="Times New Roman"/>
          <w:sz w:val="28"/>
          <w:szCs w:val="28"/>
        </w:rPr>
        <w:t xml:space="preserve">аевого бюджета </w:t>
      </w:r>
      <w:r>
        <w:rPr>
          <w:rFonts w:ascii="Times New Roman" w:hAnsi="Times New Roman" w:cs="Times New Roman"/>
          <w:sz w:val="28"/>
          <w:szCs w:val="28"/>
        </w:rPr>
        <w:t>-  994,5 тыс. рублей,</w:t>
      </w:r>
    </w:p>
    <w:p w:rsidR="007A4E37" w:rsidRDefault="007A4E37"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Pr="002C6367">
        <w:rPr>
          <w:rFonts w:ascii="Times New Roman" w:hAnsi="Times New Roman" w:cs="Times New Roman"/>
          <w:sz w:val="28"/>
          <w:szCs w:val="28"/>
        </w:rPr>
        <w:t>за счет средств местного бюджета</w:t>
      </w:r>
      <w:r>
        <w:rPr>
          <w:rFonts w:ascii="Times New Roman" w:hAnsi="Times New Roman" w:cs="Times New Roman"/>
          <w:sz w:val="28"/>
          <w:szCs w:val="28"/>
        </w:rPr>
        <w:t xml:space="preserve"> – 16</w:t>
      </w:r>
      <w:r w:rsidR="00DE7FBE">
        <w:rPr>
          <w:rFonts w:ascii="Times New Roman" w:hAnsi="Times New Roman" w:cs="Times New Roman"/>
          <w:sz w:val="28"/>
          <w:szCs w:val="28"/>
        </w:rPr>
        <w:t xml:space="preserve"> </w:t>
      </w:r>
      <w:r>
        <w:rPr>
          <w:rFonts w:ascii="Times New Roman" w:hAnsi="Times New Roman" w:cs="Times New Roman"/>
          <w:sz w:val="28"/>
          <w:szCs w:val="28"/>
        </w:rPr>
        <w:t xml:space="preserve">257,4 тыс. рублей. </w:t>
      </w:r>
    </w:p>
    <w:p w:rsidR="007A4E37" w:rsidRDefault="007A4E37"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143AC">
        <w:rPr>
          <w:rFonts w:ascii="Times New Roman" w:hAnsi="Times New Roman" w:cs="Times New Roman"/>
          <w:sz w:val="28"/>
          <w:szCs w:val="28"/>
        </w:rPr>
        <w:t xml:space="preserve"> </w:t>
      </w:r>
      <w:r>
        <w:rPr>
          <w:rFonts w:ascii="Times New Roman" w:hAnsi="Times New Roman" w:cs="Times New Roman"/>
          <w:sz w:val="28"/>
          <w:szCs w:val="28"/>
        </w:rPr>
        <w:t>Кассовые расходы составили</w:t>
      </w:r>
      <w:r w:rsidR="00044D50" w:rsidRPr="00FA2CBA">
        <w:rPr>
          <w:rFonts w:ascii="Times New Roman" w:hAnsi="Times New Roman" w:cs="Times New Roman"/>
          <w:sz w:val="28"/>
          <w:szCs w:val="28"/>
        </w:rPr>
        <w:t xml:space="preserve"> 17245,7 тыс. рублей или 100 %</w:t>
      </w:r>
      <w:r>
        <w:rPr>
          <w:rFonts w:ascii="Times New Roman" w:hAnsi="Times New Roman" w:cs="Times New Roman"/>
          <w:sz w:val="28"/>
          <w:szCs w:val="28"/>
        </w:rPr>
        <w:t>, в том числе:</w:t>
      </w:r>
    </w:p>
    <w:p w:rsidR="007A4E37" w:rsidRPr="00EE548D" w:rsidRDefault="007A4E37" w:rsidP="007A4E3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Pr="00EE548D">
        <w:rPr>
          <w:rFonts w:ascii="Times New Roman" w:hAnsi="Times New Roman" w:cs="Times New Roman"/>
          <w:sz w:val="28"/>
          <w:szCs w:val="28"/>
        </w:rPr>
        <w:t>за счет сре</w:t>
      </w:r>
      <w:proofErr w:type="gramStart"/>
      <w:r w:rsidRPr="00EE548D">
        <w:rPr>
          <w:rFonts w:ascii="Times New Roman" w:hAnsi="Times New Roman" w:cs="Times New Roman"/>
          <w:sz w:val="28"/>
          <w:szCs w:val="28"/>
        </w:rPr>
        <w:t>дств кр</w:t>
      </w:r>
      <w:proofErr w:type="gramEnd"/>
      <w:r w:rsidRPr="00EE548D">
        <w:rPr>
          <w:rFonts w:ascii="Times New Roman" w:hAnsi="Times New Roman" w:cs="Times New Roman"/>
          <w:sz w:val="28"/>
          <w:szCs w:val="28"/>
        </w:rPr>
        <w:t xml:space="preserve">аевого бюджета </w:t>
      </w:r>
      <w:r>
        <w:rPr>
          <w:rFonts w:ascii="Times New Roman" w:hAnsi="Times New Roman" w:cs="Times New Roman"/>
          <w:sz w:val="28"/>
          <w:szCs w:val="28"/>
        </w:rPr>
        <w:t xml:space="preserve"> - 994</w:t>
      </w:r>
      <w:r w:rsidRPr="00EE548D">
        <w:rPr>
          <w:rFonts w:ascii="Times New Roman" w:hAnsi="Times New Roman" w:cs="Times New Roman"/>
          <w:sz w:val="28"/>
          <w:szCs w:val="28"/>
        </w:rPr>
        <w:t>,</w:t>
      </w:r>
      <w:r>
        <w:rPr>
          <w:rFonts w:ascii="Times New Roman" w:hAnsi="Times New Roman" w:cs="Times New Roman"/>
          <w:sz w:val="28"/>
          <w:szCs w:val="28"/>
        </w:rPr>
        <w:t>5</w:t>
      </w:r>
      <w:r w:rsidRPr="00EE548D">
        <w:rPr>
          <w:rFonts w:ascii="Times New Roman" w:hAnsi="Times New Roman" w:cs="Times New Roman"/>
          <w:sz w:val="28"/>
          <w:szCs w:val="28"/>
        </w:rPr>
        <w:t xml:space="preserve"> тыс. рублей  или 100 %.</w:t>
      </w:r>
    </w:p>
    <w:p w:rsidR="0009001A" w:rsidRDefault="007A4E37"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044D50" w:rsidRPr="002C6367">
        <w:rPr>
          <w:rFonts w:ascii="Times New Roman" w:hAnsi="Times New Roman" w:cs="Times New Roman"/>
          <w:sz w:val="28"/>
          <w:szCs w:val="28"/>
        </w:rPr>
        <w:t xml:space="preserve">за счет средств местного бюджета </w:t>
      </w:r>
      <w:r>
        <w:rPr>
          <w:rFonts w:ascii="Times New Roman" w:hAnsi="Times New Roman" w:cs="Times New Roman"/>
          <w:sz w:val="28"/>
          <w:szCs w:val="28"/>
        </w:rPr>
        <w:t>-</w:t>
      </w:r>
      <w:r w:rsidR="00044D50">
        <w:rPr>
          <w:rFonts w:ascii="Times New Roman" w:hAnsi="Times New Roman" w:cs="Times New Roman"/>
          <w:sz w:val="28"/>
          <w:szCs w:val="28"/>
        </w:rPr>
        <w:t>16</w:t>
      </w:r>
      <w:r w:rsidR="00044D50" w:rsidRPr="002C6367">
        <w:rPr>
          <w:rFonts w:ascii="Times New Roman" w:hAnsi="Times New Roman" w:cs="Times New Roman"/>
          <w:sz w:val="28"/>
          <w:szCs w:val="28"/>
        </w:rPr>
        <w:t xml:space="preserve"> </w:t>
      </w:r>
      <w:r w:rsidR="00044D50">
        <w:rPr>
          <w:rFonts w:ascii="Times New Roman" w:hAnsi="Times New Roman" w:cs="Times New Roman"/>
          <w:sz w:val="28"/>
          <w:szCs w:val="28"/>
        </w:rPr>
        <w:t>251</w:t>
      </w:r>
      <w:r w:rsidR="00044D50" w:rsidRPr="002C6367">
        <w:rPr>
          <w:rFonts w:ascii="Times New Roman" w:hAnsi="Times New Roman" w:cs="Times New Roman"/>
          <w:sz w:val="28"/>
          <w:szCs w:val="28"/>
        </w:rPr>
        <w:t>,</w:t>
      </w:r>
      <w:r w:rsidR="00044D50">
        <w:rPr>
          <w:rFonts w:ascii="Times New Roman" w:hAnsi="Times New Roman" w:cs="Times New Roman"/>
          <w:sz w:val="28"/>
          <w:szCs w:val="28"/>
        </w:rPr>
        <w:t>2</w:t>
      </w:r>
      <w:r w:rsidR="00044D50" w:rsidRPr="002C6367">
        <w:rPr>
          <w:rFonts w:ascii="Times New Roman" w:hAnsi="Times New Roman" w:cs="Times New Roman"/>
          <w:sz w:val="28"/>
          <w:szCs w:val="28"/>
        </w:rPr>
        <w:t xml:space="preserve"> тыс. рублей или</w:t>
      </w:r>
      <w:r w:rsidR="00044D50">
        <w:rPr>
          <w:rFonts w:ascii="Times New Roman" w:hAnsi="Times New Roman" w:cs="Times New Roman"/>
          <w:sz w:val="28"/>
          <w:szCs w:val="28"/>
        </w:rPr>
        <w:t xml:space="preserve"> 100</w:t>
      </w:r>
      <w:r w:rsidR="00044D50" w:rsidRPr="00EE548D">
        <w:rPr>
          <w:rFonts w:ascii="Times New Roman" w:hAnsi="Times New Roman" w:cs="Times New Roman"/>
          <w:sz w:val="28"/>
          <w:szCs w:val="28"/>
        </w:rPr>
        <w:t xml:space="preserve"> %</w:t>
      </w:r>
      <w:r>
        <w:rPr>
          <w:rFonts w:ascii="Times New Roman" w:hAnsi="Times New Roman" w:cs="Times New Roman"/>
          <w:sz w:val="28"/>
          <w:szCs w:val="28"/>
        </w:rPr>
        <w:t>.</w:t>
      </w:r>
      <w:r w:rsidR="0009001A">
        <w:rPr>
          <w:rFonts w:ascii="Times New Roman" w:hAnsi="Times New Roman" w:cs="Times New Roman"/>
          <w:sz w:val="28"/>
          <w:szCs w:val="28"/>
        </w:rPr>
        <w:t xml:space="preserve"> </w:t>
      </w:r>
    </w:p>
    <w:p w:rsidR="0052781C" w:rsidRPr="00105515" w:rsidRDefault="0052781C" w:rsidP="0052781C">
      <w:pPr>
        <w:spacing w:after="0" w:line="240" w:lineRule="auto"/>
        <w:jc w:val="both"/>
        <w:rPr>
          <w:rFonts w:ascii="Times New Roman" w:hAnsi="Times New Roman"/>
          <w:b/>
          <w:sz w:val="28"/>
          <w:szCs w:val="28"/>
        </w:rPr>
      </w:pPr>
      <w:r>
        <w:rPr>
          <w:rFonts w:ascii="Times New Roman" w:hAnsi="Times New Roman" w:cs="Times New Roman"/>
          <w:sz w:val="28"/>
          <w:szCs w:val="28"/>
        </w:rPr>
        <w:t xml:space="preserve">           </w:t>
      </w:r>
      <w:proofErr w:type="gramStart"/>
      <w:r w:rsidR="006143AC">
        <w:rPr>
          <w:rFonts w:ascii="Times New Roman" w:hAnsi="Times New Roman" w:cs="Times New Roman"/>
          <w:sz w:val="28"/>
          <w:szCs w:val="28"/>
        </w:rPr>
        <w:t>П</w:t>
      </w:r>
      <w:r w:rsidR="006143AC" w:rsidRPr="00EE548D">
        <w:rPr>
          <w:rFonts w:ascii="Times New Roman" w:hAnsi="Times New Roman" w:cs="Times New Roman"/>
          <w:sz w:val="28"/>
          <w:szCs w:val="28"/>
        </w:rPr>
        <w:t>о отделу молодежной политики в подпрограмме предусмотрено 50,0 тыс. рублей, профинансировано 4</w:t>
      </w:r>
      <w:r w:rsidR="006143AC">
        <w:rPr>
          <w:rFonts w:ascii="Times New Roman" w:hAnsi="Times New Roman" w:cs="Times New Roman"/>
          <w:sz w:val="28"/>
          <w:szCs w:val="28"/>
        </w:rPr>
        <w:t>3</w:t>
      </w:r>
      <w:r w:rsidR="006143AC" w:rsidRPr="00EE548D">
        <w:rPr>
          <w:rFonts w:ascii="Times New Roman" w:hAnsi="Times New Roman" w:cs="Times New Roman"/>
          <w:sz w:val="28"/>
          <w:szCs w:val="28"/>
        </w:rPr>
        <w:t>,</w:t>
      </w:r>
      <w:r w:rsidR="006143AC">
        <w:rPr>
          <w:rFonts w:ascii="Times New Roman" w:hAnsi="Times New Roman" w:cs="Times New Roman"/>
          <w:sz w:val="28"/>
          <w:szCs w:val="28"/>
        </w:rPr>
        <w:t>9</w:t>
      </w:r>
      <w:r w:rsidR="006143AC" w:rsidRPr="00EE548D">
        <w:rPr>
          <w:rFonts w:ascii="Times New Roman" w:hAnsi="Times New Roman" w:cs="Times New Roman"/>
          <w:sz w:val="28"/>
          <w:szCs w:val="28"/>
        </w:rPr>
        <w:t xml:space="preserve"> тыс. рублей, мероприятия выполнены на  </w:t>
      </w:r>
      <w:r w:rsidR="006143AC">
        <w:rPr>
          <w:rFonts w:ascii="Times New Roman" w:hAnsi="Times New Roman" w:cs="Times New Roman"/>
          <w:sz w:val="28"/>
          <w:szCs w:val="28"/>
        </w:rPr>
        <w:t>87,8</w:t>
      </w:r>
      <w:r w:rsidR="006143AC" w:rsidRPr="00EE548D">
        <w:rPr>
          <w:rFonts w:ascii="Times New Roman" w:hAnsi="Times New Roman" w:cs="Times New Roman"/>
          <w:sz w:val="28"/>
          <w:szCs w:val="28"/>
        </w:rPr>
        <w:t xml:space="preserve"> %.</w:t>
      </w:r>
      <w:r w:rsidR="0009001A">
        <w:rPr>
          <w:rFonts w:ascii="Times New Roman" w:hAnsi="Times New Roman" w:cs="Times New Roman"/>
          <w:sz w:val="28"/>
          <w:szCs w:val="28"/>
        </w:rPr>
        <w:t xml:space="preserve"> </w:t>
      </w:r>
      <w:r w:rsidR="006143AC">
        <w:rPr>
          <w:rFonts w:ascii="Times New Roman" w:hAnsi="Times New Roman" w:cs="Times New Roman"/>
          <w:sz w:val="28"/>
          <w:szCs w:val="28"/>
        </w:rPr>
        <w:t>С</w:t>
      </w:r>
      <w:r w:rsidR="00044D50" w:rsidRPr="00EE548D">
        <w:rPr>
          <w:rFonts w:ascii="Times New Roman" w:hAnsi="Times New Roman" w:cs="Times New Roman"/>
          <w:sz w:val="28"/>
          <w:szCs w:val="28"/>
        </w:rPr>
        <w:t>ложилась экономия в сумме</w:t>
      </w:r>
      <w:r w:rsidR="00044D50">
        <w:rPr>
          <w:rFonts w:ascii="Times New Roman" w:hAnsi="Times New Roman" w:cs="Times New Roman"/>
          <w:sz w:val="28"/>
          <w:szCs w:val="28"/>
        </w:rPr>
        <w:t xml:space="preserve"> </w:t>
      </w:r>
      <w:r w:rsidR="00044D50" w:rsidRPr="0009001A">
        <w:rPr>
          <w:rFonts w:ascii="Times New Roman" w:hAnsi="Times New Roman" w:cs="Times New Roman"/>
          <w:sz w:val="28"/>
          <w:szCs w:val="28"/>
        </w:rPr>
        <w:t>3,7 тыс. рублей из выделенных 15,0 тыс. рублей</w:t>
      </w:r>
      <w:r w:rsidR="0009001A">
        <w:rPr>
          <w:rFonts w:ascii="Times New Roman" w:hAnsi="Times New Roman" w:cs="Times New Roman"/>
          <w:sz w:val="28"/>
          <w:szCs w:val="28"/>
        </w:rPr>
        <w:t xml:space="preserve"> (</w:t>
      </w:r>
      <w:r w:rsidR="00044D50" w:rsidRPr="0009001A">
        <w:rPr>
          <w:rFonts w:ascii="Times New Roman" w:hAnsi="Times New Roman" w:cs="Times New Roman"/>
          <w:sz w:val="28"/>
          <w:szCs w:val="28"/>
        </w:rPr>
        <w:t>75,3 %</w:t>
      </w:r>
      <w:r w:rsidR="0009001A">
        <w:rPr>
          <w:rFonts w:ascii="Times New Roman" w:hAnsi="Times New Roman" w:cs="Times New Roman"/>
          <w:sz w:val="28"/>
          <w:szCs w:val="28"/>
        </w:rPr>
        <w:t>)</w:t>
      </w:r>
      <w:r w:rsidR="00044D50" w:rsidRPr="0009001A">
        <w:rPr>
          <w:rFonts w:ascii="Times New Roman" w:hAnsi="Times New Roman" w:cs="Times New Roman"/>
          <w:sz w:val="28"/>
          <w:szCs w:val="28"/>
        </w:rPr>
        <w:t xml:space="preserve"> по мероприятию «Проведение студенческой конференции»</w:t>
      </w:r>
      <w:r w:rsidR="002B09B8">
        <w:rPr>
          <w:rFonts w:ascii="Times New Roman" w:hAnsi="Times New Roman" w:cs="Times New Roman"/>
          <w:sz w:val="28"/>
          <w:szCs w:val="28"/>
        </w:rPr>
        <w:t xml:space="preserve"> и</w:t>
      </w:r>
      <w:r w:rsidR="00044D50" w:rsidRPr="0009001A">
        <w:rPr>
          <w:rFonts w:ascii="Times New Roman" w:hAnsi="Times New Roman" w:cs="Times New Roman"/>
          <w:sz w:val="28"/>
          <w:szCs w:val="28"/>
        </w:rPr>
        <w:t xml:space="preserve"> 2,3 тыс.  рублей  из выделенных 25,0 тыс. рублей </w:t>
      </w:r>
      <w:r w:rsidR="002B09B8">
        <w:rPr>
          <w:rFonts w:ascii="Times New Roman" w:hAnsi="Times New Roman" w:cs="Times New Roman"/>
          <w:sz w:val="28"/>
          <w:szCs w:val="28"/>
        </w:rPr>
        <w:t>(</w:t>
      </w:r>
      <w:r w:rsidR="00044D50" w:rsidRPr="0009001A">
        <w:rPr>
          <w:rFonts w:ascii="Times New Roman" w:hAnsi="Times New Roman" w:cs="Times New Roman"/>
          <w:sz w:val="28"/>
          <w:szCs w:val="28"/>
        </w:rPr>
        <w:t>80 %</w:t>
      </w:r>
      <w:r w:rsidR="002B09B8">
        <w:rPr>
          <w:rFonts w:ascii="Times New Roman" w:hAnsi="Times New Roman" w:cs="Times New Roman"/>
          <w:sz w:val="28"/>
          <w:szCs w:val="28"/>
        </w:rPr>
        <w:t>)</w:t>
      </w:r>
      <w:r w:rsidR="00044D50" w:rsidRPr="0009001A">
        <w:rPr>
          <w:rFonts w:ascii="Times New Roman" w:hAnsi="Times New Roman" w:cs="Times New Roman"/>
          <w:sz w:val="28"/>
          <w:szCs w:val="28"/>
        </w:rPr>
        <w:t xml:space="preserve"> по </w:t>
      </w:r>
      <w:r w:rsidR="00044D50" w:rsidRPr="0009001A">
        <w:rPr>
          <w:rFonts w:ascii="Times New Roman" w:hAnsi="Times New Roman" w:cs="Times New Roman"/>
          <w:sz w:val="28"/>
          <w:szCs w:val="28"/>
        </w:rPr>
        <w:lastRenderedPageBreak/>
        <w:t>мероприятию «Проведение районного конкурса на создание  видеороликов и плакатов</w:t>
      </w:r>
      <w:r w:rsidR="00044D50">
        <w:rPr>
          <w:rFonts w:ascii="Times New Roman" w:hAnsi="Times New Roman" w:cs="Times New Roman"/>
          <w:sz w:val="28"/>
          <w:szCs w:val="28"/>
        </w:rPr>
        <w:t xml:space="preserve"> в рамках профилактики экстремистской</w:t>
      </w:r>
      <w:proofErr w:type="gramEnd"/>
      <w:r w:rsidR="00044D50">
        <w:rPr>
          <w:rFonts w:ascii="Times New Roman" w:hAnsi="Times New Roman" w:cs="Times New Roman"/>
          <w:sz w:val="28"/>
          <w:szCs w:val="28"/>
        </w:rPr>
        <w:t xml:space="preserve"> и террористической деятельности</w:t>
      </w:r>
      <w:r w:rsidR="00044D50" w:rsidRPr="00EE548D">
        <w:rPr>
          <w:rFonts w:ascii="Times New Roman" w:hAnsi="Times New Roman" w:cs="Times New Roman"/>
          <w:sz w:val="28"/>
          <w:szCs w:val="28"/>
        </w:rPr>
        <w:t>»</w:t>
      </w:r>
      <w:r w:rsidR="002B09B8">
        <w:rPr>
          <w:rFonts w:ascii="Times New Roman" w:hAnsi="Times New Roman" w:cs="Times New Roman"/>
          <w:sz w:val="28"/>
          <w:szCs w:val="28"/>
        </w:rPr>
        <w:t>.</w:t>
      </w:r>
      <w:r w:rsidR="00044D50" w:rsidRPr="00EE548D">
        <w:rPr>
          <w:rFonts w:ascii="Times New Roman" w:hAnsi="Times New Roman" w:cs="Times New Roman"/>
          <w:sz w:val="28"/>
          <w:szCs w:val="28"/>
        </w:rPr>
        <w:t xml:space="preserve"> </w:t>
      </w:r>
      <w:r w:rsidR="006143AC">
        <w:rPr>
          <w:rFonts w:ascii="Times New Roman" w:hAnsi="Times New Roman" w:cs="Times New Roman"/>
          <w:sz w:val="28"/>
          <w:szCs w:val="28"/>
        </w:rPr>
        <w:t xml:space="preserve">Мероприятия были проведены с меньшими затратами, </w:t>
      </w:r>
      <w:r w:rsidR="00044D50" w:rsidRPr="00EE548D">
        <w:rPr>
          <w:rFonts w:ascii="Times New Roman" w:hAnsi="Times New Roman" w:cs="Times New Roman"/>
          <w:sz w:val="28"/>
          <w:szCs w:val="28"/>
        </w:rPr>
        <w:t xml:space="preserve"> оплата была произведена на сумму фактически представленных документов на покупку ценных призов для поощрения победителей мероприятий.</w:t>
      </w:r>
      <w:r>
        <w:rPr>
          <w:rFonts w:ascii="Times New Roman" w:hAnsi="Times New Roman" w:cs="Times New Roman"/>
          <w:sz w:val="28"/>
          <w:szCs w:val="28"/>
        </w:rPr>
        <w:t xml:space="preserve"> </w:t>
      </w:r>
      <w:r w:rsidRPr="00105515">
        <w:rPr>
          <w:rFonts w:ascii="Times New Roman" w:eastAsia="Times New Roman" w:hAnsi="Times New Roman" w:cs="Times New Roman"/>
          <w:sz w:val="28"/>
          <w:szCs w:val="28"/>
          <w:shd w:val="clear" w:color="auto" w:fill="FFFFFF"/>
        </w:rPr>
        <w:t>Общее количество мероприятий, отделом молодежной политики, по итогам 2016 года составило более 70 с охватом более 10 тысяч человек, на общую сумму   43,9  тыс. рублей;</w:t>
      </w:r>
      <w:r w:rsidRPr="00105515">
        <w:rPr>
          <w:rFonts w:ascii="Times New Roman" w:hAnsi="Times New Roman" w:cs="Times New Roman"/>
          <w:sz w:val="28"/>
          <w:szCs w:val="28"/>
        </w:rPr>
        <w:t xml:space="preserve">              </w:t>
      </w:r>
    </w:p>
    <w:p w:rsidR="002806AF" w:rsidRDefault="00044D50" w:rsidP="00044D50">
      <w:pPr>
        <w:spacing w:after="0" w:line="240" w:lineRule="auto"/>
        <w:jc w:val="both"/>
        <w:rPr>
          <w:rFonts w:ascii="Times New Roman" w:hAnsi="Times New Roman" w:cs="Times New Roman"/>
          <w:sz w:val="28"/>
          <w:szCs w:val="28"/>
        </w:rPr>
      </w:pPr>
      <w:r w:rsidRPr="00EE548D">
        <w:rPr>
          <w:rFonts w:ascii="Times New Roman" w:hAnsi="Times New Roman" w:cs="Times New Roman"/>
          <w:sz w:val="28"/>
          <w:szCs w:val="28"/>
        </w:rPr>
        <w:t xml:space="preserve">          </w:t>
      </w:r>
      <w:r w:rsidR="00366B98">
        <w:rPr>
          <w:rFonts w:ascii="Times New Roman" w:hAnsi="Times New Roman" w:cs="Times New Roman"/>
          <w:sz w:val="28"/>
          <w:szCs w:val="28"/>
        </w:rPr>
        <w:t xml:space="preserve"> </w:t>
      </w:r>
      <w:r w:rsidR="002806AF">
        <w:rPr>
          <w:rFonts w:ascii="Times New Roman" w:hAnsi="Times New Roman" w:cs="Times New Roman"/>
          <w:sz w:val="28"/>
          <w:szCs w:val="28"/>
        </w:rPr>
        <w:t>На мероприятия, проводимые управлением образования</w:t>
      </w:r>
      <w:r w:rsidR="005304B3">
        <w:rPr>
          <w:rFonts w:ascii="Times New Roman" w:hAnsi="Times New Roman" w:cs="Times New Roman"/>
          <w:sz w:val="28"/>
          <w:szCs w:val="28"/>
        </w:rPr>
        <w:t>,</w:t>
      </w:r>
      <w:r w:rsidR="002806AF">
        <w:rPr>
          <w:rFonts w:ascii="Times New Roman" w:hAnsi="Times New Roman" w:cs="Times New Roman"/>
          <w:sz w:val="28"/>
          <w:szCs w:val="28"/>
        </w:rPr>
        <w:t xml:space="preserve"> </w:t>
      </w:r>
      <w:r w:rsidR="005304B3">
        <w:rPr>
          <w:rFonts w:ascii="Times New Roman" w:hAnsi="Times New Roman" w:cs="Times New Roman"/>
          <w:sz w:val="28"/>
          <w:szCs w:val="28"/>
        </w:rPr>
        <w:t>в подпрограмме</w:t>
      </w:r>
      <w:r w:rsidR="005304B3" w:rsidRPr="00EE548D">
        <w:rPr>
          <w:rFonts w:ascii="Times New Roman" w:hAnsi="Times New Roman" w:cs="Times New Roman"/>
          <w:sz w:val="28"/>
          <w:szCs w:val="28"/>
        </w:rPr>
        <w:t xml:space="preserve"> </w:t>
      </w:r>
      <w:r w:rsidR="002806AF">
        <w:rPr>
          <w:rFonts w:ascii="Times New Roman" w:hAnsi="Times New Roman" w:cs="Times New Roman"/>
          <w:sz w:val="28"/>
          <w:szCs w:val="28"/>
        </w:rPr>
        <w:t>было предусмотрено 15</w:t>
      </w:r>
      <w:r w:rsidR="00DE7FBE">
        <w:rPr>
          <w:rFonts w:ascii="Times New Roman" w:hAnsi="Times New Roman" w:cs="Times New Roman"/>
          <w:sz w:val="28"/>
          <w:szCs w:val="28"/>
        </w:rPr>
        <w:t xml:space="preserve"> </w:t>
      </w:r>
      <w:r w:rsidR="002806AF">
        <w:rPr>
          <w:rFonts w:ascii="Times New Roman" w:hAnsi="Times New Roman" w:cs="Times New Roman"/>
          <w:sz w:val="28"/>
          <w:szCs w:val="28"/>
        </w:rPr>
        <w:t>668,3 тыс. рублей, в том числе:</w:t>
      </w:r>
    </w:p>
    <w:p w:rsidR="005304B3" w:rsidRDefault="005304B3"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за счет сре</w:t>
      </w:r>
      <w:proofErr w:type="gramStart"/>
      <w:r>
        <w:rPr>
          <w:rFonts w:ascii="Times New Roman" w:hAnsi="Times New Roman" w:cs="Times New Roman"/>
          <w:sz w:val="28"/>
          <w:szCs w:val="28"/>
        </w:rPr>
        <w:t>дств кр</w:t>
      </w:r>
      <w:proofErr w:type="gramEnd"/>
      <w:r>
        <w:rPr>
          <w:rFonts w:ascii="Times New Roman" w:hAnsi="Times New Roman" w:cs="Times New Roman"/>
          <w:sz w:val="28"/>
          <w:szCs w:val="28"/>
        </w:rPr>
        <w:t>аевого бюджета 994,5 тыс. рублей;</w:t>
      </w:r>
    </w:p>
    <w:p w:rsidR="005304B3" w:rsidRDefault="00DE7FBE"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304B3">
        <w:rPr>
          <w:rFonts w:ascii="Times New Roman" w:hAnsi="Times New Roman" w:cs="Times New Roman"/>
          <w:sz w:val="28"/>
          <w:szCs w:val="28"/>
        </w:rPr>
        <w:t>- за счет средств местного бюджета 14</w:t>
      </w:r>
      <w:r>
        <w:rPr>
          <w:rFonts w:ascii="Times New Roman" w:hAnsi="Times New Roman" w:cs="Times New Roman"/>
          <w:sz w:val="28"/>
          <w:szCs w:val="28"/>
        </w:rPr>
        <w:t xml:space="preserve"> </w:t>
      </w:r>
      <w:r w:rsidR="005304B3">
        <w:rPr>
          <w:rFonts w:ascii="Times New Roman" w:hAnsi="Times New Roman" w:cs="Times New Roman"/>
          <w:sz w:val="28"/>
          <w:szCs w:val="28"/>
        </w:rPr>
        <w:t>673,8 тыс. рублей.</w:t>
      </w:r>
    </w:p>
    <w:p w:rsidR="005304B3" w:rsidRDefault="00DE7FBE"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304B3">
        <w:rPr>
          <w:rFonts w:ascii="Times New Roman" w:hAnsi="Times New Roman" w:cs="Times New Roman"/>
          <w:sz w:val="28"/>
          <w:szCs w:val="28"/>
        </w:rPr>
        <w:t>Кассовые расходы по управлению образования составили 15</w:t>
      </w:r>
      <w:r>
        <w:rPr>
          <w:rFonts w:ascii="Times New Roman" w:hAnsi="Times New Roman" w:cs="Times New Roman"/>
          <w:sz w:val="28"/>
          <w:szCs w:val="28"/>
        </w:rPr>
        <w:t xml:space="preserve"> </w:t>
      </w:r>
      <w:r w:rsidR="005304B3">
        <w:rPr>
          <w:rFonts w:ascii="Times New Roman" w:hAnsi="Times New Roman" w:cs="Times New Roman"/>
          <w:sz w:val="28"/>
          <w:szCs w:val="28"/>
        </w:rPr>
        <w:t>668,3 тыс. рублей или 100% от запланированной суммы.</w:t>
      </w:r>
    </w:p>
    <w:p w:rsidR="005304B3" w:rsidRDefault="00DE7FBE"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304B3">
        <w:rPr>
          <w:rFonts w:ascii="Times New Roman" w:hAnsi="Times New Roman" w:cs="Times New Roman"/>
          <w:sz w:val="28"/>
          <w:szCs w:val="28"/>
        </w:rPr>
        <w:t xml:space="preserve">Для реализации мероприятий </w:t>
      </w:r>
      <w:r w:rsidR="00044D50">
        <w:rPr>
          <w:rFonts w:ascii="Times New Roman" w:hAnsi="Times New Roman" w:cs="Times New Roman"/>
          <w:sz w:val="28"/>
          <w:szCs w:val="28"/>
        </w:rPr>
        <w:t>о</w:t>
      </w:r>
      <w:r w:rsidR="00044D50" w:rsidRPr="00EE548D">
        <w:rPr>
          <w:rFonts w:ascii="Times New Roman" w:hAnsi="Times New Roman" w:cs="Times New Roman"/>
          <w:sz w:val="28"/>
          <w:szCs w:val="28"/>
        </w:rPr>
        <w:t>тдел</w:t>
      </w:r>
      <w:r w:rsidR="005304B3">
        <w:rPr>
          <w:rFonts w:ascii="Times New Roman" w:hAnsi="Times New Roman" w:cs="Times New Roman"/>
          <w:sz w:val="28"/>
          <w:szCs w:val="28"/>
        </w:rPr>
        <w:t>а</w:t>
      </w:r>
      <w:r w:rsidR="00044D50" w:rsidRPr="00EE548D">
        <w:rPr>
          <w:rFonts w:ascii="Times New Roman" w:hAnsi="Times New Roman" w:cs="Times New Roman"/>
          <w:sz w:val="28"/>
          <w:szCs w:val="28"/>
        </w:rPr>
        <w:t xml:space="preserve"> культуры</w:t>
      </w:r>
      <w:r w:rsidR="005304B3">
        <w:rPr>
          <w:rFonts w:ascii="Times New Roman" w:hAnsi="Times New Roman" w:cs="Times New Roman"/>
          <w:sz w:val="28"/>
          <w:szCs w:val="28"/>
        </w:rPr>
        <w:t xml:space="preserve"> в местном бюджете было предусмотрено 1</w:t>
      </w:r>
      <w:r>
        <w:rPr>
          <w:rFonts w:ascii="Times New Roman" w:hAnsi="Times New Roman" w:cs="Times New Roman"/>
          <w:sz w:val="28"/>
          <w:szCs w:val="28"/>
        </w:rPr>
        <w:t xml:space="preserve"> </w:t>
      </w:r>
      <w:r w:rsidR="005304B3">
        <w:rPr>
          <w:rFonts w:ascii="Times New Roman" w:hAnsi="Times New Roman" w:cs="Times New Roman"/>
          <w:sz w:val="28"/>
          <w:szCs w:val="28"/>
        </w:rPr>
        <w:t>203,6 тыс. рублей, кассовые расходы составили</w:t>
      </w:r>
      <w:r>
        <w:rPr>
          <w:rFonts w:ascii="Times New Roman" w:hAnsi="Times New Roman" w:cs="Times New Roman"/>
          <w:sz w:val="28"/>
          <w:szCs w:val="28"/>
        </w:rPr>
        <w:t xml:space="preserve">          </w:t>
      </w:r>
      <w:r w:rsidR="005304B3">
        <w:rPr>
          <w:rFonts w:ascii="Times New Roman" w:hAnsi="Times New Roman" w:cs="Times New Roman"/>
          <w:sz w:val="28"/>
          <w:szCs w:val="28"/>
        </w:rPr>
        <w:t xml:space="preserve"> 1</w:t>
      </w:r>
      <w:r>
        <w:rPr>
          <w:rFonts w:ascii="Times New Roman" w:hAnsi="Times New Roman" w:cs="Times New Roman"/>
          <w:sz w:val="28"/>
          <w:szCs w:val="28"/>
        </w:rPr>
        <w:t xml:space="preserve"> </w:t>
      </w:r>
      <w:r w:rsidR="005304B3">
        <w:rPr>
          <w:rFonts w:ascii="Times New Roman" w:hAnsi="Times New Roman" w:cs="Times New Roman"/>
          <w:sz w:val="28"/>
          <w:szCs w:val="28"/>
        </w:rPr>
        <w:t>203,5 тыс. рублей или 100%.</w:t>
      </w:r>
    </w:p>
    <w:p w:rsidR="00044D50" w:rsidRPr="00EE548D" w:rsidRDefault="005304B3"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По отделу </w:t>
      </w:r>
      <w:r w:rsidR="00044D50" w:rsidRPr="00EE548D">
        <w:rPr>
          <w:rFonts w:ascii="Times New Roman" w:hAnsi="Times New Roman" w:cs="Times New Roman"/>
          <w:sz w:val="28"/>
          <w:szCs w:val="28"/>
        </w:rPr>
        <w:t xml:space="preserve">по физической культуре и спорту запланированные </w:t>
      </w:r>
      <w:r>
        <w:rPr>
          <w:rFonts w:ascii="Times New Roman" w:hAnsi="Times New Roman" w:cs="Times New Roman"/>
          <w:sz w:val="28"/>
          <w:szCs w:val="28"/>
        </w:rPr>
        <w:t xml:space="preserve">мероприятия </w:t>
      </w:r>
      <w:r w:rsidR="00044D50" w:rsidRPr="00EE548D">
        <w:rPr>
          <w:rFonts w:ascii="Times New Roman" w:hAnsi="Times New Roman" w:cs="Times New Roman"/>
          <w:sz w:val="28"/>
          <w:szCs w:val="28"/>
        </w:rPr>
        <w:t>выполнены</w:t>
      </w:r>
      <w:r>
        <w:rPr>
          <w:rFonts w:ascii="Times New Roman" w:hAnsi="Times New Roman" w:cs="Times New Roman"/>
          <w:sz w:val="28"/>
          <w:szCs w:val="28"/>
        </w:rPr>
        <w:t xml:space="preserve"> на 100%</w:t>
      </w:r>
      <w:r w:rsidR="00366B98">
        <w:rPr>
          <w:rFonts w:ascii="Times New Roman" w:hAnsi="Times New Roman" w:cs="Times New Roman"/>
          <w:sz w:val="28"/>
          <w:szCs w:val="28"/>
        </w:rPr>
        <w:t xml:space="preserve">, </w:t>
      </w:r>
      <w:r>
        <w:rPr>
          <w:rFonts w:ascii="Times New Roman" w:hAnsi="Times New Roman" w:cs="Times New Roman"/>
          <w:sz w:val="28"/>
          <w:szCs w:val="28"/>
        </w:rPr>
        <w:t xml:space="preserve">за счет средств местного бюджета было предусмотрено 330,0 тыс. рублей, </w:t>
      </w:r>
      <w:r w:rsidR="00366B98">
        <w:rPr>
          <w:rFonts w:ascii="Times New Roman" w:hAnsi="Times New Roman" w:cs="Times New Roman"/>
          <w:sz w:val="28"/>
          <w:szCs w:val="28"/>
        </w:rPr>
        <w:t xml:space="preserve">расходы произведены </w:t>
      </w:r>
      <w:r w:rsidR="00044D50" w:rsidRPr="00EE548D">
        <w:rPr>
          <w:rFonts w:ascii="Times New Roman" w:hAnsi="Times New Roman" w:cs="Times New Roman"/>
          <w:sz w:val="28"/>
          <w:szCs w:val="28"/>
        </w:rPr>
        <w:t xml:space="preserve"> в полном объеме</w:t>
      </w:r>
      <w:r>
        <w:rPr>
          <w:rFonts w:ascii="Times New Roman" w:hAnsi="Times New Roman" w:cs="Times New Roman"/>
          <w:sz w:val="28"/>
          <w:szCs w:val="28"/>
        </w:rPr>
        <w:t xml:space="preserve"> - 330,0 тыс. рублей.</w:t>
      </w:r>
    </w:p>
    <w:p w:rsidR="00044D50" w:rsidRPr="00105515" w:rsidRDefault="00972F65" w:rsidP="00972F65">
      <w:pPr>
        <w:spacing w:after="0" w:line="240" w:lineRule="auto"/>
        <w:jc w:val="both"/>
        <w:rPr>
          <w:rFonts w:ascii="Arial" w:eastAsia="Times New Roman" w:hAnsi="Arial" w:cs="Arial"/>
          <w:sz w:val="23"/>
          <w:szCs w:val="23"/>
        </w:rPr>
      </w:pPr>
      <w:r>
        <w:rPr>
          <w:rFonts w:ascii="Times New Roman" w:hAnsi="Times New Roman" w:cs="Times New Roman"/>
          <w:b/>
          <w:sz w:val="28"/>
          <w:szCs w:val="28"/>
        </w:rPr>
        <w:t xml:space="preserve">           </w:t>
      </w:r>
      <w:r w:rsidR="00044D50" w:rsidRPr="00105515">
        <w:rPr>
          <w:rFonts w:ascii="Times New Roman" w:eastAsia="Times New Roman" w:hAnsi="Times New Roman" w:cs="Times New Roman"/>
          <w:sz w:val="28"/>
          <w:szCs w:val="28"/>
        </w:rPr>
        <w:t xml:space="preserve">Результатами </w:t>
      </w:r>
      <w:r w:rsidR="001652F4">
        <w:rPr>
          <w:rFonts w:ascii="Times New Roman" w:eastAsia="Times New Roman" w:hAnsi="Times New Roman" w:cs="Times New Roman"/>
          <w:sz w:val="28"/>
          <w:szCs w:val="28"/>
        </w:rPr>
        <w:t>реализации</w:t>
      </w:r>
      <w:r w:rsidR="00044D50" w:rsidRPr="00105515">
        <w:rPr>
          <w:rFonts w:ascii="Times New Roman" w:eastAsia="Times New Roman" w:hAnsi="Times New Roman" w:cs="Times New Roman"/>
          <w:sz w:val="28"/>
          <w:szCs w:val="28"/>
        </w:rPr>
        <w:t xml:space="preserve"> мероприятий подпрограммы стало:</w:t>
      </w:r>
    </w:p>
    <w:p w:rsidR="00044D50" w:rsidRPr="00105515" w:rsidRDefault="00311643" w:rsidP="00311643">
      <w:pPr>
        <w:shd w:val="clear" w:color="auto" w:fill="FFFFFF"/>
        <w:spacing w:after="0" w:line="240" w:lineRule="auto"/>
        <w:jc w:val="both"/>
        <w:rPr>
          <w:rFonts w:ascii="Arial" w:eastAsia="Times New Roman" w:hAnsi="Arial" w:cs="Arial"/>
          <w:sz w:val="23"/>
          <w:szCs w:val="23"/>
        </w:rPr>
      </w:pPr>
      <w:r>
        <w:rPr>
          <w:rFonts w:ascii="Times New Roman" w:eastAsia="Times New Roman" w:hAnsi="Times New Roman" w:cs="Times New Roman"/>
          <w:sz w:val="28"/>
          <w:szCs w:val="28"/>
        </w:rPr>
        <w:t xml:space="preserve">            </w:t>
      </w:r>
      <w:r w:rsidR="00044D50" w:rsidRPr="00105515">
        <w:rPr>
          <w:rFonts w:ascii="Times New Roman" w:eastAsia="Times New Roman" w:hAnsi="Times New Roman" w:cs="Times New Roman"/>
          <w:sz w:val="28"/>
          <w:szCs w:val="28"/>
        </w:rPr>
        <w:t>- проведение «круглых столов», бесед на темы: «Национальный вопрос», «Межнациональные отношения», «Многонациональная Россия», «Межэтнические и конфессиональные отношения»;</w:t>
      </w:r>
    </w:p>
    <w:p w:rsidR="00044D50" w:rsidRPr="00105515" w:rsidRDefault="00044D50" w:rsidP="001652F4">
      <w:pPr>
        <w:shd w:val="clear" w:color="auto" w:fill="FFFFFF"/>
        <w:spacing w:after="0" w:line="240" w:lineRule="auto"/>
        <w:ind w:firstLine="851"/>
        <w:jc w:val="both"/>
        <w:rPr>
          <w:rFonts w:ascii="Arial" w:eastAsia="Times New Roman" w:hAnsi="Arial" w:cs="Arial"/>
          <w:sz w:val="23"/>
          <w:szCs w:val="23"/>
        </w:rPr>
      </w:pPr>
      <w:r w:rsidRPr="0010551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105515">
        <w:rPr>
          <w:rFonts w:ascii="Times New Roman" w:eastAsia="Times New Roman" w:hAnsi="Times New Roman" w:cs="Times New Roman"/>
          <w:sz w:val="28"/>
          <w:szCs w:val="28"/>
        </w:rPr>
        <w:t>изготовлен</w:t>
      </w:r>
      <w:r>
        <w:rPr>
          <w:rFonts w:ascii="Times New Roman" w:eastAsia="Times New Roman" w:hAnsi="Times New Roman" w:cs="Times New Roman"/>
          <w:sz w:val="28"/>
          <w:szCs w:val="28"/>
        </w:rPr>
        <w:t xml:space="preserve">ие </w:t>
      </w:r>
      <w:r w:rsidRPr="00105515">
        <w:rPr>
          <w:rFonts w:ascii="Times New Roman" w:eastAsia="Times New Roman" w:hAnsi="Times New Roman" w:cs="Times New Roman"/>
          <w:sz w:val="28"/>
          <w:szCs w:val="28"/>
        </w:rPr>
        <w:t>142</w:t>
      </w:r>
      <w:r>
        <w:rPr>
          <w:rFonts w:ascii="Times New Roman" w:eastAsia="Times New Roman" w:hAnsi="Times New Roman" w:cs="Times New Roman"/>
          <w:sz w:val="28"/>
          <w:szCs w:val="28"/>
        </w:rPr>
        <w:t xml:space="preserve"> </w:t>
      </w:r>
      <w:r w:rsidRPr="00105515">
        <w:rPr>
          <w:rFonts w:ascii="Times New Roman" w:eastAsia="Times New Roman" w:hAnsi="Times New Roman" w:cs="Times New Roman"/>
          <w:sz w:val="28"/>
          <w:szCs w:val="28"/>
        </w:rPr>
        <w:t>листов</w:t>
      </w:r>
      <w:r>
        <w:rPr>
          <w:rFonts w:ascii="Times New Roman" w:eastAsia="Times New Roman" w:hAnsi="Times New Roman" w:cs="Times New Roman"/>
          <w:sz w:val="28"/>
          <w:szCs w:val="28"/>
        </w:rPr>
        <w:t>ок</w:t>
      </w:r>
      <w:r w:rsidRPr="00105515">
        <w:rPr>
          <w:rFonts w:ascii="Times New Roman" w:eastAsia="Times New Roman" w:hAnsi="Times New Roman" w:cs="Times New Roman"/>
          <w:sz w:val="28"/>
          <w:szCs w:val="28"/>
        </w:rPr>
        <w:t xml:space="preserve"> по профилактике терроризма и экстремизма, проведение круглых столов</w:t>
      </w:r>
      <w:r w:rsidR="001652F4">
        <w:rPr>
          <w:rFonts w:ascii="Times New Roman" w:eastAsia="Times New Roman" w:hAnsi="Times New Roman" w:cs="Times New Roman"/>
          <w:sz w:val="28"/>
          <w:szCs w:val="28"/>
        </w:rPr>
        <w:t>,</w:t>
      </w:r>
      <w:r w:rsidRPr="00105515">
        <w:rPr>
          <w:rFonts w:ascii="Times New Roman" w:eastAsia="Times New Roman" w:hAnsi="Times New Roman" w:cs="Times New Roman"/>
          <w:sz w:val="28"/>
          <w:szCs w:val="28"/>
        </w:rPr>
        <w:t xml:space="preserve"> </w:t>
      </w:r>
      <w:r w:rsidR="001652F4">
        <w:rPr>
          <w:rFonts w:ascii="Times New Roman" w:eastAsia="Times New Roman" w:hAnsi="Times New Roman" w:cs="Times New Roman"/>
          <w:sz w:val="28"/>
          <w:szCs w:val="28"/>
        </w:rPr>
        <w:t xml:space="preserve">проведение </w:t>
      </w:r>
      <w:r w:rsidRPr="00105515">
        <w:rPr>
          <w:rFonts w:ascii="Times New Roman" w:eastAsia="Times New Roman" w:hAnsi="Times New Roman" w:cs="Times New Roman"/>
          <w:sz w:val="28"/>
          <w:szCs w:val="28"/>
        </w:rPr>
        <w:t>конкурса уголков антитеррористической направленности, студенческой конференции</w:t>
      </w:r>
      <w:r w:rsidR="000515A9">
        <w:rPr>
          <w:rFonts w:ascii="Times New Roman" w:eastAsia="Times New Roman" w:hAnsi="Times New Roman" w:cs="Times New Roman"/>
          <w:sz w:val="28"/>
          <w:szCs w:val="28"/>
        </w:rPr>
        <w:t>,</w:t>
      </w:r>
      <w:r w:rsidRPr="00105515">
        <w:rPr>
          <w:rFonts w:ascii="Times New Roman" w:eastAsia="Times New Roman" w:hAnsi="Times New Roman" w:cs="Times New Roman"/>
          <w:sz w:val="28"/>
          <w:szCs w:val="28"/>
        </w:rPr>
        <w:t xml:space="preserve"> районного конкурса видеороликов и плакатов в рамках профилактики экстремистской </w:t>
      </w:r>
      <w:r>
        <w:rPr>
          <w:rFonts w:ascii="Times New Roman" w:eastAsia="Times New Roman" w:hAnsi="Times New Roman" w:cs="Times New Roman"/>
          <w:sz w:val="28"/>
          <w:szCs w:val="28"/>
        </w:rPr>
        <w:t>и террористической деятельности;</w:t>
      </w:r>
      <w:r w:rsidRPr="00105515">
        <w:rPr>
          <w:rFonts w:ascii="Times New Roman" w:eastAsia="Times New Roman" w:hAnsi="Times New Roman" w:cs="Times New Roman"/>
          <w:sz w:val="28"/>
          <w:szCs w:val="28"/>
        </w:rPr>
        <w:t xml:space="preserve"> </w:t>
      </w:r>
    </w:p>
    <w:p w:rsidR="00044D50" w:rsidRPr="00105515" w:rsidRDefault="00311643" w:rsidP="00311643">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44D50" w:rsidRPr="00105515">
        <w:rPr>
          <w:rFonts w:ascii="Times New Roman" w:eastAsia="Times New Roman" w:hAnsi="Times New Roman" w:cs="Times New Roman"/>
          <w:sz w:val="28"/>
          <w:szCs w:val="28"/>
        </w:rPr>
        <w:t>- проведение студенческой конференции</w:t>
      </w:r>
      <w:r w:rsidR="00044D50">
        <w:rPr>
          <w:rFonts w:ascii="Times New Roman" w:eastAsia="Times New Roman" w:hAnsi="Times New Roman" w:cs="Times New Roman"/>
          <w:sz w:val="28"/>
          <w:szCs w:val="28"/>
        </w:rPr>
        <w:t xml:space="preserve"> </w:t>
      </w:r>
      <w:r w:rsidR="00044D50" w:rsidRPr="00105515">
        <w:rPr>
          <w:rFonts w:ascii="Times New Roman" w:eastAsia="Calibri" w:hAnsi="Times New Roman" w:cs="Times New Roman"/>
          <w:sz w:val="28"/>
          <w:szCs w:val="28"/>
        </w:rPr>
        <w:t>«Профилактика асоциальных явлений в молодежной среде»</w:t>
      </w:r>
      <w:r w:rsidR="00044D50" w:rsidRPr="00105515">
        <w:rPr>
          <w:rFonts w:ascii="Times New Roman" w:eastAsia="Times New Roman" w:hAnsi="Times New Roman" w:cs="Times New Roman"/>
          <w:sz w:val="28"/>
          <w:szCs w:val="28"/>
        </w:rPr>
        <w:t xml:space="preserve">, </w:t>
      </w:r>
      <w:r w:rsidR="00044D50" w:rsidRPr="00105515">
        <w:rPr>
          <w:rFonts w:ascii="Times New Roman" w:eastAsia="Calibri" w:hAnsi="Times New Roman" w:cs="Times New Roman"/>
          <w:sz w:val="28"/>
          <w:szCs w:val="28"/>
        </w:rPr>
        <w:t>мероприяти</w:t>
      </w:r>
      <w:r w:rsidR="00044D50" w:rsidRPr="00105515">
        <w:rPr>
          <w:rFonts w:ascii="Times New Roman" w:hAnsi="Times New Roman"/>
          <w:sz w:val="28"/>
          <w:szCs w:val="28"/>
        </w:rPr>
        <w:t>й</w:t>
      </w:r>
      <w:r w:rsidR="00044D50" w:rsidRPr="00105515">
        <w:rPr>
          <w:rFonts w:ascii="Times New Roman" w:eastAsia="Calibri" w:hAnsi="Times New Roman" w:cs="Times New Roman"/>
          <w:sz w:val="28"/>
          <w:szCs w:val="28"/>
        </w:rPr>
        <w:t>, приуроченны</w:t>
      </w:r>
      <w:r w:rsidR="00044D50" w:rsidRPr="00105515">
        <w:rPr>
          <w:rFonts w:ascii="Times New Roman" w:hAnsi="Times New Roman"/>
          <w:sz w:val="28"/>
          <w:szCs w:val="28"/>
        </w:rPr>
        <w:t>х</w:t>
      </w:r>
      <w:r w:rsidR="00044D50" w:rsidRPr="00105515">
        <w:rPr>
          <w:rFonts w:ascii="Times New Roman" w:eastAsia="Calibri" w:hAnsi="Times New Roman" w:cs="Times New Roman"/>
          <w:sz w:val="28"/>
          <w:szCs w:val="28"/>
        </w:rPr>
        <w:t xml:space="preserve"> к Международному дню солидарности в борьбе с терроризмом»</w:t>
      </w:r>
      <w:r w:rsidR="00044D50">
        <w:rPr>
          <w:rFonts w:ascii="Times New Roman" w:eastAsia="Times New Roman" w:hAnsi="Times New Roman" w:cs="Times New Roman"/>
          <w:sz w:val="28"/>
          <w:szCs w:val="28"/>
        </w:rPr>
        <w:t>;</w:t>
      </w:r>
      <w:r w:rsidR="00044D50" w:rsidRPr="00105515">
        <w:rPr>
          <w:rFonts w:ascii="Times New Roman" w:eastAsia="Times New Roman" w:hAnsi="Times New Roman" w:cs="Times New Roman"/>
          <w:sz w:val="28"/>
          <w:szCs w:val="28"/>
        </w:rPr>
        <w:t xml:space="preserve"> </w:t>
      </w:r>
    </w:p>
    <w:p w:rsidR="00044D50" w:rsidRPr="00105515" w:rsidRDefault="000515A9" w:rsidP="001652F4">
      <w:pPr>
        <w:shd w:val="clear" w:color="auto" w:fill="FFFFFF"/>
        <w:spacing w:after="0" w:line="240" w:lineRule="auto"/>
        <w:ind w:firstLine="851"/>
        <w:jc w:val="both"/>
        <w:rPr>
          <w:rFonts w:ascii="Arial" w:eastAsia="Times New Roman" w:hAnsi="Arial" w:cs="Arial"/>
          <w:sz w:val="23"/>
          <w:szCs w:val="23"/>
        </w:rPr>
      </w:pPr>
      <w:proofErr w:type="gramStart"/>
      <w:r>
        <w:rPr>
          <w:rFonts w:ascii="Times New Roman" w:eastAsia="Times New Roman" w:hAnsi="Times New Roman" w:cs="Times New Roman"/>
          <w:sz w:val="28"/>
          <w:szCs w:val="28"/>
        </w:rPr>
        <w:t>- просмотр</w:t>
      </w:r>
      <w:r w:rsidR="00044D50" w:rsidRPr="00105515">
        <w:rPr>
          <w:rFonts w:ascii="Times New Roman" w:eastAsia="Times New Roman" w:hAnsi="Times New Roman" w:cs="Times New Roman"/>
          <w:sz w:val="28"/>
          <w:szCs w:val="28"/>
        </w:rPr>
        <w:t xml:space="preserve"> видеофильмов молодежным активом района, направленных на противодействие идеологии экстремистской деятельности, был проведен цикл бесед "Дети мира против террора", "Осторожно, экстремизм", проведен</w:t>
      </w:r>
      <w:r>
        <w:rPr>
          <w:rFonts w:ascii="Times New Roman" w:eastAsia="Times New Roman" w:hAnsi="Times New Roman" w:cs="Times New Roman"/>
          <w:sz w:val="28"/>
          <w:szCs w:val="28"/>
        </w:rPr>
        <w:t>ие</w:t>
      </w:r>
      <w:r w:rsidR="00044D50" w:rsidRPr="00105515">
        <w:rPr>
          <w:rFonts w:ascii="Times New Roman" w:eastAsia="Times New Roman" w:hAnsi="Times New Roman" w:cs="Times New Roman"/>
          <w:sz w:val="28"/>
          <w:szCs w:val="28"/>
        </w:rPr>
        <w:t xml:space="preserve"> акции "Закрытый показ" с демонстрацией фильмов "Эксперимент" "Эксперимент 2: волна", "Фашизм-Реваншизм 21 века", "Статский советник", </w:t>
      </w:r>
      <w:r>
        <w:rPr>
          <w:rFonts w:ascii="Times New Roman" w:eastAsia="Times New Roman" w:hAnsi="Times New Roman" w:cs="Times New Roman"/>
          <w:sz w:val="28"/>
          <w:szCs w:val="28"/>
        </w:rPr>
        <w:t xml:space="preserve">размещение </w:t>
      </w:r>
      <w:r w:rsidR="00044D50" w:rsidRPr="00105515">
        <w:rPr>
          <w:rFonts w:ascii="Times New Roman" w:eastAsia="Times New Roman" w:hAnsi="Times New Roman" w:cs="Times New Roman"/>
          <w:sz w:val="28"/>
          <w:szCs w:val="28"/>
        </w:rPr>
        <w:t>в социальных сетях подведомственных отделу молодежной политики тематически</w:t>
      </w:r>
      <w:r>
        <w:rPr>
          <w:rFonts w:ascii="Times New Roman" w:eastAsia="Times New Roman" w:hAnsi="Times New Roman" w:cs="Times New Roman"/>
          <w:sz w:val="28"/>
          <w:szCs w:val="28"/>
        </w:rPr>
        <w:t>х</w:t>
      </w:r>
      <w:r w:rsidR="00044D50" w:rsidRPr="00105515">
        <w:rPr>
          <w:rFonts w:ascii="Times New Roman" w:eastAsia="Times New Roman" w:hAnsi="Times New Roman" w:cs="Times New Roman"/>
          <w:sz w:val="28"/>
          <w:szCs w:val="28"/>
        </w:rPr>
        <w:t xml:space="preserve"> ролик</w:t>
      </w:r>
      <w:r>
        <w:rPr>
          <w:rFonts w:ascii="Times New Roman" w:eastAsia="Times New Roman" w:hAnsi="Times New Roman" w:cs="Times New Roman"/>
          <w:sz w:val="28"/>
          <w:szCs w:val="28"/>
        </w:rPr>
        <w:t>ов,</w:t>
      </w:r>
      <w:r w:rsidR="00044D50" w:rsidRPr="00105515">
        <w:rPr>
          <w:rFonts w:ascii="Times New Roman" w:eastAsia="Times New Roman" w:hAnsi="Times New Roman" w:cs="Times New Roman"/>
          <w:sz w:val="28"/>
          <w:szCs w:val="28"/>
        </w:rPr>
        <w:t xml:space="preserve"> направленны</w:t>
      </w:r>
      <w:r>
        <w:rPr>
          <w:rFonts w:ascii="Times New Roman" w:eastAsia="Times New Roman" w:hAnsi="Times New Roman" w:cs="Times New Roman"/>
          <w:sz w:val="28"/>
          <w:szCs w:val="28"/>
        </w:rPr>
        <w:t>х</w:t>
      </w:r>
      <w:r w:rsidR="00044D50" w:rsidRPr="00105515">
        <w:rPr>
          <w:rFonts w:ascii="Times New Roman" w:eastAsia="Times New Roman" w:hAnsi="Times New Roman" w:cs="Times New Roman"/>
          <w:sz w:val="28"/>
          <w:szCs w:val="28"/>
        </w:rPr>
        <w:t xml:space="preserve"> на противодействие экстремистской и террористической идеологии, на постоянной основе проводится мониторинг интернет</w:t>
      </w:r>
      <w:proofErr w:type="gramEnd"/>
      <w:r w:rsidR="00044D50" w:rsidRPr="00105515">
        <w:rPr>
          <w:rFonts w:ascii="Times New Roman" w:eastAsia="Times New Roman" w:hAnsi="Times New Roman" w:cs="Times New Roman"/>
          <w:sz w:val="28"/>
          <w:szCs w:val="28"/>
        </w:rPr>
        <w:t xml:space="preserve"> ресурсов на выявление информации предположительно носящей экстремистский характер, </w:t>
      </w:r>
      <w:r w:rsidR="00044D50" w:rsidRPr="00105515">
        <w:rPr>
          <w:rFonts w:ascii="Times New Roman" w:eastAsia="Times New Roman" w:hAnsi="Times New Roman" w:cs="Times New Roman"/>
          <w:sz w:val="28"/>
          <w:szCs w:val="28"/>
        </w:rPr>
        <w:lastRenderedPageBreak/>
        <w:t>выявленная информация направляется в министерство образований, науки и молодежной политики Краснодарского края</w:t>
      </w:r>
      <w:r w:rsidR="00044D50">
        <w:rPr>
          <w:rFonts w:ascii="Times New Roman" w:eastAsia="Times New Roman" w:hAnsi="Times New Roman" w:cs="Times New Roman"/>
          <w:sz w:val="28"/>
          <w:szCs w:val="28"/>
        </w:rPr>
        <w:t>;</w:t>
      </w:r>
    </w:p>
    <w:p w:rsidR="00044D50" w:rsidRPr="00105515" w:rsidRDefault="00311643" w:rsidP="00311643">
      <w:pPr>
        <w:shd w:val="clear" w:color="auto" w:fill="FFFFFF"/>
        <w:spacing w:after="0" w:line="240" w:lineRule="auto"/>
        <w:jc w:val="both"/>
        <w:rPr>
          <w:rFonts w:ascii="Arial" w:eastAsia="Times New Roman" w:hAnsi="Arial" w:cs="Arial"/>
          <w:sz w:val="23"/>
          <w:szCs w:val="23"/>
        </w:rPr>
      </w:pPr>
      <w:r>
        <w:rPr>
          <w:rFonts w:ascii="Times New Roman" w:eastAsia="Times New Roman" w:hAnsi="Times New Roman" w:cs="Times New Roman"/>
          <w:sz w:val="28"/>
          <w:szCs w:val="28"/>
        </w:rPr>
        <w:t xml:space="preserve">             </w:t>
      </w:r>
      <w:r w:rsidR="00044D50" w:rsidRPr="00105515">
        <w:rPr>
          <w:rFonts w:ascii="Times New Roman" w:eastAsia="Times New Roman" w:hAnsi="Times New Roman" w:cs="Times New Roman"/>
          <w:sz w:val="28"/>
          <w:szCs w:val="28"/>
        </w:rPr>
        <w:t>- проведение ежемесячных рейдов с целью выявления надписей, объявлений и книжных изданий, предположительно носящих экстремистский характер</w:t>
      </w:r>
      <w:r w:rsidR="0052781C">
        <w:rPr>
          <w:rFonts w:ascii="Times New Roman" w:eastAsia="Times New Roman" w:hAnsi="Times New Roman" w:cs="Times New Roman"/>
          <w:sz w:val="28"/>
          <w:szCs w:val="28"/>
        </w:rPr>
        <w:t>;</w:t>
      </w:r>
    </w:p>
    <w:p w:rsidR="00044D50" w:rsidRPr="006512D3" w:rsidRDefault="00044D50" w:rsidP="001652F4">
      <w:pPr>
        <w:pStyle w:val="1"/>
        <w:spacing w:before="0" w:line="240" w:lineRule="auto"/>
        <w:ind w:firstLine="851"/>
        <w:jc w:val="both"/>
        <w:rPr>
          <w:rFonts w:ascii="Times New Roman" w:hAnsi="Times New Roman" w:cs="Times New Roman"/>
          <w:b w:val="0"/>
          <w:color w:val="auto"/>
        </w:rPr>
      </w:pPr>
      <w:r w:rsidRPr="00105515">
        <w:rPr>
          <w:rFonts w:ascii="Times New Roman" w:hAnsi="Times New Roman" w:cs="Times New Roman"/>
          <w:b w:val="0"/>
          <w:color w:val="auto"/>
        </w:rPr>
        <w:t>- ремонт и устройство ограждений территорий  в 3-х учреждениях</w:t>
      </w:r>
      <w:r w:rsidRPr="00EE548D">
        <w:rPr>
          <w:rFonts w:ascii="Times New Roman" w:hAnsi="Times New Roman" w:cs="Times New Roman"/>
          <w:b w:val="0"/>
          <w:color w:val="auto"/>
        </w:rPr>
        <w:t xml:space="preserve"> управления образования</w:t>
      </w:r>
      <w:r>
        <w:rPr>
          <w:rFonts w:ascii="Times New Roman" w:hAnsi="Times New Roman" w:cs="Times New Roman"/>
          <w:b w:val="0"/>
          <w:color w:val="auto"/>
        </w:rPr>
        <w:t xml:space="preserve"> (МБОУ № 19 ст. </w:t>
      </w:r>
      <w:proofErr w:type="gramStart"/>
      <w:r>
        <w:rPr>
          <w:rFonts w:ascii="Times New Roman" w:hAnsi="Times New Roman" w:cs="Times New Roman"/>
          <w:b w:val="0"/>
          <w:color w:val="auto"/>
        </w:rPr>
        <w:t>Казанская</w:t>
      </w:r>
      <w:proofErr w:type="gramEnd"/>
      <w:r>
        <w:rPr>
          <w:rFonts w:ascii="Times New Roman" w:hAnsi="Times New Roman" w:cs="Times New Roman"/>
          <w:b w:val="0"/>
          <w:color w:val="auto"/>
        </w:rPr>
        <w:t>, МБОУ №5 г.</w:t>
      </w:r>
      <w:r w:rsidR="00D41010">
        <w:rPr>
          <w:rFonts w:ascii="Times New Roman" w:hAnsi="Times New Roman" w:cs="Times New Roman"/>
          <w:b w:val="0"/>
          <w:color w:val="auto"/>
        </w:rPr>
        <w:t xml:space="preserve"> </w:t>
      </w:r>
      <w:r>
        <w:rPr>
          <w:rFonts w:ascii="Times New Roman" w:hAnsi="Times New Roman" w:cs="Times New Roman"/>
          <w:b w:val="0"/>
          <w:color w:val="auto"/>
        </w:rPr>
        <w:t>Кропоткин  и ДОУ № 28 д/с ст.</w:t>
      </w:r>
      <w:r w:rsidR="00D41010">
        <w:rPr>
          <w:rFonts w:ascii="Times New Roman" w:hAnsi="Times New Roman" w:cs="Times New Roman"/>
          <w:b w:val="0"/>
          <w:color w:val="auto"/>
        </w:rPr>
        <w:t xml:space="preserve"> </w:t>
      </w:r>
      <w:proofErr w:type="spellStart"/>
      <w:r>
        <w:rPr>
          <w:rFonts w:ascii="Times New Roman" w:hAnsi="Times New Roman" w:cs="Times New Roman"/>
          <w:b w:val="0"/>
          <w:color w:val="auto"/>
        </w:rPr>
        <w:t>Темижбекской</w:t>
      </w:r>
      <w:proofErr w:type="spellEnd"/>
      <w:r>
        <w:rPr>
          <w:rFonts w:ascii="Times New Roman" w:hAnsi="Times New Roman" w:cs="Times New Roman"/>
          <w:b w:val="0"/>
          <w:color w:val="auto"/>
        </w:rPr>
        <w:t>)</w:t>
      </w:r>
      <w:r w:rsidRPr="00EE548D">
        <w:rPr>
          <w:rFonts w:ascii="Times New Roman" w:hAnsi="Times New Roman" w:cs="Times New Roman"/>
          <w:b w:val="0"/>
          <w:color w:val="auto"/>
        </w:rPr>
        <w:t xml:space="preserve"> на общую сумму </w:t>
      </w:r>
      <w:r>
        <w:rPr>
          <w:rFonts w:ascii="Times New Roman" w:hAnsi="Times New Roman" w:cs="Times New Roman"/>
          <w:b w:val="0"/>
          <w:color w:val="auto"/>
        </w:rPr>
        <w:t>1</w:t>
      </w:r>
      <w:r w:rsidR="009A763D">
        <w:rPr>
          <w:rFonts w:ascii="Times New Roman" w:hAnsi="Times New Roman" w:cs="Times New Roman"/>
          <w:b w:val="0"/>
          <w:color w:val="auto"/>
        </w:rPr>
        <w:t xml:space="preserve"> </w:t>
      </w:r>
      <w:r>
        <w:rPr>
          <w:rFonts w:ascii="Times New Roman" w:hAnsi="Times New Roman" w:cs="Times New Roman"/>
          <w:b w:val="0"/>
          <w:color w:val="auto"/>
        </w:rPr>
        <w:t>047</w:t>
      </w:r>
      <w:r w:rsidRPr="00EE548D">
        <w:rPr>
          <w:rFonts w:ascii="Times New Roman" w:hAnsi="Times New Roman" w:cs="Times New Roman"/>
          <w:b w:val="0"/>
          <w:color w:val="auto"/>
        </w:rPr>
        <w:t>,</w:t>
      </w:r>
      <w:r>
        <w:rPr>
          <w:rFonts w:ascii="Times New Roman" w:hAnsi="Times New Roman" w:cs="Times New Roman"/>
          <w:b w:val="0"/>
          <w:color w:val="auto"/>
        </w:rPr>
        <w:t>5</w:t>
      </w:r>
      <w:r w:rsidRPr="00EE548D">
        <w:rPr>
          <w:rFonts w:ascii="Times New Roman" w:hAnsi="Times New Roman" w:cs="Times New Roman"/>
          <w:b w:val="0"/>
          <w:color w:val="auto"/>
        </w:rPr>
        <w:t xml:space="preserve"> тыс. </w:t>
      </w:r>
      <w:r w:rsidRPr="006512D3">
        <w:rPr>
          <w:rFonts w:ascii="Times New Roman" w:hAnsi="Times New Roman" w:cs="Times New Roman"/>
          <w:b w:val="0"/>
          <w:color w:val="auto"/>
        </w:rPr>
        <w:t>рублей</w:t>
      </w:r>
      <w:r w:rsidRPr="005C7E97">
        <w:rPr>
          <w:rFonts w:ascii="Times New Roman" w:hAnsi="Times New Roman" w:cs="Times New Roman"/>
          <w:b w:val="0"/>
          <w:color w:val="auto"/>
        </w:rPr>
        <w:t>, в том числе за счет субсидий из краевого бюджета -</w:t>
      </w:r>
      <w:r w:rsidR="009A763D">
        <w:rPr>
          <w:rFonts w:ascii="Times New Roman" w:hAnsi="Times New Roman" w:cs="Times New Roman"/>
          <w:b w:val="0"/>
          <w:color w:val="auto"/>
        </w:rPr>
        <w:t xml:space="preserve"> </w:t>
      </w:r>
      <w:r w:rsidRPr="005C7E97">
        <w:rPr>
          <w:rFonts w:ascii="Times New Roman" w:hAnsi="Times New Roman" w:cs="Times New Roman"/>
          <w:b w:val="0"/>
          <w:color w:val="auto"/>
        </w:rPr>
        <w:t xml:space="preserve">994,5 тыс. </w:t>
      </w:r>
      <w:r w:rsidR="00283E2F">
        <w:rPr>
          <w:rFonts w:ascii="Times New Roman" w:hAnsi="Times New Roman" w:cs="Times New Roman"/>
          <w:b w:val="0"/>
          <w:color w:val="auto"/>
        </w:rPr>
        <w:t>рублей</w:t>
      </w:r>
      <w:r w:rsidRPr="005C7E97">
        <w:rPr>
          <w:rFonts w:ascii="Times New Roman" w:hAnsi="Times New Roman" w:cs="Times New Roman"/>
          <w:b w:val="0"/>
          <w:color w:val="auto"/>
        </w:rPr>
        <w:t>;</w:t>
      </w:r>
    </w:p>
    <w:p w:rsidR="00044D50" w:rsidRPr="00EE548D" w:rsidRDefault="00044D50" w:rsidP="001652F4">
      <w:pPr>
        <w:spacing w:after="0" w:line="240" w:lineRule="auto"/>
        <w:ind w:firstLine="851"/>
        <w:jc w:val="both"/>
        <w:rPr>
          <w:rFonts w:ascii="Times New Roman" w:hAnsi="Times New Roman" w:cs="Times New Roman"/>
          <w:sz w:val="28"/>
          <w:szCs w:val="28"/>
        </w:rPr>
      </w:pPr>
      <w:r w:rsidRPr="00EE548D">
        <w:rPr>
          <w:rFonts w:ascii="Times New Roman" w:hAnsi="Times New Roman" w:cs="Times New Roman"/>
          <w:sz w:val="28"/>
          <w:szCs w:val="28"/>
        </w:rPr>
        <w:t>- заключение договоров по оказанию услуг по охране 5</w:t>
      </w:r>
      <w:r>
        <w:rPr>
          <w:rFonts w:ascii="Times New Roman" w:hAnsi="Times New Roman" w:cs="Times New Roman"/>
          <w:sz w:val="28"/>
          <w:szCs w:val="28"/>
        </w:rPr>
        <w:t>9</w:t>
      </w:r>
      <w:r w:rsidRPr="00EE548D">
        <w:rPr>
          <w:rFonts w:ascii="Times New Roman" w:hAnsi="Times New Roman" w:cs="Times New Roman"/>
          <w:sz w:val="28"/>
          <w:szCs w:val="28"/>
        </w:rPr>
        <w:t xml:space="preserve">  образовательных учреждений охранными предприятиями  управлением образования на общую сумму </w:t>
      </w:r>
      <w:r>
        <w:rPr>
          <w:rFonts w:ascii="Times New Roman" w:hAnsi="Times New Roman" w:cs="Times New Roman"/>
          <w:sz w:val="28"/>
          <w:szCs w:val="28"/>
        </w:rPr>
        <w:t xml:space="preserve"> 14</w:t>
      </w:r>
      <w:r w:rsidR="009A763D">
        <w:rPr>
          <w:rFonts w:ascii="Times New Roman" w:hAnsi="Times New Roman" w:cs="Times New Roman"/>
          <w:sz w:val="28"/>
          <w:szCs w:val="28"/>
        </w:rPr>
        <w:t xml:space="preserve"> </w:t>
      </w:r>
      <w:r>
        <w:rPr>
          <w:rFonts w:ascii="Times New Roman" w:hAnsi="Times New Roman" w:cs="Times New Roman"/>
          <w:sz w:val="28"/>
          <w:szCs w:val="28"/>
        </w:rPr>
        <w:t xml:space="preserve">620,8 </w:t>
      </w:r>
      <w:r w:rsidRPr="00EE548D">
        <w:rPr>
          <w:rFonts w:ascii="Times New Roman" w:hAnsi="Times New Roman" w:cs="Times New Roman"/>
          <w:sz w:val="28"/>
          <w:szCs w:val="28"/>
        </w:rPr>
        <w:t xml:space="preserve"> тыс. рублей;</w:t>
      </w:r>
    </w:p>
    <w:p w:rsidR="00044D50" w:rsidRPr="00AB3874" w:rsidRDefault="00044D50" w:rsidP="001652F4">
      <w:pPr>
        <w:pStyle w:val="1"/>
        <w:spacing w:before="0" w:line="240" w:lineRule="auto"/>
        <w:ind w:firstLine="851"/>
        <w:jc w:val="both"/>
        <w:rPr>
          <w:rFonts w:ascii="Times New Roman" w:hAnsi="Times New Roman" w:cs="Times New Roman"/>
          <w:b w:val="0"/>
          <w:color w:val="auto"/>
        </w:rPr>
      </w:pPr>
      <w:r w:rsidRPr="00EE548D">
        <w:rPr>
          <w:rFonts w:ascii="Times New Roman" w:hAnsi="Times New Roman" w:cs="Times New Roman"/>
          <w:b w:val="0"/>
          <w:color w:val="auto"/>
        </w:rPr>
        <w:t>- установка</w:t>
      </w:r>
      <w:r>
        <w:rPr>
          <w:rFonts w:ascii="Times New Roman" w:hAnsi="Times New Roman" w:cs="Times New Roman"/>
          <w:b w:val="0"/>
          <w:color w:val="auto"/>
        </w:rPr>
        <w:t xml:space="preserve"> </w:t>
      </w:r>
      <w:r w:rsidRPr="00EE548D">
        <w:rPr>
          <w:rFonts w:ascii="Times New Roman" w:hAnsi="Times New Roman" w:cs="Times New Roman"/>
          <w:b w:val="0"/>
          <w:color w:val="auto"/>
        </w:rPr>
        <w:t>(м</w:t>
      </w:r>
      <w:r>
        <w:rPr>
          <w:rFonts w:ascii="Times New Roman" w:hAnsi="Times New Roman" w:cs="Times New Roman"/>
          <w:b w:val="0"/>
          <w:color w:val="auto"/>
        </w:rPr>
        <w:t>онтаж) систем видеонаблюдения в</w:t>
      </w:r>
      <w:r w:rsidRPr="00EE548D">
        <w:rPr>
          <w:rFonts w:ascii="Times New Roman" w:hAnsi="Times New Roman" w:cs="Times New Roman"/>
          <w:b w:val="0"/>
          <w:color w:val="auto"/>
        </w:rPr>
        <w:t xml:space="preserve"> </w:t>
      </w:r>
      <w:r>
        <w:rPr>
          <w:rFonts w:ascii="Times New Roman" w:hAnsi="Times New Roman" w:cs="Times New Roman"/>
          <w:b w:val="0"/>
          <w:color w:val="auto"/>
        </w:rPr>
        <w:t>1</w:t>
      </w:r>
      <w:r w:rsidRPr="00EE548D">
        <w:rPr>
          <w:rFonts w:ascii="Times New Roman" w:hAnsi="Times New Roman" w:cs="Times New Roman"/>
          <w:b w:val="0"/>
          <w:color w:val="auto"/>
        </w:rPr>
        <w:t xml:space="preserve"> учреждени</w:t>
      </w:r>
      <w:r>
        <w:rPr>
          <w:rFonts w:ascii="Times New Roman" w:hAnsi="Times New Roman" w:cs="Times New Roman"/>
          <w:b w:val="0"/>
          <w:color w:val="auto"/>
        </w:rPr>
        <w:t>и</w:t>
      </w:r>
      <w:r w:rsidRPr="00EE548D">
        <w:rPr>
          <w:rFonts w:ascii="Times New Roman" w:hAnsi="Times New Roman" w:cs="Times New Roman"/>
          <w:b w:val="0"/>
          <w:color w:val="auto"/>
        </w:rPr>
        <w:t xml:space="preserve">  культуры и </w:t>
      </w:r>
      <w:r w:rsidRPr="00AB3874">
        <w:rPr>
          <w:rFonts w:ascii="Times New Roman" w:hAnsi="Times New Roman" w:cs="Times New Roman"/>
          <w:b w:val="0"/>
          <w:color w:val="auto"/>
        </w:rPr>
        <w:t>дополнительного образования отделом культуры на сумму 34,3 тыс. рублей;</w:t>
      </w:r>
    </w:p>
    <w:p w:rsidR="00044D50" w:rsidRPr="00AB3874" w:rsidRDefault="00044D50" w:rsidP="0052781C">
      <w:pPr>
        <w:spacing w:after="0" w:line="240" w:lineRule="auto"/>
        <w:ind w:firstLine="851"/>
        <w:jc w:val="both"/>
        <w:rPr>
          <w:rFonts w:ascii="Times New Roman" w:hAnsi="Times New Roman" w:cs="Times New Roman"/>
          <w:sz w:val="28"/>
          <w:szCs w:val="28"/>
        </w:rPr>
      </w:pPr>
      <w:r w:rsidRPr="00AB3874">
        <w:rPr>
          <w:rFonts w:ascii="Times New Roman" w:hAnsi="Times New Roman" w:cs="Times New Roman"/>
          <w:sz w:val="28"/>
          <w:szCs w:val="28"/>
        </w:rPr>
        <w:t>- установка о</w:t>
      </w:r>
      <w:r>
        <w:rPr>
          <w:rFonts w:ascii="Times New Roman" w:hAnsi="Times New Roman" w:cs="Times New Roman"/>
          <w:sz w:val="28"/>
          <w:szCs w:val="28"/>
        </w:rPr>
        <w:t>борудования для постановки под о</w:t>
      </w:r>
      <w:r w:rsidRPr="00AB3874">
        <w:rPr>
          <w:rFonts w:ascii="Times New Roman" w:hAnsi="Times New Roman" w:cs="Times New Roman"/>
          <w:sz w:val="28"/>
          <w:szCs w:val="28"/>
        </w:rPr>
        <w:t xml:space="preserve">храну в МБУ </w:t>
      </w:r>
      <w:proofErr w:type="gramStart"/>
      <w:r w:rsidRPr="00AB3874">
        <w:rPr>
          <w:rFonts w:ascii="Times New Roman" w:hAnsi="Times New Roman" w:cs="Times New Roman"/>
          <w:sz w:val="28"/>
          <w:szCs w:val="28"/>
        </w:rPr>
        <w:t>ДО</w:t>
      </w:r>
      <w:proofErr w:type="gramEnd"/>
      <w:r w:rsidRPr="00AB3874">
        <w:rPr>
          <w:rFonts w:ascii="Times New Roman" w:hAnsi="Times New Roman" w:cs="Times New Roman"/>
          <w:sz w:val="28"/>
          <w:szCs w:val="28"/>
        </w:rPr>
        <w:t xml:space="preserve"> «</w:t>
      </w:r>
      <w:proofErr w:type="gramStart"/>
      <w:r w:rsidRPr="00AB3874">
        <w:rPr>
          <w:rFonts w:ascii="Times New Roman" w:hAnsi="Times New Roman" w:cs="Times New Roman"/>
          <w:sz w:val="28"/>
          <w:szCs w:val="28"/>
        </w:rPr>
        <w:t>Детская</w:t>
      </w:r>
      <w:proofErr w:type="gramEnd"/>
      <w:r w:rsidRPr="00AB3874">
        <w:rPr>
          <w:rFonts w:ascii="Times New Roman" w:hAnsi="Times New Roman" w:cs="Times New Roman"/>
          <w:sz w:val="28"/>
          <w:szCs w:val="28"/>
        </w:rPr>
        <w:t xml:space="preserve"> музыкальная школа №1 им.</w:t>
      </w:r>
      <w:r w:rsidR="00D41010">
        <w:rPr>
          <w:rFonts w:ascii="Times New Roman" w:hAnsi="Times New Roman" w:cs="Times New Roman"/>
          <w:sz w:val="28"/>
          <w:szCs w:val="28"/>
        </w:rPr>
        <w:t xml:space="preserve"> </w:t>
      </w:r>
      <w:r w:rsidRPr="00AB3874">
        <w:rPr>
          <w:rFonts w:ascii="Times New Roman" w:hAnsi="Times New Roman" w:cs="Times New Roman"/>
          <w:sz w:val="28"/>
          <w:szCs w:val="28"/>
        </w:rPr>
        <w:t>Свиридова»</w:t>
      </w:r>
      <w:r>
        <w:rPr>
          <w:rFonts w:ascii="Times New Roman" w:hAnsi="Times New Roman" w:cs="Times New Roman"/>
          <w:sz w:val="28"/>
          <w:szCs w:val="28"/>
        </w:rPr>
        <w:t xml:space="preserve"> на сумму 304,9 тыс. рублей;</w:t>
      </w:r>
    </w:p>
    <w:p w:rsidR="00044D50" w:rsidRPr="00EE548D" w:rsidRDefault="00044D50" w:rsidP="001652F4">
      <w:pPr>
        <w:spacing w:after="0" w:line="240" w:lineRule="auto"/>
        <w:ind w:firstLine="851"/>
        <w:jc w:val="both"/>
        <w:rPr>
          <w:rFonts w:ascii="Times New Roman" w:hAnsi="Times New Roman" w:cs="Times New Roman"/>
          <w:sz w:val="28"/>
          <w:szCs w:val="28"/>
        </w:rPr>
      </w:pPr>
      <w:r w:rsidRPr="00EE548D">
        <w:rPr>
          <w:rFonts w:ascii="Times New Roman" w:hAnsi="Times New Roman" w:cs="Times New Roman"/>
          <w:sz w:val="28"/>
          <w:szCs w:val="28"/>
        </w:rPr>
        <w:t xml:space="preserve">- заключение договоров по оказанию услуг по охране </w:t>
      </w:r>
      <w:r>
        <w:rPr>
          <w:rFonts w:ascii="Times New Roman" w:hAnsi="Times New Roman" w:cs="Times New Roman"/>
          <w:sz w:val="28"/>
          <w:szCs w:val="28"/>
        </w:rPr>
        <w:t>4</w:t>
      </w:r>
      <w:r w:rsidRPr="00EE548D">
        <w:rPr>
          <w:rFonts w:ascii="Times New Roman" w:hAnsi="Times New Roman" w:cs="Times New Roman"/>
          <w:sz w:val="28"/>
          <w:szCs w:val="28"/>
        </w:rPr>
        <w:t xml:space="preserve">-х учреждений культуры и дополнительного образования охранными предприятиями  управлением культуры на общую сумму </w:t>
      </w:r>
      <w:r>
        <w:rPr>
          <w:rFonts w:ascii="Times New Roman" w:hAnsi="Times New Roman" w:cs="Times New Roman"/>
          <w:sz w:val="28"/>
          <w:szCs w:val="28"/>
        </w:rPr>
        <w:t>864,3</w:t>
      </w:r>
      <w:r w:rsidRPr="00EE548D">
        <w:rPr>
          <w:rFonts w:ascii="Times New Roman" w:hAnsi="Times New Roman" w:cs="Times New Roman"/>
          <w:sz w:val="28"/>
          <w:szCs w:val="28"/>
        </w:rPr>
        <w:t xml:space="preserve"> тыс. рублей;</w:t>
      </w:r>
    </w:p>
    <w:p w:rsidR="00044D50" w:rsidRPr="00EE548D" w:rsidRDefault="00044D50" w:rsidP="001652F4">
      <w:pPr>
        <w:pStyle w:val="1"/>
        <w:spacing w:before="0" w:line="240" w:lineRule="auto"/>
        <w:ind w:firstLine="851"/>
        <w:jc w:val="both"/>
        <w:rPr>
          <w:rFonts w:ascii="Times New Roman" w:hAnsi="Times New Roman" w:cs="Times New Roman"/>
          <w:b w:val="0"/>
          <w:color w:val="auto"/>
        </w:rPr>
      </w:pPr>
      <w:r w:rsidRPr="00EE548D">
        <w:rPr>
          <w:rFonts w:ascii="Times New Roman" w:hAnsi="Times New Roman" w:cs="Times New Roman"/>
          <w:b w:val="0"/>
          <w:color w:val="auto"/>
        </w:rPr>
        <w:t xml:space="preserve">- установка (монтаж) систем видеонаблюдения на 4 учреждениях спорта </w:t>
      </w:r>
      <w:r>
        <w:rPr>
          <w:rFonts w:ascii="Times New Roman" w:hAnsi="Times New Roman" w:cs="Times New Roman"/>
          <w:b w:val="0"/>
          <w:color w:val="auto"/>
        </w:rPr>
        <w:t>(«Смена», «Олимп»,</w:t>
      </w:r>
      <w:r w:rsidR="0052781C">
        <w:rPr>
          <w:rFonts w:ascii="Times New Roman" w:hAnsi="Times New Roman" w:cs="Times New Roman"/>
          <w:b w:val="0"/>
          <w:color w:val="auto"/>
        </w:rPr>
        <w:t xml:space="preserve"> </w:t>
      </w:r>
      <w:r>
        <w:rPr>
          <w:rFonts w:ascii="Times New Roman" w:hAnsi="Times New Roman" w:cs="Times New Roman"/>
          <w:b w:val="0"/>
          <w:color w:val="auto"/>
        </w:rPr>
        <w:t xml:space="preserve">Юность», «Прометей») </w:t>
      </w:r>
      <w:r w:rsidRPr="00EE548D">
        <w:rPr>
          <w:rFonts w:ascii="Times New Roman" w:hAnsi="Times New Roman" w:cs="Times New Roman"/>
          <w:b w:val="0"/>
          <w:color w:val="auto"/>
        </w:rPr>
        <w:t xml:space="preserve">отделом по физической культуре и спорту на общую сумму </w:t>
      </w:r>
      <w:r>
        <w:rPr>
          <w:rFonts w:ascii="Times New Roman" w:hAnsi="Times New Roman" w:cs="Times New Roman"/>
          <w:b w:val="0"/>
          <w:color w:val="auto"/>
        </w:rPr>
        <w:t>330,0 тыс. рублей.</w:t>
      </w:r>
    </w:p>
    <w:p w:rsidR="00044D50" w:rsidRPr="004871A5" w:rsidRDefault="00044D50" w:rsidP="00044D50">
      <w:pPr>
        <w:spacing w:after="0" w:line="240" w:lineRule="auto"/>
        <w:jc w:val="both"/>
        <w:rPr>
          <w:rFonts w:ascii="Times New Roman" w:hAnsi="Times New Roman" w:cs="Times New Roman"/>
          <w:sz w:val="28"/>
          <w:szCs w:val="28"/>
        </w:rPr>
      </w:pPr>
      <w:r w:rsidRPr="00EE548D">
        <w:rPr>
          <w:rFonts w:ascii="Times New Roman" w:hAnsi="Times New Roman" w:cs="Times New Roman"/>
          <w:b/>
          <w:sz w:val="28"/>
          <w:szCs w:val="28"/>
        </w:rPr>
        <w:t xml:space="preserve">            </w:t>
      </w:r>
      <w:r w:rsidRPr="004871A5">
        <w:rPr>
          <w:rFonts w:ascii="Times New Roman" w:hAnsi="Times New Roman" w:cs="Times New Roman"/>
          <w:sz w:val="28"/>
          <w:szCs w:val="28"/>
        </w:rPr>
        <w:t xml:space="preserve">По итогам 2016 года из 9 целевых показателей, предусмотренных подпрограммой, плановые значения в полном объеме достигнуты по 9 показателям. </w:t>
      </w:r>
    </w:p>
    <w:p w:rsidR="00044D50" w:rsidRPr="00DF6E6E" w:rsidRDefault="00044D50"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F6E6E">
        <w:rPr>
          <w:rFonts w:ascii="Times New Roman" w:hAnsi="Times New Roman" w:cs="Times New Roman"/>
          <w:sz w:val="28"/>
          <w:szCs w:val="28"/>
        </w:rPr>
        <w:t>По результатам проведенного расчета коэффициент эффективности реализации подпрограммы за 2016 год составил  - 0,8, то есть эффективность реализации подпрограммы «Профилактика терроризма и экстремизма и (или) ликвидации последствий проявления терроризма и экстремизма на территории муниципального образования Кавказский район»  может быть признана средней</w:t>
      </w:r>
      <w:r w:rsidRPr="008D123E">
        <w:rPr>
          <w:rFonts w:ascii="Times New Roman" w:hAnsi="Times New Roman" w:cs="Times New Roman"/>
        </w:rPr>
        <w:t>.</w:t>
      </w:r>
    </w:p>
    <w:p w:rsidR="00044D50" w:rsidRDefault="00044D50" w:rsidP="00044D50">
      <w:pPr>
        <w:spacing w:after="0" w:line="240" w:lineRule="auto"/>
        <w:jc w:val="center"/>
        <w:rPr>
          <w:rFonts w:ascii="Times New Roman" w:hAnsi="Times New Roman" w:cs="Times New Roman"/>
          <w:b/>
          <w:sz w:val="28"/>
          <w:szCs w:val="28"/>
        </w:rPr>
      </w:pPr>
    </w:p>
    <w:p w:rsidR="00044D50" w:rsidRDefault="007775DB" w:rsidP="00044D50">
      <w:pPr>
        <w:spacing w:after="0" w:line="240" w:lineRule="auto"/>
        <w:jc w:val="center"/>
        <w:rPr>
          <w:rFonts w:ascii="Times New Roman" w:hAnsi="Times New Roman" w:cs="Times New Roman"/>
          <w:b/>
          <w:i/>
          <w:sz w:val="24"/>
          <w:szCs w:val="24"/>
        </w:rPr>
      </w:pPr>
      <w:r w:rsidRPr="007775DB">
        <w:rPr>
          <w:rFonts w:ascii="Times New Roman" w:hAnsi="Times New Roman" w:cs="Times New Roman"/>
          <w:b/>
          <w:i/>
          <w:sz w:val="28"/>
          <w:szCs w:val="28"/>
        </w:rPr>
        <w:t>3.6.2.</w:t>
      </w:r>
      <w:r w:rsidR="00044D50" w:rsidRPr="007775DB">
        <w:rPr>
          <w:rFonts w:ascii="Times New Roman" w:hAnsi="Times New Roman" w:cs="Times New Roman"/>
          <w:b/>
          <w:i/>
          <w:sz w:val="28"/>
          <w:szCs w:val="28"/>
        </w:rPr>
        <w:t xml:space="preserve"> О ходе реализации подпрограммы </w:t>
      </w:r>
      <w:hyperlink w:anchor="sub_1300" w:history="1">
        <w:r w:rsidR="00044D50" w:rsidRPr="007775DB">
          <w:rPr>
            <w:rStyle w:val="a9"/>
            <w:rFonts w:ascii="Times New Roman" w:hAnsi="Times New Roman"/>
            <w:b/>
            <w:i/>
            <w:color w:val="auto"/>
            <w:sz w:val="28"/>
            <w:szCs w:val="28"/>
          </w:rPr>
          <w:t>"Развитие и поддержка казачества на территории муниципального образования Кавказский район"</w:t>
        </w:r>
      </w:hyperlink>
      <w:r w:rsidR="00044D50" w:rsidRPr="007775DB">
        <w:rPr>
          <w:rFonts w:ascii="Times New Roman" w:hAnsi="Times New Roman" w:cs="Times New Roman"/>
          <w:b/>
          <w:i/>
          <w:sz w:val="24"/>
          <w:szCs w:val="24"/>
        </w:rPr>
        <w:t>.</w:t>
      </w:r>
    </w:p>
    <w:p w:rsidR="00825D4B" w:rsidRPr="007775DB" w:rsidRDefault="00825D4B" w:rsidP="00044D50">
      <w:pPr>
        <w:spacing w:after="0" w:line="240" w:lineRule="auto"/>
        <w:jc w:val="center"/>
        <w:rPr>
          <w:rFonts w:ascii="Times New Roman" w:hAnsi="Times New Roman" w:cs="Times New Roman"/>
          <w:b/>
          <w:i/>
          <w:sz w:val="24"/>
          <w:szCs w:val="24"/>
        </w:rPr>
      </w:pPr>
    </w:p>
    <w:p w:rsidR="00044D50" w:rsidRPr="00F149E7" w:rsidRDefault="00044D50" w:rsidP="00E87AEF">
      <w:pPr>
        <w:pStyle w:val="2"/>
        <w:spacing w:before="0"/>
        <w:ind w:firstLine="711"/>
        <w:jc w:val="both"/>
        <w:rPr>
          <w:rFonts w:ascii="Times New Roman" w:hAnsi="Times New Roman" w:cs="Times New Roman"/>
          <w:b w:val="0"/>
          <w:color w:val="auto"/>
          <w:sz w:val="28"/>
          <w:szCs w:val="28"/>
        </w:rPr>
      </w:pPr>
      <w:r w:rsidRPr="00F149E7">
        <w:rPr>
          <w:b w:val="0"/>
          <w:color w:val="auto"/>
        </w:rPr>
        <w:t xml:space="preserve"> </w:t>
      </w:r>
      <w:r w:rsidRPr="00F149E7">
        <w:rPr>
          <w:rFonts w:ascii="Times New Roman" w:hAnsi="Times New Roman" w:cs="Times New Roman"/>
          <w:b w:val="0"/>
          <w:color w:val="auto"/>
          <w:sz w:val="28"/>
          <w:szCs w:val="28"/>
        </w:rPr>
        <w:t>Координатор подпрограммы – отдел по делам казачества и военным вопросам администрации муниципального образования Кавказский район.</w:t>
      </w:r>
    </w:p>
    <w:p w:rsidR="00044D50" w:rsidRDefault="00044D50" w:rsidP="00E87AEF">
      <w:pPr>
        <w:spacing w:after="0" w:line="240" w:lineRule="auto"/>
        <w:jc w:val="both"/>
        <w:rPr>
          <w:rFonts w:ascii="Times New Roman" w:hAnsi="Times New Roman" w:cs="Times New Roman"/>
          <w:sz w:val="28"/>
          <w:szCs w:val="28"/>
        </w:rPr>
      </w:pPr>
      <w:r w:rsidRPr="00F90430">
        <w:rPr>
          <w:rFonts w:ascii="Times New Roman" w:hAnsi="Times New Roman" w:cs="Times New Roman"/>
          <w:sz w:val="28"/>
          <w:szCs w:val="28"/>
        </w:rPr>
        <w:t xml:space="preserve">           Главны</w:t>
      </w:r>
      <w:r w:rsidR="00347D4A">
        <w:rPr>
          <w:rFonts w:ascii="Times New Roman" w:hAnsi="Times New Roman" w:cs="Times New Roman"/>
          <w:sz w:val="28"/>
          <w:szCs w:val="28"/>
        </w:rPr>
        <w:t>й</w:t>
      </w:r>
      <w:r w:rsidRPr="00F90430">
        <w:rPr>
          <w:rFonts w:ascii="Times New Roman" w:hAnsi="Times New Roman" w:cs="Times New Roman"/>
          <w:sz w:val="28"/>
          <w:szCs w:val="28"/>
        </w:rPr>
        <w:t xml:space="preserve"> распорядител</w:t>
      </w:r>
      <w:r w:rsidR="00347D4A">
        <w:rPr>
          <w:rFonts w:ascii="Times New Roman" w:hAnsi="Times New Roman" w:cs="Times New Roman"/>
          <w:sz w:val="28"/>
          <w:szCs w:val="28"/>
        </w:rPr>
        <w:t>ь</w:t>
      </w:r>
      <w:r w:rsidRPr="00F90430">
        <w:rPr>
          <w:rFonts w:ascii="Times New Roman" w:hAnsi="Times New Roman" w:cs="Times New Roman"/>
          <w:sz w:val="28"/>
          <w:szCs w:val="28"/>
        </w:rPr>
        <w:t xml:space="preserve"> бюджетных средств –  администрация муниципального образования Кавказский район</w:t>
      </w:r>
      <w:r>
        <w:rPr>
          <w:rFonts w:ascii="Times New Roman" w:hAnsi="Times New Roman" w:cs="Times New Roman"/>
          <w:sz w:val="28"/>
          <w:szCs w:val="28"/>
        </w:rPr>
        <w:t>.</w:t>
      </w:r>
    </w:p>
    <w:p w:rsidR="00044D50" w:rsidRPr="0020098B" w:rsidRDefault="00044D50" w:rsidP="00E87AEF">
      <w:pPr>
        <w:spacing w:after="0" w:line="240" w:lineRule="auto"/>
        <w:jc w:val="both"/>
        <w:rPr>
          <w:rFonts w:ascii="Times New Roman" w:hAnsi="Times New Roman" w:cs="Times New Roman"/>
          <w:sz w:val="28"/>
          <w:szCs w:val="28"/>
          <w:u w:val="single"/>
        </w:rPr>
      </w:pPr>
      <w:r>
        <w:rPr>
          <w:rFonts w:ascii="Times New Roman" w:hAnsi="Times New Roman" w:cs="Times New Roman"/>
          <w:sz w:val="28"/>
          <w:szCs w:val="28"/>
        </w:rPr>
        <w:lastRenderedPageBreak/>
        <w:t xml:space="preserve">          </w:t>
      </w:r>
      <w:r w:rsidRPr="00F90430">
        <w:rPr>
          <w:rFonts w:ascii="Times New Roman" w:hAnsi="Times New Roman" w:cs="Times New Roman"/>
          <w:sz w:val="28"/>
          <w:szCs w:val="28"/>
        </w:rPr>
        <w:t>Объем бюджетного финансирования подпрограммы в 201</w:t>
      </w:r>
      <w:r>
        <w:rPr>
          <w:rFonts w:ascii="Times New Roman" w:hAnsi="Times New Roman" w:cs="Times New Roman"/>
          <w:sz w:val="28"/>
          <w:szCs w:val="28"/>
        </w:rPr>
        <w:t>6</w:t>
      </w:r>
      <w:r w:rsidRPr="00F90430">
        <w:rPr>
          <w:rFonts w:ascii="Times New Roman" w:hAnsi="Times New Roman" w:cs="Times New Roman"/>
          <w:sz w:val="28"/>
          <w:szCs w:val="28"/>
        </w:rPr>
        <w:t xml:space="preserve"> году был предусмотрен в сумме 250 тыс. рублей за счет средств местного бюджета, </w:t>
      </w:r>
      <w:r w:rsidR="0020098B">
        <w:rPr>
          <w:rFonts w:ascii="Times New Roman" w:hAnsi="Times New Roman" w:cs="Times New Roman"/>
          <w:sz w:val="28"/>
          <w:szCs w:val="28"/>
        </w:rPr>
        <w:t xml:space="preserve">кассовые расходы </w:t>
      </w:r>
      <w:r w:rsidRPr="0020098B">
        <w:rPr>
          <w:rFonts w:ascii="Times New Roman" w:hAnsi="Times New Roman" w:cs="Times New Roman"/>
          <w:sz w:val="28"/>
          <w:szCs w:val="28"/>
        </w:rPr>
        <w:t xml:space="preserve">по подпрограмме </w:t>
      </w:r>
      <w:r w:rsidR="0020098B">
        <w:rPr>
          <w:rFonts w:ascii="Times New Roman" w:hAnsi="Times New Roman" w:cs="Times New Roman"/>
          <w:sz w:val="28"/>
          <w:szCs w:val="28"/>
        </w:rPr>
        <w:t xml:space="preserve">составили </w:t>
      </w:r>
      <w:r w:rsidRPr="0020098B">
        <w:rPr>
          <w:rFonts w:ascii="Times New Roman" w:hAnsi="Times New Roman" w:cs="Times New Roman"/>
          <w:sz w:val="28"/>
          <w:szCs w:val="28"/>
        </w:rPr>
        <w:t>249,7 тыс. рублей или 100 %.</w:t>
      </w:r>
    </w:p>
    <w:p w:rsidR="00044D50" w:rsidRPr="009A3BB6" w:rsidRDefault="00044D50" w:rsidP="00E87AEF">
      <w:pPr>
        <w:spacing w:after="0" w:line="240" w:lineRule="auto"/>
        <w:jc w:val="both"/>
        <w:rPr>
          <w:rFonts w:ascii="Times New Roman" w:hAnsi="Times New Roman" w:cs="Times New Roman"/>
          <w:sz w:val="28"/>
          <w:szCs w:val="28"/>
        </w:rPr>
      </w:pPr>
      <w:r w:rsidRPr="009A3BB6">
        <w:rPr>
          <w:rFonts w:ascii="Times New Roman" w:hAnsi="Times New Roman" w:cs="Times New Roman"/>
          <w:sz w:val="28"/>
          <w:szCs w:val="28"/>
        </w:rPr>
        <w:t xml:space="preserve">          </w:t>
      </w:r>
      <w:proofErr w:type="gramStart"/>
      <w:r w:rsidRPr="009A3BB6">
        <w:rPr>
          <w:rFonts w:ascii="Times New Roman" w:hAnsi="Times New Roman" w:cs="Times New Roman"/>
          <w:sz w:val="28"/>
          <w:szCs w:val="28"/>
        </w:rPr>
        <w:t>Фактически в отчетном периоде из 9 запланированных к реализации мероприятий в полном объеме выполнены 9.</w:t>
      </w:r>
      <w:proofErr w:type="gramEnd"/>
    </w:p>
    <w:p w:rsidR="00044D50" w:rsidRPr="006512D3" w:rsidRDefault="00044D50" w:rsidP="00044D50">
      <w:pPr>
        <w:spacing w:after="0" w:line="240" w:lineRule="auto"/>
        <w:jc w:val="both"/>
        <w:rPr>
          <w:rFonts w:ascii="Times New Roman" w:hAnsi="Times New Roman" w:cs="Times New Roman"/>
          <w:sz w:val="28"/>
          <w:szCs w:val="28"/>
          <w:u w:val="single"/>
        </w:rPr>
      </w:pPr>
      <w:r>
        <w:rPr>
          <w:rFonts w:ascii="Times New Roman" w:hAnsi="Times New Roman" w:cs="Times New Roman"/>
          <w:sz w:val="28"/>
          <w:szCs w:val="28"/>
        </w:rPr>
        <w:t xml:space="preserve">          </w:t>
      </w:r>
      <w:proofErr w:type="gramStart"/>
      <w:r w:rsidRPr="006512D3">
        <w:rPr>
          <w:rFonts w:ascii="Times New Roman" w:hAnsi="Times New Roman" w:cs="Times New Roman"/>
          <w:sz w:val="28"/>
          <w:szCs w:val="28"/>
        </w:rPr>
        <w:t xml:space="preserve">В рамках реализации </w:t>
      </w:r>
      <w:r w:rsidR="00291242">
        <w:rPr>
          <w:rFonts w:ascii="Times New Roman" w:hAnsi="Times New Roman" w:cs="Times New Roman"/>
          <w:sz w:val="28"/>
          <w:szCs w:val="28"/>
        </w:rPr>
        <w:t xml:space="preserve">мероприятий </w:t>
      </w:r>
      <w:r w:rsidRPr="006512D3">
        <w:rPr>
          <w:rFonts w:ascii="Times New Roman" w:hAnsi="Times New Roman" w:cs="Times New Roman"/>
          <w:sz w:val="28"/>
          <w:szCs w:val="28"/>
        </w:rPr>
        <w:t>подпрограммы   казаками дружинниками казачьей дружины Кавказского РКО  выявлено 11</w:t>
      </w:r>
      <w:r>
        <w:rPr>
          <w:rFonts w:ascii="Times New Roman" w:hAnsi="Times New Roman" w:cs="Times New Roman"/>
          <w:sz w:val="28"/>
          <w:szCs w:val="28"/>
        </w:rPr>
        <w:t>82</w:t>
      </w:r>
      <w:r w:rsidRPr="006512D3">
        <w:rPr>
          <w:rFonts w:ascii="Times New Roman" w:hAnsi="Times New Roman" w:cs="Times New Roman"/>
          <w:sz w:val="28"/>
          <w:szCs w:val="28"/>
        </w:rPr>
        <w:t xml:space="preserve"> административных правонарушени</w:t>
      </w:r>
      <w:r>
        <w:rPr>
          <w:rFonts w:ascii="Times New Roman" w:hAnsi="Times New Roman" w:cs="Times New Roman"/>
          <w:sz w:val="28"/>
          <w:szCs w:val="28"/>
        </w:rPr>
        <w:t>я</w:t>
      </w:r>
      <w:r w:rsidRPr="006512D3">
        <w:rPr>
          <w:rFonts w:ascii="Times New Roman" w:hAnsi="Times New Roman" w:cs="Times New Roman"/>
          <w:sz w:val="28"/>
          <w:szCs w:val="28"/>
        </w:rPr>
        <w:t>,  проведено 2</w:t>
      </w:r>
      <w:r>
        <w:rPr>
          <w:rFonts w:ascii="Times New Roman" w:hAnsi="Times New Roman" w:cs="Times New Roman"/>
          <w:sz w:val="28"/>
          <w:szCs w:val="28"/>
        </w:rPr>
        <w:t>6</w:t>
      </w:r>
      <w:r w:rsidRPr="006512D3">
        <w:rPr>
          <w:rFonts w:ascii="Times New Roman" w:hAnsi="Times New Roman" w:cs="Times New Roman"/>
          <w:sz w:val="28"/>
          <w:szCs w:val="28"/>
        </w:rPr>
        <w:t xml:space="preserve"> мероприяти</w:t>
      </w:r>
      <w:r>
        <w:rPr>
          <w:rFonts w:ascii="Times New Roman" w:hAnsi="Times New Roman" w:cs="Times New Roman"/>
          <w:sz w:val="28"/>
          <w:szCs w:val="28"/>
        </w:rPr>
        <w:t>й</w:t>
      </w:r>
      <w:r w:rsidRPr="006512D3">
        <w:rPr>
          <w:rFonts w:ascii="Times New Roman" w:hAnsi="Times New Roman" w:cs="Times New Roman"/>
          <w:sz w:val="28"/>
          <w:szCs w:val="28"/>
        </w:rPr>
        <w:t xml:space="preserve"> патриотической направленности с учащимися СОШ района и казачьей молодежью, проведен сбор исторического полка в ст. Кавказской  в котором приняло участие </w:t>
      </w:r>
      <w:r>
        <w:rPr>
          <w:rFonts w:ascii="Times New Roman" w:hAnsi="Times New Roman" w:cs="Times New Roman"/>
          <w:sz w:val="28"/>
          <w:szCs w:val="28"/>
        </w:rPr>
        <w:t>5</w:t>
      </w:r>
      <w:r w:rsidRPr="006512D3">
        <w:rPr>
          <w:rFonts w:ascii="Times New Roman" w:hAnsi="Times New Roman" w:cs="Times New Roman"/>
          <w:sz w:val="28"/>
          <w:szCs w:val="28"/>
        </w:rPr>
        <w:t>0 казаков Кавказского РКО находящихся в запасе, на котором были отработаны навыки стрельбы из стрелкового оружия, проведены тактические и тактико-специальные занятия.</w:t>
      </w:r>
      <w:proofErr w:type="gramEnd"/>
    </w:p>
    <w:p w:rsidR="00044D50" w:rsidRPr="002354DF" w:rsidRDefault="00044D50" w:rsidP="009A3BB6">
      <w:pPr>
        <w:spacing w:after="0" w:line="240" w:lineRule="auto"/>
        <w:ind w:right="-7"/>
        <w:jc w:val="both"/>
        <w:rPr>
          <w:rFonts w:ascii="Times New Roman" w:hAnsi="Times New Roman" w:cs="Times New Roman"/>
          <w:bCs/>
          <w:sz w:val="28"/>
          <w:szCs w:val="28"/>
        </w:rPr>
      </w:pPr>
      <w:r>
        <w:rPr>
          <w:rFonts w:ascii="Times New Roman" w:hAnsi="Times New Roman" w:cs="Times New Roman"/>
          <w:bCs/>
          <w:sz w:val="28"/>
          <w:szCs w:val="28"/>
        </w:rPr>
        <w:t xml:space="preserve">           </w:t>
      </w:r>
      <w:r w:rsidR="009A3BB6">
        <w:rPr>
          <w:rFonts w:ascii="Times New Roman" w:hAnsi="Times New Roman" w:cs="Times New Roman"/>
          <w:bCs/>
          <w:sz w:val="28"/>
          <w:szCs w:val="28"/>
        </w:rPr>
        <w:t>В</w:t>
      </w:r>
      <w:r w:rsidRPr="006512D3">
        <w:rPr>
          <w:rFonts w:ascii="Times New Roman" w:hAnsi="Times New Roman" w:cs="Times New Roman"/>
          <w:bCs/>
          <w:sz w:val="28"/>
          <w:szCs w:val="28"/>
        </w:rPr>
        <w:t xml:space="preserve"> январ</w:t>
      </w:r>
      <w:r>
        <w:rPr>
          <w:rFonts w:ascii="Times New Roman" w:hAnsi="Times New Roman" w:cs="Times New Roman"/>
          <w:bCs/>
          <w:sz w:val="28"/>
          <w:szCs w:val="28"/>
        </w:rPr>
        <w:t>е</w:t>
      </w:r>
      <w:r w:rsidRPr="006512D3">
        <w:rPr>
          <w:rFonts w:ascii="Times New Roman" w:hAnsi="Times New Roman" w:cs="Times New Roman"/>
          <w:bCs/>
          <w:sz w:val="28"/>
          <w:szCs w:val="28"/>
        </w:rPr>
        <w:t xml:space="preserve"> 201</w:t>
      </w:r>
      <w:r>
        <w:rPr>
          <w:rFonts w:ascii="Times New Roman" w:hAnsi="Times New Roman" w:cs="Times New Roman"/>
          <w:bCs/>
          <w:sz w:val="28"/>
          <w:szCs w:val="28"/>
        </w:rPr>
        <w:t>6</w:t>
      </w:r>
      <w:r w:rsidRPr="006512D3">
        <w:rPr>
          <w:rFonts w:ascii="Times New Roman" w:hAnsi="Times New Roman" w:cs="Times New Roman"/>
          <w:bCs/>
          <w:sz w:val="28"/>
          <w:szCs w:val="28"/>
        </w:rPr>
        <w:t xml:space="preserve"> года</w:t>
      </w:r>
      <w:r>
        <w:rPr>
          <w:rFonts w:ascii="Times New Roman" w:hAnsi="Times New Roman" w:cs="Times New Roman"/>
          <w:bCs/>
          <w:sz w:val="28"/>
          <w:szCs w:val="28"/>
        </w:rPr>
        <w:t xml:space="preserve"> 4</w:t>
      </w:r>
      <w:r w:rsidRPr="006512D3">
        <w:rPr>
          <w:rFonts w:ascii="Times New Roman" w:hAnsi="Times New Roman" w:cs="Times New Roman"/>
          <w:bCs/>
          <w:sz w:val="28"/>
          <w:szCs w:val="28"/>
        </w:rPr>
        <w:t>0 казаков приняли участие в торжественных</w:t>
      </w:r>
      <w:r w:rsidRPr="002354DF">
        <w:rPr>
          <w:rFonts w:ascii="Times New Roman" w:hAnsi="Times New Roman" w:cs="Times New Roman"/>
          <w:bCs/>
          <w:sz w:val="28"/>
          <w:szCs w:val="28"/>
        </w:rPr>
        <w:t xml:space="preserve"> мероприятиях, посвященным Дню освобождения г.</w:t>
      </w:r>
      <w:r w:rsidR="009A3BB6">
        <w:rPr>
          <w:rFonts w:ascii="Times New Roman" w:hAnsi="Times New Roman" w:cs="Times New Roman"/>
          <w:bCs/>
          <w:sz w:val="28"/>
          <w:szCs w:val="28"/>
        </w:rPr>
        <w:t xml:space="preserve"> </w:t>
      </w:r>
      <w:r w:rsidRPr="002354DF">
        <w:rPr>
          <w:rFonts w:ascii="Times New Roman" w:hAnsi="Times New Roman" w:cs="Times New Roman"/>
          <w:bCs/>
          <w:sz w:val="28"/>
          <w:szCs w:val="28"/>
        </w:rPr>
        <w:t>Кропоткина от немецко-фашистских захватчиков.</w:t>
      </w:r>
    </w:p>
    <w:p w:rsidR="00044D50" w:rsidRPr="002354DF" w:rsidRDefault="00044D50" w:rsidP="009A3BB6">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9A3BB6">
        <w:rPr>
          <w:rFonts w:ascii="Times New Roman" w:hAnsi="Times New Roman" w:cs="Times New Roman"/>
          <w:bCs/>
          <w:sz w:val="28"/>
          <w:szCs w:val="28"/>
        </w:rPr>
        <w:t>В</w:t>
      </w:r>
      <w:r w:rsidRPr="002354DF">
        <w:rPr>
          <w:rFonts w:ascii="Times New Roman" w:hAnsi="Times New Roman" w:cs="Times New Roman"/>
          <w:bCs/>
          <w:sz w:val="28"/>
          <w:szCs w:val="28"/>
        </w:rPr>
        <w:t xml:space="preserve"> феврал</w:t>
      </w:r>
      <w:r>
        <w:rPr>
          <w:rFonts w:ascii="Times New Roman" w:hAnsi="Times New Roman" w:cs="Times New Roman"/>
          <w:bCs/>
          <w:sz w:val="28"/>
          <w:szCs w:val="28"/>
        </w:rPr>
        <w:t>е</w:t>
      </w:r>
      <w:r w:rsidRPr="002354DF">
        <w:rPr>
          <w:rFonts w:ascii="Times New Roman" w:hAnsi="Times New Roman" w:cs="Times New Roman"/>
          <w:bCs/>
          <w:sz w:val="28"/>
          <w:szCs w:val="28"/>
        </w:rPr>
        <w:t xml:space="preserve"> 201</w:t>
      </w:r>
      <w:r>
        <w:rPr>
          <w:rFonts w:ascii="Times New Roman" w:hAnsi="Times New Roman" w:cs="Times New Roman"/>
          <w:bCs/>
          <w:sz w:val="28"/>
          <w:szCs w:val="28"/>
        </w:rPr>
        <w:t>6</w:t>
      </w:r>
      <w:r w:rsidRPr="002354DF">
        <w:rPr>
          <w:rFonts w:ascii="Times New Roman" w:hAnsi="Times New Roman" w:cs="Times New Roman"/>
          <w:bCs/>
          <w:sz w:val="28"/>
          <w:szCs w:val="28"/>
        </w:rPr>
        <w:t xml:space="preserve"> года </w:t>
      </w:r>
      <w:r>
        <w:rPr>
          <w:rFonts w:ascii="Times New Roman" w:hAnsi="Times New Roman" w:cs="Times New Roman"/>
          <w:bCs/>
          <w:sz w:val="28"/>
          <w:szCs w:val="28"/>
        </w:rPr>
        <w:t>5</w:t>
      </w:r>
      <w:r w:rsidRPr="002354DF">
        <w:rPr>
          <w:rFonts w:ascii="Times New Roman" w:hAnsi="Times New Roman" w:cs="Times New Roman"/>
          <w:bCs/>
          <w:sz w:val="28"/>
          <w:szCs w:val="28"/>
        </w:rPr>
        <w:t>5 казаков приняли участие в мероприятиях, посвященных Дню памяти воинов</w:t>
      </w:r>
      <w:r w:rsidR="00D95DD0">
        <w:rPr>
          <w:rFonts w:ascii="Times New Roman" w:hAnsi="Times New Roman" w:cs="Times New Roman"/>
          <w:bCs/>
          <w:sz w:val="28"/>
          <w:szCs w:val="28"/>
        </w:rPr>
        <w:t xml:space="preserve"> </w:t>
      </w:r>
      <w:r w:rsidRPr="002354DF">
        <w:rPr>
          <w:rFonts w:ascii="Times New Roman" w:hAnsi="Times New Roman" w:cs="Times New Roman"/>
          <w:bCs/>
          <w:sz w:val="28"/>
          <w:szCs w:val="28"/>
        </w:rPr>
        <w:t>- интернационалистов в России.</w:t>
      </w:r>
    </w:p>
    <w:p w:rsidR="00044D50" w:rsidRPr="002354DF" w:rsidRDefault="009A3BB6" w:rsidP="009A3BB6">
      <w:pPr>
        <w:spacing w:after="0" w:line="240" w:lineRule="auto"/>
        <w:jc w:val="both"/>
        <w:rPr>
          <w:rFonts w:ascii="Times New Roman" w:hAnsi="Times New Roman" w:cs="Times New Roman"/>
          <w:bCs/>
          <w:sz w:val="28"/>
          <w:szCs w:val="28"/>
        </w:rPr>
      </w:pPr>
      <w:r>
        <w:rPr>
          <w:rFonts w:ascii="Times New Roman" w:eastAsia="Times New Roman" w:hAnsi="Times New Roman" w:cs="Times New Roman"/>
          <w:sz w:val="28"/>
          <w:szCs w:val="28"/>
        </w:rPr>
        <w:t xml:space="preserve">           В</w:t>
      </w:r>
      <w:r w:rsidR="00044D50" w:rsidRPr="002354DF">
        <w:rPr>
          <w:rFonts w:ascii="Times New Roman" w:eastAsia="Times New Roman" w:hAnsi="Times New Roman" w:cs="Times New Roman"/>
          <w:sz w:val="28"/>
          <w:szCs w:val="28"/>
        </w:rPr>
        <w:t xml:space="preserve"> апрел</w:t>
      </w:r>
      <w:r w:rsidR="00044D50">
        <w:rPr>
          <w:rFonts w:ascii="Times New Roman" w:eastAsia="Times New Roman" w:hAnsi="Times New Roman" w:cs="Times New Roman"/>
          <w:sz w:val="28"/>
          <w:szCs w:val="28"/>
        </w:rPr>
        <w:t>е</w:t>
      </w:r>
      <w:r w:rsidR="00044D50" w:rsidRPr="002354DF">
        <w:rPr>
          <w:rFonts w:ascii="Times New Roman" w:eastAsia="Times New Roman" w:hAnsi="Times New Roman" w:cs="Times New Roman"/>
          <w:sz w:val="28"/>
          <w:szCs w:val="28"/>
        </w:rPr>
        <w:t xml:space="preserve"> 201</w:t>
      </w:r>
      <w:r w:rsidR="00044D50">
        <w:rPr>
          <w:rFonts w:ascii="Times New Roman" w:eastAsia="Times New Roman" w:hAnsi="Times New Roman" w:cs="Times New Roman"/>
          <w:sz w:val="28"/>
          <w:szCs w:val="28"/>
        </w:rPr>
        <w:t>6</w:t>
      </w:r>
      <w:r w:rsidR="00044D50" w:rsidRPr="002354DF">
        <w:rPr>
          <w:rFonts w:ascii="Times New Roman" w:eastAsia="Times New Roman" w:hAnsi="Times New Roman" w:cs="Times New Roman"/>
          <w:sz w:val="28"/>
          <w:szCs w:val="28"/>
        </w:rPr>
        <w:t xml:space="preserve"> года</w:t>
      </w:r>
      <w:r w:rsidR="00044D50" w:rsidRPr="002354DF">
        <w:rPr>
          <w:rFonts w:ascii="Times New Roman" w:eastAsia="Times New Roman" w:hAnsi="Times New Roman" w:cs="Times New Roman"/>
          <w:bCs/>
          <w:sz w:val="28"/>
          <w:szCs w:val="28"/>
        </w:rPr>
        <w:t xml:space="preserve"> </w:t>
      </w:r>
      <w:r w:rsidR="00044D50">
        <w:rPr>
          <w:rFonts w:ascii="Times New Roman" w:eastAsia="Times New Roman" w:hAnsi="Times New Roman" w:cs="Times New Roman"/>
          <w:bCs/>
          <w:sz w:val="28"/>
          <w:szCs w:val="28"/>
        </w:rPr>
        <w:t>7</w:t>
      </w:r>
      <w:r w:rsidR="00044D50" w:rsidRPr="002354DF">
        <w:rPr>
          <w:rFonts w:ascii="Times New Roman" w:eastAsia="Times New Roman" w:hAnsi="Times New Roman" w:cs="Times New Roman"/>
          <w:bCs/>
          <w:sz w:val="28"/>
          <w:szCs w:val="28"/>
        </w:rPr>
        <w:t>0 казаков и</w:t>
      </w:r>
      <w:r w:rsidR="00044D50">
        <w:rPr>
          <w:rFonts w:ascii="Times New Roman" w:eastAsia="Times New Roman" w:hAnsi="Times New Roman" w:cs="Times New Roman"/>
          <w:bCs/>
          <w:sz w:val="28"/>
          <w:szCs w:val="28"/>
        </w:rPr>
        <w:t xml:space="preserve"> 50 членов их семей, 25 учащихся казачьих классов</w:t>
      </w:r>
      <w:r w:rsidR="00044D50" w:rsidRPr="002354DF">
        <w:rPr>
          <w:rFonts w:ascii="Times New Roman" w:hAnsi="Times New Roman" w:cs="Times New Roman"/>
          <w:bCs/>
          <w:sz w:val="28"/>
          <w:szCs w:val="28"/>
        </w:rPr>
        <w:t xml:space="preserve"> приняли участие </w:t>
      </w:r>
      <w:r w:rsidR="00044D50" w:rsidRPr="002354DF">
        <w:rPr>
          <w:rFonts w:ascii="Times New Roman" w:eastAsia="Times New Roman" w:hAnsi="Times New Roman" w:cs="Times New Roman"/>
          <w:bCs/>
          <w:sz w:val="28"/>
          <w:szCs w:val="28"/>
        </w:rPr>
        <w:t xml:space="preserve">в </w:t>
      </w:r>
      <w:r w:rsidR="00044D50">
        <w:rPr>
          <w:rFonts w:ascii="Times New Roman" w:eastAsia="Times New Roman" w:hAnsi="Times New Roman" w:cs="Times New Roman"/>
          <w:bCs/>
          <w:sz w:val="28"/>
          <w:szCs w:val="28"/>
        </w:rPr>
        <w:t xml:space="preserve">торжественном </w:t>
      </w:r>
      <w:r w:rsidR="00044D50" w:rsidRPr="002354DF">
        <w:rPr>
          <w:rFonts w:ascii="Times New Roman" w:eastAsia="Times New Roman" w:hAnsi="Times New Roman" w:cs="Times New Roman"/>
          <w:bCs/>
          <w:sz w:val="28"/>
          <w:szCs w:val="28"/>
        </w:rPr>
        <w:t>параде</w:t>
      </w:r>
      <w:r w:rsidR="00044D50" w:rsidRPr="002354DF">
        <w:rPr>
          <w:rFonts w:ascii="Times New Roman" w:hAnsi="Times New Roman" w:cs="Times New Roman"/>
          <w:bCs/>
          <w:sz w:val="28"/>
          <w:szCs w:val="28"/>
        </w:rPr>
        <w:t>, пос</w:t>
      </w:r>
      <w:r w:rsidR="00044D50" w:rsidRPr="002354DF">
        <w:rPr>
          <w:rFonts w:ascii="Times New Roman" w:eastAsia="Times New Roman" w:hAnsi="Times New Roman" w:cs="Times New Roman"/>
          <w:sz w:val="28"/>
          <w:szCs w:val="28"/>
        </w:rPr>
        <w:t>вященн</w:t>
      </w:r>
      <w:r w:rsidR="00044D50" w:rsidRPr="002354DF">
        <w:rPr>
          <w:rFonts w:ascii="Times New Roman" w:hAnsi="Times New Roman" w:cs="Times New Roman"/>
          <w:sz w:val="28"/>
          <w:szCs w:val="28"/>
        </w:rPr>
        <w:t>ом</w:t>
      </w:r>
      <w:r w:rsidR="00044D50" w:rsidRPr="002354DF">
        <w:rPr>
          <w:rFonts w:ascii="Times New Roman" w:eastAsia="Times New Roman" w:hAnsi="Times New Roman" w:cs="Times New Roman"/>
          <w:sz w:val="28"/>
          <w:szCs w:val="28"/>
        </w:rPr>
        <w:t xml:space="preserve"> Дню реабилитации </w:t>
      </w:r>
      <w:r w:rsidR="00044D50">
        <w:rPr>
          <w:rFonts w:ascii="Times New Roman" w:eastAsia="Times New Roman" w:hAnsi="Times New Roman" w:cs="Times New Roman"/>
          <w:sz w:val="28"/>
          <w:szCs w:val="28"/>
        </w:rPr>
        <w:t>К</w:t>
      </w:r>
      <w:r w:rsidR="00044D50" w:rsidRPr="002354DF">
        <w:rPr>
          <w:rFonts w:ascii="Times New Roman" w:eastAsia="Times New Roman" w:hAnsi="Times New Roman" w:cs="Times New Roman"/>
          <w:sz w:val="28"/>
          <w:szCs w:val="28"/>
        </w:rPr>
        <w:t>убанского казачества</w:t>
      </w:r>
      <w:r w:rsidR="00044D50" w:rsidRPr="002354DF">
        <w:rPr>
          <w:rFonts w:ascii="Times New Roman" w:eastAsia="Times New Roman" w:hAnsi="Times New Roman" w:cs="Times New Roman"/>
          <w:bCs/>
          <w:sz w:val="28"/>
          <w:szCs w:val="28"/>
        </w:rPr>
        <w:t xml:space="preserve"> в городе Краснодаре</w:t>
      </w:r>
      <w:r w:rsidR="00044D50">
        <w:rPr>
          <w:rFonts w:ascii="Times New Roman" w:eastAsia="Times New Roman" w:hAnsi="Times New Roman" w:cs="Times New Roman"/>
          <w:bCs/>
          <w:sz w:val="28"/>
          <w:szCs w:val="28"/>
        </w:rPr>
        <w:t xml:space="preserve"> и в</w:t>
      </w:r>
      <w:r w:rsidR="00044D50" w:rsidRPr="002354DF">
        <w:rPr>
          <w:rFonts w:ascii="Times New Roman" w:eastAsia="Times New Roman" w:hAnsi="Times New Roman" w:cs="Times New Roman"/>
          <w:bCs/>
          <w:sz w:val="28"/>
          <w:szCs w:val="28"/>
        </w:rPr>
        <w:t xml:space="preserve"> чествовании казаков</w:t>
      </w:r>
      <w:r w:rsidR="00044D50" w:rsidRPr="002354DF">
        <w:rPr>
          <w:rFonts w:ascii="Times New Roman" w:hAnsi="Times New Roman" w:cs="Times New Roman"/>
          <w:bCs/>
          <w:sz w:val="28"/>
          <w:szCs w:val="28"/>
        </w:rPr>
        <w:t xml:space="preserve"> в</w:t>
      </w:r>
      <w:r w:rsidR="00044D50" w:rsidRPr="002354DF">
        <w:rPr>
          <w:rFonts w:ascii="Times New Roman" w:eastAsia="Times New Roman" w:hAnsi="Times New Roman" w:cs="Times New Roman"/>
          <w:bCs/>
          <w:sz w:val="28"/>
          <w:szCs w:val="28"/>
        </w:rPr>
        <w:t xml:space="preserve"> станицах и хуторах </w:t>
      </w:r>
      <w:r w:rsidR="00044D50" w:rsidRPr="002354DF">
        <w:rPr>
          <w:rFonts w:ascii="Times New Roman" w:hAnsi="Times New Roman" w:cs="Times New Roman"/>
          <w:bCs/>
          <w:sz w:val="28"/>
          <w:szCs w:val="28"/>
        </w:rPr>
        <w:t>района.</w:t>
      </w:r>
    </w:p>
    <w:p w:rsidR="00044D50" w:rsidRDefault="009A3BB6" w:rsidP="00044D50">
      <w:pPr>
        <w:spacing w:after="0" w:line="240" w:lineRule="auto"/>
        <w:jc w:val="both"/>
        <w:rPr>
          <w:rFonts w:ascii="Times New Roman" w:hAnsi="Times New Roman" w:cs="Times New Roman"/>
          <w:bCs/>
          <w:sz w:val="28"/>
          <w:szCs w:val="28"/>
        </w:rPr>
      </w:pPr>
      <w:r>
        <w:rPr>
          <w:rFonts w:ascii="Times New Roman" w:eastAsia="Times New Roman" w:hAnsi="Times New Roman" w:cs="Times New Roman"/>
          <w:bCs/>
          <w:sz w:val="28"/>
          <w:szCs w:val="28"/>
        </w:rPr>
        <w:t xml:space="preserve">           </w:t>
      </w:r>
      <w:proofErr w:type="gramStart"/>
      <w:r>
        <w:rPr>
          <w:rFonts w:ascii="Times New Roman" w:eastAsia="Times New Roman" w:hAnsi="Times New Roman" w:cs="Times New Roman"/>
          <w:bCs/>
          <w:sz w:val="28"/>
          <w:szCs w:val="28"/>
        </w:rPr>
        <w:t>В</w:t>
      </w:r>
      <w:r w:rsidR="00044D50">
        <w:rPr>
          <w:rFonts w:ascii="Times New Roman" w:eastAsia="Times New Roman" w:hAnsi="Times New Roman" w:cs="Times New Roman"/>
          <w:bCs/>
          <w:sz w:val="28"/>
          <w:szCs w:val="28"/>
        </w:rPr>
        <w:t xml:space="preserve"> мае</w:t>
      </w:r>
      <w:r w:rsidR="00044D50" w:rsidRPr="002354DF">
        <w:rPr>
          <w:rFonts w:ascii="Times New Roman" w:eastAsia="Times New Roman" w:hAnsi="Times New Roman" w:cs="Times New Roman"/>
          <w:bCs/>
          <w:sz w:val="28"/>
          <w:szCs w:val="28"/>
        </w:rPr>
        <w:t xml:space="preserve"> 201</w:t>
      </w:r>
      <w:r w:rsidR="00044D50">
        <w:rPr>
          <w:rFonts w:ascii="Times New Roman" w:eastAsia="Times New Roman" w:hAnsi="Times New Roman" w:cs="Times New Roman"/>
          <w:bCs/>
          <w:sz w:val="28"/>
          <w:szCs w:val="28"/>
        </w:rPr>
        <w:t>6</w:t>
      </w:r>
      <w:r w:rsidR="00044D50" w:rsidRPr="002354DF">
        <w:rPr>
          <w:rFonts w:ascii="Times New Roman" w:eastAsia="Times New Roman" w:hAnsi="Times New Roman" w:cs="Times New Roman"/>
          <w:bCs/>
          <w:sz w:val="28"/>
          <w:szCs w:val="28"/>
        </w:rPr>
        <w:t xml:space="preserve"> года </w:t>
      </w:r>
      <w:r w:rsidR="00044D50">
        <w:rPr>
          <w:rFonts w:ascii="Times New Roman" w:eastAsia="Times New Roman" w:hAnsi="Times New Roman" w:cs="Times New Roman"/>
          <w:bCs/>
          <w:sz w:val="28"/>
          <w:szCs w:val="28"/>
        </w:rPr>
        <w:t>720</w:t>
      </w:r>
      <w:r w:rsidR="00044D50" w:rsidRPr="002354DF">
        <w:rPr>
          <w:rFonts w:ascii="Times New Roman" w:hAnsi="Times New Roman" w:cs="Times New Roman"/>
          <w:bCs/>
          <w:sz w:val="28"/>
          <w:szCs w:val="28"/>
        </w:rPr>
        <w:t xml:space="preserve"> </w:t>
      </w:r>
      <w:r w:rsidR="00044D50" w:rsidRPr="002354DF">
        <w:rPr>
          <w:rFonts w:ascii="Times New Roman" w:eastAsia="Times New Roman" w:hAnsi="Times New Roman" w:cs="Times New Roman"/>
          <w:bCs/>
          <w:sz w:val="28"/>
          <w:szCs w:val="28"/>
        </w:rPr>
        <w:t>казак</w:t>
      </w:r>
      <w:r w:rsidR="00044D50" w:rsidRPr="002354DF">
        <w:rPr>
          <w:rFonts w:ascii="Times New Roman" w:hAnsi="Times New Roman" w:cs="Times New Roman"/>
          <w:bCs/>
          <w:sz w:val="28"/>
          <w:szCs w:val="28"/>
        </w:rPr>
        <w:t>ов</w:t>
      </w:r>
      <w:r w:rsidR="00044D50" w:rsidRPr="002354DF">
        <w:rPr>
          <w:rFonts w:ascii="Times New Roman" w:eastAsia="Times New Roman" w:hAnsi="Times New Roman" w:cs="Times New Roman"/>
          <w:bCs/>
          <w:sz w:val="28"/>
          <w:szCs w:val="28"/>
        </w:rPr>
        <w:t xml:space="preserve"> и член</w:t>
      </w:r>
      <w:r w:rsidR="00044D50" w:rsidRPr="002354DF">
        <w:rPr>
          <w:rFonts w:ascii="Times New Roman" w:hAnsi="Times New Roman" w:cs="Times New Roman"/>
          <w:bCs/>
          <w:sz w:val="28"/>
          <w:szCs w:val="28"/>
        </w:rPr>
        <w:t>ов</w:t>
      </w:r>
      <w:r w:rsidR="00044D50" w:rsidRPr="002354DF">
        <w:rPr>
          <w:rFonts w:ascii="Times New Roman" w:eastAsia="Times New Roman" w:hAnsi="Times New Roman" w:cs="Times New Roman"/>
          <w:bCs/>
          <w:sz w:val="28"/>
          <w:szCs w:val="28"/>
        </w:rPr>
        <w:t xml:space="preserve"> их семей </w:t>
      </w:r>
      <w:r w:rsidR="00044D50" w:rsidRPr="002354DF">
        <w:rPr>
          <w:rFonts w:ascii="Times New Roman" w:hAnsi="Times New Roman" w:cs="Times New Roman"/>
          <w:bCs/>
          <w:sz w:val="28"/>
          <w:szCs w:val="28"/>
        </w:rPr>
        <w:t>приняли участие</w:t>
      </w:r>
      <w:r>
        <w:rPr>
          <w:rFonts w:ascii="Times New Roman" w:hAnsi="Times New Roman" w:cs="Times New Roman"/>
          <w:bCs/>
          <w:sz w:val="28"/>
          <w:szCs w:val="28"/>
        </w:rPr>
        <w:t xml:space="preserve"> </w:t>
      </w:r>
      <w:r w:rsidR="00044D50" w:rsidRPr="002354DF">
        <w:rPr>
          <w:rFonts w:ascii="Times New Roman" w:eastAsia="Times New Roman" w:hAnsi="Times New Roman" w:cs="Times New Roman"/>
          <w:bCs/>
          <w:sz w:val="28"/>
          <w:szCs w:val="28"/>
        </w:rPr>
        <w:t>во всех храмах и  поселениях Кавказского района в православном религиозном празднике Светлого  Христова Воскресенья (Пасха)</w:t>
      </w:r>
      <w:r>
        <w:rPr>
          <w:rFonts w:ascii="Times New Roman" w:eastAsia="Times New Roman" w:hAnsi="Times New Roman" w:cs="Times New Roman"/>
          <w:bCs/>
          <w:sz w:val="28"/>
          <w:szCs w:val="28"/>
        </w:rPr>
        <w:t xml:space="preserve">, </w:t>
      </w:r>
      <w:r w:rsidR="00044D50">
        <w:rPr>
          <w:rFonts w:ascii="Times New Roman" w:eastAsia="Times New Roman" w:hAnsi="Times New Roman" w:cs="Times New Roman"/>
          <w:bCs/>
          <w:sz w:val="28"/>
          <w:szCs w:val="28"/>
        </w:rPr>
        <w:t>520</w:t>
      </w:r>
      <w:r w:rsidR="00044D50" w:rsidRPr="002354DF">
        <w:rPr>
          <w:rFonts w:ascii="Times New Roman" w:eastAsia="Times New Roman" w:hAnsi="Times New Roman" w:cs="Times New Roman"/>
          <w:bCs/>
          <w:sz w:val="28"/>
          <w:szCs w:val="28"/>
        </w:rPr>
        <w:t xml:space="preserve"> казак</w:t>
      </w:r>
      <w:r w:rsidR="00044D50" w:rsidRPr="002354DF">
        <w:rPr>
          <w:rFonts w:ascii="Times New Roman" w:hAnsi="Times New Roman" w:cs="Times New Roman"/>
          <w:bCs/>
          <w:sz w:val="28"/>
          <w:szCs w:val="28"/>
        </w:rPr>
        <w:t>ов</w:t>
      </w:r>
      <w:r w:rsidR="00044D50" w:rsidRPr="002354DF">
        <w:rPr>
          <w:rFonts w:ascii="Times New Roman" w:eastAsia="Times New Roman" w:hAnsi="Times New Roman" w:cs="Times New Roman"/>
          <w:bCs/>
          <w:sz w:val="28"/>
          <w:szCs w:val="28"/>
        </w:rPr>
        <w:t xml:space="preserve"> и член</w:t>
      </w:r>
      <w:r w:rsidR="00044D50" w:rsidRPr="002354DF">
        <w:rPr>
          <w:rFonts w:ascii="Times New Roman" w:hAnsi="Times New Roman" w:cs="Times New Roman"/>
          <w:bCs/>
          <w:sz w:val="28"/>
          <w:szCs w:val="28"/>
        </w:rPr>
        <w:t>ов</w:t>
      </w:r>
      <w:r w:rsidR="00044D50" w:rsidRPr="002354DF">
        <w:rPr>
          <w:rFonts w:ascii="Times New Roman" w:eastAsia="Times New Roman" w:hAnsi="Times New Roman" w:cs="Times New Roman"/>
          <w:bCs/>
          <w:sz w:val="28"/>
          <w:szCs w:val="28"/>
        </w:rPr>
        <w:t xml:space="preserve"> их семей</w:t>
      </w:r>
      <w:r>
        <w:rPr>
          <w:rFonts w:ascii="Times New Roman" w:eastAsia="Times New Roman" w:hAnsi="Times New Roman" w:cs="Times New Roman"/>
          <w:bCs/>
          <w:sz w:val="28"/>
          <w:szCs w:val="28"/>
        </w:rPr>
        <w:t>,</w:t>
      </w:r>
      <w:r w:rsidR="00044D50" w:rsidRPr="002354DF">
        <w:rPr>
          <w:rFonts w:ascii="Times New Roman" w:eastAsia="Times New Roman" w:hAnsi="Times New Roman" w:cs="Times New Roman"/>
          <w:bCs/>
          <w:sz w:val="28"/>
          <w:szCs w:val="28"/>
        </w:rPr>
        <w:t xml:space="preserve"> </w:t>
      </w:r>
      <w:r w:rsidRPr="002354DF">
        <w:rPr>
          <w:rFonts w:ascii="Times New Roman" w:hAnsi="Times New Roman" w:cs="Times New Roman"/>
          <w:bCs/>
          <w:sz w:val="28"/>
          <w:szCs w:val="28"/>
        </w:rPr>
        <w:t>во</w:t>
      </w:r>
      <w:r w:rsidRPr="002354DF">
        <w:rPr>
          <w:rFonts w:ascii="Times New Roman" w:eastAsia="Times New Roman" w:hAnsi="Times New Roman" w:cs="Times New Roman"/>
          <w:bCs/>
          <w:sz w:val="28"/>
          <w:szCs w:val="28"/>
        </w:rPr>
        <w:t xml:space="preserve"> всех поселениях Кавказского района</w:t>
      </w:r>
      <w:r>
        <w:rPr>
          <w:rFonts w:ascii="Times New Roman" w:eastAsia="Times New Roman" w:hAnsi="Times New Roman" w:cs="Times New Roman"/>
          <w:bCs/>
          <w:sz w:val="28"/>
          <w:szCs w:val="28"/>
        </w:rPr>
        <w:t>,</w:t>
      </w:r>
      <w:r w:rsidRPr="002354DF">
        <w:rPr>
          <w:rFonts w:ascii="Times New Roman" w:eastAsia="Times New Roman" w:hAnsi="Times New Roman" w:cs="Times New Roman"/>
          <w:bCs/>
          <w:sz w:val="28"/>
          <w:szCs w:val="28"/>
        </w:rPr>
        <w:t xml:space="preserve"> </w:t>
      </w:r>
      <w:r w:rsidR="00044D50" w:rsidRPr="002354DF">
        <w:rPr>
          <w:rFonts w:ascii="Times New Roman" w:hAnsi="Times New Roman" w:cs="Times New Roman"/>
          <w:bCs/>
          <w:sz w:val="28"/>
          <w:szCs w:val="28"/>
        </w:rPr>
        <w:t xml:space="preserve">приняли участие в </w:t>
      </w:r>
      <w:r w:rsidR="00044D50" w:rsidRPr="002354DF">
        <w:rPr>
          <w:rFonts w:ascii="Times New Roman" w:eastAsia="Times New Roman" w:hAnsi="Times New Roman" w:cs="Times New Roman"/>
          <w:bCs/>
          <w:sz w:val="28"/>
          <w:szCs w:val="28"/>
        </w:rPr>
        <w:t>митинг</w:t>
      </w:r>
      <w:r w:rsidR="00044D50" w:rsidRPr="002354DF">
        <w:rPr>
          <w:rFonts w:ascii="Times New Roman" w:hAnsi="Times New Roman" w:cs="Times New Roman"/>
          <w:bCs/>
          <w:sz w:val="28"/>
          <w:szCs w:val="28"/>
        </w:rPr>
        <w:t>ах</w:t>
      </w:r>
      <w:r>
        <w:rPr>
          <w:rFonts w:ascii="Times New Roman" w:eastAsia="Times New Roman" w:hAnsi="Times New Roman" w:cs="Times New Roman"/>
          <w:bCs/>
          <w:sz w:val="28"/>
          <w:szCs w:val="28"/>
        </w:rPr>
        <w:t xml:space="preserve"> с возложением венков</w:t>
      </w:r>
      <w:r w:rsidR="00044D50" w:rsidRPr="002354DF">
        <w:rPr>
          <w:rFonts w:ascii="Times New Roman" w:hAnsi="Times New Roman" w:cs="Times New Roman"/>
          <w:bCs/>
          <w:sz w:val="28"/>
          <w:szCs w:val="28"/>
        </w:rPr>
        <w:t xml:space="preserve"> и в параде </w:t>
      </w:r>
      <w:r w:rsidR="00044D50" w:rsidRPr="002354DF">
        <w:rPr>
          <w:rFonts w:ascii="Times New Roman" w:eastAsia="Times New Roman" w:hAnsi="Times New Roman" w:cs="Times New Roman"/>
          <w:bCs/>
          <w:sz w:val="28"/>
          <w:szCs w:val="28"/>
        </w:rPr>
        <w:t>в г. Кропоткине</w:t>
      </w:r>
      <w:r w:rsidR="00044D50" w:rsidRPr="002354DF">
        <w:rPr>
          <w:rFonts w:ascii="Times New Roman" w:hAnsi="Times New Roman" w:cs="Times New Roman"/>
          <w:bCs/>
          <w:sz w:val="28"/>
          <w:szCs w:val="28"/>
        </w:rPr>
        <w:t>,</w:t>
      </w:r>
      <w:r w:rsidR="00044D50">
        <w:rPr>
          <w:rFonts w:ascii="Times New Roman" w:hAnsi="Times New Roman" w:cs="Times New Roman"/>
          <w:bCs/>
          <w:sz w:val="28"/>
          <w:szCs w:val="28"/>
        </w:rPr>
        <w:t xml:space="preserve"> </w:t>
      </w:r>
      <w:r w:rsidR="00044D50" w:rsidRPr="002354DF">
        <w:rPr>
          <w:rFonts w:ascii="Times New Roman" w:eastAsia="Times New Roman" w:hAnsi="Times New Roman" w:cs="Times New Roman"/>
          <w:bCs/>
          <w:sz w:val="28"/>
          <w:szCs w:val="28"/>
        </w:rPr>
        <w:t>посвященн</w:t>
      </w:r>
      <w:r w:rsidR="00044D50" w:rsidRPr="002354DF">
        <w:rPr>
          <w:rFonts w:ascii="Times New Roman" w:hAnsi="Times New Roman" w:cs="Times New Roman"/>
          <w:bCs/>
          <w:sz w:val="28"/>
          <w:szCs w:val="28"/>
        </w:rPr>
        <w:t>ом</w:t>
      </w:r>
      <w:r w:rsidR="00044D50">
        <w:rPr>
          <w:rFonts w:ascii="Times New Roman" w:eastAsia="Times New Roman" w:hAnsi="Times New Roman" w:cs="Times New Roman"/>
          <w:bCs/>
          <w:sz w:val="28"/>
          <w:szCs w:val="28"/>
        </w:rPr>
        <w:t xml:space="preserve">  71</w:t>
      </w:r>
      <w:r w:rsidR="00044D50" w:rsidRPr="002354DF">
        <w:rPr>
          <w:rFonts w:ascii="Times New Roman" w:eastAsia="Times New Roman" w:hAnsi="Times New Roman" w:cs="Times New Roman"/>
          <w:bCs/>
          <w:sz w:val="28"/>
          <w:szCs w:val="28"/>
        </w:rPr>
        <w:t xml:space="preserve"> годовщине Победы советского народа в Великой Отечественной</w:t>
      </w:r>
      <w:proofErr w:type="gramEnd"/>
      <w:r w:rsidR="00044D50" w:rsidRPr="002354DF">
        <w:rPr>
          <w:rFonts w:ascii="Times New Roman" w:eastAsia="Times New Roman" w:hAnsi="Times New Roman" w:cs="Times New Roman"/>
          <w:bCs/>
          <w:sz w:val="28"/>
          <w:szCs w:val="28"/>
        </w:rPr>
        <w:t xml:space="preserve"> войне. </w:t>
      </w:r>
    </w:p>
    <w:p w:rsidR="00044D50" w:rsidRPr="002354DF" w:rsidRDefault="00044D50" w:rsidP="00044D50">
      <w:pPr>
        <w:spacing w:after="0" w:line="240" w:lineRule="auto"/>
        <w:jc w:val="both"/>
        <w:rPr>
          <w:rFonts w:ascii="Times New Roman" w:eastAsia="Times New Roman" w:hAnsi="Times New Roman" w:cs="Times New Roman"/>
          <w:bCs/>
          <w:sz w:val="28"/>
          <w:szCs w:val="28"/>
        </w:rPr>
      </w:pPr>
      <w:r w:rsidRPr="00105515">
        <w:rPr>
          <w:rFonts w:ascii="Times New Roman" w:eastAsia="Times New Roman" w:hAnsi="Times New Roman" w:cs="Times New Roman"/>
          <w:bCs/>
          <w:sz w:val="28"/>
          <w:szCs w:val="28"/>
        </w:rPr>
        <w:t xml:space="preserve">          </w:t>
      </w:r>
      <w:r w:rsidR="009A3BB6">
        <w:rPr>
          <w:rFonts w:ascii="Times New Roman" w:eastAsia="Times New Roman" w:hAnsi="Times New Roman" w:cs="Times New Roman"/>
          <w:bCs/>
          <w:sz w:val="28"/>
          <w:szCs w:val="28"/>
        </w:rPr>
        <w:t>В</w:t>
      </w:r>
      <w:r w:rsidRPr="00105515">
        <w:rPr>
          <w:rFonts w:ascii="Times New Roman" w:eastAsia="Times New Roman" w:hAnsi="Times New Roman" w:cs="Times New Roman"/>
          <w:bCs/>
          <w:sz w:val="28"/>
          <w:szCs w:val="28"/>
        </w:rPr>
        <w:t xml:space="preserve"> сентябре 2016 года делегация Кавказского РКО в количестве 20 казаков приняла</w:t>
      </w:r>
      <w:r w:rsidRPr="002354DF">
        <w:rPr>
          <w:rFonts w:ascii="Times New Roman" w:eastAsia="Times New Roman" w:hAnsi="Times New Roman" w:cs="Times New Roman"/>
          <w:bCs/>
          <w:sz w:val="28"/>
          <w:szCs w:val="28"/>
        </w:rPr>
        <w:t xml:space="preserve"> участие в торжественных мероприятиях, посвященных 22</w:t>
      </w:r>
      <w:r>
        <w:rPr>
          <w:rFonts w:ascii="Times New Roman" w:eastAsia="Times New Roman" w:hAnsi="Times New Roman" w:cs="Times New Roman"/>
          <w:bCs/>
          <w:sz w:val="28"/>
          <w:szCs w:val="28"/>
        </w:rPr>
        <w:t>4</w:t>
      </w:r>
      <w:r w:rsidRPr="002354DF">
        <w:rPr>
          <w:rFonts w:ascii="Times New Roman" w:eastAsia="Times New Roman" w:hAnsi="Times New Roman" w:cs="Times New Roman"/>
          <w:bCs/>
          <w:sz w:val="28"/>
          <w:szCs w:val="28"/>
        </w:rPr>
        <w:t>-й годовщине высадки черноморских казаков на Тамань, проводимы</w:t>
      </w:r>
      <w:r w:rsidR="009A3BB6">
        <w:rPr>
          <w:rFonts w:ascii="Times New Roman" w:eastAsia="Times New Roman" w:hAnsi="Times New Roman" w:cs="Times New Roman"/>
          <w:bCs/>
          <w:sz w:val="28"/>
          <w:szCs w:val="28"/>
        </w:rPr>
        <w:t>х</w:t>
      </w:r>
      <w:r w:rsidRPr="002354DF">
        <w:rPr>
          <w:rFonts w:ascii="Times New Roman" w:eastAsia="Times New Roman" w:hAnsi="Times New Roman" w:cs="Times New Roman"/>
          <w:bCs/>
          <w:sz w:val="28"/>
          <w:szCs w:val="28"/>
        </w:rPr>
        <w:t xml:space="preserve"> Кубанским казачьим войском в станице Тамань Темрюкского района</w:t>
      </w:r>
      <w:r>
        <w:rPr>
          <w:rFonts w:ascii="Times New Roman" w:eastAsia="Times New Roman" w:hAnsi="Times New Roman" w:cs="Times New Roman"/>
          <w:bCs/>
          <w:sz w:val="28"/>
          <w:szCs w:val="28"/>
        </w:rPr>
        <w:t xml:space="preserve"> (спортивные соревнования, скачки, контактные виды единоборств)</w:t>
      </w:r>
      <w:r w:rsidRPr="002354DF">
        <w:rPr>
          <w:rFonts w:ascii="Times New Roman" w:eastAsia="Times New Roman" w:hAnsi="Times New Roman" w:cs="Times New Roman"/>
          <w:bCs/>
          <w:sz w:val="28"/>
          <w:szCs w:val="28"/>
        </w:rPr>
        <w:t xml:space="preserve">.           </w:t>
      </w:r>
      <w:proofErr w:type="gramStart"/>
      <w:r w:rsidR="00EC4DAC">
        <w:rPr>
          <w:rFonts w:ascii="Times New Roman" w:eastAsia="Times New Roman" w:hAnsi="Times New Roman" w:cs="Times New Roman"/>
          <w:bCs/>
          <w:sz w:val="28"/>
          <w:szCs w:val="28"/>
        </w:rPr>
        <w:t>Д</w:t>
      </w:r>
      <w:r>
        <w:rPr>
          <w:rFonts w:ascii="Times New Roman" w:eastAsia="Times New Roman" w:hAnsi="Times New Roman" w:cs="Times New Roman"/>
          <w:bCs/>
          <w:sz w:val="28"/>
          <w:szCs w:val="28"/>
        </w:rPr>
        <w:t>елегация Кавказского РКО в количестве 5</w:t>
      </w:r>
      <w:r w:rsidRPr="002354DF">
        <w:rPr>
          <w:rFonts w:ascii="Times New Roman" w:eastAsia="Times New Roman" w:hAnsi="Times New Roman" w:cs="Times New Roman"/>
          <w:bCs/>
          <w:sz w:val="28"/>
          <w:szCs w:val="28"/>
        </w:rPr>
        <w:t xml:space="preserve">0 казаков, </w:t>
      </w:r>
      <w:r>
        <w:rPr>
          <w:rFonts w:ascii="Times New Roman" w:eastAsia="Times New Roman" w:hAnsi="Times New Roman" w:cs="Times New Roman"/>
          <w:bCs/>
          <w:sz w:val="28"/>
          <w:szCs w:val="28"/>
        </w:rPr>
        <w:t>2</w:t>
      </w:r>
      <w:r w:rsidRPr="002354DF">
        <w:rPr>
          <w:rFonts w:ascii="Times New Roman" w:eastAsia="Times New Roman" w:hAnsi="Times New Roman" w:cs="Times New Roman"/>
          <w:bCs/>
          <w:sz w:val="28"/>
          <w:szCs w:val="28"/>
        </w:rPr>
        <w:t xml:space="preserve">0 кадетов, </w:t>
      </w:r>
      <w:r>
        <w:rPr>
          <w:rFonts w:ascii="Times New Roman" w:eastAsia="Times New Roman" w:hAnsi="Times New Roman" w:cs="Times New Roman"/>
          <w:bCs/>
          <w:sz w:val="28"/>
          <w:szCs w:val="28"/>
        </w:rPr>
        <w:t>25</w:t>
      </w:r>
      <w:r w:rsidRPr="002354DF">
        <w:rPr>
          <w:rFonts w:ascii="Times New Roman" w:eastAsia="Times New Roman" w:hAnsi="Times New Roman" w:cs="Times New Roman"/>
          <w:bCs/>
          <w:sz w:val="28"/>
          <w:szCs w:val="28"/>
        </w:rPr>
        <w:t xml:space="preserve"> учащихся казачьих классов и  член</w:t>
      </w:r>
      <w:r>
        <w:rPr>
          <w:rFonts w:ascii="Times New Roman" w:eastAsia="Times New Roman" w:hAnsi="Times New Roman" w:cs="Times New Roman"/>
          <w:bCs/>
          <w:sz w:val="28"/>
          <w:szCs w:val="28"/>
        </w:rPr>
        <w:t>ы</w:t>
      </w:r>
      <w:r w:rsidR="00EC4DAC">
        <w:rPr>
          <w:rFonts w:ascii="Times New Roman" w:eastAsia="Times New Roman" w:hAnsi="Times New Roman" w:cs="Times New Roman"/>
          <w:bCs/>
          <w:sz w:val="28"/>
          <w:szCs w:val="28"/>
        </w:rPr>
        <w:t xml:space="preserve"> семей казаков</w:t>
      </w:r>
      <w:r w:rsidR="00EC4DAC" w:rsidRPr="002354DF">
        <w:rPr>
          <w:rFonts w:ascii="Times New Roman" w:eastAsia="Times New Roman" w:hAnsi="Times New Roman" w:cs="Times New Roman"/>
          <w:bCs/>
          <w:sz w:val="28"/>
          <w:szCs w:val="28"/>
        </w:rPr>
        <w:t xml:space="preserve"> станиц </w:t>
      </w:r>
      <w:r w:rsidR="00EC4DAC">
        <w:rPr>
          <w:rFonts w:ascii="Times New Roman" w:eastAsia="Times New Roman" w:hAnsi="Times New Roman" w:cs="Times New Roman"/>
          <w:bCs/>
          <w:sz w:val="28"/>
          <w:szCs w:val="28"/>
        </w:rPr>
        <w:t>Ка</w:t>
      </w:r>
      <w:r w:rsidR="00EC4DAC" w:rsidRPr="002354DF">
        <w:rPr>
          <w:rFonts w:ascii="Times New Roman" w:eastAsia="Times New Roman" w:hAnsi="Times New Roman" w:cs="Times New Roman"/>
          <w:bCs/>
          <w:sz w:val="28"/>
          <w:szCs w:val="28"/>
        </w:rPr>
        <w:t>занской, Тбилисской</w:t>
      </w:r>
      <w:r w:rsidR="00EC4DAC">
        <w:rPr>
          <w:rFonts w:ascii="Times New Roman" w:eastAsia="Times New Roman" w:hAnsi="Times New Roman" w:cs="Times New Roman"/>
          <w:bCs/>
          <w:sz w:val="28"/>
          <w:szCs w:val="28"/>
        </w:rPr>
        <w:t xml:space="preserve">, в районе «Волчьих ворот», на месте гибели сотника </w:t>
      </w:r>
      <w:proofErr w:type="spellStart"/>
      <w:r w:rsidR="00EC4DAC">
        <w:rPr>
          <w:rFonts w:ascii="Times New Roman" w:eastAsia="Times New Roman" w:hAnsi="Times New Roman" w:cs="Times New Roman"/>
          <w:bCs/>
          <w:sz w:val="28"/>
          <w:szCs w:val="28"/>
        </w:rPr>
        <w:t>Гречишкина</w:t>
      </w:r>
      <w:proofErr w:type="spellEnd"/>
      <w:r w:rsidR="00EC4DAC">
        <w:rPr>
          <w:rFonts w:ascii="Times New Roman" w:eastAsia="Times New Roman" w:hAnsi="Times New Roman" w:cs="Times New Roman"/>
          <w:bCs/>
          <w:sz w:val="28"/>
          <w:szCs w:val="28"/>
        </w:rPr>
        <w:t xml:space="preserve"> А.Л., </w:t>
      </w:r>
      <w:r w:rsidRPr="002354DF">
        <w:rPr>
          <w:rFonts w:ascii="Times New Roman" w:eastAsia="Times New Roman" w:hAnsi="Times New Roman" w:cs="Times New Roman"/>
          <w:bCs/>
          <w:sz w:val="28"/>
          <w:szCs w:val="28"/>
        </w:rPr>
        <w:t xml:space="preserve">приняли участие в </w:t>
      </w:r>
      <w:r w:rsidRPr="002354DF">
        <w:rPr>
          <w:rFonts w:ascii="Times New Roman" w:eastAsia="Times New Roman" w:hAnsi="Times New Roman" w:cs="Times New Roman"/>
          <w:sz w:val="28"/>
          <w:szCs w:val="28"/>
        </w:rPr>
        <w:t xml:space="preserve">поминальном молебне, параде, </w:t>
      </w:r>
      <w:r>
        <w:rPr>
          <w:rFonts w:ascii="Times New Roman" w:eastAsia="Times New Roman" w:hAnsi="Times New Roman" w:cs="Times New Roman"/>
          <w:sz w:val="28"/>
          <w:szCs w:val="28"/>
        </w:rPr>
        <w:t>митинге, выставке народных промыслов,</w:t>
      </w:r>
      <w:r w:rsidRPr="002354DF">
        <w:rPr>
          <w:rFonts w:ascii="Times New Roman" w:eastAsia="Times New Roman" w:hAnsi="Times New Roman" w:cs="Times New Roman"/>
          <w:sz w:val="28"/>
          <w:szCs w:val="28"/>
        </w:rPr>
        <w:t xml:space="preserve"> возложению венков, поминальном обеде</w:t>
      </w:r>
      <w:r w:rsidRPr="002354DF">
        <w:rPr>
          <w:rFonts w:ascii="Times New Roman" w:eastAsia="Times New Roman" w:hAnsi="Times New Roman" w:cs="Times New Roman"/>
          <w:bCs/>
          <w:sz w:val="28"/>
          <w:szCs w:val="28"/>
        </w:rPr>
        <w:t xml:space="preserve"> по </w:t>
      </w:r>
      <w:r w:rsidRPr="002354DF">
        <w:rPr>
          <w:rFonts w:ascii="Times New Roman" w:eastAsia="Times New Roman" w:hAnsi="Times New Roman" w:cs="Times New Roman"/>
          <w:sz w:val="28"/>
          <w:szCs w:val="28"/>
        </w:rPr>
        <w:t>героически павши</w:t>
      </w:r>
      <w:r w:rsidR="00EC4DAC">
        <w:rPr>
          <w:rFonts w:ascii="Times New Roman" w:eastAsia="Times New Roman" w:hAnsi="Times New Roman" w:cs="Times New Roman"/>
          <w:sz w:val="28"/>
          <w:szCs w:val="28"/>
        </w:rPr>
        <w:t>м</w:t>
      </w:r>
      <w:r w:rsidRPr="002354DF">
        <w:rPr>
          <w:rFonts w:ascii="Times New Roman" w:eastAsia="Times New Roman" w:hAnsi="Times New Roman" w:cs="Times New Roman"/>
          <w:sz w:val="28"/>
          <w:szCs w:val="28"/>
        </w:rPr>
        <w:t xml:space="preserve"> казак</w:t>
      </w:r>
      <w:r w:rsidR="00EC4DAC">
        <w:rPr>
          <w:rFonts w:ascii="Times New Roman" w:eastAsia="Times New Roman" w:hAnsi="Times New Roman" w:cs="Times New Roman"/>
          <w:sz w:val="28"/>
          <w:szCs w:val="28"/>
        </w:rPr>
        <w:t>ам</w:t>
      </w:r>
      <w:r w:rsidRPr="002354DF">
        <w:rPr>
          <w:rFonts w:ascii="Times New Roman" w:eastAsia="Times New Roman" w:hAnsi="Times New Roman" w:cs="Times New Roman"/>
          <w:sz w:val="28"/>
          <w:szCs w:val="28"/>
        </w:rPr>
        <w:t xml:space="preserve"> под командованием сотника </w:t>
      </w:r>
      <w:proofErr w:type="spellStart"/>
      <w:r w:rsidRPr="002354DF">
        <w:rPr>
          <w:rFonts w:ascii="Times New Roman" w:eastAsia="Times New Roman" w:hAnsi="Times New Roman" w:cs="Times New Roman"/>
          <w:sz w:val="28"/>
          <w:szCs w:val="28"/>
        </w:rPr>
        <w:t>Гречишкина</w:t>
      </w:r>
      <w:proofErr w:type="spellEnd"/>
      <w:r w:rsidRPr="002354DF">
        <w:rPr>
          <w:rFonts w:ascii="Times New Roman" w:eastAsia="Times New Roman" w:hAnsi="Times New Roman" w:cs="Times New Roman"/>
          <w:sz w:val="28"/>
          <w:szCs w:val="28"/>
        </w:rPr>
        <w:t xml:space="preserve"> А.Л.</w:t>
      </w:r>
      <w:proofErr w:type="gramEnd"/>
    </w:p>
    <w:p w:rsidR="00044D50" w:rsidRPr="002354DF" w:rsidRDefault="00044D50" w:rsidP="00044D50">
      <w:pPr>
        <w:spacing w:after="0" w:line="240" w:lineRule="auto"/>
        <w:jc w:val="both"/>
        <w:rPr>
          <w:rFonts w:ascii="Times New Roman" w:eastAsia="Times New Roman" w:hAnsi="Times New Roman" w:cs="Times New Roman"/>
          <w:bCs/>
          <w:sz w:val="28"/>
          <w:szCs w:val="28"/>
        </w:rPr>
      </w:pPr>
      <w:r w:rsidRPr="002354DF">
        <w:rPr>
          <w:rFonts w:ascii="Times New Roman" w:eastAsia="Times New Roman" w:hAnsi="Times New Roman" w:cs="Times New Roman"/>
          <w:bCs/>
          <w:sz w:val="28"/>
          <w:szCs w:val="28"/>
        </w:rPr>
        <w:t xml:space="preserve">          </w:t>
      </w:r>
      <w:r w:rsidR="00EC4DAC">
        <w:rPr>
          <w:rFonts w:ascii="Times New Roman" w:eastAsia="Times New Roman" w:hAnsi="Times New Roman" w:cs="Times New Roman"/>
          <w:bCs/>
          <w:sz w:val="28"/>
          <w:szCs w:val="28"/>
        </w:rPr>
        <w:t>В</w:t>
      </w:r>
      <w:r w:rsidRPr="002354DF">
        <w:rPr>
          <w:rFonts w:ascii="Times New Roman" w:eastAsia="Times New Roman" w:hAnsi="Times New Roman" w:cs="Times New Roman"/>
          <w:bCs/>
          <w:sz w:val="28"/>
          <w:szCs w:val="28"/>
        </w:rPr>
        <w:t xml:space="preserve"> сентябр</w:t>
      </w:r>
      <w:r>
        <w:rPr>
          <w:rFonts w:ascii="Times New Roman" w:eastAsia="Times New Roman" w:hAnsi="Times New Roman" w:cs="Times New Roman"/>
          <w:bCs/>
          <w:sz w:val="28"/>
          <w:szCs w:val="28"/>
        </w:rPr>
        <w:t>е</w:t>
      </w:r>
      <w:r w:rsidRPr="002354DF">
        <w:rPr>
          <w:rFonts w:ascii="Times New Roman" w:eastAsia="Times New Roman" w:hAnsi="Times New Roman" w:cs="Times New Roman"/>
          <w:bCs/>
          <w:sz w:val="28"/>
          <w:szCs w:val="28"/>
        </w:rPr>
        <w:t xml:space="preserve">  201</w:t>
      </w:r>
      <w:r>
        <w:rPr>
          <w:rFonts w:ascii="Times New Roman" w:eastAsia="Times New Roman" w:hAnsi="Times New Roman" w:cs="Times New Roman"/>
          <w:bCs/>
          <w:sz w:val="28"/>
          <w:szCs w:val="28"/>
        </w:rPr>
        <w:t>6</w:t>
      </w:r>
      <w:r w:rsidRPr="002354DF">
        <w:rPr>
          <w:rFonts w:ascii="Times New Roman" w:eastAsia="Times New Roman" w:hAnsi="Times New Roman" w:cs="Times New Roman"/>
          <w:bCs/>
          <w:sz w:val="28"/>
          <w:szCs w:val="28"/>
        </w:rPr>
        <w:t xml:space="preserve"> года казаки и члены их семей в количестве 5</w:t>
      </w:r>
      <w:r>
        <w:rPr>
          <w:rFonts w:ascii="Times New Roman" w:eastAsia="Times New Roman" w:hAnsi="Times New Roman" w:cs="Times New Roman"/>
          <w:bCs/>
          <w:sz w:val="28"/>
          <w:szCs w:val="28"/>
        </w:rPr>
        <w:t>5</w:t>
      </w:r>
      <w:r w:rsidRPr="002354DF">
        <w:rPr>
          <w:rFonts w:ascii="Times New Roman" w:eastAsia="Times New Roman" w:hAnsi="Times New Roman" w:cs="Times New Roman"/>
          <w:bCs/>
          <w:sz w:val="28"/>
          <w:szCs w:val="28"/>
        </w:rPr>
        <w:t>0 человек приняли участие в митинге и праздничном шествии в г. Кропоткине, посвященных дню района - дню города.</w:t>
      </w:r>
    </w:p>
    <w:p w:rsidR="00044D50" w:rsidRPr="00D76C96" w:rsidRDefault="00044D50" w:rsidP="00044D50">
      <w:pPr>
        <w:spacing w:after="0" w:line="240" w:lineRule="auto"/>
        <w:ind w:right="-149"/>
        <w:jc w:val="both"/>
        <w:rPr>
          <w:rFonts w:ascii="Times New Roman" w:hAnsi="Times New Roman" w:cs="Times New Roman"/>
          <w:b/>
          <w:bCs/>
          <w:sz w:val="28"/>
          <w:szCs w:val="28"/>
        </w:rPr>
      </w:pPr>
      <w:r w:rsidRPr="002354DF">
        <w:rPr>
          <w:rFonts w:ascii="Times New Roman" w:hAnsi="Times New Roman" w:cs="Times New Roman"/>
          <w:bCs/>
          <w:sz w:val="28"/>
          <w:szCs w:val="28"/>
        </w:rPr>
        <w:t xml:space="preserve">         </w:t>
      </w:r>
      <w:r>
        <w:rPr>
          <w:rFonts w:ascii="Times New Roman" w:hAnsi="Times New Roman" w:cs="Times New Roman"/>
          <w:bCs/>
          <w:sz w:val="28"/>
          <w:szCs w:val="28"/>
        </w:rPr>
        <w:t xml:space="preserve">  </w:t>
      </w:r>
      <w:proofErr w:type="gramStart"/>
      <w:r w:rsidR="00EC4DAC">
        <w:rPr>
          <w:rFonts w:ascii="Times New Roman" w:hAnsi="Times New Roman" w:cs="Times New Roman"/>
          <w:bCs/>
          <w:sz w:val="28"/>
          <w:szCs w:val="28"/>
        </w:rPr>
        <w:t>В</w:t>
      </w:r>
      <w:r w:rsidRPr="00105515">
        <w:rPr>
          <w:rFonts w:ascii="Times New Roman" w:hAnsi="Times New Roman" w:cs="Times New Roman"/>
          <w:bCs/>
          <w:sz w:val="28"/>
          <w:szCs w:val="28"/>
        </w:rPr>
        <w:t xml:space="preserve"> октябре 2016 года 90 казаков и 60 членов их семей, 50 учащихся казачьих классов, 4 коллектива художественной самодеятельности, 1 </w:t>
      </w:r>
      <w:r w:rsidRPr="00105515">
        <w:rPr>
          <w:rFonts w:ascii="Times New Roman" w:hAnsi="Times New Roman" w:cs="Times New Roman"/>
          <w:bCs/>
          <w:sz w:val="28"/>
          <w:szCs w:val="28"/>
        </w:rPr>
        <w:lastRenderedPageBreak/>
        <w:t>спортивная  команда согласно распоряжения главы администрации (губернатора) Краснодарского края приняли участие в параде и митинге, смотре казачьих куреней в г.</w:t>
      </w:r>
      <w:r w:rsidR="00EC4DAC">
        <w:rPr>
          <w:rFonts w:ascii="Times New Roman" w:hAnsi="Times New Roman" w:cs="Times New Roman"/>
          <w:bCs/>
          <w:sz w:val="28"/>
          <w:szCs w:val="28"/>
        </w:rPr>
        <w:t xml:space="preserve"> </w:t>
      </w:r>
      <w:r w:rsidRPr="00105515">
        <w:rPr>
          <w:rFonts w:ascii="Times New Roman" w:hAnsi="Times New Roman" w:cs="Times New Roman"/>
          <w:bCs/>
          <w:sz w:val="28"/>
          <w:szCs w:val="28"/>
        </w:rPr>
        <w:t>Гулькевичи, посвященных Дню образования Кубанского казачьего войска и Дню кубанского казачества.</w:t>
      </w:r>
      <w:proofErr w:type="gramEnd"/>
      <w:r w:rsidRPr="00105515">
        <w:rPr>
          <w:rFonts w:ascii="Times New Roman" w:hAnsi="Times New Roman" w:cs="Times New Roman"/>
          <w:bCs/>
          <w:sz w:val="28"/>
          <w:szCs w:val="28"/>
        </w:rPr>
        <w:t xml:space="preserve">  В станицах и хуторах муниципального образования Кавказский район прошло чествование казаков.</w:t>
      </w:r>
    </w:p>
    <w:p w:rsidR="00291242" w:rsidRDefault="00044D50" w:rsidP="00044D50">
      <w:pPr>
        <w:spacing w:after="0" w:line="240" w:lineRule="auto"/>
        <w:jc w:val="both"/>
        <w:rPr>
          <w:rFonts w:ascii="Times New Roman" w:hAnsi="Times New Roman" w:cs="Times New Roman"/>
          <w:sz w:val="28"/>
          <w:szCs w:val="28"/>
        </w:rPr>
      </w:pPr>
      <w:r w:rsidRPr="00751CF1">
        <w:rPr>
          <w:rFonts w:ascii="Times New Roman" w:hAnsi="Times New Roman" w:cs="Times New Roman"/>
          <w:b/>
          <w:sz w:val="28"/>
          <w:szCs w:val="28"/>
        </w:rPr>
        <w:t xml:space="preserve">           </w:t>
      </w:r>
      <w:r w:rsidR="00291242">
        <w:rPr>
          <w:rFonts w:ascii="Times New Roman" w:hAnsi="Times New Roman" w:cs="Times New Roman"/>
          <w:b/>
          <w:sz w:val="28"/>
          <w:szCs w:val="28"/>
        </w:rPr>
        <w:t xml:space="preserve"> </w:t>
      </w:r>
      <w:r w:rsidRPr="00291242">
        <w:rPr>
          <w:rFonts w:ascii="Times New Roman" w:hAnsi="Times New Roman" w:cs="Times New Roman"/>
          <w:sz w:val="28"/>
          <w:szCs w:val="28"/>
        </w:rPr>
        <w:t>По итогам 2016 года из 5 целевых показателей, предусмотренных подпрограммой, плановые значения в полном объеме достигнуты по 5 показателям.</w:t>
      </w:r>
    </w:p>
    <w:p w:rsidR="00044D50" w:rsidRPr="00751CF1" w:rsidRDefault="00044D50" w:rsidP="00044D50">
      <w:pPr>
        <w:spacing w:after="0" w:line="240" w:lineRule="auto"/>
        <w:jc w:val="both"/>
        <w:rPr>
          <w:rFonts w:ascii="Times New Roman" w:hAnsi="Times New Roman" w:cs="Times New Roman"/>
          <w:sz w:val="28"/>
          <w:szCs w:val="28"/>
        </w:rPr>
      </w:pPr>
      <w:r w:rsidRPr="00751CF1">
        <w:rPr>
          <w:rFonts w:ascii="Times New Roman" w:hAnsi="Times New Roman" w:cs="Times New Roman"/>
          <w:sz w:val="28"/>
          <w:szCs w:val="28"/>
        </w:rPr>
        <w:t xml:space="preserve">            </w:t>
      </w:r>
      <w:r w:rsidR="001B6E68">
        <w:rPr>
          <w:rFonts w:ascii="Times New Roman" w:hAnsi="Times New Roman" w:cs="Times New Roman"/>
          <w:sz w:val="28"/>
          <w:szCs w:val="28"/>
        </w:rPr>
        <w:t>По результатам</w:t>
      </w:r>
      <w:r w:rsidR="00291242" w:rsidRPr="00291242">
        <w:rPr>
          <w:rFonts w:ascii="Times New Roman" w:hAnsi="Times New Roman" w:cs="Times New Roman"/>
          <w:sz w:val="28"/>
          <w:szCs w:val="28"/>
        </w:rPr>
        <w:t xml:space="preserve"> расчет</w:t>
      </w:r>
      <w:r w:rsidR="001B6E68">
        <w:rPr>
          <w:rFonts w:ascii="Times New Roman" w:hAnsi="Times New Roman" w:cs="Times New Roman"/>
          <w:sz w:val="28"/>
          <w:szCs w:val="28"/>
        </w:rPr>
        <w:t>а</w:t>
      </w:r>
      <w:r w:rsidR="00291242" w:rsidRPr="00291242">
        <w:rPr>
          <w:rFonts w:ascii="Times New Roman" w:hAnsi="Times New Roman" w:cs="Times New Roman"/>
          <w:sz w:val="28"/>
          <w:szCs w:val="28"/>
        </w:rPr>
        <w:t xml:space="preserve"> </w:t>
      </w:r>
      <w:r w:rsidRPr="00291242">
        <w:rPr>
          <w:rFonts w:ascii="Times New Roman" w:hAnsi="Times New Roman" w:cs="Times New Roman"/>
          <w:sz w:val="28"/>
          <w:szCs w:val="28"/>
        </w:rPr>
        <w:t>коэффициент эффективности реализации подпрограммы за 2016 год составил  - 1,</w:t>
      </w:r>
      <w:r w:rsidRPr="00751CF1">
        <w:rPr>
          <w:rFonts w:ascii="Times New Roman" w:hAnsi="Times New Roman" w:cs="Times New Roman"/>
          <w:sz w:val="28"/>
          <w:szCs w:val="28"/>
        </w:rPr>
        <w:t xml:space="preserve"> эффективность реализации подпрограммы «Развитие и поддержка казачества на территории муниципального образования Кавказский район» может </w:t>
      </w:r>
      <w:r w:rsidRPr="00291242">
        <w:rPr>
          <w:rFonts w:ascii="Times New Roman" w:hAnsi="Times New Roman" w:cs="Times New Roman"/>
          <w:sz w:val="28"/>
          <w:szCs w:val="28"/>
        </w:rPr>
        <w:t>быть признана высокой</w:t>
      </w:r>
      <w:r w:rsidRPr="00751CF1">
        <w:rPr>
          <w:rFonts w:ascii="Times New Roman" w:hAnsi="Times New Roman" w:cs="Times New Roman"/>
          <w:sz w:val="28"/>
          <w:szCs w:val="28"/>
        </w:rPr>
        <w:t>.</w:t>
      </w:r>
    </w:p>
    <w:p w:rsidR="00044D50" w:rsidRPr="00F90430" w:rsidRDefault="00044D50" w:rsidP="00044D50">
      <w:pPr>
        <w:spacing w:after="0" w:line="240" w:lineRule="auto"/>
        <w:jc w:val="both"/>
        <w:rPr>
          <w:rFonts w:ascii="Times New Roman" w:hAnsi="Times New Roman" w:cs="Times New Roman"/>
          <w:b/>
          <w:sz w:val="28"/>
          <w:szCs w:val="28"/>
        </w:rPr>
      </w:pPr>
    </w:p>
    <w:p w:rsidR="00044D50" w:rsidRDefault="00044D50" w:rsidP="00044D50">
      <w:pPr>
        <w:spacing w:after="0" w:line="240" w:lineRule="auto"/>
        <w:rPr>
          <w:rFonts w:ascii="Times New Roman" w:hAnsi="Times New Roman" w:cs="Times New Roman"/>
          <w:sz w:val="24"/>
          <w:szCs w:val="24"/>
        </w:rPr>
      </w:pPr>
    </w:p>
    <w:p w:rsidR="00044D50" w:rsidRDefault="00044D50" w:rsidP="00044D50">
      <w:pPr>
        <w:spacing w:after="0" w:line="240" w:lineRule="auto"/>
        <w:rPr>
          <w:rFonts w:ascii="Times New Roman" w:hAnsi="Times New Roman" w:cs="Times New Roman"/>
          <w:sz w:val="24"/>
          <w:szCs w:val="24"/>
        </w:rPr>
      </w:pPr>
    </w:p>
    <w:p w:rsidR="00044D50" w:rsidRPr="00367E3E" w:rsidRDefault="00044D50" w:rsidP="00044D50">
      <w:pPr>
        <w:spacing w:after="0" w:line="240" w:lineRule="auto"/>
        <w:jc w:val="center"/>
        <w:rPr>
          <w:rFonts w:ascii="Times New Roman" w:hAnsi="Times New Roman" w:cs="Times New Roman"/>
          <w:b/>
          <w:sz w:val="24"/>
          <w:szCs w:val="24"/>
        </w:rPr>
      </w:pPr>
      <w:r w:rsidRPr="00367E3E">
        <w:rPr>
          <w:rFonts w:ascii="Times New Roman" w:hAnsi="Times New Roman" w:cs="Times New Roman"/>
          <w:b/>
          <w:i/>
          <w:sz w:val="28"/>
          <w:szCs w:val="28"/>
        </w:rPr>
        <w:t>3.</w:t>
      </w:r>
      <w:r w:rsidR="00367E3E" w:rsidRPr="00367E3E">
        <w:rPr>
          <w:rFonts w:ascii="Times New Roman" w:hAnsi="Times New Roman" w:cs="Times New Roman"/>
          <w:b/>
          <w:i/>
          <w:sz w:val="28"/>
          <w:szCs w:val="28"/>
        </w:rPr>
        <w:t>6.3.</w:t>
      </w:r>
      <w:r w:rsidRPr="00367E3E">
        <w:rPr>
          <w:rFonts w:ascii="Times New Roman" w:hAnsi="Times New Roman" w:cs="Times New Roman"/>
          <w:b/>
          <w:i/>
          <w:sz w:val="28"/>
          <w:szCs w:val="28"/>
        </w:rPr>
        <w:t xml:space="preserve"> О ходе реализации подпрограммы </w:t>
      </w:r>
      <w:hyperlink w:anchor="sub_1300" w:history="1">
        <w:r w:rsidRPr="00367E3E">
          <w:rPr>
            <w:rStyle w:val="a9"/>
            <w:rFonts w:ascii="Times New Roman" w:hAnsi="Times New Roman"/>
            <w:b/>
            <w:i/>
            <w:color w:val="auto"/>
            <w:sz w:val="28"/>
            <w:szCs w:val="28"/>
          </w:rPr>
          <w:t>"Комплексные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w:t>
        </w:r>
      </w:hyperlink>
    </w:p>
    <w:p w:rsidR="00367E3E" w:rsidRDefault="00044D50" w:rsidP="00367E3E">
      <w:pPr>
        <w:pStyle w:val="2"/>
        <w:spacing w:before="0"/>
        <w:ind w:firstLine="711"/>
        <w:jc w:val="both"/>
        <w:rPr>
          <w:rFonts w:ascii="Times New Roman" w:hAnsi="Times New Roman" w:cs="Times New Roman"/>
          <w:b w:val="0"/>
          <w:color w:val="auto"/>
          <w:sz w:val="28"/>
          <w:szCs w:val="28"/>
        </w:rPr>
      </w:pPr>
      <w:r w:rsidRPr="00367E3E">
        <w:rPr>
          <w:rFonts w:ascii="Times New Roman" w:hAnsi="Times New Roman" w:cs="Times New Roman"/>
          <w:b w:val="0"/>
          <w:color w:val="auto"/>
          <w:sz w:val="28"/>
          <w:szCs w:val="28"/>
        </w:rPr>
        <w:t xml:space="preserve"> </w:t>
      </w:r>
    </w:p>
    <w:p w:rsidR="00044D50" w:rsidRPr="00367E3E" w:rsidRDefault="00130644" w:rsidP="00367E3E">
      <w:pPr>
        <w:pStyle w:val="2"/>
        <w:spacing w:before="0"/>
        <w:ind w:firstLine="711"/>
        <w:jc w:val="both"/>
        <w:rPr>
          <w:rFonts w:ascii="Times New Roman" w:hAnsi="Times New Roman" w:cs="Times New Roman"/>
          <w:b w:val="0"/>
          <w:color w:val="auto"/>
          <w:sz w:val="28"/>
          <w:szCs w:val="28"/>
        </w:rPr>
      </w:pPr>
      <w:r>
        <w:rPr>
          <w:rFonts w:ascii="Times New Roman" w:hAnsi="Times New Roman" w:cs="Times New Roman"/>
          <w:b w:val="0"/>
          <w:color w:val="auto"/>
          <w:sz w:val="28"/>
          <w:szCs w:val="28"/>
        </w:rPr>
        <w:t xml:space="preserve">  </w:t>
      </w:r>
      <w:r w:rsidR="00044D50" w:rsidRPr="00367E3E">
        <w:rPr>
          <w:rFonts w:ascii="Times New Roman" w:hAnsi="Times New Roman" w:cs="Times New Roman"/>
          <w:b w:val="0"/>
          <w:color w:val="auto"/>
          <w:sz w:val="28"/>
          <w:szCs w:val="28"/>
        </w:rPr>
        <w:t>Координатор подпрограммы – отдел по делам казачества и военным вопросам администрации муниципального образования Кавказский район.</w:t>
      </w:r>
    </w:p>
    <w:p w:rsidR="00044D50" w:rsidRPr="003F3F87" w:rsidRDefault="00044D50" w:rsidP="00044D50">
      <w:pPr>
        <w:spacing w:after="0" w:line="240" w:lineRule="auto"/>
        <w:jc w:val="both"/>
        <w:rPr>
          <w:rFonts w:ascii="Times New Roman" w:hAnsi="Times New Roman" w:cs="Times New Roman"/>
          <w:sz w:val="28"/>
          <w:szCs w:val="28"/>
        </w:rPr>
      </w:pPr>
      <w:r w:rsidRPr="003F3F87">
        <w:rPr>
          <w:rFonts w:ascii="Times New Roman" w:hAnsi="Times New Roman" w:cs="Times New Roman"/>
          <w:sz w:val="28"/>
          <w:szCs w:val="28"/>
        </w:rPr>
        <w:t xml:space="preserve">            Главные распорядители бюджетных средств –  администрация муниципального образования Кавказский район, отдел культуры, отдел по физической культуре и спорту, управление образования, отдел молодежной политики.</w:t>
      </w:r>
    </w:p>
    <w:p w:rsidR="00044D50" w:rsidRPr="000A2D5F" w:rsidRDefault="00044D50" w:rsidP="00044D50">
      <w:pPr>
        <w:spacing w:after="0" w:line="240" w:lineRule="auto"/>
        <w:jc w:val="both"/>
        <w:rPr>
          <w:rFonts w:ascii="Times New Roman" w:hAnsi="Times New Roman" w:cs="Times New Roman"/>
          <w:sz w:val="28"/>
          <w:szCs w:val="28"/>
        </w:rPr>
      </w:pPr>
      <w:r>
        <w:rPr>
          <w:rFonts w:ascii="Times New Roman" w:hAnsi="Times New Roman" w:cs="Times New Roman"/>
          <w:color w:val="00B050"/>
          <w:sz w:val="28"/>
          <w:szCs w:val="28"/>
        </w:rPr>
        <w:t xml:space="preserve">           </w:t>
      </w:r>
      <w:r w:rsidR="00C2166C">
        <w:rPr>
          <w:rFonts w:ascii="Times New Roman" w:hAnsi="Times New Roman" w:cs="Times New Roman"/>
          <w:color w:val="00B050"/>
          <w:sz w:val="28"/>
          <w:szCs w:val="28"/>
        </w:rPr>
        <w:t xml:space="preserve"> </w:t>
      </w:r>
      <w:r w:rsidRPr="003F3F87">
        <w:rPr>
          <w:rFonts w:ascii="Times New Roman" w:hAnsi="Times New Roman" w:cs="Times New Roman"/>
          <w:sz w:val="28"/>
          <w:szCs w:val="28"/>
        </w:rPr>
        <w:t xml:space="preserve">Объем бюджетного финансирования подпрограммы в 2016 году был предусмотрен в сумме </w:t>
      </w:r>
      <w:r w:rsidRPr="000A2D5F">
        <w:rPr>
          <w:rFonts w:ascii="Times New Roman" w:hAnsi="Times New Roman" w:cs="Times New Roman"/>
          <w:sz w:val="28"/>
          <w:szCs w:val="28"/>
        </w:rPr>
        <w:t xml:space="preserve">200,0 тыс. рублей за счет средств местного бюджета, </w:t>
      </w:r>
      <w:r w:rsidR="00AE501F">
        <w:rPr>
          <w:rFonts w:ascii="Times New Roman" w:hAnsi="Times New Roman" w:cs="Times New Roman"/>
          <w:sz w:val="28"/>
          <w:szCs w:val="28"/>
        </w:rPr>
        <w:t xml:space="preserve">кассовые расходы составили </w:t>
      </w:r>
      <w:r w:rsidRPr="000A2D5F">
        <w:rPr>
          <w:rFonts w:ascii="Times New Roman" w:hAnsi="Times New Roman" w:cs="Times New Roman"/>
          <w:sz w:val="28"/>
          <w:szCs w:val="28"/>
        </w:rPr>
        <w:t>198,5  тыс. рублей или 99,2 % .</w:t>
      </w:r>
    </w:p>
    <w:p w:rsidR="00044D50" w:rsidRPr="000A2D5F" w:rsidRDefault="00044D50" w:rsidP="00044D50">
      <w:pPr>
        <w:spacing w:after="0" w:line="240" w:lineRule="auto"/>
        <w:jc w:val="both"/>
        <w:rPr>
          <w:rFonts w:ascii="Times New Roman" w:hAnsi="Times New Roman" w:cs="Times New Roman"/>
          <w:sz w:val="28"/>
          <w:szCs w:val="28"/>
        </w:rPr>
      </w:pPr>
      <w:r w:rsidRPr="003F3F87">
        <w:rPr>
          <w:rFonts w:ascii="Times New Roman" w:hAnsi="Times New Roman" w:cs="Times New Roman"/>
          <w:b/>
          <w:sz w:val="28"/>
          <w:szCs w:val="28"/>
        </w:rPr>
        <w:t xml:space="preserve">           </w:t>
      </w:r>
      <w:r w:rsidR="00C2166C">
        <w:rPr>
          <w:rFonts w:ascii="Times New Roman" w:hAnsi="Times New Roman" w:cs="Times New Roman"/>
          <w:b/>
          <w:sz w:val="28"/>
          <w:szCs w:val="28"/>
        </w:rPr>
        <w:t xml:space="preserve"> </w:t>
      </w:r>
      <w:proofErr w:type="gramStart"/>
      <w:r w:rsidR="00580CB4">
        <w:rPr>
          <w:rFonts w:ascii="Times New Roman" w:hAnsi="Times New Roman" w:cs="Times New Roman"/>
          <w:sz w:val="28"/>
          <w:szCs w:val="28"/>
        </w:rPr>
        <w:t>В</w:t>
      </w:r>
      <w:r w:rsidRPr="000A2D5F">
        <w:rPr>
          <w:rFonts w:ascii="Times New Roman" w:hAnsi="Times New Roman" w:cs="Times New Roman"/>
          <w:sz w:val="28"/>
          <w:szCs w:val="28"/>
        </w:rPr>
        <w:t xml:space="preserve"> отчетном периоде из 4 запланированных к реализации мероприят</w:t>
      </w:r>
      <w:r w:rsidR="00580CB4">
        <w:rPr>
          <w:rFonts w:ascii="Times New Roman" w:hAnsi="Times New Roman" w:cs="Times New Roman"/>
          <w:sz w:val="28"/>
          <w:szCs w:val="28"/>
        </w:rPr>
        <w:t>ий</w:t>
      </w:r>
      <w:r w:rsidR="00C2166C">
        <w:rPr>
          <w:rFonts w:ascii="Times New Roman" w:hAnsi="Times New Roman" w:cs="Times New Roman"/>
          <w:sz w:val="28"/>
          <w:szCs w:val="28"/>
        </w:rPr>
        <w:t xml:space="preserve">,  </w:t>
      </w:r>
      <w:r w:rsidR="00580CB4">
        <w:rPr>
          <w:rFonts w:ascii="Times New Roman" w:hAnsi="Times New Roman" w:cs="Times New Roman"/>
          <w:sz w:val="28"/>
          <w:szCs w:val="28"/>
        </w:rPr>
        <w:t>в полном объеме выполнены 4</w:t>
      </w:r>
      <w:r w:rsidR="000A2D5F">
        <w:rPr>
          <w:rFonts w:ascii="Times New Roman" w:hAnsi="Times New Roman" w:cs="Times New Roman"/>
          <w:sz w:val="28"/>
          <w:szCs w:val="28"/>
        </w:rPr>
        <w:t>.</w:t>
      </w:r>
      <w:proofErr w:type="gramEnd"/>
    </w:p>
    <w:p w:rsidR="00044D50" w:rsidRPr="003F3F87" w:rsidRDefault="000A2D5F" w:rsidP="009800D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2166C">
        <w:rPr>
          <w:rFonts w:ascii="Times New Roman" w:hAnsi="Times New Roman" w:cs="Times New Roman"/>
          <w:sz w:val="28"/>
          <w:szCs w:val="28"/>
        </w:rPr>
        <w:t xml:space="preserve"> </w:t>
      </w:r>
      <w:r w:rsidR="00044D50" w:rsidRPr="00C2166C">
        <w:rPr>
          <w:rFonts w:ascii="Times New Roman" w:hAnsi="Times New Roman" w:cs="Times New Roman"/>
          <w:sz w:val="28"/>
          <w:szCs w:val="28"/>
        </w:rPr>
        <w:t xml:space="preserve">Отделом культуры  в рамках подпрограммы проведен  </w:t>
      </w:r>
      <w:r w:rsidR="009800D2">
        <w:rPr>
          <w:rFonts w:ascii="Times New Roman" w:hAnsi="Times New Roman" w:cs="Times New Roman"/>
          <w:sz w:val="28"/>
          <w:szCs w:val="28"/>
        </w:rPr>
        <w:t>р</w:t>
      </w:r>
      <w:r w:rsidR="00044D50" w:rsidRPr="003F3F87">
        <w:rPr>
          <w:rFonts w:ascii="Times New Roman" w:hAnsi="Times New Roman" w:cs="Times New Roman"/>
          <w:sz w:val="28"/>
          <w:szCs w:val="28"/>
        </w:rPr>
        <w:t>айонн</w:t>
      </w:r>
      <w:r w:rsidR="00D33219">
        <w:rPr>
          <w:rFonts w:ascii="Times New Roman" w:hAnsi="Times New Roman" w:cs="Times New Roman"/>
          <w:sz w:val="28"/>
          <w:szCs w:val="28"/>
        </w:rPr>
        <w:t xml:space="preserve">ый </w:t>
      </w:r>
      <w:r w:rsidR="00044D50" w:rsidRPr="003F3F87">
        <w:rPr>
          <w:rFonts w:ascii="Times New Roman" w:hAnsi="Times New Roman" w:cs="Times New Roman"/>
          <w:sz w:val="28"/>
          <w:szCs w:val="28"/>
        </w:rPr>
        <w:t>конкурс учреждений культуры МО Кавказский район на лучший сценарий проведения мероприятия, направленного на профилактику правонарушений, связанных с незаконным оборотом наркотиков. В конкурсе приняли участие 9 клубных учреждений и 10 библиотек района</w:t>
      </w:r>
      <w:r w:rsidR="009800D2">
        <w:rPr>
          <w:rFonts w:ascii="Times New Roman" w:hAnsi="Times New Roman" w:cs="Times New Roman"/>
          <w:sz w:val="28"/>
          <w:szCs w:val="28"/>
        </w:rPr>
        <w:t>. О</w:t>
      </w:r>
      <w:r w:rsidR="009800D2" w:rsidRPr="00C2166C">
        <w:rPr>
          <w:rFonts w:ascii="Times New Roman" w:hAnsi="Times New Roman" w:cs="Times New Roman"/>
          <w:sz w:val="28"/>
          <w:szCs w:val="28"/>
        </w:rPr>
        <w:t>бъем</w:t>
      </w:r>
      <w:r w:rsidR="009800D2">
        <w:rPr>
          <w:rFonts w:ascii="Times New Roman" w:hAnsi="Times New Roman" w:cs="Times New Roman"/>
          <w:sz w:val="28"/>
          <w:szCs w:val="28"/>
        </w:rPr>
        <w:t xml:space="preserve"> </w:t>
      </w:r>
      <w:r w:rsidR="009800D2" w:rsidRPr="00C2166C">
        <w:rPr>
          <w:rFonts w:ascii="Times New Roman" w:hAnsi="Times New Roman" w:cs="Times New Roman"/>
          <w:sz w:val="28"/>
          <w:szCs w:val="28"/>
        </w:rPr>
        <w:t xml:space="preserve">финансирования </w:t>
      </w:r>
      <w:r w:rsidR="009800D2">
        <w:rPr>
          <w:rFonts w:ascii="Times New Roman" w:hAnsi="Times New Roman" w:cs="Times New Roman"/>
          <w:sz w:val="28"/>
          <w:szCs w:val="28"/>
        </w:rPr>
        <w:t xml:space="preserve">данного мероприятия составил </w:t>
      </w:r>
      <w:r w:rsidR="009800D2" w:rsidRPr="00C2166C">
        <w:rPr>
          <w:rFonts w:ascii="Times New Roman" w:hAnsi="Times New Roman" w:cs="Times New Roman"/>
          <w:sz w:val="28"/>
          <w:szCs w:val="28"/>
        </w:rPr>
        <w:t xml:space="preserve">50,0 тыс. </w:t>
      </w:r>
      <w:r w:rsidR="009800D2">
        <w:rPr>
          <w:rFonts w:ascii="Times New Roman" w:hAnsi="Times New Roman" w:cs="Times New Roman"/>
          <w:sz w:val="28"/>
          <w:szCs w:val="28"/>
        </w:rPr>
        <w:t>рублей</w:t>
      </w:r>
      <w:proofErr w:type="gramStart"/>
      <w:r w:rsidR="009800D2">
        <w:rPr>
          <w:rFonts w:ascii="Times New Roman" w:hAnsi="Times New Roman" w:cs="Times New Roman"/>
          <w:sz w:val="28"/>
          <w:szCs w:val="28"/>
        </w:rPr>
        <w:t>.</w:t>
      </w:r>
      <w:r w:rsidR="00044D50" w:rsidRPr="003F3F87">
        <w:rPr>
          <w:rFonts w:ascii="Times New Roman" w:hAnsi="Times New Roman" w:cs="Times New Roman"/>
          <w:sz w:val="28"/>
          <w:szCs w:val="28"/>
        </w:rPr>
        <w:t xml:space="preserve">. </w:t>
      </w:r>
      <w:proofErr w:type="gramEnd"/>
    </w:p>
    <w:p w:rsidR="00044D50" w:rsidRDefault="00C2166C" w:rsidP="00044D50">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044D50" w:rsidRPr="003F3F87">
        <w:rPr>
          <w:rFonts w:ascii="Times New Roman" w:hAnsi="Times New Roman" w:cs="Times New Roman"/>
          <w:sz w:val="28"/>
          <w:szCs w:val="28"/>
        </w:rPr>
        <w:t xml:space="preserve">По итогам конкурса первое место было присуждено МБУК «Центральная </w:t>
      </w:r>
      <w:proofErr w:type="spellStart"/>
      <w:r w:rsidR="00044D50" w:rsidRPr="003F3F87">
        <w:rPr>
          <w:rFonts w:ascii="Times New Roman" w:hAnsi="Times New Roman" w:cs="Times New Roman"/>
          <w:sz w:val="28"/>
          <w:szCs w:val="28"/>
        </w:rPr>
        <w:t>межпоселенческая</w:t>
      </w:r>
      <w:proofErr w:type="spellEnd"/>
      <w:r w:rsidR="00044D50" w:rsidRPr="003F3F87">
        <w:rPr>
          <w:rFonts w:ascii="Times New Roman" w:hAnsi="Times New Roman" w:cs="Times New Roman"/>
          <w:sz w:val="28"/>
          <w:szCs w:val="28"/>
        </w:rPr>
        <w:t xml:space="preserve"> библиотека», которая представила 3 сценария мероприятий для разных возрастных категорий: «Я выбираю жизнь», «Остановись и подумай» и «В плену иллюзий». </w:t>
      </w:r>
      <w:r w:rsidR="00044D50" w:rsidRPr="003F3F87">
        <w:rPr>
          <w:rFonts w:ascii="Times New Roman" w:eastAsia="Times New Roman" w:hAnsi="Times New Roman" w:cs="Times New Roman"/>
          <w:sz w:val="28"/>
          <w:szCs w:val="28"/>
        </w:rPr>
        <w:t xml:space="preserve">Победитель районного конкурса учреждений культуры МО Кавказский район,  на лучший сценарий проведения мероприятия, направленного на профилактику </w:t>
      </w:r>
      <w:r w:rsidR="00044D50" w:rsidRPr="003F3F87">
        <w:rPr>
          <w:rFonts w:ascii="Times New Roman" w:eastAsia="Times New Roman" w:hAnsi="Times New Roman" w:cs="Times New Roman"/>
          <w:sz w:val="28"/>
          <w:szCs w:val="28"/>
        </w:rPr>
        <w:lastRenderedPageBreak/>
        <w:t xml:space="preserve">правонарушений, связанных с незаконным оборотом наркотиков был награжден дипломом и ценными подарком (Ноутбук), стоимостью 50 000 рублей. </w:t>
      </w:r>
    </w:p>
    <w:p w:rsidR="00044D50" w:rsidRPr="003F3F87" w:rsidRDefault="00D33219" w:rsidP="00D33219">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044D50" w:rsidRPr="003F3F87">
        <w:rPr>
          <w:rFonts w:ascii="Times New Roman" w:hAnsi="Times New Roman" w:cs="Times New Roman"/>
          <w:sz w:val="28"/>
          <w:szCs w:val="28"/>
        </w:rPr>
        <w:t>Отделом по физической культуре и спорту в рамках подпрог</w:t>
      </w:r>
      <w:r w:rsidR="00A94E0F">
        <w:rPr>
          <w:rFonts w:ascii="Times New Roman" w:hAnsi="Times New Roman" w:cs="Times New Roman"/>
          <w:sz w:val="28"/>
          <w:szCs w:val="28"/>
        </w:rPr>
        <w:t xml:space="preserve">раммы проведены  </w:t>
      </w:r>
      <w:r>
        <w:rPr>
          <w:rFonts w:ascii="Times New Roman" w:hAnsi="Times New Roman" w:cs="Times New Roman"/>
          <w:sz w:val="28"/>
          <w:szCs w:val="28"/>
        </w:rPr>
        <w:t xml:space="preserve">следующие </w:t>
      </w:r>
      <w:r w:rsidR="00A94E0F">
        <w:rPr>
          <w:rFonts w:ascii="Times New Roman" w:hAnsi="Times New Roman" w:cs="Times New Roman"/>
          <w:sz w:val="28"/>
          <w:szCs w:val="28"/>
        </w:rPr>
        <w:t xml:space="preserve">мероприятия с </w:t>
      </w:r>
      <w:r w:rsidR="00044D50" w:rsidRPr="003F3F87">
        <w:rPr>
          <w:rFonts w:ascii="Times New Roman" w:hAnsi="Times New Roman" w:cs="Times New Roman"/>
          <w:sz w:val="28"/>
          <w:szCs w:val="28"/>
        </w:rPr>
        <w:t xml:space="preserve">объемом финансирования 50,0 тыс. </w:t>
      </w:r>
      <w:r w:rsidR="00283E2F">
        <w:rPr>
          <w:rFonts w:ascii="Times New Roman" w:hAnsi="Times New Roman" w:cs="Times New Roman"/>
          <w:sz w:val="28"/>
          <w:szCs w:val="28"/>
        </w:rPr>
        <w:t>рублей</w:t>
      </w:r>
      <w:r w:rsidR="00044D50" w:rsidRPr="003F3F87">
        <w:rPr>
          <w:rFonts w:ascii="Times New Roman" w:hAnsi="Times New Roman" w:cs="Times New Roman"/>
          <w:sz w:val="28"/>
          <w:szCs w:val="28"/>
        </w:rPr>
        <w:t>:</w:t>
      </w:r>
    </w:p>
    <w:p w:rsidR="00044D50" w:rsidRPr="003F3F87" w:rsidRDefault="00D33219"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44D50" w:rsidRPr="003F3F87">
        <w:rPr>
          <w:rFonts w:ascii="Times New Roman" w:hAnsi="Times New Roman" w:cs="Times New Roman"/>
          <w:sz w:val="28"/>
          <w:szCs w:val="28"/>
        </w:rPr>
        <w:t xml:space="preserve">- участие сборных команд Кавказского района в открытом Первенстве МО Кавказский район по футболу «Золотая осень», под лозунгом «Спорт против наркотиков» </w:t>
      </w:r>
      <w:r w:rsidR="00044D50" w:rsidRPr="003F3F87">
        <w:rPr>
          <w:rFonts w:ascii="Times New Roman" w:hAnsi="Times New Roman" w:cs="Times New Roman"/>
          <w:w w:val="102"/>
          <w:sz w:val="28"/>
          <w:szCs w:val="28"/>
        </w:rPr>
        <w:t>среди мальч</w:t>
      </w:r>
      <w:r w:rsidR="001F6EEC">
        <w:rPr>
          <w:rFonts w:ascii="Times New Roman" w:hAnsi="Times New Roman" w:cs="Times New Roman"/>
          <w:w w:val="102"/>
          <w:sz w:val="28"/>
          <w:szCs w:val="28"/>
        </w:rPr>
        <w:t xml:space="preserve">иков 2005, 2006, 2007и 2008 года </w:t>
      </w:r>
      <w:r w:rsidR="00044D50" w:rsidRPr="003F3F87">
        <w:rPr>
          <w:rFonts w:ascii="Times New Roman" w:hAnsi="Times New Roman" w:cs="Times New Roman"/>
          <w:w w:val="102"/>
          <w:sz w:val="28"/>
          <w:szCs w:val="28"/>
        </w:rPr>
        <w:t>р</w:t>
      </w:r>
      <w:r w:rsidR="001F6EEC">
        <w:rPr>
          <w:rFonts w:ascii="Times New Roman" w:hAnsi="Times New Roman" w:cs="Times New Roman"/>
          <w:w w:val="102"/>
          <w:sz w:val="28"/>
          <w:szCs w:val="28"/>
        </w:rPr>
        <w:t>ождения</w:t>
      </w:r>
      <w:r w:rsidR="00044D50" w:rsidRPr="003F3F87">
        <w:rPr>
          <w:rFonts w:ascii="Times New Roman" w:hAnsi="Times New Roman" w:cs="Times New Roman"/>
          <w:w w:val="102"/>
          <w:sz w:val="28"/>
          <w:szCs w:val="28"/>
        </w:rPr>
        <w:t>, проходимое в г.</w:t>
      </w:r>
      <w:r>
        <w:rPr>
          <w:rFonts w:ascii="Times New Roman" w:hAnsi="Times New Roman" w:cs="Times New Roman"/>
          <w:w w:val="102"/>
          <w:sz w:val="28"/>
          <w:szCs w:val="28"/>
        </w:rPr>
        <w:t xml:space="preserve"> </w:t>
      </w:r>
      <w:r w:rsidR="00044D50" w:rsidRPr="003F3F87">
        <w:rPr>
          <w:rFonts w:ascii="Times New Roman" w:hAnsi="Times New Roman" w:cs="Times New Roman"/>
          <w:w w:val="102"/>
          <w:sz w:val="28"/>
          <w:szCs w:val="28"/>
        </w:rPr>
        <w:t>Кропоткине на стадионе «Локомотив</w:t>
      </w:r>
      <w:r w:rsidR="00044D50">
        <w:rPr>
          <w:rFonts w:ascii="Times New Roman" w:hAnsi="Times New Roman" w:cs="Times New Roman"/>
          <w:w w:val="102"/>
          <w:sz w:val="28"/>
          <w:szCs w:val="28"/>
        </w:rPr>
        <w:t>»</w:t>
      </w:r>
      <w:r w:rsidR="00044D50" w:rsidRPr="003F3F87">
        <w:rPr>
          <w:rFonts w:ascii="Times New Roman" w:hAnsi="Times New Roman" w:cs="Times New Roman"/>
          <w:w w:val="102"/>
          <w:sz w:val="28"/>
          <w:szCs w:val="28"/>
        </w:rPr>
        <w:t xml:space="preserve"> в сумме 48 600 рублей.</w:t>
      </w:r>
    </w:p>
    <w:p w:rsidR="00044D50" w:rsidRPr="003F3F87" w:rsidRDefault="00B05999"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44D50" w:rsidRPr="003F3F87">
        <w:rPr>
          <w:rFonts w:ascii="Times New Roman" w:hAnsi="Times New Roman" w:cs="Times New Roman"/>
          <w:sz w:val="28"/>
          <w:szCs w:val="28"/>
        </w:rPr>
        <w:t>- участие в зональных краевых спортивных играх «Спорт против наркотиков»,</w:t>
      </w:r>
      <w:r w:rsidR="00044D50" w:rsidRPr="003F3F87">
        <w:rPr>
          <w:rFonts w:ascii="Times New Roman" w:hAnsi="Times New Roman" w:cs="Times New Roman"/>
          <w:w w:val="102"/>
          <w:sz w:val="28"/>
          <w:szCs w:val="28"/>
        </w:rPr>
        <w:t xml:space="preserve"> проходимые в г. Кропоткине в спорткомплексе «Олимп» в сумме 1 400 рублей</w:t>
      </w:r>
      <w:r w:rsidR="00044D50">
        <w:rPr>
          <w:rFonts w:ascii="Times New Roman" w:hAnsi="Times New Roman" w:cs="Times New Roman"/>
          <w:w w:val="102"/>
          <w:sz w:val="28"/>
          <w:szCs w:val="28"/>
        </w:rPr>
        <w:t>.</w:t>
      </w:r>
    </w:p>
    <w:p w:rsidR="00044D50" w:rsidRPr="003F3F87" w:rsidRDefault="00044D50" w:rsidP="00034BB8">
      <w:pPr>
        <w:tabs>
          <w:tab w:val="right" w:pos="-2507"/>
          <w:tab w:val="center" w:pos="709"/>
          <w:tab w:val="right" w:pos="8306"/>
        </w:tabs>
        <w:spacing w:after="0" w:line="240" w:lineRule="auto"/>
        <w:jc w:val="both"/>
        <w:rPr>
          <w:rFonts w:ascii="Times New Roman" w:hAnsi="Times New Roman" w:cs="Times New Roman"/>
          <w:sz w:val="28"/>
          <w:szCs w:val="28"/>
        </w:rPr>
      </w:pPr>
      <w:r w:rsidRPr="003F3F87">
        <w:rPr>
          <w:rFonts w:ascii="Times New Roman" w:hAnsi="Times New Roman" w:cs="Times New Roman"/>
          <w:sz w:val="28"/>
          <w:szCs w:val="28"/>
        </w:rPr>
        <w:t xml:space="preserve">          </w:t>
      </w:r>
      <w:r w:rsidR="00034BB8">
        <w:rPr>
          <w:rFonts w:ascii="Times New Roman" w:hAnsi="Times New Roman" w:cs="Times New Roman"/>
          <w:sz w:val="28"/>
          <w:szCs w:val="28"/>
        </w:rPr>
        <w:t xml:space="preserve">  </w:t>
      </w:r>
      <w:r w:rsidRPr="003F3F87">
        <w:rPr>
          <w:rFonts w:ascii="Times New Roman" w:hAnsi="Times New Roman" w:cs="Times New Roman"/>
          <w:sz w:val="28"/>
          <w:szCs w:val="28"/>
        </w:rPr>
        <w:t xml:space="preserve">Управлением образования в рамках подпрограммы проведены  </w:t>
      </w:r>
      <w:r w:rsidR="00034BB8">
        <w:rPr>
          <w:rFonts w:ascii="Times New Roman" w:hAnsi="Times New Roman" w:cs="Times New Roman"/>
          <w:sz w:val="28"/>
          <w:szCs w:val="28"/>
        </w:rPr>
        <w:t xml:space="preserve">следующие </w:t>
      </w:r>
      <w:r w:rsidRPr="003F3F87">
        <w:rPr>
          <w:rFonts w:ascii="Times New Roman" w:hAnsi="Times New Roman" w:cs="Times New Roman"/>
          <w:sz w:val="28"/>
          <w:szCs w:val="28"/>
        </w:rPr>
        <w:t xml:space="preserve">мероприятия с объемом финансирования 50,0 тыс. </w:t>
      </w:r>
      <w:r w:rsidR="00283E2F">
        <w:rPr>
          <w:rFonts w:ascii="Times New Roman" w:hAnsi="Times New Roman" w:cs="Times New Roman"/>
          <w:sz w:val="28"/>
          <w:szCs w:val="28"/>
        </w:rPr>
        <w:t>рублей</w:t>
      </w:r>
      <w:r w:rsidRPr="003F3F87">
        <w:rPr>
          <w:rFonts w:ascii="Times New Roman" w:hAnsi="Times New Roman" w:cs="Times New Roman"/>
          <w:sz w:val="28"/>
          <w:szCs w:val="28"/>
        </w:rPr>
        <w:t>:</w:t>
      </w:r>
    </w:p>
    <w:p w:rsidR="00044D50" w:rsidRPr="003F3F87" w:rsidRDefault="00034BB8"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44D50" w:rsidRPr="003F3F87">
        <w:rPr>
          <w:rFonts w:ascii="Times New Roman" w:hAnsi="Times New Roman" w:cs="Times New Roman"/>
          <w:sz w:val="28"/>
          <w:szCs w:val="28"/>
        </w:rPr>
        <w:t xml:space="preserve">- районные спортивные соревнования «Нет наркотикам» на выделенные средства приобретены почетные грамоты и благодарственные письма в пластиковых рамках на сумму 16 тыс. 500 </w:t>
      </w:r>
      <w:r w:rsidR="00283E2F">
        <w:rPr>
          <w:rFonts w:ascii="Times New Roman" w:hAnsi="Times New Roman" w:cs="Times New Roman"/>
          <w:sz w:val="28"/>
          <w:szCs w:val="28"/>
        </w:rPr>
        <w:t>рублей</w:t>
      </w:r>
      <w:r w:rsidR="00044D50" w:rsidRPr="003F3F87">
        <w:rPr>
          <w:rFonts w:ascii="Times New Roman" w:hAnsi="Times New Roman" w:cs="Times New Roman"/>
          <w:sz w:val="28"/>
          <w:szCs w:val="28"/>
        </w:rPr>
        <w:t>, награждены 100 участников;</w:t>
      </w:r>
    </w:p>
    <w:p w:rsidR="00044D50" w:rsidRPr="003F3F87" w:rsidRDefault="00034BB8"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44D50" w:rsidRPr="003F3F87">
        <w:rPr>
          <w:rFonts w:ascii="Times New Roman" w:hAnsi="Times New Roman" w:cs="Times New Roman"/>
          <w:sz w:val="28"/>
          <w:szCs w:val="28"/>
        </w:rPr>
        <w:t xml:space="preserve">- районная акция «Мир без наркотиков» ценные подарки, грамоты на сумму 33 тыс. 500 рублей, которые пошли на награждение участников и призеров акции, награждены 420 участников. </w:t>
      </w:r>
    </w:p>
    <w:p w:rsidR="00044D50" w:rsidRPr="003F3F87" w:rsidRDefault="00044D50" w:rsidP="00034B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34BB8">
        <w:rPr>
          <w:rFonts w:ascii="Times New Roman" w:hAnsi="Times New Roman" w:cs="Times New Roman"/>
          <w:sz w:val="28"/>
          <w:szCs w:val="28"/>
        </w:rPr>
        <w:t xml:space="preserve">   </w:t>
      </w:r>
      <w:r w:rsidRPr="003F3F87">
        <w:rPr>
          <w:rFonts w:ascii="Times New Roman" w:hAnsi="Times New Roman" w:cs="Times New Roman"/>
          <w:sz w:val="28"/>
          <w:szCs w:val="28"/>
        </w:rPr>
        <w:t>Отделом молодёжной политики в рамках подпрограммы проведен</w:t>
      </w:r>
      <w:r w:rsidR="00034BB8">
        <w:rPr>
          <w:rFonts w:ascii="Times New Roman" w:hAnsi="Times New Roman" w:cs="Times New Roman"/>
          <w:sz w:val="28"/>
          <w:szCs w:val="28"/>
        </w:rPr>
        <w:t>ы</w:t>
      </w:r>
      <w:r w:rsidRPr="003F3F87">
        <w:rPr>
          <w:rFonts w:ascii="Times New Roman" w:hAnsi="Times New Roman" w:cs="Times New Roman"/>
          <w:sz w:val="28"/>
          <w:szCs w:val="28"/>
        </w:rPr>
        <w:t xml:space="preserve">  </w:t>
      </w:r>
      <w:r w:rsidR="00034BB8">
        <w:rPr>
          <w:rFonts w:ascii="Times New Roman" w:hAnsi="Times New Roman" w:cs="Times New Roman"/>
          <w:sz w:val="28"/>
          <w:szCs w:val="28"/>
        </w:rPr>
        <w:t xml:space="preserve">следующие </w:t>
      </w:r>
      <w:r w:rsidRPr="003F3F87">
        <w:rPr>
          <w:rFonts w:ascii="Times New Roman" w:hAnsi="Times New Roman" w:cs="Times New Roman"/>
          <w:sz w:val="28"/>
          <w:szCs w:val="28"/>
        </w:rPr>
        <w:t>мероприяти</w:t>
      </w:r>
      <w:r w:rsidR="00034BB8">
        <w:rPr>
          <w:rFonts w:ascii="Times New Roman" w:hAnsi="Times New Roman" w:cs="Times New Roman"/>
          <w:sz w:val="28"/>
          <w:szCs w:val="28"/>
        </w:rPr>
        <w:t>я</w:t>
      </w:r>
      <w:r w:rsidRPr="003F3F87">
        <w:rPr>
          <w:rFonts w:ascii="Times New Roman" w:hAnsi="Times New Roman" w:cs="Times New Roman"/>
          <w:sz w:val="28"/>
          <w:szCs w:val="28"/>
        </w:rPr>
        <w:t xml:space="preserve"> с объемом финансирования 50,0 тыс. </w:t>
      </w:r>
      <w:r w:rsidR="00283E2F">
        <w:rPr>
          <w:rFonts w:ascii="Times New Roman" w:hAnsi="Times New Roman" w:cs="Times New Roman"/>
          <w:sz w:val="28"/>
          <w:szCs w:val="28"/>
        </w:rPr>
        <w:t>рублей</w:t>
      </w:r>
      <w:r w:rsidRPr="003F3F87">
        <w:rPr>
          <w:rFonts w:ascii="Times New Roman" w:hAnsi="Times New Roman" w:cs="Times New Roman"/>
          <w:sz w:val="28"/>
          <w:szCs w:val="28"/>
        </w:rPr>
        <w:t>:</w:t>
      </w:r>
    </w:p>
    <w:p w:rsidR="00044D50" w:rsidRPr="003F3F87" w:rsidRDefault="00034BB8"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44D50" w:rsidRPr="003F3F87">
        <w:rPr>
          <w:rFonts w:ascii="Times New Roman" w:hAnsi="Times New Roman" w:cs="Times New Roman"/>
          <w:sz w:val="28"/>
          <w:szCs w:val="28"/>
        </w:rPr>
        <w:t xml:space="preserve">- спортивные соревнования, посвященные Международному дню борьбы с наркоманией и наркобизнесом, мероприятие, приуроченное к Всемирному дню без табака и к Всемирному дню борьбы со СПИДом, закуплен наградной и агитационный материал на сумму 14 тыс. 475 рублей, </w:t>
      </w:r>
      <w:r w:rsidR="005C2B46">
        <w:rPr>
          <w:rFonts w:ascii="Times New Roman" w:hAnsi="Times New Roman" w:cs="Times New Roman"/>
          <w:sz w:val="28"/>
          <w:szCs w:val="28"/>
        </w:rPr>
        <w:t xml:space="preserve">в мероприятии приняли участие </w:t>
      </w:r>
      <w:r w:rsidR="00044D50" w:rsidRPr="003F3F87">
        <w:rPr>
          <w:rFonts w:ascii="Times New Roman" w:hAnsi="Times New Roman" w:cs="Times New Roman"/>
          <w:sz w:val="28"/>
          <w:szCs w:val="28"/>
        </w:rPr>
        <w:t>более 750 человек;</w:t>
      </w:r>
    </w:p>
    <w:p w:rsidR="00044D50" w:rsidRPr="003F3F87" w:rsidRDefault="005C2B46"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44D50" w:rsidRPr="003F3F87">
        <w:rPr>
          <w:rFonts w:ascii="Times New Roman" w:hAnsi="Times New Roman" w:cs="Times New Roman"/>
          <w:sz w:val="28"/>
          <w:szCs w:val="28"/>
        </w:rPr>
        <w:t xml:space="preserve">- организован и проведен </w:t>
      </w:r>
      <w:r w:rsidR="00044D50" w:rsidRPr="003F3F87">
        <w:rPr>
          <w:rFonts w:ascii="Times New Roman" w:hAnsi="Times New Roman"/>
          <w:sz w:val="28"/>
          <w:szCs w:val="28"/>
        </w:rPr>
        <w:t>районный конкурс агитбригад по пропаганде здорового образа жизни «Мы за здоровый образ жизни» вручены дипломы, кубки-комплекты,</w:t>
      </w:r>
      <w:r w:rsidR="00044D50" w:rsidRPr="003F3F87">
        <w:rPr>
          <w:rFonts w:ascii="Times New Roman" w:hAnsi="Times New Roman" w:cs="Times New Roman"/>
          <w:sz w:val="28"/>
          <w:szCs w:val="28"/>
        </w:rPr>
        <w:t xml:space="preserve">  потрачено 7 тыс. 800 рублей</w:t>
      </w:r>
      <w:r>
        <w:rPr>
          <w:rFonts w:ascii="Times New Roman" w:hAnsi="Times New Roman" w:cs="Times New Roman"/>
          <w:sz w:val="28"/>
          <w:szCs w:val="28"/>
        </w:rPr>
        <w:t>,</w:t>
      </w:r>
      <w:r w:rsidR="00044D50" w:rsidRPr="003F3F87">
        <w:rPr>
          <w:rFonts w:ascii="Times New Roman" w:hAnsi="Times New Roman" w:cs="Times New Roman"/>
          <w:sz w:val="28"/>
          <w:szCs w:val="28"/>
        </w:rPr>
        <w:t xml:space="preserve"> </w:t>
      </w:r>
      <w:r>
        <w:rPr>
          <w:rFonts w:ascii="Times New Roman" w:hAnsi="Times New Roman" w:cs="Times New Roman"/>
          <w:sz w:val="28"/>
          <w:szCs w:val="28"/>
        </w:rPr>
        <w:t>в мероприятии приняли участие</w:t>
      </w:r>
      <w:r w:rsidRPr="003F3F87">
        <w:rPr>
          <w:rFonts w:ascii="Times New Roman" w:hAnsi="Times New Roman" w:cs="Times New Roman"/>
          <w:sz w:val="28"/>
          <w:szCs w:val="28"/>
        </w:rPr>
        <w:t xml:space="preserve"> </w:t>
      </w:r>
      <w:r w:rsidR="00044D50" w:rsidRPr="003F3F87">
        <w:rPr>
          <w:rFonts w:ascii="Times New Roman" w:hAnsi="Times New Roman" w:cs="Times New Roman"/>
          <w:sz w:val="28"/>
          <w:szCs w:val="28"/>
        </w:rPr>
        <w:t>более 450 человек.</w:t>
      </w:r>
    </w:p>
    <w:p w:rsidR="00044D50" w:rsidRPr="003F3F87" w:rsidRDefault="005C2B46"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44D50" w:rsidRPr="003F3F87">
        <w:rPr>
          <w:rFonts w:ascii="Times New Roman" w:hAnsi="Times New Roman" w:cs="Times New Roman"/>
          <w:sz w:val="28"/>
          <w:szCs w:val="28"/>
        </w:rPr>
        <w:t>- организована и проведена муниципальная конференция «Профилактика асоциальных явлений в молодежной среде» победителям вручены  внешние накопители в количестве 3 шт., на приобретение ценных призов потрачено 11тыс. 250 рублей</w:t>
      </w:r>
      <w:r>
        <w:rPr>
          <w:rFonts w:ascii="Times New Roman" w:hAnsi="Times New Roman" w:cs="Times New Roman"/>
          <w:sz w:val="28"/>
          <w:szCs w:val="28"/>
        </w:rPr>
        <w:t>,</w:t>
      </w:r>
      <w:r w:rsidR="00044D50" w:rsidRPr="003F3F87">
        <w:rPr>
          <w:rFonts w:ascii="Times New Roman" w:hAnsi="Times New Roman" w:cs="Times New Roman"/>
          <w:sz w:val="28"/>
          <w:szCs w:val="28"/>
        </w:rPr>
        <w:t xml:space="preserve"> </w:t>
      </w:r>
      <w:r>
        <w:rPr>
          <w:rFonts w:ascii="Times New Roman" w:hAnsi="Times New Roman" w:cs="Times New Roman"/>
          <w:sz w:val="28"/>
          <w:szCs w:val="28"/>
        </w:rPr>
        <w:t>в мероприятии приняли участие</w:t>
      </w:r>
      <w:r w:rsidR="00044D50" w:rsidRPr="003F3F87">
        <w:rPr>
          <w:rFonts w:ascii="Times New Roman" w:hAnsi="Times New Roman" w:cs="Times New Roman"/>
          <w:sz w:val="28"/>
          <w:szCs w:val="28"/>
        </w:rPr>
        <w:t xml:space="preserve"> более 370 человек;</w:t>
      </w:r>
    </w:p>
    <w:p w:rsidR="00044D50" w:rsidRPr="003F3F87" w:rsidRDefault="005C2B46" w:rsidP="00044D50">
      <w:pPr>
        <w:tabs>
          <w:tab w:val="right" w:pos="-2507"/>
          <w:tab w:val="center" w:pos="709"/>
          <w:tab w:val="right" w:pos="830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44D50">
        <w:rPr>
          <w:rFonts w:ascii="Times New Roman" w:hAnsi="Times New Roman" w:cs="Times New Roman"/>
          <w:sz w:val="28"/>
          <w:szCs w:val="28"/>
        </w:rPr>
        <w:t>- в течени</w:t>
      </w:r>
      <w:proofErr w:type="gramStart"/>
      <w:r w:rsidR="00044D50">
        <w:rPr>
          <w:rFonts w:ascii="Times New Roman" w:hAnsi="Times New Roman" w:cs="Times New Roman"/>
          <w:sz w:val="28"/>
          <w:szCs w:val="28"/>
        </w:rPr>
        <w:t>и</w:t>
      </w:r>
      <w:proofErr w:type="gramEnd"/>
      <w:r w:rsidR="00044D50">
        <w:rPr>
          <w:rFonts w:ascii="Times New Roman" w:hAnsi="Times New Roman" w:cs="Times New Roman"/>
          <w:sz w:val="28"/>
          <w:szCs w:val="28"/>
        </w:rPr>
        <w:t xml:space="preserve"> </w:t>
      </w:r>
      <w:r w:rsidR="00044D50" w:rsidRPr="003F3F87">
        <w:rPr>
          <w:rFonts w:ascii="Times New Roman" w:hAnsi="Times New Roman" w:cs="Times New Roman"/>
          <w:sz w:val="28"/>
          <w:szCs w:val="28"/>
        </w:rPr>
        <w:t>2016 года на консультативно-передвижном пункте «Маршрут безопасности»  розданы  буклеты, календари и закладки, пропагандирующие здоровый образ жизни,  потрачено 15 тыс. рублей</w:t>
      </w:r>
      <w:r>
        <w:rPr>
          <w:rFonts w:ascii="Times New Roman" w:hAnsi="Times New Roman" w:cs="Times New Roman"/>
          <w:sz w:val="28"/>
          <w:szCs w:val="28"/>
        </w:rPr>
        <w:t xml:space="preserve">, </w:t>
      </w:r>
      <w:r w:rsidR="00044D50" w:rsidRPr="003F3F87">
        <w:rPr>
          <w:rFonts w:ascii="Times New Roman" w:hAnsi="Times New Roman" w:cs="Times New Roman"/>
          <w:sz w:val="28"/>
          <w:szCs w:val="28"/>
        </w:rPr>
        <w:t xml:space="preserve"> </w:t>
      </w:r>
      <w:r>
        <w:rPr>
          <w:rFonts w:ascii="Times New Roman" w:hAnsi="Times New Roman" w:cs="Times New Roman"/>
          <w:sz w:val="28"/>
          <w:szCs w:val="28"/>
        </w:rPr>
        <w:t>в мероприятии приняли участие</w:t>
      </w:r>
      <w:r w:rsidRPr="003F3F87">
        <w:rPr>
          <w:rFonts w:ascii="Times New Roman" w:hAnsi="Times New Roman" w:cs="Times New Roman"/>
          <w:sz w:val="28"/>
          <w:szCs w:val="28"/>
        </w:rPr>
        <w:t xml:space="preserve"> </w:t>
      </w:r>
      <w:r w:rsidR="00044D50" w:rsidRPr="003F3F87">
        <w:rPr>
          <w:rFonts w:ascii="Times New Roman" w:hAnsi="Times New Roman" w:cs="Times New Roman"/>
          <w:sz w:val="28"/>
          <w:szCs w:val="28"/>
        </w:rPr>
        <w:t>более 650 человек.</w:t>
      </w:r>
    </w:p>
    <w:p w:rsidR="00044D50" w:rsidRPr="006B1BB8" w:rsidRDefault="00044D50" w:rsidP="00044D50">
      <w:pPr>
        <w:tabs>
          <w:tab w:val="right" w:pos="-2507"/>
          <w:tab w:val="center" w:pos="709"/>
          <w:tab w:val="right" w:pos="8306"/>
        </w:tabs>
        <w:spacing w:after="0" w:line="240" w:lineRule="auto"/>
        <w:jc w:val="both"/>
        <w:rPr>
          <w:rFonts w:ascii="Times New Roman" w:hAnsi="Times New Roman" w:cs="Times New Roman"/>
          <w:sz w:val="28"/>
          <w:szCs w:val="28"/>
        </w:rPr>
      </w:pPr>
      <w:r w:rsidRPr="003F3F87">
        <w:rPr>
          <w:rFonts w:ascii="Times New Roman" w:hAnsi="Times New Roman" w:cs="Times New Roman"/>
          <w:sz w:val="28"/>
          <w:szCs w:val="28"/>
        </w:rPr>
        <w:lastRenderedPageBreak/>
        <w:t xml:space="preserve">   </w:t>
      </w:r>
      <w:r w:rsidR="001B23E3">
        <w:rPr>
          <w:rFonts w:ascii="Times New Roman" w:hAnsi="Times New Roman" w:cs="Times New Roman"/>
          <w:sz w:val="28"/>
          <w:szCs w:val="28"/>
        </w:rPr>
        <w:t xml:space="preserve">         </w:t>
      </w:r>
      <w:r w:rsidRPr="006B1BB8">
        <w:rPr>
          <w:rFonts w:ascii="Times New Roman" w:hAnsi="Times New Roman" w:cs="Times New Roman"/>
          <w:sz w:val="28"/>
          <w:szCs w:val="28"/>
        </w:rPr>
        <w:t xml:space="preserve">По итогам 2016 года из 2 целевых показателей, предусмотренных подпрограммой, плановые значения в полном объеме достигнуты по 1 показателю. </w:t>
      </w:r>
    </w:p>
    <w:p w:rsidR="00044D50" w:rsidRPr="003F3F87" w:rsidRDefault="006B1BB8" w:rsidP="00044D50">
      <w:pPr>
        <w:tabs>
          <w:tab w:val="right" w:pos="-2507"/>
          <w:tab w:val="center" w:pos="709"/>
          <w:tab w:val="right" w:pos="8306"/>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Pr="006B1BB8">
        <w:rPr>
          <w:rFonts w:ascii="Times New Roman" w:hAnsi="Times New Roman" w:cs="Times New Roman"/>
          <w:sz w:val="28"/>
          <w:szCs w:val="28"/>
        </w:rPr>
        <w:t>Значение</w:t>
      </w:r>
      <w:r>
        <w:rPr>
          <w:rFonts w:ascii="Times New Roman" w:hAnsi="Times New Roman" w:cs="Times New Roman"/>
          <w:b/>
          <w:sz w:val="28"/>
          <w:szCs w:val="28"/>
        </w:rPr>
        <w:t xml:space="preserve"> </w:t>
      </w:r>
      <w:r>
        <w:rPr>
          <w:rFonts w:ascii="Times New Roman" w:hAnsi="Times New Roman" w:cs="Times New Roman"/>
          <w:sz w:val="28"/>
          <w:szCs w:val="28"/>
        </w:rPr>
        <w:t>ц</w:t>
      </w:r>
      <w:r w:rsidR="00044D50" w:rsidRPr="003F3F87">
        <w:rPr>
          <w:rFonts w:ascii="Times New Roman" w:hAnsi="Times New Roman" w:cs="Times New Roman"/>
          <w:sz w:val="28"/>
          <w:szCs w:val="28"/>
        </w:rPr>
        <w:t>елево</w:t>
      </w:r>
      <w:r>
        <w:rPr>
          <w:rFonts w:ascii="Times New Roman" w:hAnsi="Times New Roman" w:cs="Times New Roman"/>
          <w:sz w:val="28"/>
          <w:szCs w:val="28"/>
        </w:rPr>
        <w:t>го</w:t>
      </w:r>
      <w:r w:rsidR="00044D50" w:rsidRPr="003F3F87">
        <w:rPr>
          <w:rFonts w:ascii="Times New Roman" w:hAnsi="Times New Roman" w:cs="Times New Roman"/>
          <w:sz w:val="28"/>
          <w:szCs w:val="28"/>
        </w:rPr>
        <w:t xml:space="preserve"> показател</w:t>
      </w:r>
      <w:r>
        <w:rPr>
          <w:rFonts w:ascii="Times New Roman" w:hAnsi="Times New Roman" w:cs="Times New Roman"/>
          <w:sz w:val="28"/>
          <w:szCs w:val="28"/>
        </w:rPr>
        <w:t>я</w:t>
      </w:r>
      <w:r w:rsidR="00044D50" w:rsidRPr="003F3F87">
        <w:rPr>
          <w:rFonts w:ascii="Times New Roman" w:hAnsi="Times New Roman" w:cs="Times New Roman"/>
          <w:sz w:val="28"/>
          <w:szCs w:val="28"/>
        </w:rPr>
        <w:t xml:space="preserve"> </w:t>
      </w:r>
      <w:r>
        <w:rPr>
          <w:rFonts w:ascii="Times New Roman" w:hAnsi="Times New Roman" w:cs="Times New Roman"/>
          <w:sz w:val="28"/>
          <w:szCs w:val="28"/>
        </w:rPr>
        <w:t>«С</w:t>
      </w:r>
      <w:r w:rsidR="00044D50" w:rsidRPr="003F3F87">
        <w:rPr>
          <w:rFonts w:ascii="Times New Roman" w:hAnsi="Times New Roman"/>
          <w:sz w:val="28"/>
          <w:szCs w:val="28"/>
        </w:rPr>
        <w:t xml:space="preserve">табилизация общего количества преступлений, совершенных  по линии НОН, выявление преступлений по линии </w:t>
      </w:r>
      <w:proofErr w:type="spellStart"/>
      <w:r w:rsidR="00044D50" w:rsidRPr="003F3F87">
        <w:rPr>
          <w:rFonts w:ascii="Times New Roman" w:hAnsi="Times New Roman"/>
          <w:sz w:val="28"/>
          <w:szCs w:val="28"/>
        </w:rPr>
        <w:t>притоносодержательства</w:t>
      </w:r>
      <w:proofErr w:type="spellEnd"/>
      <w:r w:rsidR="00044D50" w:rsidRPr="003F3F87">
        <w:rPr>
          <w:rFonts w:ascii="Times New Roman" w:hAnsi="Times New Roman"/>
          <w:sz w:val="28"/>
          <w:szCs w:val="28"/>
        </w:rPr>
        <w:t>, сбыт</w:t>
      </w:r>
      <w:r>
        <w:rPr>
          <w:rFonts w:ascii="Times New Roman" w:hAnsi="Times New Roman"/>
          <w:sz w:val="28"/>
          <w:szCs w:val="28"/>
        </w:rPr>
        <w:t>а</w:t>
      </w:r>
      <w:r w:rsidR="00044D50" w:rsidRPr="003F3F87">
        <w:rPr>
          <w:rFonts w:ascii="Times New Roman" w:hAnsi="Times New Roman"/>
          <w:sz w:val="28"/>
          <w:szCs w:val="28"/>
        </w:rPr>
        <w:t xml:space="preserve"> курительных смесей «Спайс» и др.</w:t>
      </w:r>
      <w:r>
        <w:rPr>
          <w:rFonts w:ascii="Times New Roman" w:hAnsi="Times New Roman" w:cs="Times New Roman"/>
          <w:sz w:val="28"/>
          <w:szCs w:val="28"/>
        </w:rPr>
        <w:t>»  в запланированном объеме не достигнуто, выполнено на 87%, количество преступлений</w:t>
      </w:r>
      <w:r w:rsidR="00044D50" w:rsidRPr="003F3F87">
        <w:rPr>
          <w:rFonts w:ascii="Times New Roman" w:hAnsi="Times New Roman" w:cs="Times New Roman"/>
          <w:sz w:val="28"/>
          <w:szCs w:val="28"/>
        </w:rPr>
        <w:t xml:space="preserve"> за 2016 год  составило  </w:t>
      </w:r>
      <w:r>
        <w:rPr>
          <w:rFonts w:ascii="Times New Roman" w:hAnsi="Times New Roman" w:cs="Times New Roman"/>
          <w:sz w:val="28"/>
          <w:szCs w:val="28"/>
        </w:rPr>
        <w:t xml:space="preserve">- </w:t>
      </w:r>
      <w:r w:rsidR="00044D50" w:rsidRPr="003F3F87">
        <w:rPr>
          <w:rFonts w:ascii="Times New Roman" w:hAnsi="Times New Roman" w:cs="Times New Roman"/>
          <w:sz w:val="28"/>
          <w:szCs w:val="28"/>
        </w:rPr>
        <w:t xml:space="preserve">108, </w:t>
      </w:r>
      <w:proofErr w:type="gramStart"/>
      <w:r w:rsidR="00044D50" w:rsidRPr="003F3F87">
        <w:rPr>
          <w:rFonts w:ascii="Times New Roman" w:hAnsi="Times New Roman" w:cs="Times New Roman"/>
          <w:sz w:val="28"/>
          <w:szCs w:val="28"/>
        </w:rPr>
        <w:t>вместо</w:t>
      </w:r>
      <w:proofErr w:type="gramEnd"/>
      <w:r w:rsidR="00044D50" w:rsidRPr="003F3F87">
        <w:rPr>
          <w:rFonts w:ascii="Times New Roman" w:hAnsi="Times New Roman" w:cs="Times New Roman"/>
          <w:sz w:val="28"/>
          <w:szCs w:val="28"/>
        </w:rPr>
        <w:t xml:space="preserve"> запланированных – 94. </w:t>
      </w:r>
    </w:p>
    <w:p w:rsidR="00044D50" w:rsidRPr="003F3F87" w:rsidRDefault="00044D50" w:rsidP="00044D50">
      <w:pPr>
        <w:spacing w:after="0" w:line="240" w:lineRule="auto"/>
        <w:ind w:firstLine="720"/>
        <w:jc w:val="both"/>
        <w:rPr>
          <w:rFonts w:ascii="Times New Roman" w:hAnsi="Times New Roman" w:cs="Times New Roman"/>
          <w:sz w:val="28"/>
          <w:szCs w:val="28"/>
        </w:rPr>
      </w:pPr>
      <w:r w:rsidRPr="003F3F87">
        <w:rPr>
          <w:rFonts w:ascii="Times New Roman" w:hAnsi="Times New Roman" w:cs="Times New Roman"/>
          <w:sz w:val="28"/>
          <w:szCs w:val="28"/>
        </w:rPr>
        <w:t xml:space="preserve">  Данное увеличение </w:t>
      </w:r>
      <w:r w:rsidR="006B1BB8">
        <w:rPr>
          <w:rFonts w:ascii="Times New Roman" w:hAnsi="Times New Roman" w:cs="Times New Roman"/>
          <w:sz w:val="28"/>
          <w:szCs w:val="28"/>
        </w:rPr>
        <w:t xml:space="preserve">количества преступлений </w:t>
      </w:r>
      <w:r w:rsidRPr="003F3F87">
        <w:rPr>
          <w:rFonts w:ascii="Times New Roman" w:hAnsi="Times New Roman" w:cs="Times New Roman"/>
          <w:sz w:val="28"/>
          <w:szCs w:val="28"/>
        </w:rPr>
        <w:t xml:space="preserve">произошло </w:t>
      </w:r>
      <w:r w:rsidR="006B1BB8">
        <w:rPr>
          <w:rFonts w:ascii="Times New Roman" w:hAnsi="Times New Roman" w:cs="Times New Roman"/>
          <w:sz w:val="28"/>
          <w:szCs w:val="28"/>
        </w:rPr>
        <w:t xml:space="preserve">из-за </w:t>
      </w:r>
      <w:r w:rsidRPr="003F3F87">
        <w:rPr>
          <w:rFonts w:ascii="Times New Roman" w:hAnsi="Times New Roman" w:cs="Times New Roman"/>
          <w:sz w:val="28"/>
          <w:szCs w:val="28"/>
        </w:rPr>
        <w:t xml:space="preserve">ликвидации в середине 2016 года межрайонного отдела регионального управления федеральной службы по контролю за оборотом наркотиков по Краснодарскому краю  и слияния статистических </w:t>
      </w:r>
      <w:proofErr w:type="gramStart"/>
      <w:r w:rsidRPr="003F3F87">
        <w:rPr>
          <w:rFonts w:ascii="Times New Roman" w:hAnsi="Times New Roman" w:cs="Times New Roman"/>
          <w:sz w:val="28"/>
          <w:szCs w:val="28"/>
        </w:rPr>
        <w:t>данных</w:t>
      </w:r>
      <w:proofErr w:type="gramEnd"/>
      <w:r w:rsidRPr="003F3F87">
        <w:rPr>
          <w:rFonts w:ascii="Times New Roman" w:hAnsi="Times New Roman" w:cs="Times New Roman"/>
          <w:sz w:val="28"/>
          <w:szCs w:val="28"/>
        </w:rPr>
        <w:t xml:space="preserve"> зарегистрированных преступлений по линии незаконного оборота наркотических средств отдела МВД России по Кавказскому району со статистическими данными зарегистрированных преступлений </w:t>
      </w:r>
      <w:proofErr w:type="spellStart"/>
      <w:r w:rsidRPr="003F3F87">
        <w:rPr>
          <w:rFonts w:ascii="Times New Roman" w:hAnsi="Times New Roman" w:cs="Times New Roman"/>
          <w:sz w:val="28"/>
          <w:szCs w:val="28"/>
        </w:rPr>
        <w:t>госнарконтроля</w:t>
      </w:r>
      <w:proofErr w:type="spellEnd"/>
      <w:r w:rsidRPr="003F3F87">
        <w:rPr>
          <w:rFonts w:ascii="Times New Roman" w:hAnsi="Times New Roman" w:cs="Times New Roman"/>
          <w:sz w:val="28"/>
          <w:szCs w:val="28"/>
        </w:rPr>
        <w:t xml:space="preserve">. </w:t>
      </w:r>
    </w:p>
    <w:p w:rsidR="00044D50" w:rsidRPr="00B76C74" w:rsidRDefault="00044D50" w:rsidP="00044D50">
      <w:pPr>
        <w:pStyle w:val="1"/>
        <w:spacing w:before="0" w:line="240" w:lineRule="auto"/>
        <w:ind w:firstLine="709"/>
        <w:jc w:val="both"/>
        <w:rPr>
          <w:rFonts w:ascii="Times New Roman" w:hAnsi="Times New Roman" w:cs="Times New Roman"/>
          <w:b w:val="0"/>
          <w:color w:val="auto"/>
        </w:rPr>
      </w:pPr>
      <w:r w:rsidRPr="003F3F87">
        <w:rPr>
          <w:rFonts w:ascii="Times New Roman" w:hAnsi="Times New Roman" w:cs="Times New Roman"/>
          <w:b w:val="0"/>
          <w:color w:val="auto"/>
        </w:rPr>
        <w:t>По результатам расчета</w:t>
      </w:r>
      <w:r w:rsidR="009433B0">
        <w:rPr>
          <w:rFonts w:ascii="Times New Roman" w:hAnsi="Times New Roman" w:cs="Times New Roman"/>
          <w:b w:val="0"/>
          <w:color w:val="auto"/>
        </w:rPr>
        <w:t>,</w:t>
      </w:r>
      <w:r w:rsidRPr="003F3F87">
        <w:rPr>
          <w:rFonts w:ascii="Times New Roman" w:hAnsi="Times New Roman" w:cs="Times New Roman"/>
          <w:b w:val="0"/>
          <w:color w:val="auto"/>
        </w:rPr>
        <w:t xml:space="preserve"> </w:t>
      </w:r>
      <w:r w:rsidRPr="00B76C74">
        <w:rPr>
          <w:rFonts w:ascii="Times New Roman" w:hAnsi="Times New Roman" w:cs="Times New Roman"/>
          <w:b w:val="0"/>
          <w:color w:val="auto"/>
        </w:rPr>
        <w:t>коэффициент эффективности реализации подпрограммы за 2016 год составляет  - 0,94, эффективность реализации подпрограммы «Комплексные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 может быть признана высокой.</w:t>
      </w:r>
    </w:p>
    <w:p w:rsidR="00044D50" w:rsidRPr="00B235E4" w:rsidRDefault="00044D50" w:rsidP="00044D50">
      <w:pPr>
        <w:spacing w:after="0" w:line="240" w:lineRule="auto"/>
        <w:jc w:val="center"/>
        <w:rPr>
          <w:rFonts w:ascii="Times New Roman" w:hAnsi="Times New Roman" w:cs="Times New Roman"/>
          <w:color w:val="00B050"/>
          <w:sz w:val="24"/>
          <w:szCs w:val="24"/>
        </w:rPr>
      </w:pPr>
    </w:p>
    <w:p w:rsidR="00044D50" w:rsidRPr="00F70EBE" w:rsidRDefault="00044D50" w:rsidP="00044D50">
      <w:pPr>
        <w:spacing w:after="0" w:line="240" w:lineRule="auto"/>
        <w:jc w:val="both"/>
        <w:rPr>
          <w:rFonts w:ascii="Times New Roman" w:hAnsi="Times New Roman" w:cs="Times New Roman"/>
          <w:b/>
          <w:color w:val="FF0000"/>
          <w:sz w:val="28"/>
          <w:szCs w:val="28"/>
        </w:rPr>
      </w:pPr>
    </w:p>
    <w:p w:rsidR="00044D50" w:rsidRPr="007A61C3" w:rsidRDefault="007A61C3" w:rsidP="00044D50">
      <w:pPr>
        <w:spacing w:after="0" w:line="240" w:lineRule="auto"/>
        <w:jc w:val="center"/>
        <w:rPr>
          <w:rFonts w:ascii="Times New Roman" w:hAnsi="Times New Roman" w:cs="Times New Roman"/>
          <w:b/>
          <w:i/>
          <w:sz w:val="24"/>
          <w:szCs w:val="24"/>
        </w:rPr>
      </w:pPr>
      <w:r w:rsidRPr="007A61C3">
        <w:rPr>
          <w:rFonts w:ascii="Times New Roman" w:hAnsi="Times New Roman" w:cs="Times New Roman"/>
          <w:b/>
          <w:i/>
          <w:sz w:val="28"/>
          <w:szCs w:val="28"/>
        </w:rPr>
        <w:t>3.6.</w:t>
      </w:r>
      <w:r w:rsidR="00044D50" w:rsidRPr="007A61C3">
        <w:rPr>
          <w:rFonts w:ascii="Times New Roman" w:hAnsi="Times New Roman" w:cs="Times New Roman"/>
          <w:b/>
          <w:i/>
          <w:sz w:val="28"/>
          <w:szCs w:val="28"/>
        </w:rPr>
        <w:t>4</w:t>
      </w:r>
      <w:r w:rsidRPr="007A61C3">
        <w:rPr>
          <w:rFonts w:ascii="Times New Roman" w:hAnsi="Times New Roman" w:cs="Times New Roman"/>
          <w:b/>
          <w:i/>
          <w:sz w:val="28"/>
          <w:szCs w:val="28"/>
        </w:rPr>
        <w:t>.</w:t>
      </w:r>
      <w:r w:rsidR="00044D50" w:rsidRPr="007A61C3">
        <w:rPr>
          <w:rFonts w:ascii="Times New Roman" w:hAnsi="Times New Roman" w:cs="Times New Roman"/>
          <w:b/>
          <w:i/>
          <w:sz w:val="28"/>
          <w:szCs w:val="28"/>
        </w:rPr>
        <w:t xml:space="preserve"> О ходе реализации подпрограммы </w:t>
      </w:r>
      <w:hyperlink w:anchor="sub_1300" w:history="1">
        <w:r w:rsidR="00044D50" w:rsidRPr="007A61C3">
          <w:rPr>
            <w:rStyle w:val="a9"/>
            <w:rFonts w:ascii="Times New Roman" w:hAnsi="Times New Roman"/>
            <w:b/>
            <w:i/>
            <w:color w:val="auto"/>
            <w:sz w:val="28"/>
            <w:szCs w:val="28"/>
          </w:rPr>
          <w:t>"Профилактика правонарушений и охрана общественного порядка на территории муниципального образования Кавказский район"</w:t>
        </w:r>
      </w:hyperlink>
    </w:p>
    <w:p w:rsidR="00D340E5" w:rsidRDefault="00D340E5" w:rsidP="00044D50">
      <w:pPr>
        <w:pStyle w:val="2"/>
        <w:spacing w:before="0"/>
        <w:ind w:firstLine="711"/>
        <w:rPr>
          <w:rFonts w:ascii="Times New Roman" w:hAnsi="Times New Roman" w:cs="Times New Roman"/>
          <w:b w:val="0"/>
          <w:color w:val="auto"/>
          <w:sz w:val="28"/>
          <w:szCs w:val="28"/>
        </w:rPr>
      </w:pPr>
    </w:p>
    <w:p w:rsidR="00044D50" w:rsidRPr="00D340E5" w:rsidRDefault="00044D50" w:rsidP="00053C02">
      <w:pPr>
        <w:pStyle w:val="2"/>
        <w:spacing w:before="0"/>
        <w:ind w:firstLine="711"/>
        <w:jc w:val="both"/>
        <w:rPr>
          <w:rFonts w:ascii="Times New Roman" w:hAnsi="Times New Roman" w:cs="Times New Roman"/>
          <w:b w:val="0"/>
          <w:color w:val="auto"/>
          <w:sz w:val="28"/>
          <w:szCs w:val="28"/>
        </w:rPr>
      </w:pPr>
      <w:r w:rsidRPr="00D340E5">
        <w:rPr>
          <w:rFonts w:ascii="Times New Roman" w:hAnsi="Times New Roman" w:cs="Times New Roman"/>
          <w:b w:val="0"/>
          <w:color w:val="auto"/>
          <w:sz w:val="28"/>
          <w:szCs w:val="28"/>
        </w:rPr>
        <w:t>Координатор подпрограммы – отдел по делам казачества и военным вопросам администрации муниципального образования Кавказский район.</w:t>
      </w:r>
    </w:p>
    <w:p w:rsidR="00044D50" w:rsidRPr="003F3F87" w:rsidRDefault="00044D50" w:rsidP="00053C02">
      <w:pPr>
        <w:spacing w:after="0" w:line="240" w:lineRule="auto"/>
        <w:jc w:val="both"/>
        <w:rPr>
          <w:rFonts w:ascii="Times New Roman" w:hAnsi="Times New Roman" w:cs="Times New Roman"/>
          <w:sz w:val="28"/>
          <w:szCs w:val="28"/>
        </w:rPr>
      </w:pPr>
      <w:r w:rsidRPr="003F3F87">
        <w:rPr>
          <w:rFonts w:ascii="Times New Roman" w:hAnsi="Times New Roman" w:cs="Times New Roman"/>
          <w:sz w:val="28"/>
          <w:szCs w:val="28"/>
        </w:rPr>
        <w:t xml:space="preserve">          Главные распорядители бюджетных средств –  администрация муниципального образования Кавказский район, отдел молодежной политики, управление образования.</w:t>
      </w:r>
    </w:p>
    <w:p w:rsidR="00044D50" w:rsidRPr="00D340E5" w:rsidRDefault="00044D50"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F3F87">
        <w:rPr>
          <w:rFonts w:ascii="Times New Roman" w:hAnsi="Times New Roman" w:cs="Times New Roman"/>
          <w:sz w:val="28"/>
          <w:szCs w:val="28"/>
        </w:rPr>
        <w:t xml:space="preserve">Объем бюджетного финансирования подпрограммы в 2016 году был предусмотрен в сумме </w:t>
      </w:r>
      <w:r w:rsidRPr="00D340E5">
        <w:rPr>
          <w:rFonts w:ascii="Times New Roman" w:hAnsi="Times New Roman" w:cs="Times New Roman"/>
          <w:sz w:val="28"/>
          <w:szCs w:val="28"/>
        </w:rPr>
        <w:t xml:space="preserve">200,0 тыс. рублей за счет средств местного бюджета, </w:t>
      </w:r>
      <w:r w:rsidR="000A133F">
        <w:rPr>
          <w:rFonts w:ascii="Times New Roman" w:hAnsi="Times New Roman" w:cs="Times New Roman"/>
          <w:sz w:val="28"/>
          <w:szCs w:val="28"/>
        </w:rPr>
        <w:t>кассовые расходы составили</w:t>
      </w:r>
      <w:r w:rsidRPr="00D340E5">
        <w:rPr>
          <w:rFonts w:ascii="Times New Roman" w:hAnsi="Times New Roman" w:cs="Times New Roman"/>
          <w:sz w:val="28"/>
          <w:szCs w:val="28"/>
        </w:rPr>
        <w:t xml:space="preserve"> 189,2 тыс. рублей или 94,6 % .</w:t>
      </w:r>
    </w:p>
    <w:p w:rsidR="00044D50" w:rsidRPr="00053C02" w:rsidRDefault="00053C02" w:rsidP="00044D50">
      <w:pPr>
        <w:spacing w:after="0" w:line="240" w:lineRule="auto"/>
        <w:jc w:val="both"/>
        <w:rPr>
          <w:rFonts w:ascii="Times New Roman" w:hAnsi="Times New Roman" w:cs="Times New Roman"/>
          <w:sz w:val="28"/>
          <w:szCs w:val="28"/>
        </w:rPr>
      </w:pPr>
      <w:r>
        <w:rPr>
          <w:rFonts w:ascii="Times New Roman" w:hAnsi="Times New Roman" w:cs="Times New Roman"/>
          <w:b/>
          <w:color w:val="00B050"/>
          <w:sz w:val="28"/>
          <w:szCs w:val="28"/>
        </w:rPr>
        <w:t xml:space="preserve">           </w:t>
      </w:r>
      <w:proofErr w:type="gramStart"/>
      <w:r w:rsidR="00044D50" w:rsidRPr="00053C02">
        <w:rPr>
          <w:rFonts w:ascii="Times New Roman" w:hAnsi="Times New Roman" w:cs="Times New Roman"/>
          <w:sz w:val="28"/>
          <w:szCs w:val="28"/>
        </w:rPr>
        <w:t>Фактически в отчетном периоде из 9 запланированных к реализации мероприятий выполнены - 8 .</w:t>
      </w:r>
      <w:proofErr w:type="gramEnd"/>
    </w:p>
    <w:p w:rsidR="004A2BAC" w:rsidRPr="00A763F2" w:rsidRDefault="00053C02" w:rsidP="004A2BA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A2BAC">
        <w:rPr>
          <w:rFonts w:ascii="Times New Roman" w:hAnsi="Times New Roman" w:cs="Times New Roman"/>
          <w:sz w:val="28"/>
          <w:szCs w:val="28"/>
        </w:rPr>
        <w:t>На реализацию мероприятий отдела молодежной политики было предусмотрено</w:t>
      </w:r>
      <w:r w:rsidR="004A2BAC" w:rsidRPr="00A763F2">
        <w:rPr>
          <w:rFonts w:ascii="Times New Roman" w:hAnsi="Times New Roman" w:cs="Times New Roman"/>
          <w:sz w:val="28"/>
          <w:szCs w:val="28"/>
        </w:rPr>
        <w:t xml:space="preserve"> 77,0 тыс. </w:t>
      </w:r>
      <w:r w:rsidR="00283E2F">
        <w:rPr>
          <w:rFonts w:ascii="Times New Roman" w:hAnsi="Times New Roman" w:cs="Times New Roman"/>
          <w:sz w:val="28"/>
          <w:szCs w:val="28"/>
        </w:rPr>
        <w:t>рублей</w:t>
      </w:r>
      <w:r w:rsidR="004A2BAC">
        <w:rPr>
          <w:rFonts w:ascii="Times New Roman" w:hAnsi="Times New Roman" w:cs="Times New Roman"/>
          <w:sz w:val="28"/>
          <w:szCs w:val="28"/>
        </w:rPr>
        <w:t>, кассовые расходы составили</w:t>
      </w:r>
      <w:r w:rsidR="004A2BAC" w:rsidRPr="00A763F2">
        <w:rPr>
          <w:rFonts w:ascii="Times New Roman" w:hAnsi="Times New Roman" w:cs="Times New Roman"/>
          <w:sz w:val="28"/>
          <w:szCs w:val="28"/>
        </w:rPr>
        <w:t xml:space="preserve"> 66</w:t>
      </w:r>
      <w:r w:rsidR="004A2BAC">
        <w:rPr>
          <w:rFonts w:ascii="Times New Roman" w:hAnsi="Times New Roman" w:cs="Times New Roman"/>
          <w:sz w:val="28"/>
          <w:szCs w:val="28"/>
        </w:rPr>
        <w:t>,2т</w:t>
      </w:r>
      <w:r w:rsidR="004A2BAC" w:rsidRPr="00A763F2">
        <w:rPr>
          <w:rFonts w:ascii="Times New Roman" w:hAnsi="Times New Roman" w:cs="Times New Roman"/>
          <w:sz w:val="28"/>
          <w:szCs w:val="28"/>
        </w:rPr>
        <w:t xml:space="preserve">ыс. </w:t>
      </w:r>
      <w:r w:rsidR="00283E2F">
        <w:rPr>
          <w:rFonts w:ascii="Times New Roman" w:hAnsi="Times New Roman" w:cs="Times New Roman"/>
          <w:sz w:val="28"/>
          <w:szCs w:val="28"/>
        </w:rPr>
        <w:t>рублей</w:t>
      </w:r>
      <w:r w:rsidR="004A2BAC">
        <w:rPr>
          <w:rFonts w:ascii="Times New Roman" w:hAnsi="Times New Roman" w:cs="Times New Roman"/>
          <w:sz w:val="28"/>
          <w:szCs w:val="28"/>
        </w:rPr>
        <w:t>(86,0%).</w:t>
      </w:r>
    </w:p>
    <w:p w:rsidR="00044D50" w:rsidRPr="00A763F2" w:rsidRDefault="004A2BAC" w:rsidP="00E963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44D50" w:rsidRPr="00A763F2">
        <w:rPr>
          <w:rFonts w:ascii="Times New Roman" w:hAnsi="Times New Roman" w:cs="Times New Roman"/>
          <w:sz w:val="28"/>
          <w:szCs w:val="28"/>
        </w:rPr>
        <w:t>Отделом молодежной политики  в рамках подпрограммы проведен</w:t>
      </w:r>
      <w:r w:rsidR="00E963D5">
        <w:rPr>
          <w:rFonts w:ascii="Times New Roman" w:hAnsi="Times New Roman" w:cs="Times New Roman"/>
          <w:sz w:val="28"/>
          <w:szCs w:val="28"/>
        </w:rPr>
        <w:t xml:space="preserve">ы следующие </w:t>
      </w:r>
      <w:r w:rsidR="00044D50" w:rsidRPr="00A763F2">
        <w:rPr>
          <w:rFonts w:ascii="Times New Roman" w:hAnsi="Times New Roman" w:cs="Times New Roman"/>
          <w:sz w:val="28"/>
          <w:szCs w:val="28"/>
        </w:rPr>
        <w:t>мероприяти</w:t>
      </w:r>
      <w:r w:rsidR="00E963D5">
        <w:rPr>
          <w:rFonts w:ascii="Times New Roman" w:hAnsi="Times New Roman" w:cs="Times New Roman"/>
          <w:sz w:val="28"/>
          <w:szCs w:val="28"/>
        </w:rPr>
        <w:t>я</w:t>
      </w:r>
      <w:r w:rsidR="00044D50" w:rsidRPr="00A763F2">
        <w:rPr>
          <w:rFonts w:ascii="Times New Roman" w:hAnsi="Times New Roman" w:cs="Times New Roman"/>
          <w:sz w:val="28"/>
          <w:szCs w:val="28"/>
        </w:rPr>
        <w:t>:</w:t>
      </w:r>
    </w:p>
    <w:p w:rsidR="00044D50" w:rsidRPr="00A763F2" w:rsidRDefault="00E963D5" w:rsidP="00044D50">
      <w:pPr>
        <w:pStyle w:val="1"/>
        <w:spacing w:before="0" w:line="240" w:lineRule="auto"/>
        <w:jc w:val="both"/>
        <w:rPr>
          <w:rFonts w:ascii="Times New Roman" w:hAnsi="Times New Roman" w:cs="Times New Roman"/>
          <w:b w:val="0"/>
          <w:color w:val="auto"/>
        </w:rPr>
      </w:pPr>
      <w:r>
        <w:rPr>
          <w:rFonts w:ascii="Times New Roman" w:hAnsi="Times New Roman" w:cs="Times New Roman"/>
          <w:b w:val="0"/>
          <w:color w:val="auto"/>
        </w:rPr>
        <w:lastRenderedPageBreak/>
        <w:t xml:space="preserve">            </w:t>
      </w:r>
      <w:r w:rsidR="00044D50" w:rsidRPr="00A763F2">
        <w:rPr>
          <w:rFonts w:ascii="Times New Roman" w:hAnsi="Times New Roman" w:cs="Times New Roman"/>
          <w:b w:val="0"/>
          <w:color w:val="auto"/>
        </w:rPr>
        <w:t xml:space="preserve">- </w:t>
      </w:r>
      <w:r w:rsidR="00044D50" w:rsidRPr="00A763F2">
        <w:rPr>
          <w:rFonts w:ascii="Times New Roman" w:hAnsi="Times New Roman"/>
          <w:b w:val="0"/>
          <w:color w:val="auto"/>
        </w:rPr>
        <w:t xml:space="preserve">изготовление агитационного материала по вопросам профилактики правонарушений (баннеры, листовки, календари…), </w:t>
      </w:r>
      <w:r>
        <w:rPr>
          <w:rFonts w:ascii="Times New Roman" w:hAnsi="Times New Roman" w:cs="Times New Roman"/>
          <w:b w:val="0"/>
          <w:color w:val="auto"/>
        </w:rPr>
        <w:t>израсходовано</w:t>
      </w:r>
      <w:r w:rsidR="00044D50" w:rsidRPr="00A763F2">
        <w:rPr>
          <w:rFonts w:ascii="Times New Roman" w:hAnsi="Times New Roman" w:cs="Times New Roman"/>
          <w:b w:val="0"/>
          <w:color w:val="auto"/>
        </w:rPr>
        <w:t xml:space="preserve">  17 тыс. 990 рублей;</w:t>
      </w:r>
    </w:p>
    <w:p w:rsidR="00044D50" w:rsidRPr="005C7E97" w:rsidRDefault="00E963D5"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44D50" w:rsidRPr="005C7E97">
        <w:rPr>
          <w:rFonts w:ascii="Times New Roman" w:hAnsi="Times New Roman" w:cs="Times New Roman"/>
          <w:sz w:val="28"/>
          <w:szCs w:val="28"/>
        </w:rPr>
        <w:t>- проведены районные соревнования по пейнтболу и картингу, потрачено  19 тыс. 700 рублей</w:t>
      </w:r>
      <w:r>
        <w:rPr>
          <w:rFonts w:ascii="Times New Roman" w:hAnsi="Times New Roman" w:cs="Times New Roman"/>
          <w:sz w:val="28"/>
          <w:szCs w:val="28"/>
        </w:rPr>
        <w:t xml:space="preserve">, в них приняли участие </w:t>
      </w:r>
      <w:r w:rsidR="00044D50" w:rsidRPr="005C7E97">
        <w:rPr>
          <w:rFonts w:ascii="Times New Roman" w:hAnsi="Times New Roman" w:cs="Times New Roman"/>
          <w:sz w:val="28"/>
          <w:szCs w:val="28"/>
        </w:rPr>
        <w:t>более 50 человек;</w:t>
      </w:r>
    </w:p>
    <w:p w:rsidR="00044D50" w:rsidRPr="005C7E97" w:rsidRDefault="00E963D5" w:rsidP="00044D50">
      <w:pPr>
        <w:spacing w:after="0" w:line="240" w:lineRule="auto"/>
        <w:jc w:val="both"/>
        <w:rPr>
          <w:rFonts w:ascii="Times New Roman" w:hAnsi="Times New Roman" w:cs="Times New Roman"/>
          <w:sz w:val="28"/>
          <w:szCs w:val="28"/>
        </w:rPr>
      </w:pPr>
      <w:r>
        <w:rPr>
          <w:rFonts w:ascii="Times New Roman" w:hAnsi="Times New Roman"/>
          <w:sz w:val="28"/>
          <w:szCs w:val="28"/>
        </w:rPr>
        <w:t xml:space="preserve">            </w:t>
      </w:r>
      <w:r w:rsidR="00044D50" w:rsidRPr="005C7E97">
        <w:rPr>
          <w:rFonts w:ascii="Times New Roman" w:hAnsi="Times New Roman"/>
          <w:sz w:val="28"/>
          <w:szCs w:val="28"/>
        </w:rPr>
        <w:t>- проведен</w:t>
      </w:r>
      <w:r w:rsidR="00044D50">
        <w:rPr>
          <w:rFonts w:ascii="Times New Roman" w:hAnsi="Times New Roman"/>
          <w:sz w:val="28"/>
          <w:szCs w:val="28"/>
        </w:rPr>
        <w:t xml:space="preserve"> </w:t>
      </w:r>
      <w:r w:rsidR="00044D50" w:rsidRPr="00A763F2">
        <w:rPr>
          <w:rFonts w:ascii="Times New Roman" w:hAnsi="Times New Roman"/>
          <w:sz w:val="28"/>
          <w:szCs w:val="28"/>
        </w:rPr>
        <w:t xml:space="preserve">районный конкурс проектов по профилактике преступности среди несовершеннолетних и преступлений, совершаемых в отношении них, </w:t>
      </w:r>
      <w:r w:rsidR="00044D50" w:rsidRPr="00A763F2">
        <w:rPr>
          <w:rFonts w:ascii="Times New Roman" w:hAnsi="Times New Roman" w:cs="Times New Roman"/>
          <w:sz w:val="28"/>
          <w:szCs w:val="28"/>
        </w:rPr>
        <w:t>потрачено  17 тыс. 170 рублей</w:t>
      </w:r>
      <w:r w:rsidR="005601F8">
        <w:rPr>
          <w:rFonts w:ascii="Times New Roman" w:hAnsi="Times New Roman" w:cs="Times New Roman"/>
          <w:sz w:val="28"/>
          <w:szCs w:val="28"/>
        </w:rPr>
        <w:t xml:space="preserve">, </w:t>
      </w:r>
      <w:r w:rsidR="005601F8" w:rsidRPr="005601F8">
        <w:rPr>
          <w:rFonts w:ascii="Times New Roman" w:hAnsi="Times New Roman" w:cs="Times New Roman"/>
          <w:sz w:val="28"/>
          <w:szCs w:val="28"/>
        </w:rPr>
        <w:t>в мероприятии приняли участие</w:t>
      </w:r>
      <w:r w:rsidR="00044D50" w:rsidRPr="005C7E97">
        <w:rPr>
          <w:rFonts w:ascii="Times New Roman" w:hAnsi="Times New Roman" w:cs="Times New Roman"/>
          <w:sz w:val="28"/>
          <w:szCs w:val="28"/>
        </w:rPr>
        <w:t xml:space="preserve"> более 450 человек;</w:t>
      </w:r>
    </w:p>
    <w:p w:rsidR="00044D50" w:rsidRPr="00A763F2" w:rsidRDefault="005601F8"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44D50" w:rsidRPr="00A763F2">
        <w:rPr>
          <w:rFonts w:ascii="Times New Roman" w:hAnsi="Times New Roman" w:cs="Times New Roman"/>
          <w:sz w:val="28"/>
          <w:szCs w:val="28"/>
        </w:rPr>
        <w:t xml:space="preserve">- </w:t>
      </w:r>
      <w:r w:rsidR="00044D50" w:rsidRPr="005C7E97">
        <w:rPr>
          <w:rFonts w:ascii="Times New Roman" w:hAnsi="Times New Roman" w:cs="Times New Roman"/>
          <w:sz w:val="28"/>
          <w:szCs w:val="28"/>
        </w:rPr>
        <w:t xml:space="preserve">проведен </w:t>
      </w:r>
      <w:r w:rsidR="00044D50" w:rsidRPr="005C7E97">
        <w:rPr>
          <w:rFonts w:ascii="Times New Roman" w:hAnsi="Times New Roman"/>
          <w:sz w:val="28"/>
          <w:szCs w:val="28"/>
        </w:rPr>
        <w:t>районный конкурс на лучшую организацию работы по профилактике безнадзорности и правонарушений несовершеннолетних среди клубов по месту жительства,</w:t>
      </w:r>
      <w:r w:rsidR="00044D50" w:rsidRPr="005C7E97">
        <w:rPr>
          <w:rFonts w:ascii="Times New Roman" w:hAnsi="Times New Roman" w:cs="Times New Roman"/>
          <w:sz w:val="28"/>
          <w:szCs w:val="28"/>
        </w:rPr>
        <w:t xml:space="preserve"> потрачено  11 тыс. 330 рублей</w:t>
      </w:r>
      <w:r>
        <w:rPr>
          <w:rFonts w:ascii="Times New Roman" w:hAnsi="Times New Roman" w:cs="Times New Roman"/>
        </w:rPr>
        <w:t xml:space="preserve">, </w:t>
      </w:r>
      <w:r w:rsidRPr="005601F8">
        <w:rPr>
          <w:rFonts w:ascii="Times New Roman" w:hAnsi="Times New Roman" w:cs="Times New Roman"/>
          <w:sz w:val="28"/>
          <w:szCs w:val="28"/>
        </w:rPr>
        <w:t>в мероприятии приняли участие</w:t>
      </w:r>
      <w:r w:rsidR="00044D50" w:rsidRPr="00A763F2">
        <w:rPr>
          <w:rFonts w:ascii="Times New Roman" w:hAnsi="Times New Roman" w:cs="Times New Roman"/>
          <w:sz w:val="28"/>
          <w:szCs w:val="28"/>
        </w:rPr>
        <w:t xml:space="preserve"> более 570 человек;</w:t>
      </w:r>
    </w:p>
    <w:p w:rsidR="00044D50" w:rsidRPr="00A763F2" w:rsidRDefault="005601F8"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44D50" w:rsidRPr="00A763F2">
        <w:rPr>
          <w:rFonts w:ascii="Times New Roman" w:hAnsi="Times New Roman" w:cs="Times New Roman"/>
          <w:sz w:val="28"/>
          <w:szCs w:val="28"/>
        </w:rPr>
        <w:t>- проведены районные мероприятия в рамках пропаганды Закона Краснодарского края №</w:t>
      </w:r>
      <w:r w:rsidR="005616A2">
        <w:rPr>
          <w:rFonts w:ascii="Times New Roman" w:hAnsi="Times New Roman" w:cs="Times New Roman"/>
          <w:sz w:val="28"/>
          <w:szCs w:val="28"/>
        </w:rPr>
        <w:t xml:space="preserve"> </w:t>
      </w:r>
      <w:r w:rsidR="00044D50" w:rsidRPr="00A763F2">
        <w:rPr>
          <w:rFonts w:ascii="Times New Roman" w:hAnsi="Times New Roman" w:cs="Times New Roman"/>
          <w:sz w:val="28"/>
          <w:szCs w:val="28"/>
        </w:rPr>
        <w:t>1539-КЗ «О мерах по профилактике безнадзорности и правонарушений несоверше</w:t>
      </w:r>
      <w:r>
        <w:rPr>
          <w:rFonts w:ascii="Times New Roman" w:hAnsi="Times New Roman" w:cs="Times New Roman"/>
          <w:sz w:val="28"/>
          <w:szCs w:val="28"/>
        </w:rPr>
        <w:t>ннолетних в Краснодарском крае»</w:t>
      </w:r>
      <w:r w:rsidR="00044D50" w:rsidRPr="00A763F2">
        <w:rPr>
          <w:rFonts w:ascii="Times New Roman" w:hAnsi="Times New Roman" w:cs="Times New Roman"/>
          <w:sz w:val="28"/>
          <w:szCs w:val="28"/>
        </w:rPr>
        <w:t xml:space="preserve">. </w:t>
      </w:r>
      <w:r>
        <w:rPr>
          <w:rFonts w:ascii="Times New Roman" w:hAnsi="Times New Roman" w:cs="Times New Roman"/>
          <w:sz w:val="28"/>
          <w:szCs w:val="28"/>
        </w:rPr>
        <w:t>В</w:t>
      </w:r>
      <w:r w:rsidRPr="005601F8">
        <w:rPr>
          <w:rFonts w:ascii="Times New Roman" w:hAnsi="Times New Roman" w:cs="Times New Roman"/>
          <w:sz w:val="28"/>
          <w:szCs w:val="28"/>
        </w:rPr>
        <w:t xml:space="preserve"> мероприяти</w:t>
      </w:r>
      <w:r>
        <w:rPr>
          <w:rFonts w:ascii="Times New Roman" w:hAnsi="Times New Roman" w:cs="Times New Roman"/>
          <w:sz w:val="28"/>
          <w:szCs w:val="28"/>
        </w:rPr>
        <w:t>ях</w:t>
      </w:r>
      <w:r w:rsidRPr="005601F8">
        <w:rPr>
          <w:rFonts w:ascii="Times New Roman" w:hAnsi="Times New Roman" w:cs="Times New Roman"/>
          <w:sz w:val="28"/>
          <w:szCs w:val="28"/>
        </w:rPr>
        <w:t xml:space="preserve"> приняли участие</w:t>
      </w:r>
      <w:r w:rsidRPr="00A763F2">
        <w:rPr>
          <w:rFonts w:ascii="Times New Roman" w:hAnsi="Times New Roman" w:cs="Times New Roman"/>
          <w:sz w:val="28"/>
          <w:szCs w:val="28"/>
        </w:rPr>
        <w:t xml:space="preserve"> </w:t>
      </w:r>
      <w:r w:rsidR="00044D50" w:rsidRPr="00A763F2">
        <w:rPr>
          <w:rFonts w:ascii="Times New Roman" w:hAnsi="Times New Roman" w:cs="Times New Roman"/>
          <w:sz w:val="28"/>
          <w:szCs w:val="28"/>
        </w:rPr>
        <w:t>более 297 человек</w:t>
      </w:r>
      <w:r>
        <w:rPr>
          <w:rFonts w:ascii="Times New Roman" w:hAnsi="Times New Roman" w:cs="Times New Roman"/>
          <w:sz w:val="28"/>
          <w:szCs w:val="28"/>
        </w:rPr>
        <w:t>.</w:t>
      </w:r>
    </w:p>
    <w:p w:rsidR="00956A7C" w:rsidRPr="005C7E97" w:rsidRDefault="005601F8" w:rsidP="00956A7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57E83">
        <w:rPr>
          <w:rFonts w:ascii="Times New Roman" w:hAnsi="Times New Roman" w:cs="Times New Roman"/>
          <w:sz w:val="28"/>
          <w:szCs w:val="28"/>
        </w:rPr>
        <w:t xml:space="preserve">Вышеуказанные мероприятия отделом молодежной политики </w:t>
      </w:r>
      <w:r w:rsidR="00956A7C" w:rsidRPr="005C7E97">
        <w:rPr>
          <w:rFonts w:ascii="Times New Roman" w:hAnsi="Times New Roman" w:cs="Times New Roman"/>
          <w:sz w:val="28"/>
          <w:szCs w:val="28"/>
        </w:rPr>
        <w:t>выполнены и проведены в соответствии с планом реализации в утвержденные сроки</w:t>
      </w:r>
      <w:r w:rsidR="00956A7C">
        <w:rPr>
          <w:rFonts w:ascii="Times New Roman" w:hAnsi="Times New Roman" w:cs="Times New Roman"/>
          <w:sz w:val="28"/>
          <w:szCs w:val="28"/>
        </w:rPr>
        <w:t>.</w:t>
      </w:r>
      <w:r w:rsidR="00956A7C" w:rsidRPr="005C7E97">
        <w:rPr>
          <w:rFonts w:ascii="Times New Roman" w:hAnsi="Times New Roman" w:cs="Times New Roman"/>
          <w:sz w:val="28"/>
          <w:szCs w:val="28"/>
        </w:rPr>
        <w:t xml:space="preserve">  </w:t>
      </w:r>
      <w:r w:rsidR="00956A7C">
        <w:rPr>
          <w:rFonts w:ascii="Times New Roman" w:hAnsi="Times New Roman" w:cs="Times New Roman"/>
          <w:sz w:val="28"/>
          <w:szCs w:val="28"/>
        </w:rPr>
        <w:t>Д</w:t>
      </w:r>
      <w:r w:rsidR="00956A7C" w:rsidRPr="005C7E97">
        <w:rPr>
          <w:rFonts w:ascii="Times New Roman" w:hAnsi="Times New Roman" w:cs="Times New Roman"/>
          <w:sz w:val="28"/>
          <w:szCs w:val="28"/>
        </w:rPr>
        <w:t xml:space="preserve">енежные средства освоены  не в полном объеме, в связи с экономией  средств </w:t>
      </w:r>
      <w:r w:rsidR="00956A7C">
        <w:rPr>
          <w:rFonts w:ascii="Times New Roman" w:hAnsi="Times New Roman" w:cs="Times New Roman"/>
          <w:sz w:val="28"/>
          <w:szCs w:val="28"/>
        </w:rPr>
        <w:t>на</w:t>
      </w:r>
      <w:r w:rsidR="00956A7C" w:rsidRPr="005C7E97">
        <w:rPr>
          <w:rFonts w:ascii="Times New Roman" w:hAnsi="Times New Roman" w:cs="Times New Roman"/>
          <w:sz w:val="28"/>
          <w:szCs w:val="28"/>
        </w:rPr>
        <w:t xml:space="preserve"> приобретени</w:t>
      </w:r>
      <w:r w:rsidR="00956A7C">
        <w:rPr>
          <w:rFonts w:ascii="Times New Roman" w:hAnsi="Times New Roman" w:cs="Times New Roman"/>
          <w:sz w:val="28"/>
          <w:szCs w:val="28"/>
        </w:rPr>
        <w:t>е</w:t>
      </w:r>
      <w:r w:rsidR="00956A7C" w:rsidRPr="005C7E97">
        <w:rPr>
          <w:rFonts w:ascii="Times New Roman" w:hAnsi="Times New Roman" w:cs="Times New Roman"/>
          <w:sz w:val="28"/>
          <w:szCs w:val="28"/>
        </w:rPr>
        <w:t xml:space="preserve"> призов для награждения победителей конкурсов</w:t>
      </w:r>
      <w:r w:rsidR="00956A7C">
        <w:rPr>
          <w:rFonts w:ascii="Times New Roman" w:hAnsi="Times New Roman" w:cs="Times New Roman"/>
          <w:sz w:val="28"/>
          <w:szCs w:val="28"/>
        </w:rPr>
        <w:t>.</w:t>
      </w:r>
      <w:r w:rsidR="00157E83">
        <w:rPr>
          <w:rFonts w:ascii="Times New Roman" w:hAnsi="Times New Roman" w:cs="Times New Roman"/>
          <w:sz w:val="28"/>
          <w:szCs w:val="28"/>
        </w:rPr>
        <w:t xml:space="preserve"> </w:t>
      </w:r>
    </w:p>
    <w:p w:rsidR="00956A7C" w:rsidRPr="00340A48" w:rsidRDefault="00956A7C" w:rsidP="00956A7C">
      <w:pPr>
        <w:pStyle w:val="ConsPlusTitle"/>
        <w:shd w:val="clear" w:color="auto" w:fill="FFFFFF"/>
        <w:tabs>
          <w:tab w:val="left" w:pos="709"/>
        </w:tabs>
        <w:ind w:firstLine="709"/>
        <w:jc w:val="both"/>
        <w:rPr>
          <w:b w:val="0"/>
        </w:rPr>
      </w:pPr>
      <w:r>
        <w:rPr>
          <w:b w:val="0"/>
        </w:rPr>
        <w:t xml:space="preserve"> П</w:t>
      </w:r>
      <w:r w:rsidRPr="00340A48">
        <w:rPr>
          <w:b w:val="0"/>
        </w:rPr>
        <w:t xml:space="preserve">олностью не освоены плановые назначения в сумме 5,0 тыс. </w:t>
      </w:r>
      <w:r w:rsidR="00283E2F">
        <w:rPr>
          <w:b w:val="0"/>
        </w:rPr>
        <w:t>рублей</w:t>
      </w:r>
      <w:r w:rsidRPr="00340A48">
        <w:rPr>
          <w:b w:val="0"/>
        </w:rPr>
        <w:t xml:space="preserve"> </w:t>
      </w:r>
      <w:r w:rsidR="00157E83">
        <w:rPr>
          <w:b w:val="0"/>
        </w:rPr>
        <w:t>п</w:t>
      </w:r>
      <w:r w:rsidRPr="00340A48">
        <w:rPr>
          <w:b w:val="0"/>
        </w:rPr>
        <w:t xml:space="preserve">о мероприятию «Изготовление социального ролика  и проведение мероприятий в рамках пропаганды Закона Краснодарского края № 1539- </w:t>
      </w:r>
      <w:proofErr w:type="gramStart"/>
      <w:r w:rsidRPr="00340A48">
        <w:rPr>
          <w:b w:val="0"/>
        </w:rPr>
        <w:t>КЗ</w:t>
      </w:r>
      <w:proofErr w:type="gramEnd"/>
      <w:r w:rsidRPr="00340A48">
        <w:rPr>
          <w:b w:val="0"/>
        </w:rPr>
        <w:t xml:space="preserve"> «О мерах по профилактике безнадзорности и правонарушений несовершеннолетних в Краснодарском крае»</w:t>
      </w:r>
      <w:r w:rsidRPr="00340A48">
        <w:t xml:space="preserve"> </w:t>
      </w:r>
      <w:r>
        <w:rPr>
          <w:b w:val="0"/>
        </w:rPr>
        <w:t>(отдел молодежной политики)</w:t>
      </w:r>
      <w:r w:rsidRPr="00340A48">
        <w:rPr>
          <w:b w:val="0"/>
        </w:rPr>
        <w:t>;</w:t>
      </w:r>
    </w:p>
    <w:p w:rsidR="00044D50" w:rsidRPr="00B173BC" w:rsidRDefault="00956A7C" w:rsidP="00044D50">
      <w:pPr>
        <w:spacing w:after="0" w:line="240" w:lineRule="auto"/>
        <w:ind w:firstLine="426"/>
        <w:jc w:val="both"/>
        <w:rPr>
          <w:rFonts w:ascii="Times New Roman" w:hAnsi="Times New Roman" w:cs="Times New Roman"/>
          <w:color w:val="00B050"/>
          <w:sz w:val="28"/>
          <w:szCs w:val="28"/>
        </w:rPr>
      </w:pPr>
      <w:r>
        <w:rPr>
          <w:rFonts w:ascii="Times New Roman" w:hAnsi="Times New Roman" w:cs="Times New Roman"/>
          <w:sz w:val="28"/>
          <w:szCs w:val="28"/>
        </w:rPr>
        <w:t xml:space="preserve">      </w:t>
      </w:r>
      <w:r w:rsidR="00044D50" w:rsidRPr="00A763F2">
        <w:rPr>
          <w:rFonts w:ascii="Times New Roman" w:hAnsi="Times New Roman" w:cs="Times New Roman"/>
          <w:sz w:val="28"/>
          <w:szCs w:val="28"/>
        </w:rPr>
        <w:t xml:space="preserve">Отделом по делам несовершеннолетних </w:t>
      </w:r>
      <w:r w:rsidR="00FB1734">
        <w:rPr>
          <w:rFonts w:ascii="Times New Roman" w:hAnsi="Times New Roman" w:cs="Times New Roman"/>
          <w:sz w:val="28"/>
          <w:szCs w:val="28"/>
        </w:rPr>
        <w:t>а</w:t>
      </w:r>
      <w:r w:rsidR="00FB1734" w:rsidRPr="001E3531">
        <w:rPr>
          <w:rFonts w:ascii="Times New Roman" w:hAnsi="Times New Roman" w:cs="Times New Roman"/>
          <w:sz w:val="28"/>
          <w:szCs w:val="28"/>
        </w:rPr>
        <w:t>д</w:t>
      </w:r>
      <w:r w:rsidR="00FB1734" w:rsidRPr="00A763F2">
        <w:rPr>
          <w:rFonts w:ascii="Times New Roman" w:hAnsi="Times New Roman" w:cs="Times New Roman"/>
          <w:sz w:val="28"/>
          <w:szCs w:val="28"/>
        </w:rPr>
        <w:t>министраци</w:t>
      </w:r>
      <w:r w:rsidR="00FB1734">
        <w:rPr>
          <w:rFonts w:ascii="Times New Roman" w:hAnsi="Times New Roman" w:cs="Times New Roman"/>
          <w:sz w:val="28"/>
          <w:szCs w:val="28"/>
        </w:rPr>
        <w:t>и</w:t>
      </w:r>
      <w:r w:rsidR="00FB1734" w:rsidRPr="00A763F2">
        <w:rPr>
          <w:rFonts w:ascii="Times New Roman" w:hAnsi="Times New Roman" w:cs="Times New Roman"/>
          <w:sz w:val="28"/>
          <w:szCs w:val="28"/>
        </w:rPr>
        <w:t xml:space="preserve"> муниципального образования Кавказский район </w:t>
      </w:r>
      <w:r w:rsidR="00044D50" w:rsidRPr="00A763F2">
        <w:rPr>
          <w:rFonts w:ascii="Times New Roman" w:hAnsi="Times New Roman" w:cs="Times New Roman"/>
          <w:sz w:val="28"/>
          <w:szCs w:val="28"/>
        </w:rPr>
        <w:t xml:space="preserve">в рамках подпрограммы проведено 1 мероприятие с запланированным объемом финансирования 18,0 тыс. </w:t>
      </w:r>
      <w:r w:rsidR="00283E2F">
        <w:rPr>
          <w:rFonts w:ascii="Times New Roman" w:hAnsi="Times New Roman" w:cs="Times New Roman"/>
          <w:sz w:val="28"/>
          <w:szCs w:val="28"/>
        </w:rPr>
        <w:t>рублей</w:t>
      </w:r>
      <w:r w:rsidR="00B74B67">
        <w:rPr>
          <w:rFonts w:ascii="Times New Roman" w:hAnsi="Times New Roman" w:cs="Times New Roman"/>
          <w:sz w:val="28"/>
          <w:szCs w:val="28"/>
        </w:rPr>
        <w:t xml:space="preserve"> - </w:t>
      </w:r>
      <w:r w:rsidR="00044D50" w:rsidRPr="00A763F2">
        <w:rPr>
          <w:rFonts w:ascii="Times New Roman" w:hAnsi="Times New Roman" w:cs="Times New Roman"/>
          <w:sz w:val="28"/>
          <w:szCs w:val="28"/>
        </w:rPr>
        <w:t>районный  конкурс «Здравствуй мама», в котором приняли участие 36</w:t>
      </w:r>
      <w:r w:rsidR="001E3531">
        <w:rPr>
          <w:rFonts w:ascii="Times New Roman" w:hAnsi="Times New Roman" w:cs="Times New Roman"/>
          <w:sz w:val="28"/>
          <w:szCs w:val="28"/>
        </w:rPr>
        <w:t xml:space="preserve"> </w:t>
      </w:r>
      <w:r w:rsidR="00044D50" w:rsidRPr="00A763F2">
        <w:rPr>
          <w:rFonts w:ascii="Times New Roman" w:hAnsi="Times New Roman" w:cs="Times New Roman"/>
          <w:sz w:val="28"/>
          <w:szCs w:val="28"/>
        </w:rPr>
        <w:t>детей и подростков.</w:t>
      </w:r>
      <w:r w:rsidR="00B74B67">
        <w:rPr>
          <w:rFonts w:ascii="Times New Roman" w:hAnsi="Times New Roman" w:cs="Times New Roman"/>
          <w:sz w:val="28"/>
          <w:szCs w:val="28"/>
        </w:rPr>
        <w:t xml:space="preserve"> </w:t>
      </w:r>
      <w:r w:rsidR="00044D50" w:rsidRPr="00A763F2">
        <w:rPr>
          <w:rFonts w:ascii="Times New Roman" w:hAnsi="Times New Roman" w:cs="Times New Roman"/>
          <w:sz w:val="28"/>
          <w:szCs w:val="28"/>
        </w:rPr>
        <w:t>Все участники мероприятия получили дипломы, а победители награждены ценными призами и грамотами</w:t>
      </w:r>
      <w:r w:rsidR="00B74B67">
        <w:rPr>
          <w:rFonts w:ascii="Times New Roman" w:hAnsi="Times New Roman" w:cs="Times New Roman"/>
          <w:sz w:val="28"/>
          <w:szCs w:val="28"/>
        </w:rPr>
        <w:t>, денежные средства освоены в полном объеме</w:t>
      </w:r>
      <w:r w:rsidR="00044D50" w:rsidRPr="00B173BC">
        <w:rPr>
          <w:rFonts w:ascii="Times New Roman" w:hAnsi="Times New Roman" w:cs="Times New Roman"/>
          <w:color w:val="00B050"/>
          <w:sz w:val="28"/>
          <w:szCs w:val="28"/>
        </w:rPr>
        <w:t>.</w:t>
      </w:r>
    </w:p>
    <w:p w:rsidR="00044D50" w:rsidRPr="00A763F2" w:rsidRDefault="00B74B67" w:rsidP="00044D50">
      <w:pPr>
        <w:spacing w:after="0" w:line="240" w:lineRule="auto"/>
        <w:jc w:val="both"/>
        <w:rPr>
          <w:rFonts w:ascii="Times New Roman" w:hAnsi="Times New Roman" w:cs="Times New Roman"/>
          <w:sz w:val="28"/>
          <w:szCs w:val="28"/>
        </w:rPr>
      </w:pPr>
      <w:r>
        <w:rPr>
          <w:rFonts w:ascii="Times New Roman" w:hAnsi="Times New Roman" w:cs="Times New Roman"/>
          <w:color w:val="00B050"/>
          <w:sz w:val="28"/>
          <w:szCs w:val="28"/>
        </w:rPr>
        <w:t xml:space="preserve">            </w:t>
      </w:r>
      <w:r w:rsidR="001E3531" w:rsidRPr="001E3531">
        <w:rPr>
          <w:rFonts w:ascii="Times New Roman" w:hAnsi="Times New Roman" w:cs="Times New Roman"/>
          <w:sz w:val="28"/>
          <w:szCs w:val="28"/>
        </w:rPr>
        <w:t>Ад</w:t>
      </w:r>
      <w:r w:rsidR="001E3531" w:rsidRPr="00A763F2">
        <w:rPr>
          <w:rFonts w:ascii="Times New Roman" w:hAnsi="Times New Roman" w:cs="Times New Roman"/>
          <w:sz w:val="28"/>
          <w:szCs w:val="28"/>
        </w:rPr>
        <w:t xml:space="preserve">министрацией муниципального образования Кавказский район </w:t>
      </w:r>
      <w:r w:rsidR="001E3531">
        <w:rPr>
          <w:rFonts w:ascii="Times New Roman" w:hAnsi="Times New Roman" w:cs="Times New Roman"/>
          <w:sz w:val="28"/>
          <w:szCs w:val="28"/>
        </w:rPr>
        <w:t>п</w:t>
      </w:r>
      <w:r w:rsidR="00044D50" w:rsidRPr="00A763F2">
        <w:rPr>
          <w:rFonts w:ascii="Times New Roman" w:hAnsi="Times New Roman" w:cs="Times New Roman"/>
          <w:sz w:val="28"/>
          <w:szCs w:val="28"/>
        </w:rPr>
        <w:t xml:space="preserve">о итогам 2016 года  проведена оценка работы народных дружин района. </w:t>
      </w:r>
      <w:r>
        <w:rPr>
          <w:rFonts w:ascii="Times New Roman" w:hAnsi="Times New Roman" w:cs="Times New Roman"/>
          <w:sz w:val="28"/>
          <w:szCs w:val="28"/>
        </w:rPr>
        <w:t xml:space="preserve">  </w:t>
      </w:r>
      <w:r w:rsidR="00044D50" w:rsidRPr="00A763F2">
        <w:rPr>
          <w:rFonts w:ascii="Times New Roman" w:hAnsi="Times New Roman" w:cs="Times New Roman"/>
          <w:sz w:val="28"/>
          <w:szCs w:val="28"/>
        </w:rPr>
        <w:t xml:space="preserve">Наиболее эффективна эта работа была организована и проводилась местной общественной организацией «Добровольная народная дружина «Кропоткинская» Кавказского района». </w:t>
      </w:r>
      <w:r w:rsidR="001E3531">
        <w:rPr>
          <w:rFonts w:ascii="Times New Roman" w:hAnsi="Times New Roman" w:cs="Times New Roman"/>
          <w:sz w:val="28"/>
          <w:szCs w:val="28"/>
        </w:rPr>
        <w:t>По результатам проведенной</w:t>
      </w:r>
      <w:r w:rsidR="00044D50" w:rsidRPr="00A763F2">
        <w:rPr>
          <w:rFonts w:ascii="Times New Roman" w:hAnsi="Times New Roman" w:cs="Times New Roman"/>
          <w:sz w:val="28"/>
          <w:szCs w:val="28"/>
        </w:rPr>
        <w:t xml:space="preserve"> </w:t>
      </w:r>
      <w:r w:rsidR="001E3531">
        <w:rPr>
          <w:rFonts w:ascii="Times New Roman" w:hAnsi="Times New Roman" w:cs="Times New Roman"/>
          <w:sz w:val="28"/>
          <w:szCs w:val="28"/>
        </w:rPr>
        <w:t xml:space="preserve">оценки </w:t>
      </w:r>
      <w:r w:rsidR="00044D50" w:rsidRPr="00A763F2">
        <w:rPr>
          <w:rFonts w:ascii="Times New Roman" w:hAnsi="Times New Roman" w:cs="Times New Roman"/>
          <w:sz w:val="28"/>
          <w:szCs w:val="28"/>
        </w:rPr>
        <w:t xml:space="preserve">35  лучших членов народной дружины  были поощрены денежной премией. На эти цели  было направлено 35,0 тыс. </w:t>
      </w:r>
      <w:r w:rsidR="00283E2F">
        <w:rPr>
          <w:rFonts w:ascii="Times New Roman" w:hAnsi="Times New Roman" w:cs="Times New Roman"/>
          <w:sz w:val="28"/>
          <w:szCs w:val="28"/>
        </w:rPr>
        <w:t>рублей</w:t>
      </w:r>
    </w:p>
    <w:p w:rsidR="00044D50" w:rsidRPr="00A763F2" w:rsidRDefault="00F63DBB" w:rsidP="00044D5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626AC">
        <w:rPr>
          <w:rFonts w:ascii="Times New Roman" w:hAnsi="Times New Roman" w:cs="Times New Roman"/>
          <w:sz w:val="28"/>
          <w:szCs w:val="28"/>
        </w:rPr>
        <w:t>У</w:t>
      </w:r>
      <w:r w:rsidR="00D626AC" w:rsidRPr="00A763F2">
        <w:rPr>
          <w:rFonts w:ascii="Times New Roman" w:hAnsi="Times New Roman" w:cs="Times New Roman"/>
          <w:sz w:val="28"/>
          <w:szCs w:val="28"/>
        </w:rPr>
        <w:t xml:space="preserve">правлением образования </w:t>
      </w:r>
      <w:r w:rsidR="00D626AC">
        <w:rPr>
          <w:rFonts w:ascii="Times New Roman" w:hAnsi="Times New Roman" w:cs="Times New Roman"/>
          <w:sz w:val="28"/>
          <w:szCs w:val="28"/>
        </w:rPr>
        <w:t>в</w:t>
      </w:r>
      <w:r w:rsidR="00044D50" w:rsidRPr="00A763F2">
        <w:rPr>
          <w:rFonts w:ascii="Times New Roman" w:hAnsi="Times New Roman" w:cs="Times New Roman"/>
          <w:sz w:val="28"/>
          <w:szCs w:val="28"/>
        </w:rPr>
        <w:t xml:space="preserve"> рамках реализации подпрограммы был</w:t>
      </w:r>
      <w:r w:rsidR="00D626AC">
        <w:rPr>
          <w:rFonts w:ascii="Times New Roman" w:hAnsi="Times New Roman" w:cs="Times New Roman"/>
          <w:sz w:val="28"/>
          <w:szCs w:val="28"/>
        </w:rPr>
        <w:t>и</w:t>
      </w:r>
      <w:r w:rsidR="00044D50" w:rsidRPr="00A763F2">
        <w:rPr>
          <w:rFonts w:ascii="Times New Roman" w:hAnsi="Times New Roman" w:cs="Times New Roman"/>
          <w:sz w:val="28"/>
          <w:szCs w:val="28"/>
        </w:rPr>
        <w:t xml:space="preserve"> организован</w:t>
      </w:r>
      <w:r w:rsidR="00D626AC">
        <w:rPr>
          <w:rFonts w:ascii="Times New Roman" w:hAnsi="Times New Roman" w:cs="Times New Roman"/>
          <w:sz w:val="28"/>
          <w:szCs w:val="28"/>
        </w:rPr>
        <w:t xml:space="preserve">ы следующие </w:t>
      </w:r>
      <w:r w:rsidR="00044D50" w:rsidRPr="00A763F2">
        <w:rPr>
          <w:rFonts w:ascii="Times New Roman" w:hAnsi="Times New Roman" w:cs="Times New Roman"/>
          <w:sz w:val="28"/>
          <w:szCs w:val="28"/>
        </w:rPr>
        <w:t>мероприяти</w:t>
      </w:r>
      <w:r w:rsidR="00D626AC">
        <w:rPr>
          <w:rFonts w:ascii="Times New Roman" w:hAnsi="Times New Roman" w:cs="Times New Roman"/>
          <w:sz w:val="28"/>
          <w:szCs w:val="28"/>
        </w:rPr>
        <w:t>я</w:t>
      </w:r>
      <w:r w:rsidR="00044D50" w:rsidRPr="00A763F2">
        <w:rPr>
          <w:rFonts w:ascii="Times New Roman" w:hAnsi="Times New Roman" w:cs="Times New Roman"/>
          <w:sz w:val="28"/>
          <w:szCs w:val="28"/>
        </w:rPr>
        <w:t xml:space="preserve"> с запланированным объемом финансирования 70,0 тыс. </w:t>
      </w:r>
      <w:r w:rsidR="00283E2F">
        <w:rPr>
          <w:rFonts w:ascii="Times New Roman" w:hAnsi="Times New Roman" w:cs="Times New Roman"/>
          <w:sz w:val="28"/>
          <w:szCs w:val="28"/>
        </w:rPr>
        <w:t>рублей</w:t>
      </w:r>
      <w:r w:rsidR="00044D50" w:rsidRPr="00A763F2">
        <w:rPr>
          <w:rFonts w:ascii="Times New Roman" w:hAnsi="Times New Roman" w:cs="Times New Roman"/>
          <w:sz w:val="28"/>
          <w:szCs w:val="28"/>
        </w:rPr>
        <w:t>:</w:t>
      </w:r>
    </w:p>
    <w:p w:rsidR="00044D50" w:rsidRPr="00A763F2" w:rsidRDefault="00D7101C" w:rsidP="00044D50">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cs="Times New Roman"/>
          <w:sz w:val="28"/>
          <w:szCs w:val="28"/>
        </w:rPr>
        <w:lastRenderedPageBreak/>
        <w:t xml:space="preserve">             </w:t>
      </w:r>
      <w:r w:rsidR="00044D50" w:rsidRPr="00A763F2">
        <w:rPr>
          <w:rFonts w:ascii="Times New Roman" w:hAnsi="Times New Roman" w:cs="Times New Roman"/>
          <w:sz w:val="28"/>
          <w:szCs w:val="28"/>
        </w:rPr>
        <w:t>-</w:t>
      </w:r>
      <w:r>
        <w:rPr>
          <w:rFonts w:ascii="Times New Roman" w:hAnsi="Times New Roman" w:cs="Times New Roman"/>
          <w:sz w:val="28"/>
          <w:szCs w:val="28"/>
        </w:rPr>
        <w:t xml:space="preserve"> </w:t>
      </w:r>
      <w:r w:rsidR="00044D50" w:rsidRPr="00A763F2">
        <w:rPr>
          <w:rFonts w:ascii="Times New Roman" w:hAnsi="Times New Roman" w:cs="Times New Roman"/>
          <w:sz w:val="28"/>
          <w:szCs w:val="28"/>
        </w:rPr>
        <w:t>организаци</w:t>
      </w:r>
      <w:r w:rsidR="00D626AC">
        <w:rPr>
          <w:rFonts w:ascii="Times New Roman" w:hAnsi="Times New Roman" w:cs="Times New Roman"/>
          <w:sz w:val="28"/>
          <w:szCs w:val="28"/>
        </w:rPr>
        <w:t>я</w:t>
      </w:r>
      <w:r w:rsidR="00044D50" w:rsidRPr="00A763F2">
        <w:rPr>
          <w:rFonts w:ascii="Times New Roman" w:hAnsi="Times New Roman" w:cs="Times New Roman"/>
          <w:sz w:val="28"/>
          <w:szCs w:val="28"/>
        </w:rPr>
        <w:t xml:space="preserve"> выезда в </w:t>
      </w:r>
      <w:proofErr w:type="spellStart"/>
      <w:r w:rsidR="00044D50" w:rsidRPr="00A763F2">
        <w:rPr>
          <w:rFonts w:ascii="Times New Roman" w:hAnsi="Times New Roman"/>
          <w:sz w:val="28"/>
          <w:szCs w:val="28"/>
        </w:rPr>
        <w:t>Переяславскую</w:t>
      </w:r>
      <w:proofErr w:type="spellEnd"/>
      <w:r w:rsidR="00044D50" w:rsidRPr="00A763F2">
        <w:rPr>
          <w:rFonts w:ascii="Times New Roman" w:hAnsi="Times New Roman"/>
          <w:sz w:val="28"/>
          <w:szCs w:val="28"/>
        </w:rPr>
        <w:t xml:space="preserve"> спецшколу в рамках краевой акции «Здравствуй мама!» </w:t>
      </w:r>
      <w:r w:rsidR="00D626AC">
        <w:rPr>
          <w:rFonts w:ascii="Times New Roman" w:hAnsi="Times New Roman"/>
          <w:sz w:val="28"/>
          <w:szCs w:val="28"/>
        </w:rPr>
        <w:t>(</w:t>
      </w:r>
      <w:r w:rsidR="00D626AC">
        <w:rPr>
          <w:rFonts w:ascii="Times New Roman" w:hAnsi="Times New Roman" w:cs="Times New Roman"/>
          <w:sz w:val="28"/>
          <w:szCs w:val="28"/>
        </w:rPr>
        <w:t xml:space="preserve">приобретены ГСМ </w:t>
      </w:r>
      <w:r w:rsidR="00044D50" w:rsidRPr="00A763F2">
        <w:rPr>
          <w:rFonts w:ascii="Times New Roman" w:hAnsi="Times New Roman"/>
          <w:sz w:val="28"/>
          <w:szCs w:val="28"/>
        </w:rPr>
        <w:t>на сумму</w:t>
      </w:r>
      <w:r w:rsidR="00D626AC">
        <w:rPr>
          <w:rFonts w:ascii="Times New Roman" w:hAnsi="Times New Roman"/>
          <w:sz w:val="28"/>
          <w:szCs w:val="28"/>
        </w:rPr>
        <w:t xml:space="preserve"> </w:t>
      </w:r>
      <w:r w:rsidR="00044D50" w:rsidRPr="00A763F2">
        <w:rPr>
          <w:rFonts w:ascii="Times New Roman" w:hAnsi="Times New Roman" w:cs="Times New Roman"/>
          <w:sz w:val="28"/>
          <w:szCs w:val="28"/>
        </w:rPr>
        <w:t xml:space="preserve">2 тыс. 760 </w:t>
      </w:r>
      <w:r w:rsidR="00283E2F">
        <w:rPr>
          <w:rFonts w:ascii="Times New Roman" w:hAnsi="Times New Roman" w:cs="Times New Roman"/>
          <w:sz w:val="28"/>
          <w:szCs w:val="28"/>
        </w:rPr>
        <w:t>рублей</w:t>
      </w:r>
      <w:r w:rsidR="00D626AC">
        <w:rPr>
          <w:rFonts w:ascii="Times New Roman" w:hAnsi="Times New Roman" w:cs="Times New Roman"/>
          <w:sz w:val="28"/>
          <w:szCs w:val="28"/>
        </w:rPr>
        <w:t>)</w:t>
      </w:r>
      <w:r w:rsidR="00044D50" w:rsidRPr="00A763F2">
        <w:rPr>
          <w:rFonts w:ascii="Times New Roman" w:hAnsi="Times New Roman"/>
          <w:sz w:val="28"/>
          <w:szCs w:val="28"/>
        </w:rPr>
        <w:t>;</w:t>
      </w:r>
    </w:p>
    <w:p w:rsidR="00044D50" w:rsidRPr="00A763F2" w:rsidRDefault="00D626AC" w:rsidP="00044D50">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00044D50" w:rsidRPr="00A763F2">
        <w:rPr>
          <w:rFonts w:ascii="Times New Roman" w:hAnsi="Times New Roman"/>
          <w:sz w:val="28"/>
          <w:szCs w:val="28"/>
        </w:rPr>
        <w:t xml:space="preserve">- </w:t>
      </w:r>
      <w:r w:rsidR="00044D50" w:rsidRPr="00A763F2">
        <w:rPr>
          <w:rFonts w:ascii="Times New Roman" w:hAnsi="Times New Roman" w:cs="Times New Roman"/>
          <w:sz w:val="28"/>
          <w:szCs w:val="28"/>
        </w:rPr>
        <w:t>организаци</w:t>
      </w:r>
      <w:r>
        <w:rPr>
          <w:rFonts w:ascii="Times New Roman" w:hAnsi="Times New Roman" w:cs="Times New Roman"/>
          <w:sz w:val="28"/>
          <w:szCs w:val="28"/>
        </w:rPr>
        <w:t>я</w:t>
      </w:r>
      <w:r w:rsidR="00044D50" w:rsidRPr="00A763F2">
        <w:rPr>
          <w:rFonts w:ascii="Times New Roman" w:hAnsi="Times New Roman" w:cs="Times New Roman"/>
          <w:sz w:val="28"/>
          <w:szCs w:val="28"/>
        </w:rPr>
        <w:t xml:space="preserve"> выезда в </w:t>
      </w:r>
      <w:proofErr w:type="spellStart"/>
      <w:r w:rsidR="00044D50" w:rsidRPr="00A763F2">
        <w:rPr>
          <w:rFonts w:ascii="Times New Roman" w:hAnsi="Times New Roman" w:cs="Times New Roman"/>
          <w:sz w:val="28"/>
          <w:szCs w:val="28"/>
        </w:rPr>
        <w:t>Белореченскую</w:t>
      </w:r>
      <w:proofErr w:type="spellEnd"/>
      <w:r w:rsidR="00044D50" w:rsidRPr="00A763F2">
        <w:rPr>
          <w:rFonts w:ascii="Times New Roman" w:hAnsi="Times New Roman" w:cs="Times New Roman"/>
          <w:sz w:val="28"/>
          <w:szCs w:val="28"/>
        </w:rPr>
        <w:t xml:space="preserve"> воспитательную колонию</w:t>
      </w:r>
      <w:r w:rsidR="00044D50" w:rsidRPr="00A763F2">
        <w:rPr>
          <w:rFonts w:ascii="Times New Roman" w:hAnsi="Times New Roman"/>
          <w:sz w:val="28"/>
          <w:szCs w:val="28"/>
        </w:rPr>
        <w:t xml:space="preserve"> </w:t>
      </w:r>
      <w:r>
        <w:rPr>
          <w:rFonts w:ascii="Times New Roman" w:hAnsi="Times New Roman"/>
          <w:sz w:val="28"/>
          <w:szCs w:val="28"/>
        </w:rPr>
        <w:t>(</w:t>
      </w:r>
      <w:r>
        <w:rPr>
          <w:rFonts w:ascii="Times New Roman" w:hAnsi="Times New Roman" w:cs="Times New Roman"/>
          <w:sz w:val="28"/>
          <w:szCs w:val="28"/>
        </w:rPr>
        <w:t xml:space="preserve">приобретены ГСМ </w:t>
      </w:r>
      <w:r w:rsidR="00044D50" w:rsidRPr="00A763F2">
        <w:rPr>
          <w:rFonts w:ascii="Times New Roman" w:hAnsi="Times New Roman"/>
          <w:sz w:val="28"/>
          <w:szCs w:val="28"/>
        </w:rPr>
        <w:t xml:space="preserve">на сумму </w:t>
      </w:r>
      <w:r w:rsidR="00044D50" w:rsidRPr="00A763F2">
        <w:rPr>
          <w:rFonts w:ascii="Times New Roman" w:hAnsi="Times New Roman" w:cs="Times New Roman"/>
          <w:sz w:val="28"/>
          <w:szCs w:val="28"/>
        </w:rPr>
        <w:t xml:space="preserve">7 тыс. 240 </w:t>
      </w:r>
      <w:r w:rsidR="00283E2F">
        <w:rPr>
          <w:rFonts w:ascii="Times New Roman" w:hAnsi="Times New Roman" w:cs="Times New Roman"/>
          <w:sz w:val="28"/>
          <w:szCs w:val="28"/>
        </w:rPr>
        <w:t>рублей</w:t>
      </w:r>
      <w:r>
        <w:rPr>
          <w:rFonts w:ascii="Times New Roman" w:hAnsi="Times New Roman" w:cs="Times New Roman"/>
          <w:sz w:val="28"/>
          <w:szCs w:val="28"/>
        </w:rPr>
        <w:t>)</w:t>
      </w:r>
      <w:r w:rsidR="00044D50" w:rsidRPr="00A763F2">
        <w:rPr>
          <w:rFonts w:ascii="Times New Roman" w:hAnsi="Times New Roman"/>
          <w:sz w:val="28"/>
          <w:szCs w:val="28"/>
        </w:rPr>
        <w:t>;</w:t>
      </w:r>
    </w:p>
    <w:p w:rsidR="00044D50" w:rsidRPr="00A763F2" w:rsidRDefault="00D626AC" w:rsidP="00044D50">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00044D50" w:rsidRPr="00A763F2">
        <w:rPr>
          <w:rFonts w:ascii="Times New Roman" w:hAnsi="Times New Roman"/>
          <w:sz w:val="28"/>
          <w:szCs w:val="28"/>
        </w:rPr>
        <w:t xml:space="preserve">- проведение </w:t>
      </w:r>
      <w:r w:rsidR="00044D50" w:rsidRPr="00A763F2">
        <w:rPr>
          <w:rFonts w:ascii="Times New Roman" w:hAnsi="Times New Roman" w:cs="Times New Roman"/>
          <w:sz w:val="28"/>
          <w:szCs w:val="28"/>
        </w:rPr>
        <w:t xml:space="preserve">краевых спортивных соревнований школьников «Кубань спортивная против наркотиков» </w:t>
      </w:r>
      <w:r w:rsidR="00044D50" w:rsidRPr="00A763F2">
        <w:rPr>
          <w:rFonts w:ascii="Times New Roman" w:hAnsi="Times New Roman"/>
          <w:sz w:val="28"/>
          <w:szCs w:val="28"/>
        </w:rPr>
        <w:t xml:space="preserve">на сумму </w:t>
      </w:r>
      <w:r w:rsidR="00044D50" w:rsidRPr="00A763F2">
        <w:rPr>
          <w:rFonts w:ascii="Times New Roman" w:hAnsi="Times New Roman" w:cs="Times New Roman"/>
          <w:sz w:val="28"/>
          <w:szCs w:val="28"/>
        </w:rPr>
        <w:t xml:space="preserve">10 тыс. </w:t>
      </w:r>
      <w:r w:rsidR="00283E2F">
        <w:rPr>
          <w:rFonts w:ascii="Times New Roman" w:hAnsi="Times New Roman" w:cs="Times New Roman"/>
          <w:sz w:val="28"/>
          <w:szCs w:val="28"/>
        </w:rPr>
        <w:t>рублей</w:t>
      </w:r>
      <w:r w:rsidR="00044D50" w:rsidRPr="00A763F2">
        <w:rPr>
          <w:rFonts w:ascii="Times New Roman" w:hAnsi="Times New Roman"/>
          <w:sz w:val="28"/>
          <w:szCs w:val="28"/>
        </w:rPr>
        <w:t>;</w:t>
      </w:r>
    </w:p>
    <w:p w:rsidR="00044D50" w:rsidRPr="00A763F2" w:rsidRDefault="00D626AC" w:rsidP="00044D50">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00044D50" w:rsidRPr="00A763F2">
        <w:rPr>
          <w:rFonts w:ascii="Times New Roman" w:hAnsi="Times New Roman"/>
          <w:sz w:val="28"/>
          <w:szCs w:val="28"/>
        </w:rPr>
        <w:t xml:space="preserve">- проведение и награждение призеров </w:t>
      </w:r>
      <w:r w:rsidR="00044D50" w:rsidRPr="00A763F2">
        <w:rPr>
          <w:rFonts w:ascii="Times New Roman" w:hAnsi="Times New Roman" w:cs="Times New Roman"/>
          <w:sz w:val="28"/>
          <w:szCs w:val="28"/>
        </w:rPr>
        <w:t xml:space="preserve">конкурса школьных агитбригад «Мы за здоровый образ жизни» </w:t>
      </w:r>
      <w:r w:rsidR="00044D50" w:rsidRPr="00A763F2">
        <w:rPr>
          <w:rFonts w:ascii="Times New Roman" w:hAnsi="Times New Roman"/>
          <w:sz w:val="28"/>
          <w:szCs w:val="28"/>
        </w:rPr>
        <w:t xml:space="preserve">на сумму </w:t>
      </w:r>
      <w:r w:rsidR="00044D50" w:rsidRPr="00A763F2">
        <w:rPr>
          <w:rFonts w:ascii="Times New Roman" w:hAnsi="Times New Roman" w:cs="Times New Roman"/>
          <w:sz w:val="28"/>
          <w:szCs w:val="28"/>
        </w:rPr>
        <w:t xml:space="preserve">10 тыс. </w:t>
      </w:r>
      <w:r w:rsidR="00283E2F">
        <w:rPr>
          <w:rFonts w:ascii="Times New Roman" w:hAnsi="Times New Roman" w:cs="Times New Roman"/>
          <w:sz w:val="28"/>
          <w:szCs w:val="28"/>
        </w:rPr>
        <w:t>рублей</w:t>
      </w:r>
      <w:r w:rsidR="00044D50" w:rsidRPr="00A763F2">
        <w:rPr>
          <w:rFonts w:ascii="Times New Roman" w:hAnsi="Times New Roman"/>
          <w:sz w:val="28"/>
          <w:szCs w:val="28"/>
        </w:rPr>
        <w:t>;</w:t>
      </w:r>
    </w:p>
    <w:p w:rsidR="00044D50" w:rsidRPr="00A763F2" w:rsidRDefault="00D626AC" w:rsidP="00044D50">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00044D50" w:rsidRPr="00A763F2">
        <w:rPr>
          <w:rFonts w:ascii="Times New Roman" w:hAnsi="Times New Roman"/>
          <w:sz w:val="28"/>
          <w:szCs w:val="28"/>
        </w:rPr>
        <w:t xml:space="preserve">- проведение и награждение призеров </w:t>
      </w:r>
      <w:r w:rsidR="00044D50" w:rsidRPr="00A763F2">
        <w:rPr>
          <w:rFonts w:ascii="Times New Roman" w:hAnsi="Times New Roman" w:cs="Times New Roman"/>
          <w:sz w:val="28"/>
          <w:szCs w:val="28"/>
        </w:rPr>
        <w:t xml:space="preserve">районного конкурса патриотической песни «Пою тебя моя Россия» </w:t>
      </w:r>
      <w:r w:rsidR="00044D50" w:rsidRPr="00A763F2">
        <w:rPr>
          <w:rFonts w:ascii="Times New Roman" w:hAnsi="Times New Roman"/>
          <w:sz w:val="28"/>
          <w:szCs w:val="28"/>
        </w:rPr>
        <w:t xml:space="preserve">на сумму </w:t>
      </w:r>
      <w:r w:rsidR="00044D50" w:rsidRPr="00A763F2">
        <w:rPr>
          <w:rFonts w:ascii="Times New Roman" w:hAnsi="Times New Roman" w:cs="Times New Roman"/>
          <w:sz w:val="28"/>
          <w:szCs w:val="28"/>
        </w:rPr>
        <w:t xml:space="preserve">16тыс. 500 </w:t>
      </w:r>
      <w:r w:rsidR="00283E2F">
        <w:rPr>
          <w:rFonts w:ascii="Times New Roman" w:hAnsi="Times New Roman" w:cs="Times New Roman"/>
          <w:sz w:val="28"/>
          <w:szCs w:val="28"/>
        </w:rPr>
        <w:t>рублей</w:t>
      </w:r>
      <w:r w:rsidR="00044D50" w:rsidRPr="00A763F2">
        <w:rPr>
          <w:rFonts w:ascii="Times New Roman" w:hAnsi="Times New Roman"/>
          <w:sz w:val="28"/>
          <w:szCs w:val="28"/>
        </w:rPr>
        <w:t>;</w:t>
      </w:r>
    </w:p>
    <w:p w:rsidR="00044D50" w:rsidRPr="00A763F2" w:rsidRDefault="00D626AC" w:rsidP="00044D50">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00044D50" w:rsidRPr="00A763F2">
        <w:rPr>
          <w:rFonts w:ascii="Times New Roman" w:hAnsi="Times New Roman"/>
          <w:sz w:val="28"/>
          <w:szCs w:val="28"/>
        </w:rPr>
        <w:t>- организаци</w:t>
      </w:r>
      <w:r>
        <w:rPr>
          <w:rFonts w:ascii="Times New Roman" w:hAnsi="Times New Roman"/>
          <w:sz w:val="28"/>
          <w:szCs w:val="28"/>
        </w:rPr>
        <w:t>я</w:t>
      </w:r>
      <w:r w:rsidR="00044D50" w:rsidRPr="00A763F2">
        <w:rPr>
          <w:rFonts w:ascii="Times New Roman" w:hAnsi="Times New Roman"/>
          <w:sz w:val="28"/>
          <w:szCs w:val="28"/>
        </w:rPr>
        <w:t xml:space="preserve"> и награждение призеров конкурса «У детей есть свои права» на сумму </w:t>
      </w:r>
      <w:r w:rsidR="00044D50" w:rsidRPr="00A763F2">
        <w:rPr>
          <w:rFonts w:ascii="Times New Roman" w:hAnsi="Times New Roman" w:cs="Times New Roman"/>
          <w:sz w:val="28"/>
          <w:szCs w:val="28"/>
        </w:rPr>
        <w:t xml:space="preserve">10 тыс. </w:t>
      </w:r>
      <w:r w:rsidR="00283E2F">
        <w:rPr>
          <w:rFonts w:ascii="Times New Roman" w:hAnsi="Times New Roman" w:cs="Times New Roman"/>
          <w:sz w:val="28"/>
          <w:szCs w:val="28"/>
        </w:rPr>
        <w:t>рублей</w:t>
      </w:r>
      <w:r w:rsidR="00044D50" w:rsidRPr="00A763F2">
        <w:rPr>
          <w:rFonts w:ascii="Times New Roman" w:hAnsi="Times New Roman"/>
          <w:sz w:val="28"/>
          <w:szCs w:val="28"/>
        </w:rPr>
        <w:t>;</w:t>
      </w:r>
    </w:p>
    <w:p w:rsidR="00044D50" w:rsidRPr="00A763F2" w:rsidRDefault="00DB4D8F" w:rsidP="00044D50">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00044D50" w:rsidRPr="00A763F2">
        <w:rPr>
          <w:rFonts w:ascii="Times New Roman" w:hAnsi="Times New Roman"/>
          <w:sz w:val="28"/>
          <w:szCs w:val="28"/>
        </w:rPr>
        <w:t>- организация и проведение р</w:t>
      </w:r>
      <w:r w:rsidR="00044D50" w:rsidRPr="00A763F2">
        <w:rPr>
          <w:rFonts w:ascii="Times New Roman" w:hAnsi="Times New Roman" w:cs="Times New Roman"/>
          <w:sz w:val="28"/>
          <w:szCs w:val="28"/>
        </w:rPr>
        <w:t xml:space="preserve">айонных мероприятий, приуроченных ко Дню героя </w:t>
      </w:r>
      <w:r w:rsidR="00044D50" w:rsidRPr="00A763F2">
        <w:rPr>
          <w:rFonts w:ascii="Times New Roman" w:hAnsi="Times New Roman"/>
          <w:sz w:val="28"/>
          <w:szCs w:val="28"/>
        </w:rPr>
        <w:t xml:space="preserve">на сумму </w:t>
      </w:r>
      <w:r w:rsidR="00044D50" w:rsidRPr="00A763F2">
        <w:rPr>
          <w:rFonts w:ascii="Times New Roman" w:hAnsi="Times New Roman" w:cs="Times New Roman"/>
          <w:sz w:val="28"/>
          <w:szCs w:val="28"/>
        </w:rPr>
        <w:t xml:space="preserve">5 тыс. 800 </w:t>
      </w:r>
      <w:r w:rsidR="00283E2F">
        <w:rPr>
          <w:rFonts w:ascii="Times New Roman" w:hAnsi="Times New Roman" w:cs="Times New Roman"/>
          <w:sz w:val="28"/>
          <w:szCs w:val="28"/>
        </w:rPr>
        <w:t>рублей</w:t>
      </w:r>
      <w:r w:rsidR="00044D50" w:rsidRPr="00A763F2">
        <w:rPr>
          <w:rFonts w:ascii="Times New Roman" w:hAnsi="Times New Roman"/>
          <w:sz w:val="28"/>
          <w:szCs w:val="28"/>
        </w:rPr>
        <w:t>;</w:t>
      </w:r>
    </w:p>
    <w:p w:rsidR="00044D50" w:rsidRPr="00A763F2" w:rsidRDefault="00DB4D8F" w:rsidP="00044D50">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00044D50" w:rsidRPr="00A763F2">
        <w:rPr>
          <w:rFonts w:ascii="Times New Roman" w:hAnsi="Times New Roman"/>
          <w:sz w:val="28"/>
          <w:szCs w:val="28"/>
        </w:rPr>
        <w:t xml:space="preserve">- организация и проведение </w:t>
      </w:r>
      <w:r w:rsidR="00044D50" w:rsidRPr="00A763F2">
        <w:rPr>
          <w:rFonts w:ascii="Times New Roman" w:hAnsi="Times New Roman" w:cs="Times New Roman"/>
          <w:sz w:val="28"/>
          <w:szCs w:val="28"/>
        </w:rPr>
        <w:t>краевой акции «Безопасная Кубань»</w:t>
      </w:r>
      <w:r>
        <w:rPr>
          <w:rFonts w:ascii="Times New Roman" w:hAnsi="Times New Roman" w:cs="Times New Roman"/>
          <w:sz w:val="28"/>
          <w:szCs w:val="28"/>
        </w:rPr>
        <w:t xml:space="preserve"> </w:t>
      </w:r>
      <w:r w:rsidR="00044D50" w:rsidRPr="00A763F2">
        <w:rPr>
          <w:rFonts w:ascii="Times New Roman" w:hAnsi="Times New Roman"/>
          <w:sz w:val="28"/>
          <w:szCs w:val="28"/>
        </w:rPr>
        <w:t xml:space="preserve">на сумму </w:t>
      </w:r>
      <w:r w:rsidR="00044D50" w:rsidRPr="00A763F2">
        <w:rPr>
          <w:rFonts w:ascii="Times New Roman" w:hAnsi="Times New Roman" w:cs="Times New Roman"/>
          <w:sz w:val="28"/>
          <w:szCs w:val="28"/>
        </w:rPr>
        <w:t xml:space="preserve">2 тыс. 180 </w:t>
      </w:r>
      <w:r w:rsidR="00283E2F">
        <w:rPr>
          <w:rFonts w:ascii="Times New Roman" w:hAnsi="Times New Roman" w:cs="Times New Roman"/>
          <w:sz w:val="28"/>
          <w:szCs w:val="28"/>
        </w:rPr>
        <w:t>рублей</w:t>
      </w:r>
      <w:r w:rsidR="00044D50" w:rsidRPr="00A763F2">
        <w:rPr>
          <w:rFonts w:ascii="Times New Roman" w:hAnsi="Times New Roman"/>
          <w:sz w:val="28"/>
          <w:szCs w:val="28"/>
        </w:rPr>
        <w:t>;</w:t>
      </w:r>
    </w:p>
    <w:p w:rsidR="00044D50" w:rsidRPr="00A763F2" w:rsidRDefault="00DB4D8F" w:rsidP="00044D5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sz w:val="28"/>
          <w:szCs w:val="28"/>
        </w:rPr>
        <w:t xml:space="preserve">             </w:t>
      </w:r>
      <w:r w:rsidR="00044D50" w:rsidRPr="00A763F2">
        <w:rPr>
          <w:rFonts w:ascii="Times New Roman" w:hAnsi="Times New Roman"/>
          <w:sz w:val="28"/>
          <w:szCs w:val="28"/>
        </w:rPr>
        <w:t>- организация и проведение и</w:t>
      </w:r>
      <w:r w:rsidR="00044D50" w:rsidRPr="00A763F2">
        <w:rPr>
          <w:rFonts w:ascii="Times New Roman" w:hAnsi="Times New Roman" w:cs="Times New Roman"/>
          <w:sz w:val="28"/>
          <w:szCs w:val="28"/>
        </w:rPr>
        <w:t>тогового этапа муниципального этапа краевого конкурса «Моя малая Родина»</w:t>
      </w:r>
      <w:r w:rsidR="00044D50" w:rsidRPr="00A763F2">
        <w:rPr>
          <w:rFonts w:ascii="Times New Roman" w:eastAsia="Calibri" w:hAnsi="Times New Roman"/>
          <w:sz w:val="28"/>
          <w:szCs w:val="28"/>
        </w:rPr>
        <w:t xml:space="preserve">, участники награждены памятными дипломами, а победители ценными призами </w:t>
      </w:r>
      <w:r w:rsidR="00044D50" w:rsidRPr="00A763F2">
        <w:rPr>
          <w:rFonts w:ascii="Times New Roman" w:hAnsi="Times New Roman"/>
          <w:sz w:val="28"/>
          <w:szCs w:val="28"/>
        </w:rPr>
        <w:t xml:space="preserve">на сумму </w:t>
      </w:r>
      <w:r w:rsidR="00044D50" w:rsidRPr="00A763F2">
        <w:rPr>
          <w:rFonts w:ascii="Times New Roman" w:hAnsi="Times New Roman" w:cs="Times New Roman"/>
          <w:sz w:val="28"/>
          <w:szCs w:val="28"/>
        </w:rPr>
        <w:t xml:space="preserve">5 тыс. 520 </w:t>
      </w:r>
      <w:r w:rsidR="00283E2F">
        <w:rPr>
          <w:rFonts w:ascii="Times New Roman" w:hAnsi="Times New Roman" w:cs="Times New Roman"/>
          <w:sz w:val="28"/>
          <w:szCs w:val="28"/>
        </w:rPr>
        <w:t>рублей</w:t>
      </w:r>
    </w:p>
    <w:p w:rsidR="00044D50" w:rsidRPr="00A763F2" w:rsidRDefault="00044D50" w:rsidP="00044D50">
      <w:pPr>
        <w:widowControl w:val="0"/>
        <w:autoSpaceDE w:val="0"/>
        <w:autoSpaceDN w:val="0"/>
        <w:adjustRightInd w:val="0"/>
        <w:spacing w:after="0" w:line="240" w:lineRule="auto"/>
        <w:jc w:val="both"/>
        <w:rPr>
          <w:rFonts w:ascii="Times New Roman" w:hAnsi="Times New Roman"/>
          <w:sz w:val="28"/>
          <w:szCs w:val="28"/>
        </w:rPr>
      </w:pPr>
      <w:r w:rsidRPr="00A763F2">
        <w:rPr>
          <w:rFonts w:ascii="Times New Roman" w:hAnsi="Times New Roman" w:cs="Times New Roman"/>
          <w:sz w:val="28"/>
          <w:szCs w:val="28"/>
        </w:rPr>
        <w:t xml:space="preserve">          Общее  количество участников проведенных мероприятий </w:t>
      </w:r>
      <w:r w:rsidR="001F0F5B">
        <w:rPr>
          <w:rFonts w:ascii="Times New Roman" w:hAnsi="Times New Roman" w:cs="Times New Roman"/>
          <w:sz w:val="28"/>
          <w:szCs w:val="28"/>
        </w:rPr>
        <w:t xml:space="preserve">управлением образования </w:t>
      </w:r>
      <w:r w:rsidRPr="00A763F2">
        <w:rPr>
          <w:rFonts w:ascii="Times New Roman" w:hAnsi="Times New Roman" w:cs="Times New Roman"/>
          <w:sz w:val="28"/>
          <w:szCs w:val="28"/>
        </w:rPr>
        <w:t>составило более 1700 учащихся.</w:t>
      </w:r>
    </w:p>
    <w:p w:rsidR="00044D50" w:rsidRPr="00A763F2" w:rsidRDefault="00044D50" w:rsidP="00044D50">
      <w:pPr>
        <w:spacing w:after="0" w:line="240" w:lineRule="auto"/>
        <w:rPr>
          <w:rFonts w:ascii="Times New Roman" w:hAnsi="Times New Roman" w:cs="Times New Roman"/>
          <w:sz w:val="28"/>
          <w:szCs w:val="28"/>
        </w:rPr>
      </w:pPr>
      <w:r w:rsidRPr="00A763F2">
        <w:rPr>
          <w:rFonts w:ascii="Times New Roman" w:hAnsi="Times New Roman" w:cs="Times New Roman"/>
          <w:b/>
          <w:sz w:val="28"/>
          <w:szCs w:val="28"/>
        </w:rPr>
        <w:tab/>
      </w:r>
      <w:r w:rsidRPr="00A763F2">
        <w:rPr>
          <w:rFonts w:ascii="Times New Roman" w:hAnsi="Times New Roman" w:cs="Times New Roman"/>
          <w:sz w:val="28"/>
          <w:szCs w:val="28"/>
        </w:rPr>
        <w:t>Всего и</w:t>
      </w:r>
      <w:r w:rsidR="00DB4D8F">
        <w:rPr>
          <w:rFonts w:ascii="Times New Roman" w:hAnsi="Times New Roman" w:cs="Times New Roman"/>
          <w:sz w:val="28"/>
          <w:szCs w:val="28"/>
        </w:rPr>
        <w:t>зрасходовано</w:t>
      </w:r>
      <w:r w:rsidRPr="00A763F2">
        <w:rPr>
          <w:rFonts w:ascii="Times New Roman" w:hAnsi="Times New Roman" w:cs="Times New Roman"/>
          <w:sz w:val="28"/>
          <w:szCs w:val="28"/>
        </w:rPr>
        <w:t xml:space="preserve"> бюджетных сре</w:t>
      </w:r>
      <w:proofErr w:type="gramStart"/>
      <w:r w:rsidRPr="00A763F2">
        <w:rPr>
          <w:rFonts w:ascii="Times New Roman" w:hAnsi="Times New Roman" w:cs="Times New Roman"/>
          <w:sz w:val="28"/>
          <w:szCs w:val="28"/>
        </w:rPr>
        <w:t>дств в с</w:t>
      </w:r>
      <w:proofErr w:type="gramEnd"/>
      <w:r w:rsidRPr="00A763F2">
        <w:rPr>
          <w:rFonts w:ascii="Times New Roman" w:hAnsi="Times New Roman" w:cs="Times New Roman"/>
          <w:sz w:val="28"/>
          <w:szCs w:val="28"/>
        </w:rPr>
        <w:t xml:space="preserve">умме 70,0 тыс. </w:t>
      </w:r>
      <w:r w:rsidR="00283E2F">
        <w:rPr>
          <w:rFonts w:ascii="Times New Roman" w:hAnsi="Times New Roman" w:cs="Times New Roman"/>
          <w:sz w:val="28"/>
          <w:szCs w:val="28"/>
        </w:rPr>
        <w:t>рублей</w:t>
      </w:r>
    </w:p>
    <w:p w:rsidR="00044D50" w:rsidRPr="00AA40D6" w:rsidRDefault="00044D50" w:rsidP="00044D50">
      <w:pPr>
        <w:spacing w:after="0" w:line="240" w:lineRule="auto"/>
        <w:jc w:val="both"/>
        <w:rPr>
          <w:rFonts w:ascii="Times New Roman" w:hAnsi="Times New Roman" w:cs="Times New Roman"/>
          <w:dstrike/>
          <w:sz w:val="28"/>
          <w:szCs w:val="28"/>
        </w:rPr>
      </w:pPr>
      <w:r w:rsidRPr="00A763F2">
        <w:rPr>
          <w:rFonts w:ascii="Times New Roman" w:hAnsi="Times New Roman" w:cs="Times New Roman"/>
          <w:b/>
          <w:sz w:val="28"/>
          <w:szCs w:val="28"/>
        </w:rPr>
        <w:t xml:space="preserve">         </w:t>
      </w:r>
      <w:r w:rsidR="00AA40D6">
        <w:rPr>
          <w:rFonts w:ascii="Times New Roman" w:hAnsi="Times New Roman" w:cs="Times New Roman"/>
          <w:b/>
          <w:sz w:val="28"/>
          <w:szCs w:val="28"/>
        </w:rPr>
        <w:t xml:space="preserve"> </w:t>
      </w:r>
      <w:r w:rsidRPr="00AA40D6">
        <w:rPr>
          <w:rFonts w:ascii="Times New Roman" w:hAnsi="Times New Roman" w:cs="Times New Roman"/>
          <w:sz w:val="28"/>
          <w:szCs w:val="28"/>
        </w:rPr>
        <w:t xml:space="preserve">По итогам 2016 года из 3 целевых показателей, предусмотренных подпрограммой, плановые значения в полном объеме достигнуты по 1 показателю. </w:t>
      </w:r>
    </w:p>
    <w:p w:rsidR="00044D50" w:rsidRPr="00A763F2" w:rsidRDefault="00AA40D6" w:rsidP="00044D5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w:t>
      </w:r>
      <w:r w:rsidR="00044D50" w:rsidRPr="00A763F2">
        <w:rPr>
          <w:rFonts w:ascii="Times New Roman" w:hAnsi="Times New Roman" w:cs="Times New Roman"/>
          <w:sz w:val="28"/>
          <w:szCs w:val="28"/>
        </w:rPr>
        <w:t xml:space="preserve">о двум </w:t>
      </w:r>
      <w:r>
        <w:rPr>
          <w:rFonts w:ascii="Times New Roman" w:hAnsi="Times New Roman" w:cs="Times New Roman"/>
          <w:sz w:val="28"/>
          <w:szCs w:val="28"/>
        </w:rPr>
        <w:t xml:space="preserve">целевым показателям </w:t>
      </w:r>
      <w:r w:rsidR="00044D50" w:rsidRPr="00A763F2">
        <w:rPr>
          <w:rFonts w:ascii="Times New Roman" w:hAnsi="Times New Roman" w:cs="Times New Roman"/>
          <w:sz w:val="28"/>
          <w:szCs w:val="28"/>
        </w:rPr>
        <w:t>не удалось достичь положительной динамики. Так, планировалось добиться снижения количества преступлений, совершенных на территории района, что сделать не удалось. В 2016 году зарегистрировано 1787 преступлений, а плановое значение показателя 1610.</w:t>
      </w:r>
    </w:p>
    <w:p w:rsidR="00044D50" w:rsidRPr="00340A48" w:rsidRDefault="00044D50" w:rsidP="00044D50">
      <w:pPr>
        <w:spacing w:after="0" w:line="240" w:lineRule="auto"/>
        <w:ind w:firstLine="708"/>
        <w:jc w:val="both"/>
        <w:rPr>
          <w:rFonts w:ascii="Times New Roman" w:hAnsi="Times New Roman" w:cs="Times New Roman"/>
          <w:sz w:val="28"/>
          <w:szCs w:val="28"/>
        </w:rPr>
      </w:pPr>
      <w:r w:rsidRPr="00A763F2">
        <w:rPr>
          <w:rFonts w:ascii="Times New Roman" w:hAnsi="Times New Roman" w:cs="Times New Roman"/>
          <w:sz w:val="28"/>
          <w:szCs w:val="28"/>
        </w:rPr>
        <w:t xml:space="preserve">Также   отмечен рост зарегистрированных преступлений совершенных несовершеннолетними – 45, плановое значение показателя – 34. Но вместе с тем в 2016 году удалось добиться снижения зарегистрированных преступлений в общественных местах – 640, плановое значение показателя </w:t>
      </w:r>
      <w:r w:rsidRPr="00340A48">
        <w:rPr>
          <w:rFonts w:ascii="Times New Roman" w:hAnsi="Times New Roman" w:cs="Times New Roman"/>
          <w:sz w:val="28"/>
          <w:szCs w:val="28"/>
        </w:rPr>
        <w:t>– 976.</w:t>
      </w:r>
    </w:p>
    <w:p w:rsidR="00044D50" w:rsidRPr="00A763F2" w:rsidRDefault="00AA40D6" w:rsidP="00AA40D6">
      <w:pPr>
        <w:spacing w:after="0" w:line="240" w:lineRule="auto"/>
        <w:ind w:firstLine="708"/>
        <w:jc w:val="both"/>
        <w:rPr>
          <w:rFonts w:ascii="Times New Roman" w:hAnsi="Times New Roman" w:cs="Times New Roman"/>
          <w:b/>
          <w:sz w:val="28"/>
          <w:szCs w:val="28"/>
        </w:rPr>
      </w:pPr>
      <w:r>
        <w:rPr>
          <w:rFonts w:ascii="Times New Roman" w:hAnsi="Times New Roman" w:cs="Times New Roman"/>
          <w:sz w:val="28"/>
          <w:szCs w:val="28"/>
        </w:rPr>
        <w:t>П</w:t>
      </w:r>
      <w:r w:rsidR="00044D50" w:rsidRPr="00A763F2">
        <w:rPr>
          <w:rFonts w:ascii="Times New Roman" w:hAnsi="Times New Roman" w:cs="Times New Roman"/>
          <w:sz w:val="28"/>
          <w:szCs w:val="28"/>
        </w:rPr>
        <w:t>о результатам расчета коэффициент эффективности реализации подпрограммы за 2016 год составляет  - 0,</w:t>
      </w:r>
      <w:r w:rsidR="00044D50">
        <w:rPr>
          <w:rFonts w:ascii="Times New Roman" w:hAnsi="Times New Roman" w:cs="Times New Roman"/>
          <w:sz w:val="28"/>
          <w:szCs w:val="28"/>
        </w:rPr>
        <w:t>85</w:t>
      </w:r>
      <w:r w:rsidR="00044D50" w:rsidRPr="00A763F2">
        <w:rPr>
          <w:rFonts w:ascii="Times New Roman" w:hAnsi="Times New Roman" w:cs="Times New Roman"/>
          <w:sz w:val="28"/>
          <w:szCs w:val="28"/>
        </w:rPr>
        <w:t xml:space="preserve">, эффективность реализации подпрограммы  «Профилактика правонарушений и охрана общественного порядка на территории муниципального образования Кавказский район» может быть </w:t>
      </w:r>
      <w:r w:rsidR="00044D50" w:rsidRPr="00340A48">
        <w:rPr>
          <w:rFonts w:ascii="Times New Roman" w:hAnsi="Times New Roman" w:cs="Times New Roman"/>
          <w:sz w:val="28"/>
          <w:szCs w:val="28"/>
        </w:rPr>
        <w:t>признана средней.</w:t>
      </w:r>
    </w:p>
    <w:p w:rsidR="00044D50" w:rsidRPr="00A763F2" w:rsidRDefault="00044D50" w:rsidP="00044D50">
      <w:pPr>
        <w:pStyle w:val="2"/>
        <w:spacing w:before="0"/>
        <w:ind w:firstLine="711"/>
        <w:rPr>
          <w:b w:val="0"/>
        </w:rPr>
      </w:pPr>
    </w:p>
    <w:p w:rsidR="00044D50" w:rsidRPr="000D78F2" w:rsidRDefault="00E56756" w:rsidP="00044D50">
      <w:pPr>
        <w:spacing w:after="0" w:line="240" w:lineRule="auto"/>
        <w:jc w:val="center"/>
        <w:rPr>
          <w:rFonts w:ascii="Times New Roman" w:hAnsi="Times New Roman" w:cs="Times New Roman"/>
          <w:b/>
          <w:i/>
          <w:sz w:val="24"/>
          <w:szCs w:val="24"/>
        </w:rPr>
      </w:pPr>
      <w:r w:rsidRPr="000D78F2">
        <w:rPr>
          <w:rFonts w:ascii="Times New Roman" w:hAnsi="Times New Roman" w:cs="Times New Roman"/>
          <w:b/>
          <w:i/>
          <w:sz w:val="28"/>
          <w:szCs w:val="28"/>
        </w:rPr>
        <w:t>3.6.</w:t>
      </w:r>
      <w:r w:rsidR="00044D50" w:rsidRPr="000D78F2">
        <w:rPr>
          <w:rFonts w:ascii="Times New Roman" w:hAnsi="Times New Roman" w:cs="Times New Roman"/>
          <w:b/>
          <w:i/>
          <w:sz w:val="28"/>
          <w:szCs w:val="28"/>
        </w:rPr>
        <w:t xml:space="preserve">5. О ходе реализации подпрограммы </w:t>
      </w:r>
      <w:hyperlink w:anchor="sub_1300" w:history="1">
        <w:r w:rsidR="00044D50" w:rsidRPr="000D78F2">
          <w:rPr>
            <w:rStyle w:val="a9"/>
            <w:rFonts w:ascii="Times New Roman" w:hAnsi="Times New Roman"/>
            <w:b/>
            <w:i/>
            <w:color w:val="auto"/>
            <w:sz w:val="28"/>
            <w:szCs w:val="28"/>
          </w:rPr>
          <w:t>"Обеспечение  пожарной безопасности»</w:t>
        </w:r>
      </w:hyperlink>
    </w:p>
    <w:p w:rsidR="00044D50" w:rsidRPr="00B84FC6" w:rsidRDefault="00044D50" w:rsidP="00044D50">
      <w:pPr>
        <w:spacing w:after="0" w:line="240" w:lineRule="auto"/>
        <w:rPr>
          <w:rFonts w:ascii="Times New Roman" w:hAnsi="Times New Roman" w:cs="Times New Roman"/>
          <w:b/>
          <w:sz w:val="24"/>
          <w:szCs w:val="24"/>
        </w:rPr>
      </w:pPr>
    </w:p>
    <w:p w:rsidR="00044D50" w:rsidRPr="00913BE7" w:rsidRDefault="00044D50" w:rsidP="00044D50">
      <w:pPr>
        <w:pStyle w:val="2"/>
        <w:spacing w:before="0"/>
        <w:ind w:firstLine="711"/>
        <w:rPr>
          <w:rFonts w:ascii="Times New Roman" w:hAnsi="Times New Roman" w:cs="Times New Roman"/>
          <w:b w:val="0"/>
          <w:color w:val="0D0D0D"/>
          <w:sz w:val="28"/>
          <w:szCs w:val="28"/>
        </w:rPr>
      </w:pPr>
      <w:r w:rsidRPr="00913BE7">
        <w:rPr>
          <w:rFonts w:ascii="Times New Roman" w:hAnsi="Times New Roman" w:cs="Times New Roman"/>
          <w:b w:val="0"/>
          <w:color w:val="0D0D0D"/>
          <w:sz w:val="28"/>
          <w:szCs w:val="28"/>
        </w:rPr>
        <w:lastRenderedPageBreak/>
        <w:t>Координатор подпрограммы – управление образования администрации муниципального образования Кавказский район.</w:t>
      </w:r>
    </w:p>
    <w:p w:rsidR="00044D50" w:rsidRDefault="00044D50" w:rsidP="00044D50">
      <w:pPr>
        <w:spacing w:after="0" w:line="240" w:lineRule="auto"/>
        <w:jc w:val="both"/>
        <w:rPr>
          <w:rFonts w:ascii="Times New Roman" w:hAnsi="Times New Roman"/>
          <w:color w:val="0D0D0D"/>
          <w:sz w:val="28"/>
          <w:szCs w:val="28"/>
        </w:rPr>
      </w:pPr>
      <w:r>
        <w:rPr>
          <w:rFonts w:ascii="Times New Roman" w:hAnsi="Times New Roman"/>
          <w:color w:val="0D0D0D"/>
          <w:sz w:val="28"/>
          <w:szCs w:val="28"/>
        </w:rPr>
        <w:t xml:space="preserve">          Главные распорядители бюджетных средств – администрация муниципального образования Кавказский район, управление образования, отдел культуры, отдел физической культуры и спорта.</w:t>
      </w:r>
    </w:p>
    <w:p w:rsidR="00044D50" w:rsidRDefault="00044D50" w:rsidP="00044D50">
      <w:pPr>
        <w:spacing w:after="0" w:line="240" w:lineRule="auto"/>
        <w:jc w:val="both"/>
        <w:rPr>
          <w:rFonts w:ascii="Times New Roman" w:hAnsi="Times New Roman"/>
          <w:color w:val="0D0D0D"/>
          <w:sz w:val="28"/>
          <w:szCs w:val="28"/>
        </w:rPr>
      </w:pPr>
      <w:r>
        <w:rPr>
          <w:rFonts w:ascii="Times New Roman" w:hAnsi="Times New Roman"/>
          <w:color w:val="0D0D0D"/>
          <w:sz w:val="28"/>
          <w:szCs w:val="28"/>
        </w:rPr>
        <w:t xml:space="preserve">          Объем бюджетного финансирования подпрограммы в 2016 году был предусмотрен в сумме </w:t>
      </w:r>
      <w:r w:rsidRPr="00913BE7">
        <w:rPr>
          <w:rFonts w:ascii="Times New Roman" w:hAnsi="Times New Roman"/>
          <w:color w:val="0D0D0D"/>
          <w:sz w:val="28"/>
          <w:szCs w:val="28"/>
        </w:rPr>
        <w:t>9</w:t>
      </w:r>
      <w:r w:rsidR="005E0B39">
        <w:rPr>
          <w:rFonts w:ascii="Times New Roman" w:hAnsi="Times New Roman"/>
          <w:color w:val="0D0D0D"/>
          <w:sz w:val="28"/>
          <w:szCs w:val="28"/>
        </w:rPr>
        <w:t xml:space="preserve"> </w:t>
      </w:r>
      <w:r w:rsidRPr="00913BE7">
        <w:rPr>
          <w:rFonts w:ascii="Times New Roman" w:hAnsi="Times New Roman"/>
          <w:color w:val="0D0D0D"/>
          <w:sz w:val="28"/>
          <w:szCs w:val="28"/>
        </w:rPr>
        <w:t xml:space="preserve">101,8тыс. рублей за счет средств местного бюджета, </w:t>
      </w:r>
      <w:r w:rsidR="000D78F2">
        <w:rPr>
          <w:rFonts w:ascii="Times New Roman" w:hAnsi="Times New Roman"/>
          <w:color w:val="0D0D0D"/>
          <w:sz w:val="28"/>
          <w:szCs w:val="28"/>
        </w:rPr>
        <w:t>кассовые расходы составили</w:t>
      </w:r>
      <w:r w:rsidRPr="00913BE7">
        <w:rPr>
          <w:rFonts w:ascii="Times New Roman" w:hAnsi="Times New Roman"/>
          <w:color w:val="0D0D0D"/>
          <w:sz w:val="28"/>
          <w:szCs w:val="28"/>
        </w:rPr>
        <w:t xml:space="preserve"> 9</w:t>
      </w:r>
      <w:r w:rsidR="005E0B39">
        <w:rPr>
          <w:rFonts w:ascii="Times New Roman" w:hAnsi="Times New Roman"/>
          <w:color w:val="0D0D0D"/>
          <w:sz w:val="28"/>
          <w:szCs w:val="28"/>
        </w:rPr>
        <w:t xml:space="preserve"> </w:t>
      </w:r>
      <w:r w:rsidRPr="00913BE7">
        <w:rPr>
          <w:rFonts w:ascii="Times New Roman" w:hAnsi="Times New Roman"/>
          <w:color w:val="0D0D0D"/>
          <w:sz w:val="28"/>
          <w:szCs w:val="28"/>
        </w:rPr>
        <w:t>095,8 тыс. рублей или 99,9%,</w:t>
      </w:r>
      <w:r>
        <w:rPr>
          <w:rFonts w:ascii="Times New Roman" w:hAnsi="Times New Roman"/>
          <w:color w:val="0D0D0D"/>
          <w:sz w:val="28"/>
          <w:szCs w:val="28"/>
        </w:rPr>
        <w:t xml:space="preserve"> в том числе по главным распорядителям:</w:t>
      </w:r>
    </w:p>
    <w:p w:rsidR="00044D50" w:rsidRDefault="00913BE7" w:rsidP="00044D50">
      <w:pPr>
        <w:spacing w:after="0" w:line="240" w:lineRule="auto"/>
        <w:jc w:val="both"/>
        <w:rPr>
          <w:rFonts w:ascii="Times New Roman" w:hAnsi="Times New Roman"/>
          <w:color w:val="0D0D0D"/>
          <w:sz w:val="28"/>
          <w:szCs w:val="28"/>
        </w:rPr>
      </w:pPr>
      <w:r>
        <w:rPr>
          <w:rFonts w:ascii="Times New Roman" w:hAnsi="Times New Roman"/>
          <w:color w:val="0D0D0D"/>
          <w:sz w:val="28"/>
          <w:szCs w:val="28"/>
        </w:rPr>
        <w:t xml:space="preserve">           </w:t>
      </w:r>
      <w:r w:rsidR="00044D50">
        <w:rPr>
          <w:rFonts w:ascii="Times New Roman" w:hAnsi="Times New Roman"/>
          <w:color w:val="0D0D0D"/>
          <w:sz w:val="28"/>
          <w:szCs w:val="28"/>
        </w:rPr>
        <w:t xml:space="preserve">- </w:t>
      </w:r>
      <w:r>
        <w:rPr>
          <w:rFonts w:ascii="Times New Roman" w:hAnsi="Times New Roman"/>
          <w:color w:val="0D0D0D"/>
          <w:sz w:val="28"/>
          <w:szCs w:val="28"/>
        </w:rPr>
        <w:t>у</w:t>
      </w:r>
      <w:r w:rsidR="00044D50">
        <w:rPr>
          <w:rFonts w:ascii="Times New Roman" w:hAnsi="Times New Roman"/>
          <w:color w:val="0D0D0D"/>
          <w:sz w:val="28"/>
          <w:szCs w:val="28"/>
        </w:rPr>
        <w:t>правление образования – 8</w:t>
      </w:r>
      <w:r w:rsidR="005E0B39">
        <w:rPr>
          <w:rFonts w:ascii="Times New Roman" w:hAnsi="Times New Roman"/>
          <w:color w:val="0D0D0D"/>
          <w:sz w:val="28"/>
          <w:szCs w:val="28"/>
        </w:rPr>
        <w:t xml:space="preserve"> </w:t>
      </w:r>
      <w:r w:rsidR="00044D50">
        <w:rPr>
          <w:rFonts w:ascii="Times New Roman" w:hAnsi="Times New Roman"/>
          <w:color w:val="0D0D0D"/>
          <w:sz w:val="28"/>
          <w:szCs w:val="28"/>
        </w:rPr>
        <w:t>082,0 тыс. рублей, исполнено 8</w:t>
      </w:r>
      <w:r w:rsidR="005E0B39">
        <w:rPr>
          <w:rFonts w:ascii="Times New Roman" w:hAnsi="Times New Roman"/>
          <w:color w:val="0D0D0D"/>
          <w:sz w:val="28"/>
          <w:szCs w:val="28"/>
        </w:rPr>
        <w:t xml:space="preserve"> </w:t>
      </w:r>
      <w:r w:rsidR="00044D50">
        <w:rPr>
          <w:rFonts w:ascii="Times New Roman" w:hAnsi="Times New Roman"/>
          <w:color w:val="0D0D0D"/>
          <w:sz w:val="28"/>
          <w:szCs w:val="28"/>
        </w:rPr>
        <w:t>077,3 тыс. рублей (</w:t>
      </w:r>
      <w:r w:rsidR="005E0B39">
        <w:rPr>
          <w:rFonts w:ascii="Times New Roman" w:hAnsi="Times New Roman"/>
          <w:color w:val="0D0D0D"/>
          <w:sz w:val="28"/>
          <w:szCs w:val="28"/>
        </w:rPr>
        <w:t>100,0</w:t>
      </w:r>
      <w:r w:rsidR="00044D50">
        <w:rPr>
          <w:rFonts w:ascii="Times New Roman" w:hAnsi="Times New Roman"/>
          <w:color w:val="0D0D0D"/>
          <w:sz w:val="28"/>
          <w:szCs w:val="28"/>
        </w:rPr>
        <w:t>%);</w:t>
      </w:r>
    </w:p>
    <w:p w:rsidR="00044D50" w:rsidRDefault="00913BE7" w:rsidP="00044D50">
      <w:pPr>
        <w:spacing w:after="0" w:line="240" w:lineRule="auto"/>
        <w:jc w:val="both"/>
        <w:rPr>
          <w:rFonts w:ascii="Times New Roman" w:hAnsi="Times New Roman"/>
          <w:color w:val="0D0D0D"/>
          <w:sz w:val="28"/>
          <w:szCs w:val="28"/>
        </w:rPr>
      </w:pPr>
      <w:r>
        <w:rPr>
          <w:rFonts w:ascii="Times New Roman" w:hAnsi="Times New Roman"/>
          <w:color w:val="0D0D0D"/>
          <w:sz w:val="28"/>
          <w:szCs w:val="28"/>
        </w:rPr>
        <w:t xml:space="preserve">           </w:t>
      </w:r>
      <w:r w:rsidR="00044D50">
        <w:rPr>
          <w:rFonts w:ascii="Times New Roman" w:hAnsi="Times New Roman"/>
          <w:color w:val="0D0D0D"/>
          <w:sz w:val="28"/>
          <w:szCs w:val="28"/>
        </w:rPr>
        <w:t xml:space="preserve">- </w:t>
      </w:r>
      <w:r>
        <w:rPr>
          <w:rFonts w:ascii="Times New Roman" w:hAnsi="Times New Roman"/>
          <w:color w:val="0D0D0D"/>
          <w:sz w:val="28"/>
          <w:szCs w:val="28"/>
        </w:rPr>
        <w:t>о</w:t>
      </w:r>
      <w:r w:rsidR="00044D50">
        <w:rPr>
          <w:rFonts w:ascii="Times New Roman" w:hAnsi="Times New Roman"/>
          <w:color w:val="0D0D0D"/>
          <w:sz w:val="28"/>
          <w:szCs w:val="28"/>
        </w:rPr>
        <w:t>тдел культуры – 419,0 тыс. рублей, исполнено 418,7 тыс. рублей (</w:t>
      </w:r>
      <w:r w:rsidR="005E0B39">
        <w:rPr>
          <w:rFonts w:ascii="Times New Roman" w:hAnsi="Times New Roman"/>
          <w:color w:val="0D0D0D"/>
          <w:sz w:val="28"/>
          <w:szCs w:val="28"/>
        </w:rPr>
        <w:t>100,0</w:t>
      </w:r>
      <w:r w:rsidR="00044D50">
        <w:rPr>
          <w:rFonts w:ascii="Times New Roman" w:hAnsi="Times New Roman"/>
          <w:color w:val="0D0D0D"/>
          <w:sz w:val="28"/>
          <w:szCs w:val="28"/>
        </w:rPr>
        <w:t>%);</w:t>
      </w:r>
    </w:p>
    <w:p w:rsidR="00044D50" w:rsidRDefault="00913BE7" w:rsidP="00044D50">
      <w:pPr>
        <w:spacing w:after="0" w:line="240" w:lineRule="auto"/>
        <w:jc w:val="both"/>
        <w:rPr>
          <w:rFonts w:ascii="Times New Roman" w:hAnsi="Times New Roman"/>
          <w:color w:val="0D0D0D"/>
          <w:sz w:val="28"/>
          <w:szCs w:val="28"/>
        </w:rPr>
      </w:pPr>
      <w:r>
        <w:rPr>
          <w:rFonts w:ascii="Times New Roman" w:hAnsi="Times New Roman"/>
          <w:color w:val="0D0D0D"/>
          <w:sz w:val="28"/>
          <w:szCs w:val="28"/>
        </w:rPr>
        <w:t xml:space="preserve">           </w:t>
      </w:r>
      <w:r w:rsidR="00044D50">
        <w:rPr>
          <w:rFonts w:ascii="Times New Roman" w:hAnsi="Times New Roman"/>
          <w:color w:val="0D0D0D"/>
          <w:sz w:val="28"/>
          <w:szCs w:val="28"/>
        </w:rPr>
        <w:t xml:space="preserve">- </w:t>
      </w:r>
      <w:r>
        <w:rPr>
          <w:rFonts w:ascii="Times New Roman" w:hAnsi="Times New Roman"/>
          <w:color w:val="0D0D0D"/>
          <w:sz w:val="28"/>
          <w:szCs w:val="28"/>
        </w:rPr>
        <w:t>о</w:t>
      </w:r>
      <w:r w:rsidR="00044D50">
        <w:rPr>
          <w:rFonts w:ascii="Times New Roman" w:hAnsi="Times New Roman"/>
          <w:color w:val="0D0D0D"/>
          <w:sz w:val="28"/>
          <w:szCs w:val="28"/>
        </w:rPr>
        <w:t>тдел по физической культуре и спорту – 580,8 тыс. рублей, исполнено 500,6 тыс. рублей (</w:t>
      </w:r>
      <w:r w:rsidR="005E0B39">
        <w:rPr>
          <w:rFonts w:ascii="Times New Roman" w:hAnsi="Times New Roman"/>
          <w:color w:val="0D0D0D"/>
          <w:sz w:val="28"/>
          <w:szCs w:val="28"/>
        </w:rPr>
        <w:t>97,0</w:t>
      </w:r>
      <w:r w:rsidR="00044D50">
        <w:rPr>
          <w:rFonts w:ascii="Times New Roman" w:hAnsi="Times New Roman"/>
          <w:color w:val="0D0D0D"/>
          <w:sz w:val="28"/>
          <w:szCs w:val="28"/>
        </w:rPr>
        <w:t>%);</w:t>
      </w:r>
    </w:p>
    <w:p w:rsidR="00044D50" w:rsidRDefault="00913BE7" w:rsidP="00044D50">
      <w:pPr>
        <w:spacing w:after="0" w:line="240" w:lineRule="auto"/>
        <w:jc w:val="both"/>
        <w:rPr>
          <w:rFonts w:ascii="Times New Roman" w:hAnsi="Times New Roman"/>
          <w:color w:val="0D0D0D"/>
          <w:sz w:val="28"/>
          <w:szCs w:val="28"/>
        </w:rPr>
      </w:pPr>
      <w:r>
        <w:rPr>
          <w:rFonts w:ascii="Times New Roman" w:hAnsi="Times New Roman"/>
          <w:color w:val="0D0D0D"/>
          <w:sz w:val="28"/>
          <w:szCs w:val="28"/>
        </w:rPr>
        <w:t xml:space="preserve">           </w:t>
      </w:r>
      <w:r w:rsidR="00044D50">
        <w:rPr>
          <w:rFonts w:ascii="Times New Roman" w:hAnsi="Times New Roman"/>
          <w:color w:val="0D0D0D"/>
          <w:sz w:val="28"/>
          <w:szCs w:val="28"/>
        </w:rPr>
        <w:t xml:space="preserve">- </w:t>
      </w:r>
      <w:r>
        <w:rPr>
          <w:rFonts w:ascii="Times New Roman" w:hAnsi="Times New Roman"/>
          <w:color w:val="0D0D0D"/>
          <w:sz w:val="28"/>
          <w:szCs w:val="28"/>
        </w:rPr>
        <w:t>а</w:t>
      </w:r>
      <w:r w:rsidR="00044D50">
        <w:rPr>
          <w:rFonts w:ascii="Times New Roman" w:hAnsi="Times New Roman"/>
          <w:color w:val="0D0D0D"/>
          <w:sz w:val="28"/>
          <w:szCs w:val="28"/>
        </w:rPr>
        <w:t>дминистрация МО Кавказский район – 100,0 тыс. рублей, исполнено 99,2 тыс. рублей (99,2%).</w:t>
      </w:r>
    </w:p>
    <w:p w:rsidR="00044D50" w:rsidRPr="00913BE7" w:rsidRDefault="00913BE7" w:rsidP="00044D50">
      <w:pPr>
        <w:spacing w:after="0" w:line="240" w:lineRule="auto"/>
        <w:jc w:val="both"/>
        <w:rPr>
          <w:rFonts w:ascii="Times New Roman" w:hAnsi="Times New Roman"/>
          <w:color w:val="0D0D0D"/>
          <w:sz w:val="28"/>
          <w:szCs w:val="28"/>
        </w:rPr>
      </w:pPr>
      <w:r>
        <w:rPr>
          <w:rFonts w:ascii="Times New Roman" w:hAnsi="Times New Roman"/>
          <w:b/>
          <w:color w:val="0D0D0D"/>
          <w:sz w:val="28"/>
          <w:szCs w:val="28"/>
        </w:rPr>
        <w:t xml:space="preserve">            </w:t>
      </w:r>
      <w:proofErr w:type="gramStart"/>
      <w:r w:rsidRPr="00913BE7">
        <w:rPr>
          <w:rFonts w:ascii="Times New Roman" w:hAnsi="Times New Roman"/>
          <w:color w:val="0D0D0D"/>
          <w:sz w:val="28"/>
          <w:szCs w:val="28"/>
        </w:rPr>
        <w:t>В</w:t>
      </w:r>
      <w:r w:rsidR="00044D50" w:rsidRPr="00913BE7">
        <w:rPr>
          <w:rFonts w:ascii="Times New Roman" w:hAnsi="Times New Roman"/>
          <w:color w:val="0D0D0D"/>
          <w:sz w:val="28"/>
          <w:szCs w:val="28"/>
        </w:rPr>
        <w:t xml:space="preserve"> отчетном периоде из 8 запланированных к реализации мероприятий в полном объеме выполнены 8.</w:t>
      </w:r>
      <w:proofErr w:type="gramEnd"/>
    </w:p>
    <w:p w:rsidR="00044D50" w:rsidRDefault="00044D50" w:rsidP="00044D50">
      <w:pPr>
        <w:spacing w:after="0" w:line="240" w:lineRule="auto"/>
        <w:jc w:val="both"/>
        <w:rPr>
          <w:rFonts w:ascii="Times New Roman" w:hAnsi="Times New Roman"/>
          <w:color w:val="0D0D0D"/>
          <w:sz w:val="28"/>
          <w:szCs w:val="28"/>
        </w:rPr>
      </w:pPr>
      <w:r>
        <w:rPr>
          <w:rFonts w:ascii="Times New Roman" w:hAnsi="Times New Roman"/>
          <w:b/>
          <w:color w:val="0D0D0D"/>
          <w:sz w:val="28"/>
          <w:szCs w:val="28"/>
        </w:rPr>
        <w:tab/>
      </w:r>
      <w:r w:rsidR="00FF547C">
        <w:rPr>
          <w:rFonts w:ascii="Times New Roman" w:hAnsi="Times New Roman"/>
          <w:b/>
          <w:color w:val="0D0D0D"/>
          <w:sz w:val="28"/>
          <w:szCs w:val="28"/>
        </w:rPr>
        <w:t xml:space="preserve">  </w:t>
      </w:r>
      <w:r>
        <w:rPr>
          <w:rFonts w:ascii="Times New Roman" w:hAnsi="Times New Roman"/>
          <w:color w:val="0D0D0D"/>
          <w:sz w:val="28"/>
          <w:szCs w:val="28"/>
        </w:rPr>
        <w:t xml:space="preserve">Результатами выполнения мероприятий подпрограммы стало: </w:t>
      </w:r>
    </w:p>
    <w:p w:rsidR="00044D50" w:rsidRDefault="00FF547C" w:rsidP="00044D50">
      <w:pPr>
        <w:spacing w:after="0" w:line="240" w:lineRule="auto"/>
        <w:jc w:val="both"/>
        <w:rPr>
          <w:rFonts w:ascii="Times New Roman" w:hAnsi="Times New Roman"/>
          <w:color w:val="0D0D0D"/>
          <w:sz w:val="28"/>
          <w:szCs w:val="28"/>
        </w:rPr>
      </w:pPr>
      <w:r>
        <w:rPr>
          <w:rFonts w:ascii="Times New Roman" w:hAnsi="Times New Roman"/>
          <w:color w:val="0D0D0D"/>
          <w:sz w:val="28"/>
          <w:szCs w:val="28"/>
        </w:rPr>
        <w:t xml:space="preserve">             </w:t>
      </w:r>
      <w:r w:rsidR="00044D50">
        <w:rPr>
          <w:rFonts w:ascii="Times New Roman" w:hAnsi="Times New Roman"/>
          <w:color w:val="0D0D0D"/>
          <w:sz w:val="28"/>
          <w:szCs w:val="28"/>
        </w:rPr>
        <w:t xml:space="preserve">- обучение сотрудников образовательных учреждений по программе пожарно-технического минимума в количестве 312 чел. и 16 чел. </w:t>
      </w:r>
      <w:r>
        <w:rPr>
          <w:rFonts w:ascii="Times New Roman" w:hAnsi="Times New Roman"/>
          <w:color w:val="0D0D0D"/>
          <w:sz w:val="28"/>
          <w:szCs w:val="28"/>
        </w:rPr>
        <w:t xml:space="preserve">сотрудников </w:t>
      </w:r>
      <w:r w:rsidR="00044D50">
        <w:rPr>
          <w:rFonts w:ascii="Times New Roman" w:hAnsi="Times New Roman"/>
          <w:color w:val="0D0D0D"/>
          <w:sz w:val="28"/>
          <w:szCs w:val="28"/>
        </w:rPr>
        <w:t xml:space="preserve">администрации МО Кавказский район на </w:t>
      </w:r>
      <w:r w:rsidR="00044D50" w:rsidRPr="00FF547C">
        <w:rPr>
          <w:rFonts w:ascii="Times New Roman" w:hAnsi="Times New Roman"/>
          <w:color w:val="0D0D0D"/>
          <w:sz w:val="28"/>
          <w:szCs w:val="28"/>
        </w:rPr>
        <w:t>сумму 219,1</w:t>
      </w:r>
      <w:r w:rsidR="00044D50">
        <w:rPr>
          <w:rFonts w:ascii="Times New Roman" w:hAnsi="Times New Roman"/>
          <w:color w:val="0D0D0D"/>
          <w:sz w:val="28"/>
          <w:szCs w:val="28"/>
        </w:rPr>
        <w:t xml:space="preserve"> тыс. рублей;</w:t>
      </w:r>
    </w:p>
    <w:p w:rsidR="00044D50" w:rsidRDefault="00FF547C" w:rsidP="00044D50">
      <w:pPr>
        <w:spacing w:after="0" w:line="240" w:lineRule="auto"/>
        <w:jc w:val="both"/>
        <w:rPr>
          <w:rFonts w:ascii="Times New Roman" w:hAnsi="Times New Roman"/>
          <w:color w:val="0D0D0D"/>
          <w:sz w:val="28"/>
          <w:szCs w:val="28"/>
        </w:rPr>
      </w:pPr>
      <w:r>
        <w:rPr>
          <w:rFonts w:ascii="Times New Roman" w:hAnsi="Times New Roman"/>
          <w:color w:val="0D0D0D"/>
          <w:sz w:val="28"/>
          <w:szCs w:val="28"/>
        </w:rPr>
        <w:t xml:space="preserve">            </w:t>
      </w:r>
      <w:proofErr w:type="gramStart"/>
      <w:r w:rsidR="00044D50">
        <w:rPr>
          <w:rFonts w:ascii="Times New Roman" w:hAnsi="Times New Roman"/>
          <w:color w:val="0D0D0D"/>
          <w:sz w:val="28"/>
          <w:szCs w:val="28"/>
        </w:rPr>
        <w:t>- заключение договоров по техническому обслуживанию пожарной сигнализации, кнопки тревожной сигнализации, системы видеонаблюдения в 59 образовательных учреждениях, в 6 учреждениях культуры, в 7 учреждениях подведомственных отделу по физической культуры и спорта и</w:t>
      </w:r>
      <w:r>
        <w:rPr>
          <w:rFonts w:ascii="Times New Roman" w:hAnsi="Times New Roman"/>
          <w:color w:val="0D0D0D"/>
          <w:sz w:val="28"/>
          <w:szCs w:val="28"/>
        </w:rPr>
        <w:t xml:space="preserve"> </w:t>
      </w:r>
      <w:r w:rsidR="00044D50">
        <w:rPr>
          <w:rFonts w:ascii="Times New Roman" w:hAnsi="Times New Roman"/>
          <w:color w:val="0D0D0D"/>
          <w:sz w:val="28"/>
          <w:szCs w:val="28"/>
        </w:rPr>
        <w:t xml:space="preserve">в 2 зданиях администрацией МО Кавказский район на сумму </w:t>
      </w:r>
      <w:r w:rsidR="00044D50" w:rsidRPr="00FF547C">
        <w:rPr>
          <w:rFonts w:ascii="Times New Roman" w:hAnsi="Times New Roman"/>
          <w:color w:val="0D0D0D"/>
          <w:sz w:val="28"/>
          <w:szCs w:val="28"/>
        </w:rPr>
        <w:t>3212,3тыс</w:t>
      </w:r>
      <w:r w:rsidR="00044D50">
        <w:rPr>
          <w:rFonts w:ascii="Times New Roman" w:hAnsi="Times New Roman"/>
          <w:color w:val="0D0D0D"/>
          <w:sz w:val="28"/>
          <w:szCs w:val="28"/>
        </w:rPr>
        <w:t>. рублей;</w:t>
      </w:r>
      <w:proofErr w:type="gramEnd"/>
    </w:p>
    <w:p w:rsidR="00044D50" w:rsidRDefault="00FF547C" w:rsidP="00044D50">
      <w:pPr>
        <w:spacing w:after="0" w:line="240" w:lineRule="auto"/>
        <w:jc w:val="both"/>
        <w:rPr>
          <w:rFonts w:ascii="Times New Roman" w:hAnsi="Times New Roman"/>
          <w:color w:val="0D0D0D"/>
          <w:sz w:val="28"/>
          <w:szCs w:val="28"/>
        </w:rPr>
      </w:pPr>
      <w:r>
        <w:rPr>
          <w:rFonts w:ascii="Times New Roman" w:hAnsi="Times New Roman"/>
          <w:color w:val="0D0D0D"/>
          <w:sz w:val="28"/>
          <w:szCs w:val="28"/>
        </w:rPr>
        <w:t xml:space="preserve">            </w:t>
      </w:r>
      <w:r w:rsidR="00044D50">
        <w:rPr>
          <w:rFonts w:ascii="Times New Roman" w:hAnsi="Times New Roman"/>
          <w:color w:val="0D0D0D"/>
          <w:sz w:val="28"/>
          <w:szCs w:val="28"/>
        </w:rPr>
        <w:t xml:space="preserve">- проведение лабораторных испытаний электротехнического оборудования (контуров заземления) в 59 образовательных учреждениях на сумму </w:t>
      </w:r>
      <w:r w:rsidR="00044D50" w:rsidRPr="00FF547C">
        <w:rPr>
          <w:rFonts w:ascii="Times New Roman" w:hAnsi="Times New Roman"/>
          <w:color w:val="0D0D0D"/>
          <w:sz w:val="28"/>
          <w:szCs w:val="28"/>
        </w:rPr>
        <w:t>660,0 тыс. рублей и в 2 учреждениях культуры на сумму 11,9</w:t>
      </w:r>
      <w:r w:rsidR="00044D50">
        <w:rPr>
          <w:rFonts w:ascii="Times New Roman" w:hAnsi="Times New Roman"/>
          <w:color w:val="0D0D0D"/>
          <w:sz w:val="28"/>
          <w:szCs w:val="28"/>
        </w:rPr>
        <w:t xml:space="preserve"> тыс. рублей;</w:t>
      </w:r>
    </w:p>
    <w:p w:rsidR="00044D50" w:rsidRDefault="00FF547C" w:rsidP="00044D50">
      <w:pPr>
        <w:spacing w:after="0" w:line="240" w:lineRule="auto"/>
        <w:jc w:val="both"/>
        <w:rPr>
          <w:rFonts w:ascii="Times New Roman" w:hAnsi="Times New Roman"/>
          <w:color w:val="0D0D0D"/>
          <w:sz w:val="28"/>
          <w:szCs w:val="28"/>
        </w:rPr>
      </w:pPr>
      <w:r>
        <w:rPr>
          <w:rFonts w:ascii="Times New Roman" w:hAnsi="Times New Roman"/>
          <w:color w:val="0D0D0D"/>
          <w:sz w:val="28"/>
          <w:szCs w:val="28"/>
        </w:rPr>
        <w:t xml:space="preserve">            </w:t>
      </w:r>
      <w:r w:rsidR="00044D50">
        <w:rPr>
          <w:rFonts w:ascii="Times New Roman" w:hAnsi="Times New Roman"/>
          <w:color w:val="0D0D0D"/>
          <w:sz w:val="28"/>
          <w:szCs w:val="28"/>
        </w:rPr>
        <w:t>- проведение огнезащитной обработки (пропитки) деревянных конструкций, лабораторные испытания контроля качества обработки в 31</w:t>
      </w:r>
      <w:r>
        <w:rPr>
          <w:rFonts w:ascii="Times New Roman" w:hAnsi="Times New Roman"/>
          <w:color w:val="0D0D0D"/>
          <w:sz w:val="28"/>
          <w:szCs w:val="28"/>
        </w:rPr>
        <w:t xml:space="preserve"> </w:t>
      </w:r>
      <w:r w:rsidR="00044D50">
        <w:rPr>
          <w:rFonts w:ascii="Times New Roman" w:hAnsi="Times New Roman"/>
          <w:color w:val="0D0D0D"/>
          <w:sz w:val="28"/>
          <w:szCs w:val="28"/>
        </w:rPr>
        <w:t>образовательном учреждении, в 1 учреждении</w:t>
      </w:r>
      <w:r>
        <w:rPr>
          <w:rFonts w:ascii="Times New Roman" w:hAnsi="Times New Roman"/>
          <w:color w:val="0D0D0D"/>
          <w:sz w:val="28"/>
          <w:szCs w:val="28"/>
        </w:rPr>
        <w:t>,</w:t>
      </w:r>
      <w:r w:rsidR="00044D50">
        <w:rPr>
          <w:rFonts w:ascii="Times New Roman" w:hAnsi="Times New Roman"/>
          <w:color w:val="0D0D0D"/>
          <w:sz w:val="28"/>
          <w:szCs w:val="28"/>
        </w:rPr>
        <w:t xml:space="preserve"> подведомственном отделу культуры на общую сумму </w:t>
      </w:r>
      <w:r w:rsidR="00044D50" w:rsidRPr="00EB4FB3">
        <w:rPr>
          <w:rFonts w:ascii="Times New Roman" w:hAnsi="Times New Roman"/>
          <w:color w:val="0D0D0D"/>
          <w:sz w:val="28"/>
          <w:szCs w:val="28"/>
        </w:rPr>
        <w:t>954,0</w:t>
      </w:r>
      <w:r w:rsidR="00044D50">
        <w:rPr>
          <w:rFonts w:ascii="Times New Roman" w:hAnsi="Times New Roman"/>
          <w:color w:val="0D0D0D"/>
          <w:sz w:val="28"/>
          <w:szCs w:val="28"/>
        </w:rPr>
        <w:t xml:space="preserve"> тыс. рублей;</w:t>
      </w:r>
    </w:p>
    <w:p w:rsidR="00044D50" w:rsidRDefault="00FF547C" w:rsidP="00044D50">
      <w:pPr>
        <w:spacing w:after="0" w:line="240" w:lineRule="auto"/>
        <w:jc w:val="both"/>
        <w:rPr>
          <w:rFonts w:ascii="Times New Roman" w:hAnsi="Times New Roman"/>
          <w:color w:val="0D0D0D"/>
          <w:sz w:val="28"/>
          <w:szCs w:val="28"/>
        </w:rPr>
      </w:pPr>
      <w:r>
        <w:rPr>
          <w:rFonts w:ascii="Times New Roman" w:hAnsi="Times New Roman"/>
          <w:color w:val="0D0D0D"/>
          <w:sz w:val="28"/>
          <w:szCs w:val="28"/>
        </w:rPr>
        <w:t xml:space="preserve">            </w:t>
      </w:r>
      <w:proofErr w:type="gramStart"/>
      <w:r w:rsidR="00044D50">
        <w:rPr>
          <w:rFonts w:ascii="Times New Roman" w:hAnsi="Times New Roman"/>
          <w:color w:val="0D0D0D"/>
          <w:sz w:val="28"/>
          <w:szCs w:val="28"/>
        </w:rPr>
        <w:t>- оснащение системой АПС, ремонт и модернизация существующих систем АПС с выводом сигнала о срабатывании АПС на пульт пожарной части, монтаж оборудования мониторинга комплексной автоматизированной системы обеспечения безопасности в 59 образовательных учреждениях, в 5 учреждениях отдела культуры и в 4 учреждениях</w:t>
      </w:r>
      <w:r w:rsidR="00EB4FB3">
        <w:rPr>
          <w:rFonts w:ascii="Times New Roman" w:hAnsi="Times New Roman"/>
          <w:color w:val="0D0D0D"/>
          <w:sz w:val="28"/>
          <w:szCs w:val="28"/>
        </w:rPr>
        <w:t>,</w:t>
      </w:r>
      <w:r w:rsidR="00044D50">
        <w:rPr>
          <w:rFonts w:ascii="Times New Roman" w:hAnsi="Times New Roman"/>
          <w:color w:val="0D0D0D"/>
          <w:sz w:val="28"/>
          <w:szCs w:val="28"/>
        </w:rPr>
        <w:t xml:space="preserve"> подведомственных отделу по физической культуре и спорту на сумму </w:t>
      </w:r>
      <w:r w:rsidR="00044D50" w:rsidRPr="00EB4FB3">
        <w:rPr>
          <w:rFonts w:ascii="Times New Roman" w:hAnsi="Times New Roman"/>
          <w:color w:val="0D0D0D"/>
          <w:sz w:val="28"/>
          <w:szCs w:val="28"/>
        </w:rPr>
        <w:t>3398,9</w:t>
      </w:r>
      <w:r w:rsidR="00044D50">
        <w:rPr>
          <w:rFonts w:ascii="Times New Roman" w:hAnsi="Times New Roman"/>
          <w:color w:val="0D0D0D"/>
          <w:sz w:val="28"/>
          <w:szCs w:val="28"/>
        </w:rPr>
        <w:t xml:space="preserve"> тыс. рублей;</w:t>
      </w:r>
      <w:proofErr w:type="gramEnd"/>
    </w:p>
    <w:p w:rsidR="00044D50" w:rsidRDefault="00FF547C" w:rsidP="00044D50">
      <w:pPr>
        <w:spacing w:after="0" w:line="240" w:lineRule="auto"/>
        <w:jc w:val="both"/>
        <w:rPr>
          <w:rFonts w:ascii="Times New Roman" w:hAnsi="Times New Roman"/>
          <w:color w:val="0D0D0D"/>
          <w:sz w:val="28"/>
          <w:szCs w:val="28"/>
        </w:rPr>
      </w:pPr>
      <w:r>
        <w:rPr>
          <w:rFonts w:ascii="Times New Roman" w:hAnsi="Times New Roman"/>
          <w:color w:val="0D0D0D"/>
          <w:sz w:val="28"/>
          <w:szCs w:val="28"/>
        </w:rPr>
        <w:lastRenderedPageBreak/>
        <w:t xml:space="preserve">            </w:t>
      </w:r>
      <w:r w:rsidR="00044D50">
        <w:rPr>
          <w:rFonts w:ascii="Times New Roman" w:hAnsi="Times New Roman"/>
          <w:color w:val="0D0D0D"/>
          <w:sz w:val="28"/>
          <w:szCs w:val="28"/>
        </w:rPr>
        <w:t xml:space="preserve">- установка противопожарных преград (межэтажные двери, противопожарные двери, люки), устройство противопожарных лестниц, отделка негорючими материалами пола (стен, потолка) в 2 образовательных </w:t>
      </w:r>
    </w:p>
    <w:p w:rsidR="00044D50" w:rsidRDefault="00044D50" w:rsidP="00044D50">
      <w:pPr>
        <w:spacing w:after="0" w:line="240" w:lineRule="auto"/>
        <w:jc w:val="both"/>
        <w:rPr>
          <w:rFonts w:ascii="Times New Roman" w:hAnsi="Times New Roman"/>
          <w:color w:val="0D0D0D"/>
          <w:sz w:val="28"/>
          <w:szCs w:val="28"/>
        </w:rPr>
      </w:pPr>
      <w:proofErr w:type="gramStart"/>
      <w:r>
        <w:rPr>
          <w:rFonts w:ascii="Times New Roman" w:hAnsi="Times New Roman"/>
          <w:color w:val="0D0D0D"/>
          <w:sz w:val="28"/>
          <w:szCs w:val="28"/>
        </w:rPr>
        <w:t>учреждениях</w:t>
      </w:r>
      <w:proofErr w:type="gramEnd"/>
      <w:r>
        <w:rPr>
          <w:rFonts w:ascii="Times New Roman" w:hAnsi="Times New Roman"/>
          <w:color w:val="0D0D0D"/>
          <w:sz w:val="28"/>
          <w:szCs w:val="28"/>
        </w:rPr>
        <w:t xml:space="preserve"> и в 1 учреждении подведомственном отделу культуры на сумму </w:t>
      </w:r>
      <w:r w:rsidRPr="00EB4FB3">
        <w:rPr>
          <w:rFonts w:ascii="Times New Roman" w:hAnsi="Times New Roman"/>
          <w:color w:val="0D0D0D"/>
          <w:sz w:val="28"/>
          <w:szCs w:val="28"/>
        </w:rPr>
        <w:t>420,0</w:t>
      </w:r>
      <w:r>
        <w:rPr>
          <w:rFonts w:ascii="Times New Roman" w:hAnsi="Times New Roman"/>
          <w:color w:val="0D0D0D"/>
          <w:sz w:val="28"/>
          <w:szCs w:val="28"/>
        </w:rPr>
        <w:t xml:space="preserve"> тыс. рублей;</w:t>
      </w:r>
    </w:p>
    <w:p w:rsidR="00044D50" w:rsidRDefault="00EB4FB3" w:rsidP="00044D50">
      <w:pPr>
        <w:spacing w:after="0" w:line="240" w:lineRule="auto"/>
        <w:jc w:val="both"/>
        <w:rPr>
          <w:rFonts w:ascii="Times New Roman" w:hAnsi="Times New Roman"/>
          <w:color w:val="0D0D0D"/>
          <w:sz w:val="28"/>
          <w:szCs w:val="28"/>
        </w:rPr>
      </w:pPr>
      <w:r>
        <w:rPr>
          <w:rFonts w:ascii="Times New Roman" w:hAnsi="Times New Roman"/>
          <w:color w:val="0D0D0D"/>
          <w:sz w:val="28"/>
          <w:szCs w:val="28"/>
        </w:rPr>
        <w:t xml:space="preserve">            </w:t>
      </w:r>
      <w:r w:rsidR="00044D50">
        <w:rPr>
          <w:rFonts w:ascii="Times New Roman" w:hAnsi="Times New Roman"/>
          <w:color w:val="0D0D0D"/>
          <w:sz w:val="28"/>
          <w:szCs w:val="28"/>
        </w:rPr>
        <w:t xml:space="preserve">- проведение работ по техническому обслуживанию установок системы внутреннего противопожарного водопровода и насосной станции в 2 зданиях администрации МО Кавказский район на сумму </w:t>
      </w:r>
      <w:r w:rsidR="00044D50" w:rsidRPr="00EB4FB3">
        <w:rPr>
          <w:rFonts w:ascii="Times New Roman" w:hAnsi="Times New Roman"/>
          <w:color w:val="0D0D0D"/>
          <w:sz w:val="28"/>
          <w:szCs w:val="28"/>
        </w:rPr>
        <w:t>7,8</w:t>
      </w:r>
      <w:r w:rsidR="00044D50">
        <w:rPr>
          <w:rFonts w:ascii="Times New Roman" w:hAnsi="Times New Roman"/>
          <w:b/>
          <w:color w:val="0D0D0D"/>
          <w:sz w:val="28"/>
          <w:szCs w:val="28"/>
        </w:rPr>
        <w:t xml:space="preserve"> </w:t>
      </w:r>
      <w:r w:rsidR="00044D50">
        <w:rPr>
          <w:rFonts w:ascii="Times New Roman" w:hAnsi="Times New Roman"/>
          <w:color w:val="0D0D0D"/>
          <w:sz w:val="28"/>
          <w:szCs w:val="28"/>
        </w:rPr>
        <w:t>тыс. рублей;</w:t>
      </w:r>
    </w:p>
    <w:p w:rsidR="00044D50" w:rsidRDefault="00E2012B" w:rsidP="00044D50">
      <w:pPr>
        <w:spacing w:after="0" w:line="240" w:lineRule="auto"/>
        <w:jc w:val="both"/>
        <w:rPr>
          <w:rFonts w:ascii="Times New Roman" w:hAnsi="Times New Roman"/>
          <w:color w:val="0D0D0D"/>
          <w:sz w:val="28"/>
          <w:szCs w:val="28"/>
        </w:rPr>
      </w:pPr>
      <w:r>
        <w:rPr>
          <w:rFonts w:ascii="Times New Roman" w:hAnsi="Times New Roman"/>
          <w:color w:val="0D0D0D"/>
          <w:sz w:val="28"/>
          <w:szCs w:val="28"/>
        </w:rPr>
        <w:t xml:space="preserve">            </w:t>
      </w:r>
      <w:r w:rsidR="00044D50">
        <w:rPr>
          <w:rFonts w:ascii="Times New Roman" w:hAnsi="Times New Roman"/>
          <w:color w:val="0D0D0D"/>
          <w:sz w:val="28"/>
          <w:szCs w:val="28"/>
        </w:rPr>
        <w:t xml:space="preserve">- оснащение первичными средствами пожаротушения (огнетушители, пожарные щиты) наглядной агитацией, оплата изготовления планов эвакуации, освидетельствование огнетушителей в 59 образовательных учреждениях подведомственных управлению образования, в 1 учреждении подведомственного отделу культуры и в 5 зданиях администрации МО Кавказский район на </w:t>
      </w:r>
      <w:r w:rsidR="00044D50" w:rsidRPr="00E2012B">
        <w:rPr>
          <w:rFonts w:ascii="Times New Roman" w:hAnsi="Times New Roman"/>
          <w:color w:val="0D0D0D"/>
          <w:sz w:val="28"/>
          <w:szCs w:val="28"/>
        </w:rPr>
        <w:t>сумму 211,8 тыс</w:t>
      </w:r>
      <w:r w:rsidR="00044D50">
        <w:rPr>
          <w:rFonts w:ascii="Times New Roman" w:hAnsi="Times New Roman"/>
          <w:color w:val="0D0D0D"/>
          <w:sz w:val="28"/>
          <w:szCs w:val="28"/>
        </w:rPr>
        <w:t>. рублей.</w:t>
      </w:r>
    </w:p>
    <w:p w:rsidR="00E2012B" w:rsidRDefault="00216020" w:rsidP="00044D50">
      <w:pPr>
        <w:spacing w:after="0" w:line="240" w:lineRule="auto"/>
        <w:jc w:val="both"/>
        <w:rPr>
          <w:rFonts w:ascii="Times New Roman" w:hAnsi="Times New Roman"/>
          <w:color w:val="0D0D0D"/>
          <w:sz w:val="28"/>
          <w:szCs w:val="28"/>
        </w:rPr>
      </w:pPr>
      <w:r>
        <w:rPr>
          <w:rFonts w:ascii="Times New Roman" w:hAnsi="Times New Roman"/>
          <w:b/>
          <w:color w:val="0D0D0D"/>
          <w:sz w:val="28"/>
          <w:szCs w:val="28"/>
        </w:rPr>
        <w:t xml:space="preserve">            </w:t>
      </w:r>
      <w:r w:rsidR="00044D50" w:rsidRPr="00E2012B">
        <w:rPr>
          <w:rFonts w:ascii="Times New Roman" w:hAnsi="Times New Roman"/>
          <w:color w:val="0D0D0D"/>
          <w:sz w:val="28"/>
          <w:szCs w:val="28"/>
        </w:rPr>
        <w:t>По итогам 2016 года из 8 целевых показателей, предусмотренных подпрограммой, плановые значения в полном объеме достигнуты по 8 показателям</w:t>
      </w:r>
      <w:r w:rsidR="00E2012B">
        <w:rPr>
          <w:rFonts w:ascii="Times New Roman" w:hAnsi="Times New Roman"/>
          <w:color w:val="0D0D0D"/>
          <w:sz w:val="28"/>
          <w:szCs w:val="28"/>
        </w:rPr>
        <w:t>.</w:t>
      </w:r>
    </w:p>
    <w:p w:rsidR="00044D50" w:rsidRPr="00B4252D" w:rsidRDefault="00216020" w:rsidP="00B4252D">
      <w:pPr>
        <w:spacing w:after="0" w:line="240" w:lineRule="auto"/>
        <w:jc w:val="both"/>
        <w:rPr>
          <w:rFonts w:ascii="Times New Roman" w:hAnsi="Times New Roman" w:cs="Times New Roman"/>
          <w:color w:val="0D0D0D"/>
          <w:sz w:val="28"/>
          <w:szCs w:val="28"/>
        </w:rPr>
      </w:pPr>
      <w:r>
        <w:rPr>
          <w:rFonts w:ascii="Times New Roman" w:hAnsi="Times New Roman"/>
          <w:sz w:val="28"/>
          <w:szCs w:val="28"/>
        </w:rPr>
        <w:t xml:space="preserve">            </w:t>
      </w:r>
      <w:r w:rsidR="00044D50" w:rsidRPr="00B4252D">
        <w:rPr>
          <w:rFonts w:ascii="Times New Roman" w:hAnsi="Times New Roman" w:cs="Times New Roman"/>
          <w:color w:val="0D0D0D"/>
          <w:sz w:val="28"/>
          <w:szCs w:val="28"/>
        </w:rPr>
        <w:t>По результатам расчета коэффициент эффективности реализации подпрограммы за 2016 год составил - 1, то есть эффективность реализации подпрограммы «Обеспечение пожарной безопасности» на территории муниципального образования Кавказский район может быть признана высокой</w:t>
      </w:r>
      <w:r w:rsidR="00B4252D">
        <w:rPr>
          <w:rFonts w:ascii="Times New Roman" w:hAnsi="Times New Roman" w:cs="Times New Roman"/>
          <w:color w:val="0D0D0D"/>
          <w:sz w:val="28"/>
          <w:szCs w:val="28"/>
        </w:rPr>
        <w:t>.</w:t>
      </w:r>
    </w:p>
    <w:p w:rsidR="00044D50" w:rsidRDefault="00044D50" w:rsidP="00044D50">
      <w:pPr>
        <w:spacing w:after="0" w:line="240" w:lineRule="auto"/>
        <w:jc w:val="both"/>
        <w:rPr>
          <w:rFonts w:ascii="Times New Roman" w:hAnsi="Times New Roman" w:cs="Times New Roman"/>
          <w:b/>
          <w:sz w:val="28"/>
          <w:szCs w:val="28"/>
        </w:rPr>
      </w:pPr>
    </w:p>
    <w:p w:rsidR="00044D50" w:rsidRPr="00D94D2A" w:rsidRDefault="00B8507D" w:rsidP="00044D50">
      <w:pPr>
        <w:spacing w:after="0" w:line="240" w:lineRule="auto"/>
        <w:jc w:val="center"/>
        <w:rPr>
          <w:rFonts w:ascii="Times New Roman" w:hAnsi="Times New Roman" w:cs="Times New Roman"/>
          <w:b/>
          <w:i/>
          <w:sz w:val="28"/>
          <w:szCs w:val="28"/>
        </w:rPr>
      </w:pPr>
      <w:r w:rsidRPr="00D94D2A">
        <w:rPr>
          <w:rFonts w:ascii="Times New Roman" w:hAnsi="Times New Roman" w:cs="Times New Roman"/>
          <w:b/>
          <w:i/>
          <w:sz w:val="28"/>
          <w:szCs w:val="28"/>
        </w:rPr>
        <w:t>3.6.</w:t>
      </w:r>
      <w:r w:rsidR="00044D50" w:rsidRPr="00D94D2A">
        <w:rPr>
          <w:rFonts w:ascii="Times New Roman" w:hAnsi="Times New Roman" w:cs="Times New Roman"/>
          <w:b/>
          <w:i/>
          <w:sz w:val="28"/>
          <w:szCs w:val="28"/>
        </w:rPr>
        <w:t xml:space="preserve">6. О ходе реализации подпрограммы </w:t>
      </w:r>
      <w:hyperlink w:anchor="sub_1300" w:history="1">
        <w:r w:rsidR="00044D50" w:rsidRPr="00D94D2A">
          <w:rPr>
            <w:rStyle w:val="a9"/>
            <w:rFonts w:ascii="Times New Roman" w:hAnsi="Times New Roman"/>
            <w:b/>
            <w:i/>
            <w:color w:val="auto"/>
            <w:sz w:val="28"/>
            <w:szCs w:val="28"/>
          </w:rPr>
          <w:t>"Гармонизация межнациональных и межконфессиональных отношений в муниципальном образовании Кавказский район"</w:t>
        </w:r>
      </w:hyperlink>
    </w:p>
    <w:p w:rsidR="00B8507D" w:rsidRDefault="00B8507D" w:rsidP="00044D50">
      <w:pPr>
        <w:pStyle w:val="2"/>
        <w:spacing w:before="0"/>
        <w:ind w:firstLine="711"/>
        <w:rPr>
          <w:rFonts w:ascii="Times New Roman" w:hAnsi="Times New Roman" w:cs="Times New Roman"/>
          <w:b w:val="0"/>
          <w:color w:val="auto"/>
          <w:sz w:val="28"/>
          <w:szCs w:val="28"/>
        </w:rPr>
      </w:pPr>
    </w:p>
    <w:p w:rsidR="00044D50" w:rsidRPr="00B8507D" w:rsidRDefault="00B8507D" w:rsidP="00044D50">
      <w:pPr>
        <w:pStyle w:val="2"/>
        <w:spacing w:before="0"/>
        <w:ind w:firstLine="711"/>
        <w:rPr>
          <w:rFonts w:ascii="Times New Roman" w:hAnsi="Times New Roman" w:cs="Times New Roman"/>
          <w:b w:val="0"/>
          <w:color w:val="auto"/>
          <w:sz w:val="28"/>
          <w:szCs w:val="28"/>
        </w:rPr>
      </w:pPr>
      <w:r>
        <w:rPr>
          <w:rFonts w:ascii="Times New Roman" w:hAnsi="Times New Roman" w:cs="Times New Roman"/>
          <w:b w:val="0"/>
          <w:color w:val="auto"/>
          <w:sz w:val="28"/>
          <w:szCs w:val="28"/>
        </w:rPr>
        <w:t xml:space="preserve"> </w:t>
      </w:r>
      <w:r w:rsidR="00044D50" w:rsidRPr="00B8507D">
        <w:rPr>
          <w:rFonts w:ascii="Times New Roman" w:hAnsi="Times New Roman" w:cs="Times New Roman"/>
          <w:b w:val="0"/>
          <w:color w:val="auto"/>
          <w:sz w:val="28"/>
          <w:szCs w:val="28"/>
        </w:rPr>
        <w:t>Координатор подпрограммы – организационный отдел администрации муниципального образования Кавказский район.</w:t>
      </w:r>
    </w:p>
    <w:p w:rsidR="00044D50" w:rsidRPr="00BE3E97" w:rsidRDefault="00044D50" w:rsidP="00044D50">
      <w:pPr>
        <w:spacing w:after="0" w:line="240" w:lineRule="auto"/>
        <w:jc w:val="both"/>
        <w:rPr>
          <w:rFonts w:ascii="Times New Roman" w:hAnsi="Times New Roman" w:cs="Times New Roman"/>
          <w:sz w:val="28"/>
          <w:szCs w:val="28"/>
        </w:rPr>
      </w:pPr>
      <w:r w:rsidRPr="00BE3E97">
        <w:rPr>
          <w:rFonts w:ascii="Times New Roman" w:hAnsi="Times New Roman" w:cs="Times New Roman"/>
          <w:sz w:val="28"/>
          <w:szCs w:val="28"/>
        </w:rPr>
        <w:t xml:space="preserve">          </w:t>
      </w:r>
      <w:r w:rsidR="0058713F">
        <w:rPr>
          <w:rFonts w:ascii="Times New Roman" w:hAnsi="Times New Roman" w:cs="Times New Roman"/>
          <w:sz w:val="28"/>
          <w:szCs w:val="28"/>
        </w:rPr>
        <w:t xml:space="preserve"> </w:t>
      </w:r>
      <w:r w:rsidRPr="00BE3E97">
        <w:rPr>
          <w:rFonts w:ascii="Times New Roman" w:hAnsi="Times New Roman" w:cs="Times New Roman"/>
          <w:sz w:val="28"/>
          <w:szCs w:val="28"/>
        </w:rPr>
        <w:t>Главные распорядители бюджетных средств – администрация муниципального образования Кавказский район, отдел культуры, отдел молодежной политики.</w:t>
      </w:r>
    </w:p>
    <w:p w:rsidR="00AC1419" w:rsidRDefault="00044D50" w:rsidP="00AC1419">
      <w:pPr>
        <w:spacing w:after="0" w:line="240" w:lineRule="auto"/>
        <w:jc w:val="both"/>
        <w:rPr>
          <w:rFonts w:ascii="Times New Roman" w:hAnsi="Times New Roman"/>
          <w:color w:val="0D0D0D"/>
          <w:sz w:val="28"/>
          <w:szCs w:val="28"/>
        </w:rPr>
      </w:pPr>
      <w:r w:rsidRPr="00BE3E97">
        <w:rPr>
          <w:rFonts w:ascii="Times New Roman" w:hAnsi="Times New Roman" w:cs="Times New Roman"/>
          <w:sz w:val="28"/>
          <w:szCs w:val="28"/>
        </w:rPr>
        <w:t xml:space="preserve">          </w:t>
      </w:r>
      <w:r w:rsidR="0058713F">
        <w:rPr>
          <w:rFonts w:ascii="Times New Roman" w:hAnsi="Times New Roman" w:cs="Times New Roman"/>
          <w:sz w:val="28"/>
          <w:szCs w:val="28"/>
        </w:rPr>
        <w:t xml:space="preserve"> </w:t>
      </w:r>
      <w:r w:rsidRPr="00AC1419">
        <w:rPr>
          <w:rFonts w:ascii="Times New Roman" w:hAnsi="Times New Roman" w:cs="Times New Roman"/>
          <w:sz w:val="28"/>
          <w:szCs w:val="28"/>
        </w:rPr>
        <w:t>Объем бюджетного финансирования подпрограммы в 2016 году был предусмотрен в сумме 100 тыс. рублей за счет средств местного бюджета, из них освоено по подпрограмме   99,9 тыс. рублей или  99,9 %</w:t>
      </w:r>
      <w:r w:rsidR="00AC1419" w:rsidRPr="00913BE7">
        <w:rPr>
          <w:rFonts w:ascii="Times New Roman" w:hAnsi="Times New Roman"/>
          <w:color w:val="0D0D0D"/>
          <w:sz w:val="28"/>
          <w:szCs w:val="28"/>
        </w:rPr>
        <w:t>,</w:t>
      </w:r>
      <w:r w:rsidR="00AC1419">
        <w:rPr>
          <w:rFonts w:ascii="Times New Roman" w:hAnsi="Times New Roman"/>
          <w:color w:val="0D0D0D"/>
          <w:sz w:val="28"/>
          <w:szCs w:val="28"/>
        </w:rPr>
        <w:t xml:space="preserve"> в том числе по главным распорядителям:</w:t>
      </w:r>
    </w:p>
    <w:p w:rsidR="00AC1419" w:rsidRDefault="00AC1419" w:rsidP="00AC1419">
      <w:pPr>
        <w:spacing w:after="0" w:line="240" w:lineRule="auto"/>
        <w:jc w:val="both"/>
        <w:rPr>
          <w:rFonts w:ascii="Times New Roman" w:hAnsi="Times New Roman"/>
          <w:color w:val="0D0D0D"/>
          <w:sz w:val="28"/>
          <w:szCs w:val="28"/>
        </w:rPr>
      </w:pPr>
      <w:r>
        <w:rPr>
          <w:rFonts w:ascii="Times New Roman" w:hAnsi="Times New Roman"/>
          <w:color w:val="0D0D0D"/>
          <w:sz w:val="28"/>
          <w:szCs w:val="28"/>
        </w:rPr>
        <w:t xml:space="preserve">           - отдел культуры – </w:t>
      </w:r>
      <w:r w:rsidR="000808FE">
        <w:rPr>
          <w:rFonts w:ascii="Times New Roman" w:hAnsi="Times New Roman"/>
          <w:color w:val="0D0D0D"/>
          <w:sz w:val="28"/>
          <w:szCs w:val="28"/>
        </w:rPr>
        <w:t>25,0</w:t>
      </w:r>
      <w:r>
        <w:rPr>
          <w:rFonts w:ascii="Times New Roman" w:hAnsi="Times New Roman"/>
          <w:color w:val="0D0D0D"/>
          <w:sz w:val="28"/>
          <w:szCs w:val="28"/>
        </w:rPr>
        <w:t xml:space="preserve"> тыс. рублей, исполнено </w:t>
      </w:r>
      <w:r w:rsidR="000808FE">
        <w:rPr>
          <w:rFonts w:ascii="Times New Roman" w:hAnsi="Times New Roman"/>
          <w:color w:val="0D0D0D"/>
          <w:sz w:val="28"/>
          <w:szCs w:val="28"/>
        </w:rPr>
        <w:t>25,0</w:t>
      </w:r>
      <w:r>
        <w:rPr>
          <w:rFonts w:ascii="Times New Roman" w:hAnsi="Times New Roman"/>
          <w:color w:val="0D0D0D"/>
          <w:sz w:val="28"/>
          <w:szCs w:val="28"/>
        </w:rPr>
        <w:t xml:space="preserve"> тыс. рублей (</w:t>
      </w:r>
      <w:r w:rsidR="000808FE">
        <w:rPr>
          <w:rFonts w:ascii="Times New Roman" w:hAnsi="Times New Roman"/>
          <w:color w:val="0D0D0D"/>
          <w:sz w:val="28"/>
          <w:szCs w:val="28"/>
        </w:rPr>
        <w:t>100,0</w:t>
      </w:r>
      <w:r>
        <w:rPr>
          <w:rFonts w:ascii="Times New Roman" w:hAnsi="Times New Roman"/>
          <w:color w:val="0D0D0D"/>
          <w:sz w:val="28"/>
          <w:szCs w:val="28"/>
        </w:rPr>
        <w:t>%);</w:t>
      </w:r>
    </w:p>
    <w:p w:rsidR="00AC1419" w:rsidRDefault="00AC1419" w:rsidP="00AC1419">
      <w:pPr>
        <w:spacing w:after="0" w:line="240" w:lineRule="auto"/>
        <w:jc w:val="both"/>
        <w:rPr>
          <w:rFonts w:ascii="Times New Roman" w:hAnsi="Times New Roman"/>
          <w:color w:val="0D0D0D"/>
          <w:sz w:val="28"/>
          <w:szCs w:val="28"/>
        </w:rPr>
      </w:pPr>
      <w:r>
        <w:rPr>
          <w:rFonts w:ascii="Times New Roman" w:hAnsi="Times New Roman"/>
          <w:color w:val="0D0D0D"/>
          <w:sz w:val="28"/>
          <w:szCs w:val="28"/>
        </w:rPr>
        <w:t xml:space="preserve">           - отдел </w:t>
      </w:r>
      <w:r w:rsidR="000808FE">
        <w:rPr>
          <w:rFonts w:ascii="Times New Roman" w:hAnsi="Times New Roman"/>
          <w:color w:val="0D0D0D"/>
          <w:sz w:val="28"/>
          <w:szCs w:val="28"/>
        </w:rPr>
        <w:t>молодежной политики</w:t>
      </w:r>
      <w:r>
        <w:rPr>
          <w:rFonts w:ascii="Times New Roman" w:hAnsi="Times New Roman"/>
          <w:color w:val="0D0D0D"/>
          <w:sz w:val="28"/>
          <w:szCs w:val="28"/>
        </w:rPr>
        <w:t xml:space="preserve"> – </w:t>
      </w:r>
      <w:r w:rsidR="000808FE">
        <w:rPr>
          <w:rFonts w:ascii="Times New Roman" w:hAnsi="Times New Roman"/>
          <w:color w:val="0D0D0D"/>
          <w:sz w:val="28"/>
          <w:szCs w:val="28"/>
        </w:rPr>
        <w:t>10,0</w:t>
      </w:r>
      <w:r>
        <w:rPr>
          <w:rFonts w:ascii="Times New Roman" w:hAnsi="Times New Roman"/>
          <w:color w:val="0D0D0D"/>
          <w:sz w:val="28"/>
          <w:szCs w:val="28"/>
        </w:rPr>
        <w:t xml:space="preserve"> тыс. рублей, исполнено </w:t>
      </w:r>
      <w:r w:rsidR="000808FE">
        <w:rPr>
          <w:rFonts w:ascii="Times New Roman" w:hAnsi="Times New Roman"/>
          <w:color w:val="0D0D0D"/>
          <w:sz w:val="28"/>
          <w:szCs w:val="28"/>
        </w:rPr>
        <w:t>9,9</w:t>
      </w:r>
      <w:r>
        <w:rPr>
          <w:rFonts w:ascii="Times New Roman" w:hAnsi="Times New Roman"/>
          <w:color w:val="0D0D0D"/>
          <w:sz w:val="28"/>
          <w:szCs w:val="28"/>
        </w:rPr>
        <w:t xml:space="preserve"> тыс. рублей (</w:t>
      </w:r>
      <w:r w:rsidR="000808FE">
        <w:rPr>
          <w:rFonts w:ascii="Times New Roman" w:hAnsi="Times New Roman"/>
          <w:color w:val="0D0D0D"/>
          <w:sz w:val="28"/>
          <w:szCs w:val="28"/>
        </w:rPr>
        <w:t>99,0</w:t>
      </w:r>
      <w:r>
        <w:rPr>
          <w:rFonts w:ascii="Times New Roman" w:hAnsi="Times New Roman"/>
          <w:color w:val="0D0D0D"/>
          <w:sz w:val="28"/>
          <w:szCs w:val="28"/>
        </w:rPr>
        <w:t>%);</w:t>
      </w:r>
    </w:p>
    <w:p w:rsidR="00AC1419" w:rsidRDefault="00AC1419" w:rsidP="00AC1419">
      <w:pPr>
        <w:spacing w:after="0" w:line="240" w:lineRule="auto"/>
        <w:jc w:val="both"/>
        <w:rPr>
          <w:rFonts w:ascii="Times New Roman" w:hAnsi="Times New Roman"/>
          <w:color w:val="0D0D0D"/>
          <w:sz w:val="28"/>
          <w:szCs w:val="28"/>
        </w:rPr>
      </w:pPr>
      <w:r>
        <w:rPr>
          <w:rFonts w:ascii="Times New Roman" w:hAnsi="Times New Roman"/>
          <w:color w:val="0D0D0D"/>
          <w:sz w:val="28"/>
          <w:szCs w:val="28"/>
        </w:rPr>
        <w:t xml:space="preserve">           - админ</w:t>
      </w:r>
      <w:r w:rsidR="000808FE">
        <w:rPr>
          <w:rFonts w:ascii="Times New Roman" w:hAnsi="Times New Roman"/>
          <w:color w:val="0D0D0D"/>
          <w:sz w:val="28"/>
          <w:szCs w:val="28"/>
        </w:rPr>
        <w:t xml:space="preserve">истрация МО Кавказский район – </w:t>
      </w:r>
      <w:r w:rsidR="00C479A1">
        <w:rPr>
          <w:rFonts w:ascii="Times New Roman" w:hAnsi="Times New Roman"/>
          <w:color w:val="0D0D0D"/>
          <w:sz w:val="28"/>
          <w:szCs w:val="28"/>
        </w:rPr>
        <w:t>6</w:t>
      </w:r>
      <w:r w:rsidR="000808FE">
        <w:rPr>
          <w:rFonts w:ascii="Times New Roman" w:hAnsi="Times New Roman"/>
          <w:color w:val="0D0D0D"/>
          <w:sz w:val="28"/>
          <w:szCs w:val="28"/>
        </w:rPr>
        <w:t>5</w:t>
      </w:r>
      <w:r>
        <w:rPr>
          <w:rFonts w:ascii="Times New Roman" w:hAnsi="Times New Roman"/>
          <w:color w:val="0D0D0D"/>
          <w:sz w:val="28"/>
          <w:szCs w:val="28"/>
        </w:rPr>
        <w:t xml:space="preserve">,0 тыс. рублей, исполнено </w:t>
      </w:r>
      <w:r w:rsidR="00C479A1">
        <w:rPr>
          <w:rFonts w:ascii="Times New Roman" w:hAnsi="Times New Roman"/>
          <w:color w:val="0D0D0D"/>
          <w:sz w:val="28"/>
          <w:szCs w:val="28"/>
        </w:rPr>
        <w:t>6</w:t>
      </w:r>
      <w:r w:rsidR="000808FE">
        <w:rPr>
          <w:rFonts w:ascii="Times New Roman" w:hAnsi="Times New Roman"/>
          <w:color w:val="0D0D0D"/>
          <w:sz w:val="28"/>
          <w:szCs w:val="28"/>
        </w:rPr>
        <w:t>5,0</w:t>
      </w:r>
      <w:r>
        <w:rPr>
          <w:rFonts w:ascii="Times New Roman" w:hAnsi="Times New Roman"/>
          <w:color w:val="0D0D0D"/>
          <w:sz w:val="28"/>
          <w:szCs w:val="28"/>
        </w:rPr>
        <w:t xml:space="preserve"> тыс. рублей (</w:t>
      </w:r>
      <w:r w:rsidR="000808FE">
        <w:rPr>
          <w:rFonts w:ascii="Times New Roman" w:hAnsi="Times New Roman"/>
          <w:color w:val="0D0D0D"/>
          <w:sz w:val="28"/>
          <w:szCs w:val="28"/>
        </w:rPr>
        <w:t>100</w:t>
      </w:r>
      <w:r>
        <w:rPr>
          <w:rFonts w:ascii="Times New Roman" w:hAnsi="Times New Roman"/>
          <w:color w:val="0D0D0D"/>
          <w:sz w:val="28"/>
          <w:szCs w:val="28"/>
        </w:rPr>
        <w:t>,</w:t>
      </w:r>
      <w:r w:rsidR="000808FE">
        <w:rPr>
          <w:rFonts w:ascii="Times New Roman" w:hAnsi="Times New Roman"/>
          <w:color w:val="0D0D0D"/>
          <w:sz w:val="28"/>
          <w:szCs w:val="28"/>
        </w:rPr>
        <w:t>0</w:t>
      </w:r>
      <w:r>
        <w:rPr>
          <w:rFonts w:ascii="Times New Roman" w:hAnsi="Times New Roman"/>
          <w:color w:val="0D0D0D"/>
          <w:sz w:val="28"/>
          <w:szCs w:val="28"/>
        </w:rPr>
        <w:t>%).</w:t>
      </w:r>
    </w:p>
    <w:p w:rsidR="00044D50" w:rsidRPr="00AC1419" w:rsidRDefault="000808FE"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044D50" w:rsidRPr="00AC1419">
        <w:rPr>
          <w:rFonts w:ascii="Times New Roman" w:hAnsi="Times New Roman" w:cs="Times New Roman"/>
          <w:sz w:val="28"/>
          <w:szCs w:val="28"/>
        </w:rPr>
        <w:t>Фактически в отчетном периоде из 5 запланированных к реализации мероприятий в полном объеме выполнены 5.</w:t>
      </w:r>
      <w:proofErr w:type="gramEnd"/>
    </w:p>
    <w:p w:rsidR="00044D50" w:rsidRPr="00BE3E97" w:rsidRDefault="00C01B68" w:rsidP="00044D50">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00044D50" w:rsidRPr="00BE3E97">
        <w:rPr>
          <w:rFonts w:ascii="Times New Roman" w:hAnsi="Times New Roman"/>
          <w:sz w:val="28"/>
          <w:szCs w:val="28"/>
        </w:rPr>
        <w:t>Результатами выполнения мероприятий подпрограммы стало:</w:t>
      </w:r>
    </w:p>
    <w:p w:rsidR="00044D50" w:rsidRPr="00BE3E97" w:rsidRDefault="00D347E7" w:rsidP="00044D50">
      <w:pPr>
        <w:spacing w:after="0" w:line="240" w:lineRule="auto"/>
        <w:jc w:val="both"/>
        <w:rPr>
          <w:rFonts w:ascii="Times New Roman" w:hAnsi="Times New Roman"/>
          <w:sz w:val="28"/>
          <w:szCs w:val="28"/>
        </w:rPr>
      </w:pPr>
      <w:r>
        <w:rPr>
          <w:rFonts w:ascii="Times New Roman" w:hAnsi="Times New Roman"/>
          <w:sz w:val="28"/>
          <w:szCs w:val="28"/>
        </w:rPr>
        <w:t xml:space="preserve">           </w:t>
      </w:r>
      <w:r w:rsidR="00044D50" w:rsidRPr="00BE3E97">
        <w:rPr>
          <w:rFonts w:ascii="Times New Roman" w:hAnsi="Times New Roman"/>
          <w:sz w:val="28"/>
          <w:szCs w:val="28"/>
        </w:rPr>
        <w:t>- проведение 3 сентября 2016 года фестиваля национальных культур. В мероприятии приняли участие 127 человек, охват жителей района – 2500 человек израсходовано 25,0 тыс. рублей;</w:t>
      </w:r>
    </w:p>
    <w:p w:rsidR="00044D50" w:rsidRPr="00BE3E97" w:rsidRDefault="00044D50" w:rsidP="00044D50">
      <w:pPr>
        <w:spacing w:after="0" w:line="240" w:lineRule="auto"/>
        <w:ind w:firstLine="708"/>
        <w:jc w:val="both"/>
        <w:rPr>
          <w:rFonts w:ascii="Times New Roman" w:hAnsi="Times New Roman"/>
          <w:sz w:val="28"/>
          <w:szCs w:val="28"/>
        </w:rPr>
      </w:pPr>
      <w:r w:rsidRPr="00BE3E97">
        <w:rPr>
          <w:rFonts w:ascii="Times New Roman" w:hAnsi="Times New Roman"/>
          <w:sz w:val="28"/>
          <w:szCs w:val="28"/>
        </w:rPr>
        <w:t>- проведение круглых столов для учащихся и студентов учебных заведений по вопросам веротерпимости и межнациональных отношений, всего проведено 23 мероприятия с охватом 900 человек, израсходовано 9,9 тыс. рублей;</w:t>
      </w:r>
    </w:p>
    <w:p w:rsidR="00044D50" w:rsidRPr="00BE3E97" w:rsidRDefault="00044D50" w:rsidP="00044D50">
      <w:pPr>
        <w:shd w:val="clear" w:color="auto" w:fill="FFFFFF"/>
        <w:spacing w:after="0" w:line="240" w:lineRule="auto"/>
        <w:jc w:val="both"/>
        <w:rPr>
          <w:rFonts w:ascii="Times New Roman" w:hAnsi="Times New Roman"/>
          <w:sz w:val="28"/>
          <w:szCs w:val="28"/>
        </w:rPr>
      </w:pPr>
      <w:r w:rsidRPr="00BE3E97">
        <w:rPr>
          <w:rFonts w:ascii="Times New Roman" w:hAnsi="Times New Roman"/>
          <w:sz w:val="28"/>
          <w:szCs w:val="28"/>
        </w:rPr>
        <w:tab/>
        <w:t>- изготовление и размещение в СМИ социальной рекламы по вопросам межнациональных и межконфессиональных отношений, в СМИ размещено 130 информационных материалов о многообразии национальных культур и религий на территории муниципального образования Кавказский район, изготовлено и размещено 4 социальных ролика, израсходовано 20,0 тыс. рублей;</w:t>
      </w:r>
    </w:p>
    <w:p w:rsidR="00044D50" w:rsidRPr="00281B3D" w:rsidRDefault="00044D50" w:rsidP="00044D50">
      <w:pPr>
        <w:widowControl w:val="0"/>
        <w:spacing w:after="0" w:line="240" w:lineRule="auto"/>
        <w:ind w:firstLine="709"/>
        <w:contextualSpacing/>
        <w:jc w:val="both"/>
        <w:rPr>
          <w:rFonts w:ascii="Times New Roman" w:hAnsi="Times New Roman"/>
          <w:sz w:val="28"/>
          <w:szCs w:val="28"/>
          <w:highlight w:val="yellow"/>
        </w:rPr>
      </w:pPr>
      <w:r w:rsidRPr="00BE3E97">
        <w:rPr>
          <w:rFonts w:ascii="Times New Roman" w:hAnsi="Times New Roman"/>
          <w:sz w:val="28"/>
          <w:szCs w:val="28"/>
        </w:rPr>
        <w:t>- проведен</w:t>
      </w:r>
      <w:r w:rsidR="00777243">
        <w:rPr>
          <w:rFonts w:ascii="Times New Roman" w:hAnsi="Times New Roman"/>
          <w:sz w:val="28"/>
          <w:szCs w:val="28"/>
        </w:rPr>
        <w:t>ие в</w:t>
      </w:r>
      <w:r w:rsidR="00777243" w:rsidRPr="00BE3E97">
        <w:rPr>
          <w:rFonts w:ascii="Times New Roman" w:hAnsi="Times New Roman"/>
          <w:sz w:val="28"/>
          <w:szCs w:val="28"/>
        </w:rPr>
        <w:t xml:space="preserve"> декабре 2016 года </w:t>
      </w:r>
      <w:r w:rsidRPr="00BE3E97">
        <w:rPr>
          <w:rFonts w:ascii="Times New Roman" w:hAnsi="Times New Roman"/>
          <w:sz w:val="28"/>
          <w:szCs w:val="28"/>
        </w:rPr>
        <w:t>социологическо</w:t>
      </w:r>
      <w:r w:rsidR="00777243">
        <w:rPr>
          <w:rFonts w:ascii="Times New Roman" w:hAnsi="Times New Roman"/>
          <w:sz w:val="28"/>
          <w:szCs w:val="28"/>
        </w:rPr>
        <w:t>го</w:t>
      </w:r>
      <w:r w:rsidRPr="00BE3E97">
        <w:rPr>
          <w:rFonts w:ascii="Times New Roman" w:hAnsi="Times New Roman"/>
          <w:sz w:val="28"/>
          <w:szCs w:val="28"/>
        </w:rPr>
        <w:t xml:space="preserve"> исследовани</w:t>
      </w:r>
      <w:r w:rsidR="00777243">
        <w:rPr>
          <w:rFonts w:ascii="Times New Roman" w:hAnsi="Times New Roman"/>
          <w:sz w:val="28"/>
          <w:szCs w:val="28"/>
        </w:rPr>
        <w:t>я</w:t>
      </w:r>
      <w:r w:rsidRPr="00BE3E97">
        <w:rPr>
          <w:rFonts w:ascii="Times New Roman" w:hAnsi="Times New Roman"/>
          <w:sz w:val="28"/>
          <w:szCs w:val="28"/>
        </w:rPr>
        <w:t xml:space="preserve"> межнациональной и межконфе</w:t>
      </w:r>
      <w:r w:rsidR="00777243">
        <w:rPr>
          <w:rFonts w:ascii="Times New Roman" w:hAnsi="Times New Roman"/>
          <w:sz w:val="28"/>
          <w:szCs w:val="28"/>
        </w:rPr>
        <w:t xml:space="preserve">ссиональной ситуации в районе. </w:t>
      </w:r>
      <w:r w:rsidRPr="00BE3E97">
        <w:rPr>
          <w:rFonts w:ascii="Times New Roman" w:hAnsi="Times New Roman"/>
          <w:sz w:val="28"/>
          <w:szCs w:val="28"/>
        </w:rPr>
        <w:t xml:space="preserve">Исследование проводилось кафедрой социально-гуманитарных дисциплин филиала ФГБОУ </w:t>
      </w:r>
      <w:proofErr w:type="gramStart"/>
      <w:r w:rsidRPr="00BE3E97">
        <w:rPr>
          <w:rFonts w:ascii="Times New Roman" w:hAnsi="Times New Roman"/>
          <w:sz w:val="28"/>
          <w:szCs w:val="28"/>
        </w:rPr>
        <w:t>ВО</w:t>
      </w:r>
      <w:proofErr w:type="gramEnd"/>
      <w:r w:rsidRPr="00BE3E97">
        <w:rPr>
          <w:rFonts w:ascii="Times New Roman" w:hAnsi="Times New Roman"/>
          <w:sz w:val="28"/>
          <w:szCs w:val="28"/>
        </w:rPr>
        <w:t xml:space="preserve"> «Кубанский Государственный университет» в г. Тихорецке. </w:t>
      </w:r>
      <w:r w:rsidRPr="00BE3E97">
        <w:rPr>
          <w:rFonts w:ascii="Times New Roman" w:hAnsi="Times New Roman"/>
          <w:color w:val="000000"/>
          <w:sz w:val="28"/>
          <w:szCs w:val="28"/>
        </w:rPr>
        <w:t xml:space="preserve">Проведенным исследованием установлено, что в сфере межнационального и межконфессионального взаимодействия ситуация в районе является достаточно стабильной. Кавказский район позиционирует себя как </w:t>
      </w:r>
      <w:proofErr w:type="spellStart"/>
      <w:r w:rsidRPr="00BE3E97">
        <w:rPr>
          <w:rFonts w:ascii="Times New Roman" w:hAnsi="Times New Roman"/>
          <w:color w:val="000000"/>
          <w:sz w:val="28"/>
          <w:szCs w:val="28"/>
        </w:rPr>
        <w:t>полиэтничный</w:t>
      </w:r>
      <w:proofErr w:type="spellEnd"/>
      <w:r w:rsidRPr="00BE3E97">
        <w:rPr>
          <w:rFonts w:ascii="Times New Roman" w:hAnsi="Times New Roman"/>
          <w:color w:val="000000"/>
          <w:sz w:val="28"/>
          <w:szCs w:val="28"/>
        </w:rPr>
        <w:t xml:space="preserve"> и </w:t>
      </w:r>
      <w:proofErr w:type="spellStart"/>
      <w:r w:rsidRPr="00BE3E97">
        <w:rPr>
          <w:rFonts w:ascii="Times New Roman" w:hAnsi="Times New Roman"/>
          <w:color w:val="000000"/>
          <w:sz w:val="28"/>
          <w:szCs w:val="28"/>
        </w:rPr>
        <w:t>поликонфессиональный</w:t>
      </w:r>
      <w:proofErr w:type="spellEnd"/>
      <w:r w:rsidRPr="00BE3E97">
        <w:rPr>
          <w:rFonts w:ascii="Times New Roman" w:hAnsi="Times New Roman"/>
          <w:color w:val="000000"/>
          <w:sz w:val="28"/>
          <w:szCs w:val="28"/>
        </w:rPr>
        <w:t xml:space="preserve"> район.</w:t>
      </w:r>
      <w:r w:rsidR="00777243">
        <w:rPr>
          <w:rFonts w:ascii="Times New Roman" w:hAnsi="Times New Roman"/>
          <w:color w:val="000000"/>
          <w:sz w:val="28"/>
          <w:szCs w:val="28"/>
        </w:rPr>
        <w:t xml:space="preserve"> </w:t>
      </w:r>
      <w:r w:rsidRPr="00BE3E97">
        <w:rPr>
          <w:rFonts w:ascii="Times New Roman" w:hAnsi="Times New Roman"/>
          <w:sz w:val="28"/>
          <w:szCs w:val="28"/>
        </w:rPr>
        <w:t xml:space="preserve">В исследовании не выявлено каких-либо неконтролируемых </w:t>
      </w:r>
      <w:proofErr w:type="spellStart"/>
      <w:r w:rsidRPr="00BE3E97">
        <w:rPr>
          <w:rFonts w:ascii="Times New Roman" w:hAnsi="Times New Roman"/>
          <w:sz w:val="28"/>
          <w:szCs w:val="28"/>
        </w:rPr>
        <w:t>конфликтогенных</w:t>
      </w:r>
      <w:proofErr w:type="spellEnd"/>
      <w:r w:rsidRPr="00BE3E97">
        <w:rPr>
          <w:rFonts w:ascii="Times New Roman" w:hAnsi="Times New Roman"/>
          <w:sz w:val="28"/>
          <w:szCs w:val="28"/>
        </w:rPr>
        <w:t xml:space="preserve"> факторов, связанных с деятельностью националистических и религиозных движений или организаций. Израсходовано 45,0 тыс. рублей.</w:t>
      </w:r>
    </w:p>
    <w:p w:rsidR="00044D50" w:rsidRPr="00FB77B7" w:rsidRDefault="00FB77B7" w:rsidP="00044D50">
      <w:pPr>
        <w:spacing w:after="0" w:line="240" w:lineRule="auto"/>
        <w:jc w:val="both"/>
        <w:rPr>
          <w:rFonts w:ascii="Times New Roman" w:hAnsi="Times New Roman" w:cs="Times New Roman"/>
          <w:color w:val="FF0000"/>
          <w:sz w:val="28"/>
          <w:szCs w:val="28"/>
        </w:rPr>
      </w:pPr>
      <w:r>
        <w:rPr>
          <w:rFonts w:ascii="Times New Roman" w:hAnsi="Times New Roman" w:cs="Times New Roman"/>
          <w:b/>
          <w:sz w:val="28"/>
          <w:szCs w:val="28"/>
        </w:rPr>
        <w:t xml:space="preserve">          </w:t>
      </w:r>
      <w:r w:rsidR="00044D50" w:rsidRPr="00FB77B7">
        <w:rPr>
          <w:rFonts w:ascii="Times New Roman" w:hAnsi="Times New Roman" w:cs="Times New Roman"/>
          <w:sz w:val="28"/>
          <w:szCs w:val="28"/>
        </w:rPr>
        <w:t>По итогам 2016 года из 4 целевых показателей, предусмотренных подпрограммой, плановые значения в полном объеме достигнуты по 4 показателям, степень достижения целевых показателей – 1.</w:t>
      </w:r>
    </w:p>
    <w:p w:rsidR="00044D50" w:rsidRPr="00411F96" w:rsidRDefault="00044D50" w:rsidP="00411F96">
      <w:pPr>
        <w:spacing w:after="0" w:line="240" w:lineRule="auto"/>
        <w:jc w:val="both"/>
        <w:rPr>
          <w:rFonts w:ascii="Times New Roman" w:hAnsi="Times New Roman" w:cs="Times New Roman"/>
          <w:sz w:val="28"/>
          <w:szCs w:val="28"/>
        </w:rPr>
      </w:pPr>
      <w:r w:rsidRPr="00BE3E97">
        <w:rPr>
          <w:rFonts w:ascii="Times New Roman" w:hAnsi="Times New Roman" w:cs="Times New Roman"/>
          <w:sz w:val="28"/>
          <w:szCs w:val="28"/>
        </w:rPr>
        <w:t xml:space="preserve">          </w:t>
      </w:r>
      <w:r w:rsidRPr="00411F96">
        <w:rPr>
          <w:rFonts w:ascii="Times New Roman" w:hAnsi="Times New Roman" w:cs="Times New Roman"/>
          <w:sz w:val="28"/>
          <w:szCs w:val="28"/>
        </w:rPr>
        <w:t>По результатам расчета коэффициент эффективности реализации подпрограммы за 2016 год составляет  -1, эффективность реализации подпрограммы «Гармонизация межнациональных отношений в муниципальном образовании Кавказский район»  может быть  признана  высокой.</w:t>
      </w:r>
    </w:p>
    <w:p w:rsidR="00044D50" w:rsidRPr="00411F96" w:rsidRDefault="00044D50" w:rsidP="00044D50">
      <w:pPr>
        <w:spacing w:after="0" w:line="240" w:lineRule="auto"/>
        <w:jc w:val="center"/>
        <w:rPr>
          <w:rFonts w:ascii="Times New Roman" w:hAnsi="Times New Roman" w:cs="Times New Roman"/>
          <w:sz w:val="28"/>
          <w:szCs w:val="28"/>
          <w:highlight w:val="yellow"/>
        </w:rPr>
      </w:pPr>
    </w:p>
    <w:p w:rsidR="00044D50" w:rsidRPr="002433B6" w:rsidRDefault="002433B6" w:rsidP="00044D50">
      <w:pPr>
        <w:spacing w:after="0" w:line="240" w:lineRule="auto"/>
        <w:jc w:val="center"/>
        <w:rPr>
          <w:rFonts w:ascii="Times New Roman" w:hAnsi="Times New Roman" w:cs="Times New Roman"/>
          <w:b/>
          <w:i/>
          <w:sz w:val="28"/>
          <w:szCs w:val="28"/>
        </w:rPr>
      </w:pPr>
      <w:r w:rsidRPr="002433B6">
        <w:rPr>
          <w:rFonts w:ascii="Times New Roman" w:hAnsi="Times New Roman" w:cs="Times New Roman"/>
          <w:b/>
          <w:i/>
          <w:sz w:val="28"/>
          <w:szCs w:val="28"/>
        </w:rPr>
        <w:t>3.6.</w:t>
      </w:r>
      <w:r w:rsidR="00044D50" w:rsidRPr="002433B6">
        <w:rPr>
          <w:rFonts w:ascii="Times New Roman" w:hAnsi="Times New Roman" w:cs="Times New Roman"/>
          <w:b/>
          <w:i/>
          <w:sz w:val="28"/>
          <w:szCs w:val="28"/>
        </w:rPr>
        <w:t xml:space="preserve">7. О ходе реализации подпрограммы </w:t>
      </w:r>
      <w:hyperlink r:id="rId13" w:anchor="sub_1300" w:history="1">
        <w:r w:rsidR="00044D50" w:rsidRPr="002433B6">
          <w:rPr>
            <w:rStyle w:val="a9"/>
            <w:rFonts w:ascii="Times New Roman" w:hAnsi="Times New Roman"/>
            <w:b/>
            <w:i/>
            <w:color w:val="auto"/>
            <w:sz w:val="28"/>
            <w:szCs w:val="28"/>
          </w:rPr>
          <w:t>"Противодействие коррупции в муниципальном образовании Кавказский район"</w:t>
        </w:r>
      </w:hyperlink>
    </w:p>
    <w:p w:rsidR="002433B6" w:rsidRDefault="00044D50" w:rsidP="00044D50">
      <w:pPr>
        <w:pStyle w:val="2"/>
        <w:spacing w:before="0"/>
        <w:ind w:firstLine="711"/>
        <w:rPr>
          <w:rFonts w:ascii="Times New Roman" w:hAnsi="Times New Roman" w:cs="Times New Roman"/>
          <w:b w:val="0"/>
          <w:color w:val="auto"/>
          <w:sz w:val="28"/>
          <w:szCs w:val="28"/>
        </w:rPr>
      </w:pPr>
      <w:r w:rsidRPr="002433B6">
        <w:rPr>
          <w:rFonts w:ascii="Times New Roman" w:hAnsi="Times New Roman" w:cs="Times New Roman"/>
          <w:b w:val="0"/>
          <w:color w:val="auto"/>
          <w:sz w:val="28"/>
          <w:szCs w:val="28"/>
        </w:rPr>
        <w:t xml:space="preserve"> </w:t>
      </w:r>
    </w:p>
    <w:p w:rsidR="00044D50" w:rsidRPr="002433B6" w:rsidRDefault="000B7AFF" w:rsidP="002433B6">
      <w:pPr>
        <w:pStyle w:val="2"/>
        <w:spacing w:before="0"/>
        <w:ind w:firstLine="711"/>
        <w:jc w:val="both"/>
        <w:rPr>
          <w:rFonts w:ascii="Times New Roman" w:hAnsi="Times New Roman" w:cs="Times New Roman"/>
          <w:b w:val="0"/>
          <w:color w:val="auto"/>
          <w:sz w:val="28"/>
          <w:szCs w:val="28"/>
        </w:rPr>
      </w:pPr>
      <w:r>
        <w:rPr>
          <w:rFonts w:ascii="Times New Roman" w:hAnsi="Times New Roman" w:cs="Times New Roman"/>
          <w:b w:val="0"/>
          <w:color w:val="auto"/>
          <w:sz w:val="28"/>
          <w:szCs w:val="28"/>
        </w:rPr>
        <w:t xml:space="preserve">  </w:t>
      </w:r>
      <w:r w:rsidR="00044D50" w:rsidRPr="002433B6">
        <w:rPr>
          <w:rFonts w:ascii="Times New Roman" w:hAnsi="Times New Roman" w:cs="Times New Roman"/>
          <w:b w:val="0"/>
          <w:color w:val="auto"/>
          <w:sz w:val="28"/>
          <w:szCs w:val="28"/>
        </w:rPr>
        <w:t>Координатор подпрограммы – правовой отдел администрации муниципального образования Кавказский район.</w:t>
      </w:r>
    </w:p>
    <w:p w:rsidR="00044D50" w:rsidRPr="00BE3E97" w:rsidRDefault="000B7AFF" w:rsidP="002433B6">
      <w:pPr>
        <w:spacing w:after="0" w:line="240" w:lineRule="auto"/>
        <w:jc w:val="both"/>
        <w:rPr>
          <w:rFonts w:ascii="Times New Roman" w:hAnsi="Times New Roman" w:cs="Times New Roman"/>
          <w:strike/>
          <w:color w:val="FF0000"/>
          <w:sz w:val="28"/>
          <w:szCs w:val="28"/>
        </w:rPr>
      </w:pPr>
      <w:r>
        <w:rPr>
          <w:rFonts w:ascii="Times New Roman" w:hAnsi="Times New Roman" w:cs="Times New Roman"/>
          <w:sz w:val="28"/>
          <w:szCs w:val="28"/>
        </w:rPr>
        <w:t xml:space="preserve">            </w:t>
      </w:r>
      <w:r w:rsidR="00044D50" w:rsidRPr="00BE3E97">
        <w:rPr>
          <w:rFonts w:ascii="Times New Roman" w:hAnsi="Times New Roman" w:cs="Times New Roman"/>
          <w:sz w:val="28"/>
          <w:szCs w:val="28"/>
        </w:rPr>
        <w:t>Главные распорядители бюджетных средств – администрация муниципального образования Кавказский район.</w:t>
      </w:r>
    </w:p>
    <w:p w:rsidR="00044D50" w:rsidRPr="00C86E90" w:rsidRDefault="000B7AFF"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44D50" w:rsidRPr="00BE3E97">
        <w:rPr>
          <w:rFonts w:ascii="Times New Roman" w:hAnsi="Times New Roman" w:cs="Times New Roman"/>
          <w:sz w:val="28"/>
          <w:szCs w:val="28"/>
        </w:rPr>
        <w:t>Объем бюджетного финансирования подпрограммы в 2016 году был предусмотрен в сумме 100 тыс. рублей за счет средств местного бюджета, из них освоено</w:t>
      </w:r>
      <w:r w:rsidR="00044D50" w:rsidRPr="00BE3E97">
        <w:rPr>
          <w:rFonts w:ascii="Times New Roman" w:hAnsi="Times New Roman" w:cs="Times New Roman"/>
          <w:sz w:val="28"/>
          <w:szCs w:val="28"/>
          <w:u w:val="single"/>
        </w:rPr>
        <w:t xml:space="preserve"> </w:t>
      </w:r>
      <w:r w:rsidR="00044D50" w:rsidRPr="00C86E90">
        <w:rPr>
          <w:rFonts w:ascii="Times New Roman" w:hAnsi="Times New Roman" w:cs="Times New Roman"/>
          <w:sz w:val="28"/>
          <w:szCs w:val="28"/>
        </w:rPr>
        <w:t>по подпрограмме 100 тыс. рублей или 100 %.</w:t>
      </w:r>
    </w:p>
    <w:p w:rsidR="00044D50" w:rsidRPr="000B7AFF" w:rsidRDefault="000B7AFF" w:rsidP="00044D50">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lastRenderedPageBreak/>
        <w:t xml:space="preserve">            </w:t>
      </w:r>
      <w:proofErr w:type="gramStart"/>
      <w:r w:rsidR="00044D50" w:rsidRPr="000B7AFF">
        <w:rPr>
          <w:rFonts w:ascii="Times New Roman" w:hAnsi="Times New Roman" w:cs="Times New Roman"/>
          <w:sz w:val="28"/>
          <w:szCs w:val="28"/>
        </w:rPr>
        <w:t>Фактически в отчетном периоде из 4 запланированных к реализации мероприятий в полном объеме выполнены 4.</w:t>
      </w:r>
      <w:proofErr w:type="gramEnd"/>
    </w:p>
    <w:p w:rsidR="00044D50" w:rsidRPr="00BE3E97" w:rsidRDefault="000B7AFF"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44D50" w:rsidRPr="00BE3E97">
        <w:rPr>
          <w:rFonts w:ascii="Times New Roman" w:hAnsi="Times New Roman" w:cs="Times New Roman"/>
          <w:sz w:val="28"/>
          <w:szCs w:val="28"/>
        </w:rPr>
        <w:t>Результатами выполнения мероприятий подпрограммы стало:</w:t>
      </w:r>
    </w:p>
    <w:p w:rsidR="00044D50" w:rsidRPr="00BE3E97" w:rsidRDefault="00A12EB6" w:rsidP="00044D50">
      <w:pPr>
        <w:spacing w:after="0" w:line="240" w:lineRule="auto"/>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proofErr w:type="gramStart"/>
      <w:r w:rsidR="00044D50" w:rsidRPr="00BE3E97">
        <w:rPr>
          <w:rFonts w:ascii="Times New Roman" w:hAnsi="Times New Roman" w:cs="Times New Roman"/>
          <w:color w:val="0D0D0D" w:themeColor="text1" w:themeTint="F2"/>
          <w:sz w:val="28"/>
          <w:szCs w:val="28"/>
        </w:rPr>
        <w:t xml:space="preserve">- проведение социологического исследования Кропоткинской торгово-промышленной палатой  для осуществления мониторинга восприятия уровня коррупции в муниципальном образовании Кавказский район методом опроса респондентов с использованием разработанных анкет, результатом которого респонденты считают, что </w:t>
      </w:r>
      <w:r w:rsidR="00044D50" w:rsidRPr="00BE3E97">
        <w:rPr>
          <w:rFonts w:ascii="Times New Roman" w:hAnsi="Times New Roman" w:cs="Times New Roman"/>
          <w:sz w:val="28"/>
          <w:szCs w:val="28"/>
        </w:rPr>
        <w:t>для снижения уровня коррупции необходимыми являются: неотвратимость и жесткость наказаний – 65% респондентов; наличие стандартов оказания услуг – 25% респондентов; широкое привлечение населения к борьбе с коррупцией – 11% респондентов;</w:t>
      </w:r>
      <w:proofErr w:type="gramEnd"/>
      <w:r w:rsidR="00044D50" w:rsidRPr="00BE3E97">
        <w:rPr>
          <w:rFonts w:ascii="Times New Roman" w:hAnsi="Times New Roman" w:cs="Times New Roman"/>
          <w:sz w:val="28"/>
          <w:szCs w:val="28"/>
        </w:rPr>
        <w:t xml:space="preserve"> освещение в СМИ антикоррупционной политики – 9% респондентов; разъяснительная правовая работа – 4% респондентов,</w:t>
      </w:r>
      <w:r w:rsidR="00044D50" w:rsidRPr="00BE3E97">
        <w:rPr>
          <w:rFonts w:ascii="Times New Roman" w:hAnsi="Times New Roman" w:cs="Times New Roman"/>
          <w:color w:val="0D0D0D" w:themeColor="text1" w:themeTint="F2"/>
          <w:sz w:val="28"/>
          <w:szCs w:val="28"/>
        </w:rPr>
        <w:t xml:space="preserve"> на сумму 50 тыс. рублей;</w:t>
      </w:r>
    </w:p>
    <w:p w:rsidR="00044D50" w:rsidRPr="00BE3E97" w:rsidRDefault="00A12EB6" w:rsidP="00044D50">
      <w:pPr>
        <w:spacing w:after="0" w:line="240" w:lineRule="auto"/>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B629FA">
        <w:rPr>
          <w:rFonts w:ascii="Times New Roman" w:hAnsi="Times New Roman" w:cs="Times New Roman"/>
          <w:color w:val="0D0D0D" w:themeColor="text1" w:themeTint="F2"/>
          <w:sz w:val="28"/>
          <w:szCs w:val="28"/>
        </w:rPr>
        <w:t>-</w:t>
      </w:r>
      <w:r w:rsidR="002242A9">
        <w:rPr>
          <w:rFonts w:ascii="Times New Roman" w:hAnsi="Times New Roman" w:cs="Times New Roman"/>
          <w:color w:val="0D0D0D" w:themeColor="text1" w:themeTint="F2"/>
          <w:sz w:val="28"/>
          <w:szCs w:val="28"/>
        </w:rPr>
        <w:t xml:space="preserve"> </w:t>
      </w:r>
      <w:r w:rsidR="00044D50" w:rsidRPr="00BE3E97">
        <w:rPr>
          <w:rFonts w:ascii="Times New Roman" w:hAnsi="Times New Roman" w:cs="Times New Roman"/>
          <w:color w:val="0D0D0D" w:themeColor="text1" w:themeTint="F2"/>
          <w:sz w:val="28"/>
          <w:szCs w:val="28"/>
        </w:rPr>
        <w:t xml:space="preserve">обучение муниципальных служащих администрации муниципального образования Кавказский район по программе </w:t>
      </w:r>
      <w:r w:rsidR="00044D50" w:rsidRPr="00BE3E97">
        <w:rPr>
          <w:rFonts w:ascii="Times New Roman" w:hAnsi="Times New Roman" w:cs="Times New Roman"/>
          <w:sz w:val="28"/>
          <w:szCs w:val="28"/>
        </w:rPr>
        <w:t xml:space="preserve">«Актуальные вопросы противодействия коррупции в России: анализ правоприменительной и судебной практики» </w:t>
      </w:r>
      <w:r w:rsidR="00044D50" w:rsidRPr="00BE3E97">
        <w:rPr>
          <w:rFonts w:ascii="Times New Roman" w:hAnsi="Times New Roman" w:cs="Times New Roman"/>
          <w:color w:val="0D0D0D" w:themeColor="text1" w:themeTint="F2"/>
          <w:sz w:val="28"/>
          <w:szCs w:val="28"/>
        </w:rPr>
        <w:t xml:space="preserve"> в количестве 5 чел., </w:t>
      </w:r>
      <w:r w:rsidR="00044D50" w:rsidRPr="00BE3E97">
        <w:rPr>
          <w:rFonts w:ascii="Times New Roman" w:hAnsi="Times New Roman" w:cs="Times New Roman"/>
          <w:sz w:val="28"/>
          <w:szCs w:val="28"/>
        </w:rPr>
        <w:t>на общую сумму 30 тыс.</w:t>
      </w:r>
      <w:r w:rsidR="00044D50" w:rsidRPr="00BE3E97">
        <w:rPr>
          <w:rFonts w:ascii="Times New Roman" w:hAnsi="Times New Roman" w:cs="Times New Roman"/>
          <w:color w:val="0D0D0D" w:themeColor="text1" w:themeTint="F2"/>
          <w:sz w:val="28"/>
          <w:szCs w:val="28"/>
        </w:rPr>
        <w:t xml:space="preserve"> рублей;</w:t>
      </w:r>
    </w:p>
    <w:p w:rsidR="00044D50" w:rsidRPr="00BE3E97" w:rsidRDefault="00B629FA" w:rsidP="00044D50">
      <w:pPr>
        <w:spacing w:after="0"/>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xml:space="preserve">            -</w:t>
      </w:r>
      <w:r w:rsidR="002242A9">
        <w:rPr>
          <w:rFonts w:ascii="Times New Roman" w:hAnsi="Times New Roman" w:cs="Times New Roman"/>
          <w:color w:val="0D0D0D" w:themeColor="text1" w:themeTint="F2"/>
          <w:sz w:val="28"/>
          <w:szCs w:val="28"/>
        </w:rPr>
        <w:t xml:space="preserve"> </w:t>
      </w:r>
      <w:r>
        <w:rPr>
          <w:rFonts w:ascii="Times New Roman" w:hAnsi="Times New Roman" w:cs="Times New Roman"/>
          <w:color w:val="0D0D0D" w:themeColor="text1" w:themeTint="F2"/>
          <w:sz w:val="28"/>
          <w:szCs w:val="28"/>
        </w:rPr>
        <w:t xml:space="preserve">публикация </w:t>
      </w:r>
      <w:r w:rsidR="00044D50" w:rsidRPr="00BE3E97">
        <w:rPr>
          <w:rFonts w:ascii="Times New Roman" w:hAnsi="Times New Roman" w:cs="Times New Roman"/>
          <w:color w:val="0D0D0D" w:themeColor="text1" w:themeTint="F2"/>
          <w:sz w:val="28"/>
          <w:szCs w:val="28"/>
        </w:rPr>
        <w:t>в</w:t>
      </w:r>
      <w:r>
        <w:rPr>
          <w:rFonts w:ascii="Times New Roman" w:hAnsi="Times New Roman" w:cs="Times New Roman"/>
          <w:sz w:val="28"/>
          <w:szCs w:val="28"/>
        </w:rPr>
        <w:t xml:space="preserve"> районной газете «Огни Кубани» </w:t>
      </w:r>
      <w:r w:rsidR="00044D50" w:rsidRPr="00BE3E97">
        <w:rPr>
          <w:rFonts w:ascii="Times New Roman" w:hAnsi="Times New Roman" w:cs="Times New Roman"/>
          <w:sz w:val="28"/>
          <w:szCs w:val="28"/>
        </w:rPr>
        <w:t>стат</w:t>
      </w:r>
      <w:r w:rsidR="00333D97">
        <w:rPr>
          <w:rFonts w:ascii="Times New Roman" w:hAnsi="Times New Roman" w:cs="Times New Roman"/>
          <w:sz w:val="28"/>
          <w:szCs w:val="28"/>
        </w:rPr>
        <w:t>ей</w:t>
      </w:r>
      <w:r w:rsidR="00044D50" w:rsidRPr="00BE3E97">
        <w:rPr>
          <w:rFonts w:ascii="Times New Roman" w:hAnsi="Times New Roman" w:cs="Times New Roman"/>
          <w:sz w:val="28"/>
          <w:szCs w:val="28"/>
        </w:rPr>
        <w:t xml:space="preserve"> антикоррупционной направленности</w:t>
      </w:r>
      <w:r w:rsidR="00044D50" w:rsidRPr="00BE3E97">
        <w:rPr>
          <w:rFonts w:ascii="Times New Roman" w:hAnsi="Times New Roman" w:cs="Times New Roman"/>
          <w:color w:val="0D0D0D" w:themeColor="text1" w:themeTint="F2"/>
          <w:sz w:val="28"/>
          <w:szCs w:val="28"/>
        </w:rPr>
        <w:t xml:space="preserve"> на общую сумму 5 тыс. рублей;</w:t>
      </w:r>
    </w:p>
    <w:p w:rsidR="00044D50" w:rsidRPr="00BE3E97" w:rsidRDefault="00A12EB6" w:rsidP="00044D50">
      <w:pPr>
        <w:spacing w:after="0"/>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xml:space="preserve">           </w:t>
      </w:r>
      <w:r w:rsidR="00044D50" w:rsidRPr="00BE3E97">
        <w:rPr>
          <w:rFonts w:ascii="Times New Roman" w:hAnsi="Times New Roman" w:cs="Times New Roman"/>
          <w:color w:val="0D0D0D" w:themeColor="text1" w:themeTint="F2"/>
          <w:sz w:val="28"/>
          <w:szCs w:val="28"/>
        </w:rPr>
        <w:t xml:space="preserve">- </w:t>
      </w:r>
      <w:r w:rsidR="002242A9">
        <w:rPr>
          <w:rFonts w:ascii="Times New Roman" w:hAnsi="Times New Roman" w:cs="Times New Roman"/>
          <w:color w:val="0D0D0D" w:themeColor="text1" w:themeTint="F2"/>
          <w:sz w:val="28"/>
          <w:szCs w:val="28"/>
        </w:rPr>
        <w:t xml:space="preserve"> </w:t>
      </w:r>
      <w:r w:rsidR="00044D50" w:rsidRPr="00A24B13">
        <w:rPr>
          <w:rFonts w:ascii="Times New Roman" w:hAnsi="Times New Roman" w:cs="Times New Roman"/>
          <w:sz w:val="28"/>
          <w:szCs w:val="28"/>
        </w:rPr>
        <w:t xml:space="preserve">изготовление 2-х </w:t>
      </w:r>
      <w:proofErr w:type="spellStart"/>
      <w:r w:rsidR="00044D50" w:rsidRPr="00A24B13">
        <w:rPr>
          <w:rFonts w:ascii="Times New Roman" w:hAnsi="Times New Roman" w:cs="Times New Roman"/>
          <w:sz w:val="28"/>
          <w:szCs w:val="28"/>
        </w:rPr>
        <w:t>банеров</w:t>
      </w:r>
      <w:proofErr w:type="spellEnd"/>
      <w:r w:rsidR="00044D50" w:rsidRPr="00BE3E97">
        <w:rPr>
          <w:rFonts w:ascii="Times New Roman" w:hAnsi="Times New Roman" w:cs="Times New Roman"/>
          <w:sz w:val="28"/>
          <w:szCs w:val="28"/>
        </w:rPr>
        <w:t xml:space="preserve"> с указанием «телефона доверия» по фактам коррупции в органах местного самоуправления Кавказского района на сумму 14 тыс. </w:t>
      </w:r>
      <w:r w:rsidR="00283E2F">
        <w:rPr>
          <w:rFonts w:ascii="Times New Roman" w:hAnsi="Times New Roman" w:cs="Times New Roman"/>
          <w:sz w:val="28"/>
          <w:szCs w:val="28"/>
        </w:rPr>
        <w:t>рублей</w:t>
      </w:r>
      <w:r w:rsidR="00044D50" w:rsidRPr="00BE3E97">
        <w:rPr>
          <w:rFonts w:ascii="Times New Roman" w:hAnsi="Times New Roman" w:cs="Times New Roman"/>
          <w:sz w:val="28"/>
          <w:szCs w:val="28"/>
        </w:rPr>
        <w:t>;</w:t>
      </w:r>
    </w:p>
    <w:p w:rsidR="00044D50" w:rsidRPr="00BE3E97" w:rsidRDefault="00A12EB6" w:rsidP="00044D50">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044D50" w:rsidRPr="00BE3E97">
        <w:rPr>
          <w:rFonts w:ascii="Times New Roman" w:hAnsi="Times New Roman" w:cs="Times New Roman"/>
          <w:sz w:val="28"/>
          <w:szCs w:val="28"/>
        </w:rPr>
        <w:t xml:space="preserve">- </w:t>
      </w:r>
      <w:r w:rsidR="00044D50" w:rsidRPr="00A24B13">
        <w:rPr>
          <w:rFonts w:ascii="Times New Roman" w:hAnsi="Times New Roman" w:cs="Times New Roman"/>
          <w:sz w:val="28"/>
          <w:szCs w:val="28"/>
        </w:rPr>
        <w:t xml:space="preserve">изготовление </w:t>
      </w:r>
      <w:proofErr w:type="spellStart"/>
      <w:r w:rsidR="00044D50" w:rsidRPr="00A24B13">
        <w:rPr>
          <w:rFonts w:ascii="Times New Roman" w:hAnsi="Times New Roman" w:cs="Times New Roman"/>
          <w:sz w:val="28"/>
          <w:szCs w:val="28"/>
        </w:rPr>
        <w:t>флаеров</w:t>
      </w:r>
      <w:proofErr w:type="spellEnd"/>
      <w:r w:rsidR="00044D50" w:rsidRPr="00BE3E97">
        <w:rPr>
          <w:rFonts w:ascii="Times New Roman" w:hAnsi="Times New Roman" w:cs="Times New Roman"/>
          <w:sz w:val="28"/>
          <w:szCs w:val="28"/>
        </w:rPr>
        <w:t xml:space="preserve"> антикоррупционной направленности (33 шт.) на сумму 1 тыс.</w:t>
      </w:r>
      <w:r w:rsidR="00DD2166">
        <w:rPr>
          <w:rFonts w:ascii="Times New Roman" w:hAnsi="Times New Roman" w:cs="Times New Roman"/>
          <w:sz w:val="28"/>
          <w:szCs w:val="28"/>
        </w:rPr>
        <w:t xml:space="preserve"> </w:t>
      </w:r>
      <w:r w:rsidR="00283E2F">
        <w:rPr>
          <w:rFonts w:ascii="Times New Roman" w:hAnsi="Times New Roman" w:cs="Times New Roman"/>
          <w:sz w:val="28"/>
          <w:szCs w:val="28"/>
        </w:rPr>
        <w:t>рублей</w:t>
      </w:r>
      <w:r w:rsidR="00044D50" w:rsidRPr="00BE3E97">
        <w:rPr>
          <w:rFonts w:ascii="Times New Roman" w:hAnsi="Times New Roman" w:cs="Times New Roman"/>
          <w:sz w:val="28"/>
          <w:szCs w:val="28"/>
        </w:rPr>
        <w:t>;</w:t>
      </w:r>
    </w:p>
    <w:p w:rsidR="00044D50" w:rsidRPr="00BE3E97" w:rsidRDefault="00A12EB6" w:rsidP="00044D50">
      <w:pPr>
        <w:spacing w:after="0" w:line="240" w:lineRule="auto"/>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044D50" w:rsidRPr="00BE3E97">
        <w:rPr>
          <w:rFonts w:ascii="Times New Roman" w:hAnsi="Times New Roman" w:cs="Times New Roman"/>
          <w:color w:val="0D0D0D" w:themeColor="text1" w:themeTint="F2"/>
          <w:sz w:val="28"/>
          <w:szCs w:val="28"/>
        </w:rPr>
        <w:t xml:space="preserve">- </w:t>
      </w:r>
      <w:r w:rsidR="00044D50" w:rsidRPr="00A24B13">
        <w:rPr>
          <w:rFonts w:ascii="Times New Roman" w:hAnsi="Times New Roman" w:cs="Times New Roman"/>
          <w:sz w:val="28"/>
          <w:szCs w:val="28"/>
        </w:rPr>
        <w:t>проведение оценки</w:t>
      </w:r>
      <w:r w:rsidR="00044D50" w:rsidRPr="00BE3E97">
        <w:rPr>
          <w:rFonts w:ascii="Times New Roman" w:hAnsi="Times New Roman" w:cs="Times New Roman"/>
          <w:color w:val="0D0D0D" w:themeColor="text1" w:themeTint="F2"/>
          <w:sz w:val="28"/>
          <w:szCs w:val="28"/>
        </w:rPr>
        <w:t xml:space="preserve"> уровня выявленных </w:t>
      </w:r>
      <w:proofErr w:type="spellStart"/>
      <w:r w:rsidR="00044D50" w:rsidRPr="00BE3E97">
        <w:rPr>
          <w:rFonts w:ascii="Times New Roman" w:hAnsi="Times New Roman" w:cs="Times New Roman"/>
          <w:color w:val="0D0D0D" w:themeColor="text1" w:themeTint="F2"/>
          <w:sz w:val="28"/>
          <w:szCs w:val="28"/>
        </w:rPr>
        <w:t>коррупциогенных</w:t>
      </w:r>
      <w:proofErr w:type="spellEnd"/>
      <w:r w:rsidR="00044D50" w:rsidRPr="00BE3E97">
        <w:rPr>
          <w:rFonts w:ascii="Times New Roman" w:hAnsi="Times New Roman" w:cs="Times New Roman"/>
          <w:color w:val="0D0D0D" w:themeColor="text1" w:themeTint="F2"/>
          <w:sz w:val="28"/>
          <w:szCs w:val="28"/>
        </w:rPr>
        <w:t xml:space="preserve"> факторов при проведении антикоррупционной экспертизы нормативных правовых актов администрации муниципального образования Кавказский район и их проектов, проверено 155 проектов НПА, </w:t>
      </w:r>
      <w:proofErr w:type="spellStart"/>
      <w:r w:rsidR="00044D50" w:rsidRPr="00BE3E97">
        <w:rPr>
          <w:rFonts w:ascii="Times New Roman" w:hAnsi="Times New Roman" w:cs="Times New Roman"/>
          <w:color w:val="0D0D0D" w:themeColor="text1" w:themeTint="F2"/>
          <w:sz w:val="28"/>
          <w:szCs w:val="28"/>
        </w:rPr>
        <w:t>коррупциогенных</w:t>
      </w:r>
      <w:proofErr w:type="spellEnd"/>
      <w:r w:rsidR="00044D50" w:rsidRPr="00BE3E97">
        <w:rPr>
          <w:rFonts w:ascii="Times New Roman" w:hAnsi="Times New Roman" w:cs="Times New Roman"/>
          <w:color w:val="0D0D0D" w:themeColor="text1" w:themeTint="F2"/>
          <w:sz w:val="28"/>
          <w:szCs w:val="28"/>
        </w:rPr>
        <w:t xml:space="preserve"> фактор</w:t>
      </w:r>
      <w:r w:rsidR="00410ADD">
        <w:rPr>
          <w:rFonts w:ascii="Times New Roman" w:hAnsi="Times New Roman" w:cs="Times New Roman"/>
          <w:color w:val="0D0D0D" w:themeColor="text1" w:themeTint="F2"/>
          <w:sz w:val="28"/>
          <w:szCs w:val="28"/>
        </w:rPr>
        <w:t>ов не выявлено.</w:t>
      </w:r>
    </w:p>
    <w:p w:rsidR="00044D50" w:rsidRPr="00410ADD" w:rsidRDefault="0043684F" w:rsidP="00044D50">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044D50" w:rsidRPr="00410ADD">
        <w:rPr>
          <w:rFonts w:ascii="Times New Roman" w:hAnsi="Times New Roman" w:cs="Times New Roman"/>
          <w:sz w:val="28"/>
          <w:szCs w:val="28"/>
        </w:rPr>
        <w:t xml:space="preserve">По итогам 2016 года из 3 целевых показателей, предусмотренных подпрограммой, плановые значения в полном объеме достигнуты по 3 показателям. </w:t>
      </w:r>
    </w:p>
    <w:p w:rsidR="00044D50" w:rsidRPr="00410ADD" w:rsidRDefault="0043684F" w:rsidP="00044D50">
      <w:pPr>
        <w:pStyle w:val="1"/>
        <w:spacing w:before="0" w:line="240" w:lineRule="auto"/>
        <w:ind w:firstLine="709"/>
        <w:jc w:val="both"/>
        <w:rPr>
          <w:rFonts w:ascii="Times New Roman" w:hAnsi="Times New Roman" w:cs="Times New Roman"/>
          <w:b w:val="0"/>
          <w:color w:val="auto"/>
        </w:rPr>
      </w:pPr>
      <w:r>
        <w:rPr>
          <w:rFonts w:ascii="Times New Roman" w:hAnsi="Times New Roman" w:cs="Times New Roman"/>
          <w:b w:val="0"/>
          <w:color w:val="auto"/>
        </w:rPr>
        <w:t xml:space="preserve"> </w:t>
      </w:r>
      <w:r w:rsidR="00044D50" w:rsidRPr="00410ADD">
        <w:rPr>
          <w:rFonts w:ascii="Times New Roman" w:hAnsi="Times New Roman" w:cs="Times New Roman"/>
          <w:b w:val="0"/>
          <w:color w:val="auto"/>
        </w:rPr>
        <w:t>По результатам расчета коэффициент эффективности реализации подпрограммы за 2016 год составляет  - 1,  эффективность реализации подпрограммы «Противодействие коррупции в муниципальном образовании Кавказский район» может быть признана  высокой</w:t>
      </w:r>
      <w:r w:rsidR="00044D50" w:rsidRPr="00410ADD">
        <w:rPr>
          <w:rFonts w:ascii="Times New Roman" w:hAnsi="Times New Roman" w:cs="Times New Roman"/>
          <w:b w:val="0"/>
        </w:rPr>
        <w:t>.</w:t>
      </w:r>
    </w:p>
    <w:p w:rsidR="00044D50" w:rsidRPr="00380866" w:rsidRDefault="00044D50" w:rsidP="00044D50">
      <w:pPr>
        <w:spacing w:after="0" w:line="240" w:lineRule="auto"/>
        <w:jc w:val="both"/>
        <w:rPr>
          <w:rFonts w:ascii="Times New Roman" w:hAnsi="Times New Roman" w:cs="Times New Roman"/>
          <w:b/>
          <w:color w:val="FF0000"/>
          <w:sz w:val="24"/>
          <w:szCs w:val="24"/>
          <w:highlight w:val="yellow"/>
        </w:rPr>
      </w:pPr>
    </w:p>
    <w:p w:rsidR="00044D50" w:rsidRDefault="00044D50" w:rsidP="00044D50">
      <w:pPr>
        <w:spacing w:after="0" w:line="240" w:lineRule="auto"/>
        <w:jc w:val="center"/>
        <w:rPr>
          <w:rFonts w:ascii="Times New Roman" w:hAnsi="Times New Roman" w:cs="Times New Roman"/>
          <w:b/>
          <w:sz w:val="24"/>
          <w:szCs w:val="24"/>
        </w:rPr>
      </w:pPr>
    </w:p>
    <w:p w:rsidR="00044D50" w:rsidRPr="00DD2166" w:rsidRDefault="00DD2166" w:rsidP="00044D50">
      <w:pPr>
        <w:spacing w:after="0" w:line="240" w:lineRule="auto"/>
        <w:jc w:val="center"/>
        <w:rPr>
          <w:rFonts w:ascii="Times New Roman" w:hAnsi="Times New Roman" w:cs="Times New Roman"/>
          <w:b/>
          <w:i/>
          <w:sz w:val="28"/>
          <w:szCs w:val="28"/>
        </w:rPr>
      </w:pPr>
      <w:r w:rsidRPr="00DD2166">
        <w:rPr>
          <w:rFonts w:ascii="Times New Roman" w:hAnsi="Times New Roman" w:cs="Times New Roman"/>
          <w:b/>
          <w:i/>
          <w:sz w:val="28"/>
          <w:szCs w:val="28"/>
        </w:rPr>
        <w:t>3.6.</w:t>
      </w:r>
      <w:r w:rsidR="00044D50" w:rsidRPr="00DD2166">
        <w:rPr>
          <w:rFonts w:ascii="Times New Roman" w:hAnsi="Times New Roman" w:cs="Times New Roman"/>
          <w:b/>
          <w:i/>
          <w:sz w:val="28"/>
          <w:szCs w:val="28"/>
        </w:rPr>
        <w:t xml:space="preserve">8. О ходе реализации подпрограммы </w:t>
      </w:r>
      <w:hyperlink w:anchor="sub_1300" w:history="1">
        <w:r w:rsidR="00044D50" w:rsidRPr="00DD2166">
          <w:rPr>
            <w:rStyle w:val="a9"/>
            <w:rFonts w:ascii="Times New Roman" w:hAnsi="Times New Roman"/>
            <w:b/>
            <w:i/>
            <w:color w:val="auto"/>
            <w:sz w:val="28"/>
            <w:szCs w:val="28"/>
          </w:rPr>
          <w:t>"Создание системы комплексного обеспечения безопасности жизнедеятельности муниципального образовании Кавказский район"</w:t>
        </w:r>
      </w:hyperlink>
    </w:p>
    <w:p w:rsidR="00044D50" w:rsidRPr="0043684F" w:rsidRDefault="00044D50" w:rsidP="00044D50">
      <w:pPr>
        <w:spacing w:after="0" w:line="240" w:lineRule="auto"/>
        <w:jc w:val="center"/>
        <w:rPr>
          <w:rFonts w:ascii="Times New Roman" w:hAnsi="Times New Roman" w:cs="Times New Roman"/>
          <w:b/>
          <w:sz w:val="28"/>
          <w:szCs w:val="28"/>
        </w:rPr>
      </w:pPr>
    </w:p>
    <w:p w:rsidR="00044D50" w:rsidRPr="0043684F" w:rsidRDefault="00044D50" w:rsidP="00044D50">
      <w:pPr>
        <w:pStyle w:val="2"/>
        <w:spacing w:before="0"/>
        <w:ind w:firstLine="711"/>
        <w:rPr>
          <w:rFonts w:ascii="Times New Roman" w:hAnsi="Times New Roman" w:cs="Times New Roman"/>
          <w:b w:val="0"/>
          <w:color w:val="auto"/>
          <w:sz w:val="28"/>
          <w:szCs w:val="28"/>
        </w:rPr>
      </w:pPr>
      <w:r w:rsidRPr="0043684F">
        <w:rPr>
          <w:rFonts w:ascii="Times New Roman" w:hAnsi="Times New Roman" w:cs="Times New Roman"/>
          <w:b w:val="0"/>
          <w:color w:val="auto"/>
          <w:sz w:val="28"/>
          <w:szCs w:val="28"/>
        </w:rPr>
        <w:lastRenderedPageBreak/>
        <w:t xml:space="preserve"> </w:t>
      </w:r>
      <w:r w:rsidR="0043684F">
        <w:rPr>
          <w:rFonts w:ascii="Times New Roman" w:hAnsi="Times New Roman" w:cs="Times New Roman"/>
          <w:b w:val="0"/>
          <w:color w:val="auto"/>
          <w:sz w:val="28"/>
          <w:szCs w:val="28"/>
        </w:rPr>
        <w:t xml:space="preserve"> </w:t>
      </w:r>
      <w:r w:rsidRPr="0043684F">
        <w:rPr>
          <w:rFonts w:ascii="Times New Roman" w:hAnsi="Times New Roman" w:cs="Times New Roman"/>
          <w:b w:val="0"/>
          <w:color w:val="auto"/>
          <w:sz w:val="28"/>
          <w:szCs w:val="28"/>
        </w:rPr>
        <w:t>Координатор подпрограммы –  отдел по делам казачества и военным вопросам администрации муниципального образования Кавказский район.</w:t>
      </w:r>
    </w:p>
    <w:p w:rsidR="00044D50" w:rsidRPr="00BE3E97" w:rsidRDefault="0043684F"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44D50" w:rsidRPr="00BE3E97">
        <w:rPr>
          <w:rFonts w:ascii="Times New Roman" w:hAnsi="Times New Roman" w:cs="Times New Roman"/>
          <w:sz w:val="28"/>
          <w:szCs w:val="28"/>
        </w:rPr>
        <w:t>Главные распорядители бюджетных средств – администрация муниципального образования Кавказский район</w:t>
      </w:r>
      <w:r w:rsidR="00044D50">
        <w:rPr>
          <w:rFonts w:ascii="Times New Roman" w:hAnsi="Times New Roman" w:cs="Times New Roman"/>
          <w:sz w:val="28"/>
          <w:szCs w:val="28"/>
        </w:rPr>
        <w:t>.</w:t>
      </w:r>
    </w:p>
    <w:p w:rsidR="00D62381" w:rsidRDefault="0043684F"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44D50" w:rsidRPr="00BE3E97">
        <w:rPr>
          <w:rFonts w:ascii="Times New Roman" w:hAnsi="Times New Roman" w:cs="Times New Roman"/>
          <w:sz w:val="28"/>
          <w:szCs w:val="28"/>
        </w:rPr>
        <w:t xml:space="preserve">Объем бюджетного финансирования подпрограммы в 2016 году был предусмотрен в сумме 3 114 тыс. рублей за счет средств местного бюджета, из них </w:t>
      </w:r>
      <w:r w:rsidR="00044D50" w:rsidRPr="00762A3A">
        <w:rPr>
          <w:rFonts w:ascii="Times New Roman" w:hAnsi="Times New Roman" w:cs="Times New Roman"/>
          <w:sz w:val="28"/>
          <w:szCs w:val="28"/>
        </w:rPr>
        <w:t>освоено по подпрограмме 3 104 тыс. рублей или 99,7 %.</w:t>
      </w:r>
      <w:r w:rsidR="00D62381">
        <w:rPr>
          <w:rFonts w:ascii="Times New Roman" w:hAnsi="Times New Roman" w:cs="Times New Roman"/>
          <w:sz w:val="28"/>
          <w:szCs w:val="28"/>
        </w:rPr>
        <w:t xml:space="preserve"> </w:t>
      </w:r>
    </w:p>
    <w:p w:rsidR="00044D50" w:rsidRPr="00C22BB7" w:rsidRDefault="00044D50" w:rsidP="00044D50">
      <w:pPr>
        <w:spacing w:after="0" w:line="240" w:lineRule="auto"/>
        <w:jc w:val="both"/>
        <w:rPr>
          <w:rFonts w:ascii="Times New Roman" w:hAnsi="Times New Roman" w:cs="Times New Roman"/>
          <w:sz w:val="28"/>
          <w:szCs w:val="28"/>
        </w:rPr>
      </w:pPr>
      <w:r w:rsidRPr="00BE3E97">
        <w:rPr>
          <w:rFonts w:ascii="Times New Roman" w:hAnsi="Times New Roman" w:cs="Times New Roman"/>
          <w:sz w:val="28"/>
          <w:szCs w:val="28"/>
        </w:rPr>
        <w:t xml:space="preserve">    </w:t>
      </w:r>
      <w:r w:rsidR="00D62381">
        <w:rPr>
          <w:rFonts w:ascii="Times New Roman" w:hAnsi="Times New Roman" w:cs="Times New Roman"/>
          <w:sz w:val="28"/>
          <w:szCs w:val="28"/>
        </w:rPr>
        <w:t xml:space="preserve">        </w:t>
      </w:r>
      <w:r w:rsidR="00C22BB7">
        <w:rPr>
          <w:rFonts w:ascii="Times New Roman" w:hAnsi="Times New Roman" w:cs="Times New Roman"/>
          <w:sz w:val="28"/>
          <w:szCs w:val="28"/>
        </w:rPr>
        <w:t>З</w:t>
      </w:r>
      <w:r w:rsidRPr="00C22BB7">
        <w:rPr>
          <w:rFonts w:ascii="Times New Roman" w:hAnsi="Times New Roman" w:cs="Times New Roman"/>
          <w:sz w:val="28"/>
          <w:szCs w:val="28"/>
        </w:rPr>
        <w:t>апланированно</w:t>
      </w:r>
      <w:r w:rsidR="00C22BB7" w:rsidRPr="00C22BB7">
        <w:rPr>
          <w:rFonts w:ascii="Times New Roman" w:hAnsi="Times New Roman" w:cs="Times New Roman"/>
          <w:sz w:val="28"/>
          <w:szCs w:val="28"/>
        </w:rPr>
        <w:t>е к реализации мероприятие</w:t>
      </w:r>
      <w:r w:rsidRPr="00C22BB7">
        <w:rPr>
          <w:rFonts w:ascii="Times New Roman" w:hAnsi="Times New Roman" w:cs="Times New Roman"/>
          <w:sz w:val="28"/>
          <w:szCs w:val="28"/>
        </w:rPr>
        <w:t xml:space="preserve"> </w:t>
      </w:r>
      <w:r w:rsidR="00C22BB7">
        <w:rPr>
          <w:rFonts w:ascii="Times New Roman" w:hAnsi="Times New Roman" w:cs="Times New Roman"/>
          <w:sz w:val="28"/>
          <w:szCs w:val="28"/>
        </w:rPr>
        <w:t xml:space="preserve">подпрограммы </w:t>
      </w:r>
      <w:r w:rsidR="00C22BB7" w:rsidRPr="00C22BB7">
        <w:rPr>
          <w:rFonts w:ascii="Times New Roman" w:hAnsi="Times New Roman" w:cs="Times New Roman"/>
          <w:sz w:val="28"/>
          <w:szCs w:val="28"/>
        </w:rPr>
        <w:t xml:space="preserve">выполнено </w:t>
      </w:r>
      <w:r w:rsidRPr="00C22BB7">
        <w:rPr>
          <w:rFonts w:ascii="Times New Roman" w:hAnsi="Times New Roman" w:cs="Times New Roman"/>
          <w:sz w:val="28"/>
          <w:szCs w:val="28"/>
        </w:rPr>
        <w:t>в полном объеме.</w:t>
      </w:r>
    </w:p>
    <w:p w:rsidR="00044D50" w:rsidRDefault="00044D50" w:rsidP="00044D50">
      <w:pPr>
        <w:spacing w:after="0" w:line="240" w:lineRule="auto"/>
        <w:jc w:val="both"/>
        <w:rPr>
          <w:rFonts w:ascii="Times New Roman" w:hAnsi="Times New Roman" w:cs="Times New Roman"/>
          <w:sz w:val="28"/>
          <w:szCs w:val="28"/>
        </w:rPr>
      </w:pPr>
      <w:r w:rsidRPr="00BE3E97">
        <w:rPr>
          <w:rFonts w:ascii="Times New Roman" w:hAnsi="Times New Roman" w:cs="Times New Roman"/>
          <w:sz w:val="28"/>
          <w:szCs w:val="28"/>
        </w:rPr>
        <w:t xml:space="preserve">           </w:t>
      </w:r>
      <w:r w:rsidR="00C22BB7">
        <w:rPr>
          <w:rFonts w:ascii="Times New Roman" w:hAnsi="Times New Roman" w:cs="Times New Roman"/>
          <w:sz w:val="28"/>
          <w:szCs w:val="28"/>
        </w:rPr>
        <w:t xml:space="preserve"> </w:t>
      </w:r>
      <w:r w:rsidRPr="00BE3E97">
        <w:rPr>
          <w:rFonts w:ascii="Times New Roman" w:hAnsi="Times New Roman" w:cs="Times New Roman"/>
          <w:sz w:val="28"/>
          <w:szCs w:val="28"/>
        </w:rPr>
        <w:t>Результатом выполнения  мероприятия подпрограммы стало   оснащение и содержание  «Ситуационного центра»</w:t>
      </w:r>
      <w:r w:rsidR="00C22BB7">
        <w:rPr>
          <w:rFonts w:ascii="Times New Roman" w:hAnsi="Times New Roman" w:cs="Times New Roman"/>
          <w:sz w:val="28"/>
          <w:szCs w:val="28"/>
        </w:rPr>
        <w:t xml:space="preserve"> и </w:t>
      </w:r>
      <w:r w:rsidRPr="00BE3E97">
        <w:rPr>
          <w:rFonts w:ascii="Times New Roman" w:hAnsi="Times New Roman" w:cs="Times New Roman"/>
          <w:sz w:val="28"/>
          <w:szCs w:val="28"/>
        </w:rPr>
        <w:t xml:space="preserve">приобретение дополнительного оборудования в количестве 2-х единиц на общую сумму 3 104 тыс. рублей. </w:t>
      </w:r>
    </w:p>
    <w:p w:rsidR="00C22BB7" w:rsidRDefault="00C22BB7" w:rsidP="00044D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44D50" w:rsidRPr="00BE3E97">
        <w:rPr>
          <w:rFonts w:ascii="Times New Roman" w:hAnsi="Times New Roman" w:cs="Times New Roman"/>
          <w:b/>
          <w:sz w:val="28"/>
          <w:szCs w:val="28"/>
        </w:rPr>
        <w:t xml:space="preserve"> </w:t>
      </w:r>
      <w:r w:rsidR="00044D50" w:rsidRPr="00C22BB7">
        <w:rPr>
          <w:rFonts w:ascii="Times New Roman" w:hAnsi="Times New Roman" w:cs="Times New Roman"/>
          <w:sz w:val="28"/>
          <w:szCs w:val="28"/>
        </w:rPr>
        <w:t>По итогам 2016 года из 3 целевых показателей, предусмотренных подпрограммой, плановые значения в полном объеме достигнуты по 3 показателям.</w:t>
      </w:r>
    </w:p>
    <w:p w:rsidR="00044D50" w:rsidRPr="00C22BB7" w:rsidRDefault="00C22BB7" w:rsidP="00C22BB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44D50" w:rsidRPr="00C22BB7">
        <w:rPr>
          <w:rFonts w:ascii="Times New Roman" w:hAnsi="Times New Roman" w:cs="Times New Roman"/>
          <w:sz w:val="28"/>
          <w:szCs w:val="28"/>
        </w:rPr>
        <w:t>По результатам расчета коэффициент эффективности реализации подпрограммы за 2016 год составляет  -  1 , эффективность реализации подпрограммы  «Создание системы комплексного обеспечения безопасности жизнедеятельности муниципального образовании Кавказский район» может быть признана  высокой.</w:t>
      </w:r>
    </w:p>
    <w:p w:rsidR="001D4502" w:rsidRDefault="00C22BB7" w:rsidP="00C22E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3617C2" w:rsidRPr="003617C2" w:rsidRDefault="001D4502" w:rsidP="003617C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22BB7" w:rsidRPr="00C22E18">
        <w:rPr>
          <w:rFonts w:ascii="Times New Roman" w:hAnsi="Times New Roman" w:cs="Times New Roman"/>
          <w:b/>
          <w:sz w:val="28"/>
          <w:szCs w:val="28"/>
        </w:rPr>
        <w:t>Вывод:</w:t>
      </w:r>
      <w:r w:rsidR="00C22BB7" w:rsidRPr="00C22E18">
        <w:rPr>
          <w:rFonts w:ascii="Times New Roman" w:hAnsi="Times New Roman" w:cs="Times New Roman"/>
          <w:sz w:val="28"/>
          <w:szCs w:val="28"/>
        </w:rPr>
        <w:t xml:space="preserve"> </w:t>
      </w:r>
      <w:proofErr w:type="gramStart"/>
      <w:r w:rsidR="003617C2" w:rsidRPr="003617C2">
        <w:rPr>
          <w:rFonts w:ascii="Times New Roman" w:hAnsi="Times New Roman" w:cs="Times New Roman"/>
          <w:sz w:val="28"/>
          <w:szCs w:val="28"/>
        </w:rPr>
        <w:t>В результате проведенной оценки эффективности реализации муниципальной программы МО Кавказский район «Обеспечение безопасности населения», учитывая степень достижения целевых показателей, степень реализации мероприятий подпрограмм, степень соответствия запланированному уровню расходов, эффективность реализации подпрограмм, входящих  в состав муниципальной программы эффективность реализации  муниципальной программы в целом, может быть признана высокой, коэффициент эффективности реализации муниципальной программы - 0,9</w:t>
      </w:r>
      <w:r w:rsidR="003617C2">
        <w:rPr>
          <w:rFonts w:ascii="Times New Roman" w:hAnsi="Times New Roman" w:cs="Times New Roman"/>
          <w:sz w:val="28"/>
          <w:szCs w:val="28"/>
        </w:rPr>
        <w:t>4</w:t>
      </w:r>
      <w:r w:rsidR="003617C2" w:rsidRPr="003617C2">
        <w:rPr>
          <w:rFonts w:ascii="Times New Roman" w:hAnsi="Times New Roman" w:cs="Times New Roman"/>
          <w:sz w:val="28"/>
          <w:szCs w:val="28"/>
        </w:rPr>
        <w:t xml:space="preserve">. </w:t>
      </w:r>
      <w:proofErr w:type="gramEnd"/>
    </w:p>
    <w:p w:rsidR="003617C2" w:rsidRPr="003617C2" w:rsidRDefault="003617C2" w:rsidP="003617C2">
      <w:pPr>
        <w:spacing w:after="0" w:line="240" w:lineRule="auto"/>
        <w:jc w:val="both"/>
        <w:rPr>
          <w:rFonts w:ascii="Times New Roman" w:hAnsi="Times New Roman" w:cs="Times New Roman"/>
          <w:sz w:val="28"/>
          <w:szCs w:val="28"/>
        </w:rPr>
      </w:pPr>
      <w:r w:rsidRPr="003617C2">
        <w:rPr>
          <w:rFonts w:ascii="Times New Roman" w:hAnsi="Times New Roman" w:cs="Times New Roman"/>
          <w:sz w:val="28"/>
          <w:szCs w:val="28"/>
        </w:rPr>
        <w:t xml:space="preserve">            Считаем целесообразным в дальнейшем продолжить реализацию всех подпрограмм, входящих в состав данной муниципальной программы.</w:t>
      </w:r>
    </w:p>
    <w:p w:rsidR="003617C2" w:rsidRPr="003617C2" w:rsidRDefault="002946EC" w:rsidP="003617C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w:t>
      </w:r>
      <w:r w:rsidRPr="00711519">
        <w:rPr>
          <w:rFonts w:ascii="Times New Roman" w:hAnsi="Times New Roman" w:cs="Times New Roman"/>
          <w:sz w:val="28"/>
          <w:szCs w:val="28"/>
        </w:rPr>
        <w:t>тдел</w:t>
      </w:r>
      <w:r>
        <w:rPr>
          <w:rFonts w:ascii="Times New Roman" w:hAnsi="Times New Roman" w:cs="Times New Roman"/>
          <w:sz w:val="28"/>
          <w:szCs w:val="28"/>
        </w:rPr>
        <w:t>у</w:t>
      </w:r>
      <w:r w:rsidRPr="00711519">
        <w:rPr>
          <w:rFonts w:ascii="Times New Roman" w:hAnsi="Times New Roman" w:cs="Times New Roman"/>
          <w:sz w:val="28"/>
          <w:szCs w:val="28"/>
        </w:rPr>
        <w:t xml:space="preserve"> по </w:t>
      </w:r>
      <w:r>
        <w:rPr>
          <w:rFonts w:ascii="Times New Roman" w:hAnsi="Times New Roman" w:cs="Times New Roman"/>
          <w:sz w:val="28"/>
          <w:szCs w:val="28"/>
        </w:rPr>
        <w:t>делам казачества и военным вопросам</w:t>
      </w:r>
      <w:r w:rsidRPr="00711519">
        <w:rPr>
          <w:rFonts w:ascii="Times New Roman" w:hAnsi="Times New Roman" w:cs="Times New Roman"/>
          <w:sz w:val="28"/>
          <w:szCs w:val="28"/>
        </w:rPr>
        <w:t xml:space="preserve"> муниципального образования Кавказский район</w:t>
      </w:r>
      <w:r w:rsidRPr="003617C2">
        <w:rPr>
          <w:rFonts w:ascii="Times New Roman" w:hAnsi="Times New Roman" w:cs="Times New Roman"/>
          <w:sz w:val="28"/>
          <w:szCs w:val="28"/>
        </w:rPr>
        <w:t xml:space="preserve"> </w:t>
      </w:r>
      <w:r w:rsidR="003617C2" w:rsidRPr="003617C2">
        <w:rPr>
          <w:rFonts w:ascii="Times New Roman" w:hAnsi="Times New Roman" w:cs="Times New Roman"/>
          <w:sz w:val="28"/>
          <w:szCs w:val="28"/>
        </w:rPr>
        <w:t xml:space="preserve">для дальнейшей реализации муниципальной программы, как координатору муниципальной программы «Обеспечение безопасности населения», необходимо </w:t>
      </w:r>
      <w:r>
        <w:rPr>
          <w:rFonts w:ascii="Times New Roman" w:hAnsi="Times New Roman" w:cs="Times New Roman"/>
          <w:sz w:val="28"/>
          <w:szCs w:val="28"/>
        </w:rPr>
        <w:t>продолжить</w:t>
      </w:r>
      <w:r w:rsidR="003617C2" w:rsidRPr="003617C2">
        <w:rPr>
          <w:rFonts w:ascii="Times New Roman" w:hAnsi="Times New Roman" w:cs="Times New Roman"/>
          <w:sz w:val="28"/>
          <w:szCs w:val="28"/>
        </w:rPr>
        <w:t xml:space="preserve"> постоянный мониторинг и </w:t>
      </w:r>
      <w:proofErr w:type="gramStart"/>
      <w:r w:rsidR="003617C2" w:rsidRPr="003617C2">
        <w:rPr>
          <w:rFonts w:ascii="Times New Roman" w:hAnsi="Times New Roman" w:cs="Times New Roman"/>
          <w:sz w:val="28"/>
          <w:szCs w:val="28"/>
        </w:rPr>
        <w:t>контроль за</w:t>
      </w:r>
      <w:proofErr w:type="gramEnd"/>
      <w:r w:rsidR="003617C2" w:rsidRPr="003617C2">
        <w:rPr>
          <w:rFonts w:ascii="Times New Roman" w:hAnsi="Times New Roman" w:cs="Times New Roman"/>
          <w:sz w:val="28"/>
          <w:szCs w:val="28"/>
        </w:rPr>
        <w:t xml:space="preserve"> выполнением мероприятий, достижением запланированн</w:t>
      </w:r>
      <w:r>
        <w:rPr>
          <w:rFonts w:ascii="Times New Roman" w:hAnsi="Times New Roman" w:cs="Times New Roman"/>
          <w:sz w:val="28"/>
          <w:szCs w:val="28"/>
        </w:rPr>
        <w:t>ых значений целевых показателей</w:t>
      </w:r>
      <w:r w:rsidR="003617C2" w:rsidRPr="003617C2">
        <w:rPr>
          <w:rFonts w:ascii="Times New Roman" w:hAnsi="Times New Roman" w:cs="Times New Roman"/>
          <w:sz w:val="28"/>
          <w:szCs w:val="28"/>
        </w:rPr>
        <w:t>.</w:t>
      </w:r>
    </w:p>
    <w:p w:rsidR="00144254" w:rsidRPr="004E41C3" w:rsidRDefault="003617C2" w:rsidP="004E41C3">
      <w:pPr>
        <w:spacing w:after="0" w:line="240" w:lineRule="auto"/>
        <w:jc w:val="both"/>
        <w:rPr>
          <w:rFonts w:ascii="Times New Roman" w:hAnsi="Times New Roman" w:cs="Times New Roman"/>
          <w:color w:val="FF0000"/>
          <w:sz w:val="28"/>
          <w:szCs w:val="28"/>
          <w:u w:val="single"/>
        </w:rPr>
      </w:pPr>
      <w:r w:rsidRPr="003617C2">
        <w:rPr>
          <w:rFonts w:ascii="Times New Roman" w:hAnsi="Times New Roman" w:cs="Times New Roman"/>
          <w:sz w:val="28"/>
          <w:szCs w:val="28"/>
        </w:rPr>
        <w:t xml:space="preserve">            </w:t>
      </w:r>
      <w:r w:rsidR="00F45DC7">
        <w:rPr>
          <w:b/>
        </w:rPr>
        <w:t xml:space="preserve"> </w:t>
      </w:r>
      <w:r w:rsidR="00C22E18" w:rsidRPr="004E41C3">
        <w:rPr>
          <w:rFonts w:ascii="Times New Roman" w:hAnsi="Times New Roman" w:cs="Times New Roman"/>
          <w:sz w:val="28"/>
          <w:szCs w:val="28"/>
        </w:rPr>
        <w:t>Отделу молодежной политики</w:t>
      </w:r>
      <w:r w:rsidR="00144254" w:rsidRPr="004E41C3">
        <w:rPr>
          <w:rFonts w:ascii="Times New Roman" w:hAnsi="Times New Roman" w:cs="Times New Roman"/>
          <w:sz w:val="28"/>
          <w:szCs w:val="28"/>
        </w:rPr>
        <w:t xml:space="preserve"> необходимо усилить </w:t>
      </w:r>
      <w:proofErr w:type="gramStart"/>
      <w:r w:rsidR="00144254" w:rsidRPr="004E41C3">
        <w:rPr>
          <w:rFonts w:ascii="Times New Roman" w:hAnsi="Times New Roman" w:cs="Times New Roman"/>
          <w:sz w:val="28"/>
          <w:szCs w:val="28"/>
        </w:rPr>
        <w:t>контроль за</w:t>
      </w:r>
      <w:proofErr w:type="gramEnd"/>
      <w:r w:rsidR="00144254" w:rsidRPr="004E41C3">
        <w:rPr>
          <w:rFonts w:ascii="Times New Roman" w:hAnsi="Times New Roman" w:cs="Times New Roman"/>
          <w:sz w:val="28"/>
          <w:szCs w:val="28"/>
        </w:rPr>
        <w:t xml:space="preserve"> выполнением мероприятий </w:t>
      </w:r>
      <w:r w:rsidR="00C22E18" w:rsidRPr="004E41C3">
        <w:rPr>
          <w:rFonts w:ascii="Times New Roman" w:hAnsi="Times New Roman" w:cs="Times New Roman"/>
          <w:sz w:val="28"/>
          <w:szCs w:val="28"/>
        </w:rPr>
        <w:t>подпрограмм муниципальной программы</w:t>
      </w:r>
      <w:r w:rsidR="00813D50" w:rsidRPr="004E41C3">
        <w:rPr>
          <w:rFonts w:ascii="Times New Roman" w:hAnsi="Times New Roman" w:cs="Times New Roman"/>
          <w:sz w:val="28"/>
          <w:szCs w:val="28"/>
        </w:rPr>
        <w:t>,</w:t>
      </w:r>
      <w:r w:rsidR="00C22E18" w:rsidRPr="004E41C3">
        <w:rPr>
          <w:rFonts w:ascii="Times New Roman" w:hAnsi="Times New Roman" w:cs="Times New Roman"/>
          <w:sz w:val="28"/>
          <w:szCs w:val="28"/>
        </w:rPr>
        <w:t xml:space="preserve"> в которых отдел является участником</w:t>
      </w:r>
      <w:r w:rsidR="00144254" w:rsidRPr="004E41C3">
        <w:rPr>
          <w:rFonts w:ascii="Times New Roman" w:hAnsi="Times New Roman" w:cs="Times New Roman"/>
          <w:sz w:val="28"/>
          <w:szCs w:val="28"/>
        </w:rPr>
        <w:t xml:space="preserve"> </w:t>
      </w:r>
      <w:r w:rsidR="00C22E18" w:rsidRPr="004E41C3">
        <w:rPr>
          <w:rFonts w:ascii="Times New Roman" w:hAnsi="Times New Roman" w:cs="Times New Roman"/>
          <w:sz w:val="28"/>
          <w:szCs w:val="28"/>
        </w:rPr>
        <w:t xml:space="preserve"> в запланированном объеме, регулярно проводить анализ финансирования мероприятий и выполнения целевых показателей.</w:t>
      </w:r>
    </w:p>
    <w:p w:rsidR="00144254" w:rsidRDefault="00144254" w:rsidP="00C22BB7">
      <w:pPr>
        <w:pStyle w:val="ConsPlusTitle"/>
        <w:shd w:val="clear" w:color="auto" w:fill="FFFFFF"/>
        <w:tabs>
          <w:tab w:val="left" w:pos="709"/>
        </w:tabs>
        <w:ind w:firstLine="709"/>
        <w:rPr>
          <w:b w:val="0"/>
        </w:rPr>
      </w:pPr>
      <w:r w:rsidRPr="0007261A">
        <w:lastRenderedPageBreak/>
        <w:t xml:space="preserve">  </w:t>
      </w:r>
    </w:p>
    <w:p w:rsidR="006A6718" w:rsidRPr="002E5394" w:rsidRDefault="00813D50" w:rsidP="00813D50">
      <w:pPr>
        <w:spacing w:line="240" w:lineRule="auto"/>
        <w:jc w:val="center"/>
        <w:rPr>
          <w:rFonts w:ascii="Times New Roman" w:hAnsi="Times New Roman" w:cs="Times New Roman"/>
          <w:b/>
          <w:sz w:val="32"/>
          <w:szCs w:val="32"/>
        </w:rPr>
      </w:pPr>
      <w:r w:rsidRPr="002E5394">
        <w:rPr>
          <w:rFonts w:ascii="Times New Roman" w:hAnsi="Times New Roman" w:cs="Times New Roman"/>
          <w:b/>
          <w:sz w:val="32"/>
          <w:szCs w:val="32"/>
        </w:rPr>
        <w:t>3.7. О</w:t>
      </w:r>
      <w:r w:rsidR="006A6718" w:rsidRPr="002E5394">
        <w:rPr>
          <w:rFonts w:ascii="Times New Roman" w:hAnsi="Times New Roman" w:cs="Times New Roman"/>
          <w:b/>
          <w:sz w:val="32"/>
          <w:szCs w:val="32"/>
        </w:rPr>
        <w:t xml:space="preserve"> ходе реализации муниципальной программы муниципального образования Кавказский район «Развитие культуры»</w:t>
      </w:r>
    </w:p>
    <w:p w:rsidR="00F45DC7"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Муниципальная программа муниципального образования Кавказский район «Развитие культуры» утверждена постановлением администрации муниципального образования Кавказский район от 24 октября 2014 года № 1693. В 2016 году внесено 5 изменений в муниципальную программу.</w:t>
      </w:r>
    </w:p>
    <w:p w:rsidR="006A6718" w:rsidRPr="006A6718" w:rsidRDefault="00F45DC7"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6718" w:rsidRPr="006A6718">
        <w:rPr>
          <w:rFonts w:ascii="Times New Roman" w:hAnsi="Times New Roman" w:cs="Times New Roman"/>
          <w:sz w:val="28"/>
          <w:szCs w:val="28"/>
        </w:rPr>
        <w:t>Координатором муниципальной программы и главным распорядителем является отдел культуры администрации муниципального образования Кавказский район.</w:t>
      </w:r>
    </w:p>
    <w:p w:rsidR="006A6718" w:rsidRPr="006A6718" w:rsidRDefault="006A6718" w:rsidP="00F45DC7">
      <w:pPr>
        <w:spacing w:after="0" w:line="240" w:lineRule="auto"/>
        <w:ind w:firstLine="851"/>
        <w:jc w:val="both"/>
        <w:rPr>
          <w:rFonts w:ascii="Times New Roman" w:hAnsi="Times New Roman" w:cs="Times New Roman"/>
          <w:sz w:val="28"/>
          <w:szCs w:val="28"/>
        </w:rPr>
      </w:pPr>
      <w:proofErr w:type="gramStart"/>
      <w:r w:rsidRPr="006A6718">
        <w:rPr>
          <w:rFonts w:ascii="Times New Roman" w:hAnsi="Times New Roman" w:cs="Times New Roman"/>
          <w:sz w:val="28"/>
          <w:szCs w:val="28"/>
        </w:rPr>
        <w:t>Участ</w:t>
      </w:r>
      <w:r w:rsidR="00061E96">
        <w:rPr>
          <w:rFonts w:ascii="Times New Roman" w:hAnsi="Times New Roman" w:cs="Times New Roman"/>
          <w:sz w:val="28"/>
          <w:szCs w:val="28"/>
        </w:rPr>
        <w:t xml:space="preserve">ники муниципальной программы - </w:t>
      </w:r>
      <w:r w:rsidRPr="006A6718">
        <w:rPr>
          <w:rFonts w:ascii="Times New Roman" w:hAnsi="Times New Roman" w:cs="Times New Roman"/>
          <w:sz w:val="28"/>
          <w:szCs w:val="28"/>
        </w:rPr>
        <w:t>МБУ ДО Детская музыкальная школа № 1 им. Г.В.</w:t>
      </w:r>
      <w:r w:rsidR="00F45DC7">
        <w:rPr>
          <w:rFonts w:ascii="Times New Roman" w:hAnsi="Times New Roman" w:cs="Times New Roman"/>
          <w:sz w:val="28"/>
          <w:szCs w:val="28"/>
        </w:rPr>
        <w:t xml:space="preserve"> </w:t>
      </w:r>
      <w:r w:rsidRPr="006A6718">
        <w:rPr>
          <w:rFonts w:ascii="Times New Roman" w:hAnsi="Times New Roman" w:cs="Times New Roman"/>
          <w:sz w:val="28"/>
          <w:szCs w:val="28"/>
        </w:rPr>
        <w:t>Свиридова г.</w:t>
      </w:r>
      <w:r w:rsidR="00F45DC7">
        <w:rPr>
          <w:rFonts w:ascii="Times New Roman" w:hAnsi="Times New Roman" w:cs="Times New Roman"/>
          <w:sz w:val="28"/>
          <w:szCs w:val="28"/>
        </w:rPr>
        <w:t xml:space="preserve"> </w:t>
      </w:r>
      <w:r w:rsidRPr="006A6718">
        <w:rPr>
          <w:rFonts w:ascii="Times New Roman" w:hAnsi="Times New Roman" w:cs="Times New Roman"/>
          <w:sz w:val="28"/>
          <w:szCs w:val="28"/>
        </w:rPr>
        <w:t>Кропоткина, МБУ ДО Детская музыкальная школа № 2 г.</w:t>
      </w:r>
      <w:r w:rsidR="00F45DC7">
        <w:rPr>
          <w:rFonts w:ascii="Times New Roman" w:hAnsi="Times New Roman" w:cs="Times New Roman"/>
          <w:sz w:val="28"/>
          <w:szCs w:val="28"/>
        </w:rPr>
        <w:t xml:space="preserve"> </w:t>
      </w:r>
      <w:r w:rsidRPr="006A6718">
        <w:rPr>
          <w:rFonts w:ascii="Times New Roman" w:hAnsi="Times New Roman" w:cs="Times New Roman"/>
          <w:sz w:val="28"/>
          <w:szCs w:val="28"/>
        </w:rPr>
        <w:t>Кропоткина, МБУ ДО Детская художественная школа г.</w:t>
      </w:r>
      <w:r w:rsidR="00F45DC7">
        <w:rPr>
          <w:rFonts w:ascii="Times New Roman" w:hAnsi="Times New Roman" w:cs="Times New Roman"/>
          <w:sz w:val="28"/>
          <w:szCs w:val="28"/>
        </w:rPr>
        <w:t xml:space="preserve"> </w:t>
      </w:r>
      <w:r w:rsidRPr="006A6718">
        <w:rPr>
          <w:rFonts w:ascii="Times New Roman" w:hAnsi="Times New Roman" w:cs="Times New Roman"/>
          <w:sz w:val="28"/>
          <w:szCs w:val="28"/>
        </w:rPr>
        <w:t>Кропоткина, МБУ ДО Детская школа искусств ст.</w:t>
      </w:r>
      <w:r w:rsidR="00F45DC7">
        <w:rPr>
          <w:rFonts w:ascii="Times New Roman" w:hAnsi="Times New Roman" w:cs="Times New Roman"/>
          <w:sz w:val="28"/>
          <w:szCs w:val="28"/>
        </w:rPr>
        <w:t xml:space="preserve"> </w:t>
      </w:r>
      <w:r w:rsidRPr="006A6718">
        <w:rPr>
          <w:rFonts w:ascii="Times New Roman" w:hAnsi="Times New Roman" w:cs="Times New Roman"/>
          <w:sz w:val="28"/>
          <w:szCs w:val="28"/>
        </w:rPr>
        <w:t>Кавказской, МБУ ДО Детская школа искусств ст.</w:t>
      </w:r>
      <w:r w:rsidR="00F45DC7">
        <w:rPr>
          <w:rFonts w:ascii="Times New Roman" w:hAnsi="Times New Roman" w:cs="Times New Roman"/>
          <w:sz w:val="28"/>
          <w:szCs w:val="28"/>
        </w:rPr>
        <w:t xml:space="preserve"> </w:t>
      </w:r>
      <w:r w:rsidRPr="006A6718">
        <w:rPr>
          <w:rFonts w:ascii="Times New Roman" w:hAnsi="Times New Roman" w:cs="Times New Roman"/>
          <w:sz w:val="28"/>
          <w:szCs w:val="28"/>
        </w:rPr>
        <w:t xml:space="preserve">Казанской, МБУК «Центральная </w:t>
      </w:r>
      <w:proofErr w:type="spellStart"/>
      <w:r w:rsidRPr="006A6718">
        <w:rPr>
          <w:rFonts w:ascii="Times New Roman" w:hAnsi="Times New Roman" w:cs="Times New Roman"/>
          <w:sz w:val="28"/>
          <w:szCs w:val="28"/>
        </w:rPr>
        <w:t>межпоселенческая</w:t>
      </w:r>
      <w:proofErr w:type="spellEnd"/>
      <w:r w:rsidRPr="006A6718">
        <w:rPr>
          <w:rFonts w:ascii="Times New Roman" w:hAnsi="Times New Roman" w:cs="Times New Roman"/>
          <w:sz w:val="28"/>
          <w:szCs w:val="28"/>
        </w:rPr>
        <w:t xml:space="preserve"> библиотека» МО Кавказский район, МБУК «Организационно-методический центр культуры» МО Кавказский район, МБУ «Централизованная</w:t>
      </w:r>
      <w:proofErr w:type="gramEnd"/>
      <w:r w:rsidRPr="006A6718">
        <w:rPr>
          <w:rFonts w:ascii="Times New Roman" w:hAnsi="Times New Roman" w:cs="Times New Roman"/>
          <w:sz w:val="28"/>
          <w:szCs w:val="28"/>
        </w:rPr>
        <w:t xml:space="preserve"> бухгалтерия отдела культуры» МО Кавказский район.</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Объем бюджетного финансирования муниципальной программы муниципального образования Кавказский район «Развитие культуры» в 2016 году был предусмотрен в сумме 71</w:t>
      </w:r>
      <w:r w:rsidR="00061E96">
        <w:rPr>
          <w:rFonts w:ascii="Times New Roman" w:hAnsi="Times New Roman" w:cs="Times New Roman"/>
          <w:sz w:val="28"/>
          <w:szCs w:val="28"/>
        </w:rPr>
        <w:t xml:space="preserve"> </w:t>
      </w:r>
      <w:r w:rsidRPr="006A6718">
        <w:rPr>
          <w:rFonts w:ascii="Times New Roman" w:hAnsi="Times New Roman" w:cs="Times New Roman"/>
          <w:sz w:val="28"/>
          <w:szCs w:val="28"/>
        </w:rPr>
        <w:t>364,6 тыс. рублей, в том числе средства:</w:t>
      </w:r>
    </w:p>
    <w:p w:rsidR="006A6718" w:rsidRPr="006A6718" w:rsidRDefault="00F45DC7"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6718" w:rsidRPr="006A6718">
        <w:rPr>
          <w:rFonts w:ascii="Times New Roman" w:hAnsi="Times New Roman" w:cs="Times New Roman"/>
          <w:sz w:val="28"/>
          <w:szCs w:val="28"/>
        </w:rPr>
        <w:t>федерального бюджета –</w:t>
      </w:r>
      <w:r>
        <w:rPr>
          <w:rFonts w:ascii="Times New Roman" w:hAnsi="Times New Roman" w:cs="Times New Roman"/>
          <w:sz w:val="28"/>
          <w:szCs w:val="28"/>
        </w:rPr>
        <w:t xml:space="preserve"> </w:t>
      </w:r>
      <w:r w:rsidR="006A6718" w:rsidRPr="006A6718">
        <w:rPr>
          <w:rFonts w:ascii="Times New Roman" w:hAnsi="Times New Roman" w:cs="Times New Roman"/>
          <w:sz w:val="28"/>
          <w:szCs w:val="28"/>
        </w:rPr>
        <w:t xml:space="preserve">56,0 тыс. </w:t>
      </w:r>
      <w:r w:rsidR="00283E2F">
        <w:rPr>
          <w:rFonts w:ascii="Times New Roman" w:hAnsi="Times New Roman" w:cs="Times New Roman"/>
          <w:sz w:val="28"/>
          <w:szCs w:val="28"/>
        </w:rPr>
        <w:t>рублей</w:t>
      </w:r>
      <w:r w:rsidR="006A6718" w:rsidRPr="006A6718">
        <w:rPr>
          <w:rFonts w:ascii="Times New Roman" w:hAnsi="Times New Roman" w:cs="Times New Roman"/>
          <w:sz w:val="28"/>
          <w:szCs w:val="28"/>
        </w:rPr>
        <w:t xml:space="preserve">; </w:t>
      </w:r>
    </w:p>
    <w:p w:rsidR="006A6718" w:rsidRPr="006A6718" w:rsidRDefault="00F45DC7"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6718" w:rsidRPr="006A6718">
        <w:rPr>
          <w:rFonts w:ascii="Times New Roman" w:hAnsi="Times New Roman" w:cs="Times New Roman"/>
          <w:sz w:val="28"/>
          <w:szCs w:val="28"/>
        </w:rPr>
        <w:t>краевого бюджета – 8</w:t>
      </w:r>
      <w:r w:rsidR="00061E96">
        <w:rPr>
          <w:rFonts w:ascii="Times New Roman" w:hAnsi="Times New Roman" w:cs="Times New Roman"/>
          <w:sz w:val="28"/>
          <w:szCs w:val="28"/>
        </w:rPr>
        <w:t xml:space="preserve"> </w:t>
      </w:r>
      <w:r w:rsidR="006A6718" w:rsidRPr="006A6718">
        <w:rPr>
          <w:rFonts w:ascii="Times New Roman" w:hAnsi="Times New Roman" w:cs="Times New Roman"/>
          <w:sz w:val="28"/>
          <w:szCs w:val="28"/>
        </w:rPr>
        <w:t xml:space="preserve">441,0 тыс. </w:t>
      </w:r>
      <w:r w:rsidR="00283E2F">
        <w:rPr>
          <w:rFonts w:ascii="Times New Roman" w:hAnsi="Times New Roman" w:cs="Times New Roman"/>
          <w:sz w:val="28"/>
          <w:szCs w:val="28"/>
        </w:rPr>
        <w:t>рублей</w:t>
      </w:r>
      <w:r w:rsidR="006A6718" w:rsidRPr="006A6718">
        <w:rPr>
          <w:rFonts w:ascii="Times New Roman" w:hAnsi="Times New Roman" w:cs="Times New Roman"/>
          <w:sz w:val="28"/>
          <w:szCs w:val="28"/>
        </w:rPr>
        <w:t xml:space="preserve">; </w:t>
      </w:r>
    </w:p>
    <w:p w:rsidR="006A6718" w:rsidRPr="006A6718" w:rsidRDefault="00F45DC7"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6718" w:rsidRPr="006A6718">
        <w:rPr>
          <w:rFonts w:ascii="Times New Roman" w:hAnsi="Times New Roman" w:cs="Times New Roman"/>
          <w:sz w:val="28"/>
          <w:szCs w:val="28"/>
        </w:rPr>
        <w:t>местн</w:t>
      </w:r>
      <w:r>
        <w:rPr>
          <w:rFonts w:ascii="Times New Roman" w:hAnsi="Times New Roman" w:cs="Times New Roman"/>
          <w:sz w:val="28"/>
          <w:szCs w:val="28"/>
        </w:rPr>
        <w:t xml:space="preserve">ого </w:t>
      </w:r>
      <w:r w:rsidR="006A6718" w:rsidRPr="006A6718">
        <w:rPr>
          <w:rFonts w:ascii="Times New Roman" w:hAnsi="Times New Roman" w:cs="Times New Roman"/>
          <w:sz w:val="28"/>
          <w:szCs w:val="28"/>
        </w:rPr>
        <w:t>бюджет</w:t>
      </w:r>
      <w:r>
        <w:rPr>
          <w:rFonts w:ascii="Times New Roman" w:hAnsi="Times New Roman" w:cs="Times New Roman"/>
          <w:sz w:val="28"/>
          <w:szCs w:val="28"/>
        </w:rPr>
        <w:t>а</w:t>
      </w:r>
      <w:r w:rsidR="006A6718" w:rsidRPr="006A6718">
        <w:rPr>
          <w:rFonts w:ascii="Times New Roman" w:hAnsi="Times New Roman" w:cs="Times New Roman"/>
          <w:sz w:val="28"/>
          <w:szCs w:val="28"/>
        </w:rPr>
        <w:t xml:space="preserve"> – 61</w:t>
      </w:r>
      <w:r w:rsidR="00061E96">
        <w:rPr>
          <w:rFonts w:ascii="Times New Roman" w:hAnsi="Times New Roman" w:cs="Times New Roman"/>
          <w:sz w:val="28"/>
          <w:szCs w:val="28"/>
        </w:rPr>
        <w:t xml:space="preserve"> </w:t>
      </w:r>
      <w:r w:rsidR="006A6718" w:rsidRPr="006A6718">
        <w:rPr>
          <w:rFonts w:ascii="Times New Roman" w:hAnsi="Times New Roman" w:cs="Times New Roman"/>
          <w:sz w:val="28"/>
          <w:szCs w:val="28"/>
        </w:rPr>
        <w:t>335,1 тыс.</w:t>
      </w:r>
      <w:r>
        <w:rPr>
          <w:rFonts w:ascii="Times New Roman" w:hAnsi="Times New Roman" w:cs="Times New Roman"/>
          <w:sz w:val="28"/>
          <w:szCs w:val="28"/>
        </w:rPr>
        <w:t xml:space="preserve"> </w:t>
      </w:r>
      <w:r w:rsidR="00283E2F">
        <w:rPr>
          <w:rFonts w:ascii="Times New Roman" w:hAnsi="Times New Roman" w:cs="Times New Roman"/>
          <w:sz w:val="28"/>
          <w:szCs w:val="28"/>
        </w:rPr>
        <w:t>рублей</w:t>
      </w:r>
      <w:r w:rsidR="006A6718" w:rsidRPr="006A6718">
        <w:rPr>
          <w:rFonts w:ascii="Times New Roman" w:hAnsi="Times New Roman" w:cs="Times New Roman"/>
          <w:sz w:val="28"/>
          <w:szCs w:val="28"/>
        </w:rPr>
        <w:t>;</w:t>
      </w:r>
    </w:p>
    <w:p w:rsidR="006A6718" w:rsidRPr="006A6718" w:rsidRDefault="00F45DC7"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6718" w:rsidRPr="006A6718">
        <w:rPr>
          <w:rFonts w:ascii="Times New Roman" w:hAnsi="Times New Roman" w:cs="Times New Roman"/>
          <w:sz w:val="28"/>
          <w:szCs w:val="28"/>
        </w:rPr>
        <w:t>внебюджетные источники – 1</w:t>
      </w:r>
      <w:r w:rsidR="00061E96">
        <w:rPr>
          <w:rFonts w:ascii="Times New Roman" w:hAnsi="Times New Roman" w:cs="Times New Roman"/>
          <w:sz w:val="28"/>
          <w:szCs w:val="28"/>
        </w:rPr>
        <w:t xml:space="preserve"> </w:t>
      </w:r>
      <w:r w:rsidR="006A6718" w:rsidRPr="006A6718">
        <w:rPr>
          <w:rFonts w:ascii="Times New Roman" w:hAnsi="Times New Roman" w:cs="Times New Roman"/>
          <w:sz w:val="28"/>
          <w:szCs w:val="28"/>
        </w:rPr>
        <w:t>532,5 тыс.</w:t>
      </w:r>
      <w:r>
        <w:rPr>
          <w:rFonts w:ascii="Times New Roman" w:hAnsi="Times New Roman" w:cs="Times New Roman"/>
          <w:sz w:val="28"/>
          <w:szCs w:val="28"/>
        </w:rPr>
        <w:t xml:space="preserve"> </w:t>
      </w:r>
      <w:r w:rsidR="00283E2F">
        <w:rPr>
          <w:rFonts w:ascii="Times New Roman" w:hAnsi="Times New Roman" w:cs="Times New Roman"/>
          <w:sz w:val="28"/>
          <w:szCs w:val="28"/>
        </w:rPr>
        <w:t>рублей</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За отчетный год кассовые расходы по муниципальной программе составили 71</w:t>
      </w:r>
      <w:r w:rsidR="00061E96">
        <w:rPr>
          <w:rFonts w:ascii="Times New Roman" w:hAnsi="Times New Roman" w:cs="Times New Roman"/>
          <w:sz w:val="28"/>
          <w:szCs w:val="28"/>
        </w:rPr>
        <w:t xml:space="preserve"> </w:t>
      </w:r>
      <w:r w:rsidRPr="006A6718">
        <w:rPr>
          <w:rFonts w:ascii="Times New Roman" w:hAnsi="Times New Roman" w:cs="Times New Roman"/>
          <w:sz w:val="28"/>
          <w:szCs w:val="28"/>
        </w:rPr>
        <w:t>365,2 тыс. рублей или 100 % от предусмотренного лимита, в том числе за счет средств:</w:t>
      </w:r>
    </w:p>
    <w:p w:rsidR="006A6718" w:rsidRPr="006A6718" w:rsidRDefault="00F45DC7"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6718" w:rsidRPr="006A6718">
        <w:rPr>
          <w:rFonts w:ascii="Times New Roman" w:hAnsi="Times New Roman" w:cs="Times New Roman"/>
          <w:sz w:val="28"/>
          <w:szCs w:val="28"/>
        </w:rPr>
        <w:t xml:space="preserve">федерального бюджета – 56,0 тыс. </w:t>
      </w:r>
      <w:r w:rsidR="00283E2F">
        <w:rPr>
          <w:rFonts w:ascii="Times New Roman" w:hAnsi="Times New Roman" w:cs="Times New Roman"/>
          <w:sz w:val="28"/>
          <w:szCs w:val="28"/>
        </w:rPr>
        <w:t>рублей</w:t>
      </w:r>
      <w:r w:rsidR="006A6718" w:rsidRPr="006A6718">
        <w:rPr>
          <w:rFonts w:ascii="Times New Roman" w:hAnsi="Times New Roman" w:cs="Times New Roman"/>
          <w:sz w:val="28"/>
          <w:szCs w:val="28"/>
        </w:rPr>
        <w:t xml:space="preserve"> – 100%; </w:t>
      </w:r>
    </w:p>
    <w:p w:rsidR="006A6718" w:rsidRPr="006A6718" w:rsidRDefault="00F45DC7"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6718" w:rsidRPr="006A6718">
        <w:rPr>
          <w:rFonts w:ascii="Times New Roman" w:hAnsi="Times New Roman" w:cs="Times New Roman"/>
          <w:sz w:val="28"/>
          <w:szCs w:val="28"/>
        </w:rPr>
        <w:t>краевого бюджета – 8</w:t>
      </w:r>
      <w:r w:rsidR="00061E96">
        <w:rPr>
          <w:rFonts w:ascii="Times New Roman" w:hAnsi="Times New Roman" w:cs="Times New Roman"/>
          <w:sz w:val="28"/>
          <w:szCs w:val="28"/>
        </w:rPr>
        <w:t xml:space="preserve"> </w:t>
      </w:r>
      <w:r w:rsidR="006A6718" w:rsidRPr="006A6718">
        <w:rPr>
          <w:rFonts w:ascii="Times New Roman" w:hAnsi="Times New Roman" w:cs="Times New Roman"/>
          <w:sz w:val="28"/>
          <w:szCs w:val="28"/>
        </w:rPr>
        <w:t xml:space="preserve">441,0 тыс. </w:t>
      </w:r>
      <w:r w:rsidR="00283E2F">
        <w:rPr>
          <w:rFonts w:ascii="Times New Roman" w:hAnsi="Times New Roman" w:cs="Times New Roman"/>
          <w:sz w:val="28"/>
          <w:szCs w:val="28"/>
        </w:rPr>
        <w:t>рублей</w:t>
      </w:r>
      <w:r w:rsidR="006A6718" w:rsidRPr="006A6718">
        <w:rPr>
          <w:rFonts w:ascii="Times New Roman" w:hAnsi="Times New Roman" w:cs="Times New Roman"/>
          <w:sz w:val="28"/>
          <w:szCs w:val="28"/>
        </w:rPr>
        <w:t xml:space="preserve"> – 100%; </w:t>
      </w:r>
    </w:p>
    <w:p w:rsidR="006A6718" w:rsidRPr="006A6718" w:rsidRDefault="00F45DC7"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6718" w:rsidRPr="006A6718">
        <w:rPr>
          <w:rFonts w:ascii="Times New Roman" w:hAnsi="Times New Roman" w:cs="Times New Roman"/>
          <w:sz w:val="28"/>
          <w:szCs w:val="28"/>
        </w:rPr>
        <w:t>местного бюджета – 61</w:t>
      </w:r>
      <w:r w:rsidR="00061E96">
        <w:rPr>
          <w:rFonts w:ascii="Times New Roman" w:hAnsi="Times New Roman" w:cs="Times New Roman"/>
          <w:sz w:val="28"/>
          <w:szCs w:val="28"/>
        </w:rPr>
        <w:t xml:space="preserve"> </w:t>
      </w:r>
      <w:r w:rsidR="006A6718" w:rsidRPr="006A6718">
        <w:rPr>
          <w:rFonts w:ascii="Times New Roman" w:hAnsi="Times New Roman" w:cs="Times New Roman"/>
          <w:sz w:val="28"/>
          <w:szCs w:val="28"/>
        </w:rPr>
        <w:t>118,3 тыс.</w:t>
      </w:r>
      <w:r>
        <w:rPr>
          <w:rFonts w:ascii="Times New Roman" w:hAnsi="Times New Roman" w:cs="Times New Roman"/>
          <w:sz w:val="28"/>
          <w:szCs w:val="28"/>
        </w:rPr>
        <w:t xml:space="preserve"> </w:t>
      </w:r>
      <w:r w:rsidR="00283E2F">
        <w:rPr>
          <w:rFonts w:ascii="Times New Roman" w:hAnsi="Times New Roman" w:cs="Times New Roman"/>
          <w:sz w:val="28"/>
          <w:szCs w:val="28"/>
        </w:rPr>
        <w:t>рублей</w:t>
      </w:r>
      <w:r w:rsidR="00061E96">
        <w:rPr>
          <w:rFonts w:ascii="Times New Roman" w:hAnsi="Times New Roman" w:cs="Times New Roman"/>
          <w:sz w:val="28"/>
          <w:szCs w:val="28"/>
        </w:rPr>
        <w:t xml:space="preserve"> </w:t>
      </w:r>
      <w:r w:rsidR="006A6718" w:rsidRPr="006A6718">
        <w:rPr>
          <w:rFonts w:ascii="Times New Roman" w:hAnsi="Times New Roman" w:cs="Times New Roman"/>
          <w:sz w:val="28"/>
          <w:szCs w:val="28"/>
        </w:rPr>
        <w:t>- 99,6%;</w:t>
      </w:r>
    </w:p>
    <w:p w:rsidR="006A6718" w:rsidRPr="006A6718" w:rsidRDefault="00061E96"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6718" w:rsidRPr="006A6718">
        <w:rPr>
          <w:rFonts w:ascii="Times New Roman" w:hAnsi="Times New Roman" w:cs="Times New Roman"/>
          <w:sz w:val="28"/>
          <w:szCs w:val="28"/>
        </w:rPr>
        <w:t>внебюджетные источники – 1749,9 тыс.</w:t>
      </w:r>
      <w:r w:rsidR="00F45DC7">
        <w:rPr>
          <w:rFonts w:ascii="Times New Roman" w:hAnsi="Times New Roman" w:cs="Times New Roman"/>
          <w:sz w:val="28"/>
          <w:szCs w:val="28"/>
        </w:rPr>
        <w:t xml:space="preserve"> </w:t>
      </w:r>
      <w:r w:rsidR="00283E2F">
        <w:rPr>
          <w:rFonts w:ascii="Times New Roman" w:hAnsi="Times New Roman" w:cs="Times New Roman"/>
          <w:sz w:val="28"/>
          <w:szCs w:val="28"/>
        </w:rPr>
        <w:t>рублей</w:t>
      </w:r>
      <w:r w:rsidR="006A6718" w:rsidRPr="006A6718">
        <w:rPr>
          <w:rFonts w:ascii="Times New Roman" w:hAnsi="Times New Roman" w:cs="Times New Roman"/>
          <w:sz w:val="28"/>
          <w:szCs w:val="28"/>
        </w:rPr>
        <w:t xml:space="preserve"> -114,2%.</w:t>
      </w:r>
    </w:p>
    <w:p w:rsidR="002E5394" w:rsidRPr="00934471" w:rsidRDefault="002E5394" w:rsidP="002E5394">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 xml:space="preserve">Контрольные события, предусмотренные планом реализации муниципальной программы, выполнены в полном объеме в установленные сроки. </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Достижение целей и решение задач, поставленных в муниципальной программе, осуществляется в рамках реализации входящих в ее состав шести основных мероприятий.</w:t>
      </w:r>
    </w:p>
    <w:p w:rsidR="00F45DC7" w:rsidRDefault="00F45DC7" w:rsidP="00F45DC7">
      <w:pPr>
        <w:spacing w:after="0" w:line="240" w:lineRule="auto"/>
        <w:ind w:firstLine="851"/>
        <w:jc w:val="both"/>
        <w:rPr>
          <w:rFonts w:ascii="Times New Roman" w:hAnsi="Times New Roman" w:cs="Times New Roman"/>
          <w:sz w:val="28"/>
          <w:szCs w:val="28"/>
        </w:rPr>
      </w:pPr>
    </w:p>
    <w:p w:rsidR="006A6718" w:rsidRPr="00A90E53" w:rsidRDefault="00F45DC7" w:rsidP="00F45DC7">
      <w:pPr>
        <w:spacing w:after="0" w:line="240" w:lineRule="auto"/>
        <w:ind w:firstLine="851"/>
        <w:jc w:val="center"/>
        <w:rPr>
          <w:rFonts w:ascii="Times New Roman" w:hAnsi="Times New Roman" w:cs="Times New Roman"/>
          <w:b/>
          <w:i/>
          <w:sz w:val="28"/>
          <w:szCs w:val="28"/>
        </w:rPr>
      </w:pPr>
      <w:r w:rsidRPr="00A90E53">
        <w:rPr>
          <w:rFonts w:ascii="Times New Roman" w:hAnsi="Times New Roman" w:cs="Times New Roman"/>
          <w:b/>
          <w:i/>
          <w:sz w:val="28"/>
          <w:szCs w:val="28"/>
        </w:rPr>
        <w:t xml:space="preserve">3.7.1. </w:t>
      </w:r>
      <w:r w:rsidR="006A6718" w:rsidRPr="00A90E53">
        <w:rPr>
          <w:rFonts w:ascii="Times New Roman" w:hAnsi="Times New Roman" w:cs="Times New Roman"/>
          <w:b/>
          <w:i/>
          <w:sz w:val="28"/>
          <w:szCs w:val="28"/>
        </w:rPr>
        <w:t>О ходе реализации основного мероприятия №</w:t>
      </w:r>
      <w:r w:rsidRPr="00A90E53">
        <w:rPr>
          <w:rFonts w:ascii="Times New Roman" w:hAnsi="Times New Roman" w:cs="Times New Roman"/>
          <w:b/>
          <w:i/>
          <w:sz w:val="28"/>
          <w:szCs w:val="28"/>
        </w:rPr>
        <w:t xml:space="preserve"> </w:t>
      </w:r>
      <w:r w:rsidR="006A6718" w:rsidRPr="00A90E53">
        <w:rPr>
          <w:rFonts w:ascii="Times New Roman" w:hAnsi="Times New Roman" w:cs="Times New Roman"/>
          <w:b/>
          <w:i/>
          <w:sz w:val="28"/>
          <w:szCs w:val="28"/>
        </w:rPr>
        <w:t xml:space="preserve">1 </w:t>
      </w:r>
      <w:r w:rsidRPr="00A90E53">
        <w:rPr>
          <w:rFonts w:ascii="Times New Roman" w:hAnsi="Times New Roman" w:cs="Times New Roman"/>
          <w:b/>
          <w:i/>
          <w:sz w:val="28"/>
          <w:szCs w:val="28"/>
        </w:rPr>
        <w:t>«</w:t>
      </w:r>
      <w:r w:rsidR="006A6718" w:rsidRPr="00A90E53">
        <w:rPr>
          <w:rFonts w:ascii="Times New Roman" w:hAnsi="Times New Roman" w:cs="Times New Roman"/>
          <w:b/>
          <w:i/>
          <w:sz w:val="28"/>
          <w:szCs w:val="28"/>
        </w:rPr>
        <w:t>Руководство и управление в сфере культуры и искусства»</w:t>
      </w:r>
    </w:p>
    <w:p w:rsidR="00F45DC7" w:rsidRDefault="00F45DC7" w:rsidP="00F45DC7">
      <w:pPr>
        <w:spacing w:after="0" w:line="240" w:lineRule="auto"/>
        <w:ind w:firstLine="851"/>
        <w:jc w:val="both"/>
        <w:rPr>
          <w:rFonts w:ascii="Times New Roman" w:hAnsi="Times New Roman" w:cs="Times New Roman"/>
          <w:sz w:val="28"/>
          <w:szCs w:val="28"/>
        </w:rPr>
      </w:pP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Объем финансирования мероприятия «Руководство и управление в сфере культуры и искусства» за счет средств местного бюджета был предусмотрен в 2016 году в сумме 2</w:t>
      </w:r>
      <w:r w:rsidR="001C6DAF">
        <w:rPr>
          <w:rFonts w:ascii="Times New Roman" w:hAnsi="Times New Roman" w:cs="Times New Roman"/>
          <w:sz w:val="28"/>
          <w:szCs w:val="28"/>
        </w:rPr>
        <w:t xml:space="preserve"> </w:t>
      </w:r>
      <w:r w:rsidRPr="006A6718">
        <w:rPr>
          <w:rFonts w:ascii="Times New Roman" w:hAnsi="Times New Roman" w:cs="Times New Roman"/>
          <w:sz w:val="28"/>
          <w:szCs w:val="28"/>
        </w:rPr>
        <w:t xml:space="preserve">454,0 тыс. </w:t>
      </w:r>
      <w:r w:rsidR="00283E2F">
        <w:rPr>
          <w:rFonts w:ascii="Times New Roman" w:hAnsi="Times New Roman" w:cs="Times New Roman"/>
          <w:sz w:val="28"/>
          <w:szCs w:val="28"/>
        </w:rPr>
        <w:t>рублей</w:t>
      </w:r>
      <w:r w:rsidR="001C6DAF">
        <w:rPr>
          <w:rFonts w:ascii="Times New Roman" w:hAnsi="Times New Roman" w:cs="Times New Roman"/>
          <w:sz w:val="28"/>
          <w:szCs w:val="28"/>
        </w:rPr>
        <w:t>.</w:t>
      </w:r>
      <w:r w:rsidRPr="006A6718">
        <w:rPr>
          <w:rFonts w:ascii="Times New Roman" w:hAnsi="Times New Roman" w:cs="Times New Roman"/>
          <w:sz w:val="28"/>
          <w:szCs w:val="28"/>
        </w:rPr>
        <w:t xml:space="preserve"> За отчетный год кассовые расходы по основному мероприятию  составили 2420,7 тыс. рублей или 98,6% от плана.</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Финансирование мероприятия было направлено на содержание отдела культуры администрации МО Кавказский район: заработную плату, материальные затраты, налоги, оплату услуг, связи, командировочные расходы.</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Экономия бюджетных сре</w:t>
      </w:r>
      <w:proofErr w:type="gramStart"/>
      <w:r w:rsidRPr="006A6718">
        <w:rPr>
          <w:rFonts w:ascii="Times New Roman" w:hAnsi="Times New Roman" w:cs="Times New Roman"/>
          <w:sz w:val="28"/>
          <w:szCs w:val="28"/>
        </w:rPr>
        <w:t>дств в с</w:t>
      </w:r>
      <w:proofErr w:type="gramEnd"/>
      <w:r w:rsidRPr="006A6718">
        <w:rPr>
          <w:rFonts w:ascii="Times New Roman" w:hAnsi="Times New Roman" w:cs="Times New Roman"/>
          <w:sz w:val="28"/>
          <w:szCs w:val="28"/>
        </w:rPr>
        <w:t xml:space="preserve">умме 33,3 тыс. </w:t>
      </w:r>
      <w:r w:rsidR="00283E2F">
        <w:rPr>
          <w:rFonts w:ascii="Times New Roman" w:hAnsi="Times New Roman" w:cs="Times New Roman"/>
          <w:sz w:val="28"/>
          <w:szCs w:val="28"/>
        </w:rPr>
        <w:t>рублей</w:t>
      </w:r>
      <w:r w:rsidRPr="006A6718">
        <w:rPr>
          <w:rFonts w:ascii="Times New Roman" w:hAnsi="Times New Roman" w:cs="Times New Roman"/>
          <w:sz w:val="28"/>
          <w:szCs w:val="28"/>
        </w:rPr>
        <w:t xml:space="preserve"> сложилась:</w:t>
      </w:r>
    </w:p>
    <w:p w:rsidR="006A6718" w:rsidRPr="006A6718" w:rsidRDefault="00A90E53"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6718" w:rsidRPr="006A6718">
        <w:rPr>
          <w:rFonts w:ascii="Times New Roman" w:hAnsi="Times New Roman" w:cs="Times New Roman"/>
          <w:sz w:val="28"/>
          <w:szCs w:val="28"/>
        </w:rPr>
        <w:t xml:space="preserve">по оплате труда с начислением – 3,1 тыс. </w:t>
      </w:r>
      <w:r w:rsidR="00283E2F">
        <w:rPr>
          <w:rFonts w:ascii="Times New Roman" w:hAnsi="Times New Roman" w:cs="Times New Roman"/>
          <w:sz w:val="28"/>
          <w:szCs w:val="28"/>
        </w:rPr>
        <w:t>рублей</w:t>
      </w:r>
      <w:r w:rsidR="006A6718" w:rsidRPr="006A6718">
        <w:rPr>
          <w:rFonts w:ascii="Times New Roman" w:hAnsi="Times New Roman" w:cs="Times New Roman"/>
          <w:sz w:val="28"/>
          <w:szCs w:val="28"/>
        </w:rPr>
        <w:t xml:space="preserve">; </w:t>
      </w:r>
    </w:p>
    <w:p w:rsidR="006A6718" w:rsidRPr="006A6718" w:rsidRDefault="00A90E53"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6718" w:rsidRPr="006A6718">
        <w:rPr>
          <w:rFonts w:ascii="Times New Roman" w:hAnsi="Times New Roman" w:cs="Times New Roman"/>
          <w:sz w:val="28"/>
          <w:szCs w:val="28"/>
        </w:rPr>
        <w:t xml:space="preserve">по командировочным расходам - 11,5 тыс. </w:t>
      </w:r>
      <w:r w:rsidR="00283E2F">
        <w:rPr>
          <w:rFonts w:ascii="Times New Roman" w:hAnsi="Times New Roman" w:cs="Times New Roman"/>
          <w:sz w:val="28"/>
          <w:szCs w:val="28"/>
        </w:rPr>
        <w:t>рублей</w:t>
      </w:r>
      <w:r w:rsidR="006A6718" w:rsidRPr="006A6718">
        <w:rPr>
          <w:rFonts w:ascii="Times New Roman" w:hAnsi="Times New Roman" w:cs="Times New Roman"/>
          <w:sz w:val="28"/>
          <w:szCs w:val="28"/>
        </w:rPr>
        <w:t>;</w:t>
      </w:r>
    </w:p>
    <w:p w:rsidR="006A6718" w:rsidRPr="006A6718" w:rsidRDefault="00A90E53"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6718" w:rsidRPr="006A6718">
        <w:rPr>
          <w:rFonts w:ascii="Times New Roman" w:hAnsi="Times New Roman" w:cs="Times New Roman"/>
          <w:sz w:val="28"/>
          <w:szCs w:val="28"/>
        </w:rPr>
        <w:t xml:space="preserve">услуг в сфере информационных технологий – 5,9 тыс. </w:t>
      </w:r>
      <w:r w:rsidR="00283E2F">
        <w:rPr>
          <w:rFonts w:ascii="Times New Roman" w:hAnsi="Times New Roman" w:cs="Times New Roman"/>
          <w:sz w:val="28"/>
          <w:szCs w:val="28"/>
        </w:rPr>
        <w:t>рублей</w:t>
      </w:r>
      <w:r w:rsidR="006A6718" w:rsidRPr="006A6718">
        <w:rPr>
          <w:rFonts w:ascii="Times New Roman" w:hAnsi="Times New Roman" w:cs="Times New Roman"/>
          <w:sz w:val="28"/>
          <w:szCs w:val="28"/>
        </w:rPr>
        <w:t>;</w:t>
      </w:r>
    </w:p>
    <w:p w:rsidR="006A6718" w:rsidRPr="006A6718" w:rsidRDefault="00A90E53"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6718" w:rsidRPr="006A6718">
        <w:rPr>
          <w:rFonts w:ascii="Times New Roman" w:hAnsi="Times New Roman" w:cs="Times New Roman"/>
          <w:sz w:val="28"/>
          <w:szCs w:val="28"/>
        </w:rPr>
        <w:t xml:space="preserve">материальным затратам, коммунальным услугам  – 12,8 тыс. </w:t>
      </w:r>
      <w:r w:rsidR="00283E2F">
        <w:rPr>
          <w:rFonts w:ascii="Times New Roman" w:hAnsi="Times New Roman" w:cs="Times New Roman"/>
          <w:sz w:val="28"/>
          <w:szCs w:val="28"/>
        </w:rPr>
        <w:t>рублей</w:t>
      </w:r>
      <w:r w:rsidR="006A6718" w:rsidRPr="006A6718">
        <w:rPr>
          <w:rFonts w:ascii="Times New Roman" w:hAnsi="Times New Roman" w:cs="Times New Roman"/>
          <w:sz w:val="28"/>
          <w:szCs w:val="28"/>
        </w:rPr>
        <w:t xml:space="preserve"> </w:t>
      </w:r>
    </w:p>
    <w:p w:rsidR="006A6718" w:rsidRPr="006A6718" w:rsidRDefault="006A6718" w:rsidP="00F45DC7">
      <w:pPr>
        <w:spacing w:after="0" w:line="240" w:lineRule="auto"/>
        <w:ind w:firstLine="851"/>
        <w:jc w:val="both"/>
        <w:rPr>
          <w:rFonts w:ascii="Times New Roman" w:hAnsi="Times New Roman" w:cs="Times New Roman"/>
          <w:sz w:val="28"/>
          <w:szCs w:val="28"/>
        </w:rPr>
      </w:pPr>
      <w:proofErr w:type="gramStart"/>
      <w:r w:rsidRPr="006A6718">
        <w:rPr>
          <w:rFonts w:ascii="Times New Roman" w:hAnsi="Times New Roman" w:cs="Times New Roman"/>
          <w:sz w:val="28"/>
          <w:szCs w:val="28"/>
        </w:rPr>
        <w:t>Отдел культуры координирует работу 56 районных и поселенческих учреждений культуры Кавказского района, организует совместные мероприятия на территории административного центра и в поселениях района, проводит мониторинг работы учреждений культуры, разрабатывает и осуществляет муниципальную политику в области дополнительного образования и в сфере культуры, формирует единое культурное пространство на территории муниципального образования Кавказский район, создает условия для участия населения в культурной жизни и</w:t>
      </w:r>
      <w:proofErr w:type="gramEnd"/>
      <w:r w:rsidRPr="006A6718">
        <w:rPr>
          <w:rFonts w:ascii="Times New Roman" w:hAnsi="Times New Roman" w:cs="Times New Roman"/>
          <w:sz w:val="28"/>
          <w:szCs w:val="28"/>
        </w:rPr>
        <w:t xml:space="preserve"> посещения учреждений культуры.</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В 2016 году проведено 4 опроса об уровне удовлетворенности населения района качеством предоставления муниципальных услуг в сфере культуры и искусства (2 – в городе Кропоткине, 1 – в ст.</w:t>
      </w:r>
      <w:r w:rsidR="00A90E53">
        <w:rPr>
          <w:rFonts w:ascii="Times New Roman" w:hAnsi="Times New Roman" w:cs="Times New Roman"/>
          <w:sz w:val="28"/>
          <w:szCs w:val="28"/>
        </w:rPr>
        <w:t xml:space="preserve"> </w:t>
      </w:r>
      <w:proofErr w:type="spellStart"/>
      <w:r w:rsidRPr="006A6718">
        <w:rPr>
          <w:rFonts w:ascii="Times New Roman" w:hAnsi="Times New Roman" w:cs="Times New Roman"/>
          <w:sz w:val="28"/>
          <w:szCs w:val="28"/>
        </w:rPr>
        <w:t>Темижбекской</w:t>
      </w:r>
      <w:proofErr w:type="spellEnd"/>
      <w:r w:rsidRPr="006A6718">
        <w:rPr>
          <w:rFonts w:ascii="Times New Roman" w:hAnsi="Times New Roman" w:cs="Times New Roman"/>
          <w:sz w:val="28"/>
          <w:szCs w:val="28"/>
        </w:rPr>
        <w:t>, 1 – в ст.</w:t>
      </w:r>
      <w:r w:rsidR="00A90E53">
        <w:rPr>
          <w:rFonts w:ascii="Times New Roman" w:hAnsi="Times New Roman" w:cs="Times New Roman"/>
          <w:sz w:val="28"/>
          <w:szCs w:val="28"/>
        </w:rPr>
        <w:t xml:space="preserve"> </w:t>
      </w:r>
      <w:r w:rsidRPr="006A6718">
        <w:rPr>
          <w:rFonts w:ascii="Times New Roman" w:hAnsi="Times New Roman" w:cs="Times New Roman"/>
          <w:sz w:val="28"/>
          <w:szCs w:val="28"/>
        </w:rPr>
        <w:t xml:space="preserve">Кавказской). В опросах приняли участие 240 жителей Кавказского района. По итогам опроса уровень удовлетворенности населения муниципального образования Кавказский район качеством предоставления муниципальных услуг в сфере культуры и искусства составил 75%, что выше на 1 % запланированного показателя. Значение целевого показателя, достигнуто в полном объеме. </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xml:space="preserve">Коэффициент эффективности </w:t>
      </w:r>
      <w:r w:rsidR="00A90E53">
        <w:rPr>
          <w:rFonts w:ascii="Times New Roman" w:hAnsi="Times New Roman" w:cs="Times New Roman"/>
          <w:sz w:val="28"/>
          <w:szCs w:val="28"/>
        </w:rPr>
        <w:t>реализации основного мероприятия</w:t>
      </w:r>
      <w:r w:rsidR="005639A4">
        <w:rPr>
          <w:rFonts w:ascii="Times New Roman" w:hAnsi="Times New Roman" w:cs="Times New Roman"/>
          <w:sz w:val="28"/>
          <w:szCs w:val="28"/>
        </w:rPr>
        <w:t xml:space="preserve"> </w:t>
      </w:r>
      <w:r w:rsidR="00F65D65">
        <w:rPr>
          <w:rFonts w:ascii="Times New Roman" w:hAnsi="Times New Roman" w:cs="Times New Roman"/>
          <w:sz w:val="28"/>
          <w:szCs w:val="28"/>
        </w:rPr>
        <w:t>–</w:t>
      </w:r>
      <w:r w:rsidR="00F65D65" w:rsidRPr="006A6718">
        <w:rPr>
          <w:rFonts w:ascii="Times New Roman" w:hAnsi="Times New Roman" w:cs="Times New Roman"/>
          <w:sz w:val="28"/>
          <w:szCs w:val="28"/>
        </w:rPr>
        <w:t xml:space="preserve"> 1</w:t>
      </w:r>
      <w:r w:rsidR="00F65D65">
        <w:rPr>
          <w:rFonts w:ascii="Times New Roman" w:hAnsi="Times New Roman" w:cs="Times New Roman"/>
          <w:sz w:val="28"/>
          <w:szCs w:val="28"/>
        </w:rPr>
        <w:t>.</w:t>
      </w:r>
      <w:r w:rsidRPr="006A6718">
        <w:rPr>
          <w:rFonts w:ascii="Times New Roman" w:hAnsi="Times New Roman" w:cs="Times New Roman"/>
          <w:sz w:val="28"/>
          <w:szCs w:val="28"/>
        </w:rPr>
        <w:t xml:space="preserve"> Эффективность реализации основного мероприятия № 1 </w:t>
      </w:r>
      <w:r w:rsidR="00F65D65" w:rsidRPr="00F65D65">
        <w:rPr>
          <w:rFonts w:ascii="Times New Roman" w:hAnsi="Times New Roman" w:cs="Times New Roman"/>
          <w:sz w:val="28"/>
          <w:szCs w:val="28"/>
        </w:rPr>
        <w:t>«Руководство и управление в сфере культуры и искусства»</w:t>
      </w:r>
      <w:r w:rsidR="00F65D65">
        <w:rPr>
          <w:rFonts w:ascii="Times New Roman" w:hAnsi="Times New Roman" w:cs="Times New Roman"/>
          <w:sz w:val="28"/>
          <w:szCs w:val="28"/>
        </w:rPr>
        <w:t xml:space="preserve"> может быть признана высокой</w:t>
      </w:r>
      <w:r w:rsidRPr="006A6718">
        <w:rPr>
          <w:rFonts w:ascii="Times New Roman" w:hAnsi="Times New Roman" w:cs="Times New Roman"/>
          <w:sz w:val="28"/>
          <w:szCs w:val="28"/>
        </w:rPr>
        <w:t>.</w:t>
      </w:r>
    </w:p>
    <w:p w:rsidR="006A6718" w:rsidRPr="006A6718" w:rsidRDefault="006A6718" w:rsidP="00F45DC7">
      <w:pPr>
        <w:spacing w:after="0" w:line="240" w:lineRule="auto"/>
        <w:ind w:firstLine="851"/>
        <w:jc w:val="both"/>
        <w:rPr>
          <w:rFonts w:ascii="Times New Roman" w:hAnsi="Times New Roman" w:cs="Times New Roman"/>
          <w:sz w:val="28"/>
          <w:szCs w:val="28"/>
        </w:rPr>
      </w:pPr>
    </w:p>
    <w:p w:rsidR="006A6718" w:rsidRPr="000B1E32" w:rsidRDefault="00F65D65" w:rsidP="00F65D65">
      <w:pPr>
        <w:spacing w:after="0" w:line="240" w:lineRule="auto"/>
        <w:ind w:firstLine="851"/>
        <w:jc w:val="center"/>
        <w:rPr>
          <w:rFonts w:ascii="Times New Roman" w:hAnsi="Times New Roman" w:cs="Times New Roman"/>
          <w:b/>
          <w:i/>
          <w:sz w:val="28"/>
          <w:szCs w:val="28"/>
        </w:rPr>
      </w:pPr>
      <w:r w:rsidRPr="000B1E32">
        <w:rPr>
          <w:rFonts w:ascii="Times New Roman" w:hAnsi="Times New Roman" w:cs="Times New Roman"/>
          <w:b/>
          <w:i/>
          <w:sz w:val="28"/>
          <w:szCs w:val="28"/>
        </w:rPr>
        <w:t xml:space="preserve">3.7.2. </w:t>
      </w:r>
      <w:r w:rsidR="006A6718" w:rsidRPr="000B1E32">
        <w:rPr>
          <w:rFonts w:ascii="Times New Roman" w:hAnsi="Times New Roman" w:cs="Times New Roman"/>
          <w:b/>
          <w:i/>
          <w:sz w:val="28"/>
          <w:szCs w:val="28"/>
        </w:rPr>
        <w:t>О ходе реализации основного мероприятия № 2 «Реализация дополнительных предпрофессиональных общеобразовательных программ в области искусств»</w:t>
      </w:r>
    </w:p>
    <w:p w:rsidR="006A6718" w:rsidRPr="000B1E32" w:rsidRDefault="006A6718" w:rsidP="00F45DC7">
      <w:pPr>
        <w:spacing w:after="0" w:line="240" w:lineRule="auto"/>
        <w:ind w:firstLine="851"/>
        <w:jc w:val="both"/>
        <w:rPr>
          <w:rFonts w:ascii="Times New Roman" w:hAnsi="Times New Roman" w:cs="Times New Roman"/>
          <w:i/>
          <w:sz w:val="28"/>
          <w:szCs w:val="28"/>
        </w:rPr>
      </w:pP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xml:space="preserve">В отчетном году объем финансирования основного мероприятия № 2 </w:t>
      </w:r>
      <w:r w:rsidR="00403E64" w:rsidRPr="00403E64">
        <w:rPr>
          <w:rFonts w:ascii="Times New Roman" w:hAnsi="Times New Roman" w:cs="Times New Roman"/>
          <w:sz w:val="28"/>
          <w:szCs w:val="28"/>
        </w:rPr>
        <w:t xml:space="preserve">«Реализация дополнительных предпрофессиональных общеобразовательных </w:t>
      </w:r>
      <w:r w:rsidR="00403E64" w:rsidRPr="00403E64">
        <w:rPr>
          <w:rFonts w:ascii="Times New Roman" w:hAnsi="Times New Roman" w:cs="Times New Roman"/>
          <w:sz w:val="28"/>
          <w:szCs w:val="28"/>
        </w:rPr>
        <w:lastRenderedPageBreak/>
        <w:t>программ в области искусств»</w:t>
      </w:r>
      <w:r w:rsidR="00403E64">
        <w:rPr>
          <w:rFonts w:ascii="Times New Roman" w:hAnsi="Times New Roman" w:cs="Times New Roman"/>
          <w:sz w:val="28"/>
          <w:szCs w:val="28"/>
        </w:rPr>
        <w:t xml:space="preserve"> </w:t>
      </w:r>
      <w:r w:rsidRPr="006A6718">
        <w:rPr>
          <w:rFonts w:ascii="Times New Roman" w:hAnsi="Times New Roman" w:cs="Times New Roman"/>
          <w:sz w:val="28"/>
          <w:szCs w:val="28"/>
        </w:rPr>
        <w:t>был предусмотрен в сумме 52</w:t>
      </w:r>
      <w:r w:rsidR="00301682">
        <w:rPr>
          <w:rFonts w:ascii="Times New Roman" w:hAnsi="Times New Roman" w:cs="Times New Roman"/>
          <w:sz w:val="28"/>
          <w:szCs w:val="28"/>
        </w:rPr>
        <w:t xml:space="preserve"> </w:t>
      </w:r>
      <w:r w:rsidRPr="006A6718">
        <w:rPr>
          <w:rFonts w:ascii="Times New Roman" w:hAnsi="Times New Roman" w:cs="Times New Roman"/>
          <w:sz w:val="28"/>
          <w:szCs w:val="28"/>
        </w:rPr>
        <w:t>064,8 тыс.</w:t>
      </w:r>
      <w:r w:rsidR="005A586D">
        <w:rPr>
          <w:rFonts w:ascii="Times New Roman" w:hAnsi="Times New Roman" w:cs="Times New Roman"/>
          <w:sz w:val="28"/>
          <w:szCs w:val="28"/>
        </w:rPr>
        <w:t xml:space="preserve"> </w:t>
      </w:r>
      <w:r w:rsidR="00283E2F">
        <w:rPr>
          <w:rFonts w:ascii="Times New Roman" w:hAnsi="Times New Roman" w:cs="Times New Roman"/>
          <w:sz w:val="28"/>
          <w:szCs w:val="28"/>
        </w:rPr>
        <w:t>рублей</w:t>
      </w:r>
      <w:r w:rsidRPr="006A6718">
        <w:rPr>
          <w:rFonts w:ascii="Times New Roman" w:hAnsi="Times New Roman" w:cs="Times New Roman"/>
          <w:sz w:val="28"/>
          <w:szCs w:val="28"/>
        </w:rPr>
        <w:t xml:space="preserve">, из них: </w:t>
      </w:r>
    </w:p>
    <w:p w:rsidR="005A586D" w:rsidRPr="006A6718" w:rsidRDefault="005A586D" w:rsidP="005A586D">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6A6718">
        <w:rPr>
          <w:rFonts w:ascii="Times New Roman" w:hAnsi="Times New Roman" w:cs="Times New Roman"/>
          <w:sz w:val="28"/>
          <w:szCs w:val="28"/>
        </w:rPr>
        <w:t>за счет сре</w:t>
      </w:r>
      <w:proofErr w:type="gramStart"/>
      <w:r w:rsidRPr="006A6718">
        <w:rPr>
          <w:rFonts w:ascii="Times New Roman" w:hAnsi="Times New Roman" w:cs="Times New Roman"/>
          <w:sz w:val="28"/>
          <w:szCs w:val="28"/>
        </w:rPr>
        <w:t>дств кр</w:t>
      </w:r>
      <w:proofErr w:type="gramEnd"/>
      <w:r w:rsidRPr="006A6718">
        <w:rPr>
          <w:rFonts w:ascii="Times New Roman" w:hAnsi="Times New Roman" w:cs="Times New Roman"/>
          <w:sz w:val="28"/>
          <w:szCs w:val="28"/>
        </w:rPr>
        <w:t>аевого бюджета – 7</w:t>
      </w:r>
      <w:r w:rsidR="00301682">
        <w:rPr>
          <w:rFonts w:ascii="Times New Roman" w:hAnsi="Times New Roman" w:cs="Times New Roman"/>
          <w:sz w:val="28"/>
          <w:szCs w:val="28"/>
        </w:rPr>
        <w:t xml:space="preserve"> </w:t>
      </w:r>
      <w:r w:rsidRPr="006A6718">
        <w:rPr>
          <w:rFonts w:ascii="Times New Roman" w:hAnsi="Times New Roman" w:cs="Times New Roman"/>
          <w:sz w:val="28"/>
          <w:szCs w:val="28"/>
        </w:rPr>
        <w:t xml:space="preserve">327,5 тыс. </w:t>
      </w:r>
      <w:r w:rsidR="00283E2F">
        <w:rPr>
          <w:rFonts w:ascii="Times New Roman" w:hAnsi="Times New Roman" w:cs="Times New Roman"/>
          <w:sz w:val="28"/>
          <w:szCs w:val="28"/>
        </w:rPr>
        <w:t>рублей</w:t>
      </w:r>
      <w:r w:rsidRPr="006A6718">
        <w:rPr>
          <w:rFonts w:ascii="Times New Roman" w:hAnsi="Times New Roman" w:cs="Times New Roman"/>
          <w:sz w:val="28"/>
          <w:szCs w:val="28"/>
        </w:rPr>
        <w:t xml:space="preserve">; </w:t>
      </w:r>
    </w:p>
    <w:p w:rsidR="006A6718" w:rsidRPr="006A6718" w:rsidRDefault="005A586D"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6718" w:rsidRPr="006A6718">
        <w:rPr>
          <w:rFonts w:ascii="Times New Roman" w:hAnsi="Times New Roman" w:cs="Times New Roman"/>
          <w:sz w:val="28"/>
          <w:szCs w:val="28"/>
        </w:rPr>
        <w:t>за счет средств местного бюджета – 43</w:t>
      </w:r>
      <w:r w:rsidR="00301682">
        <w:rPr>
          <w:rFonts w:ascii="Times New Roman" w:hAnsi="Times New Roman" w:cs="Times New Roman"/>
          <w:sz w:val="28"/>
          <w:szCs w:val="28"/>
        </w:rPr>
        <w:t xml:space="preserve"> </w:t>
      </w:r>
      <w:r w:rsidR="006A6718" w:rsidRPr="006A6718">
        <w:rPr>
          <w:rFonts w:ascii="Times New Roman" w:hAnsi="Times New Roman" w:cs="Times New Roman"/>
          <w:sz w:val="28"/>
          <w:szCs w:val="28"/>
        </w:rPr>
        <w:t>585,5 тыс.</w:t>
      </w:r>
      <w:r w:rsidR="002376BF">
        <w:rPr>
          <w:rFonts w:ascii="Times New Roman" w:hAnsi="Times New Roman" w:cs="Times New Roman"/>
          <w:sz w:val="28"/>
          <w:szCs w:val="28"/>
        </w:rPr>
        <w:t xml:space="preserve"> </w:t>
      </w:r>
      <w:r w:rsidR="00283E2F">
        <w:rPr>
          <w:rFonts w:ascii="Times New Roman" w:hAnsi="Times New Roman" w:cs="Times New Roman"/>
          <w:sz w:val="28"/>
          <w:szCs w:val="28"/>
        </w:rPr>
        <w:t>рублей</w:t>
      </w:r>
      <w:r w:rsidR="006A6718" w:rsidRPr="006A6718">
        <w:rPr>
          <w:rFonts w:ascii="Times New Roman" w:hAnsi="Times New Roman" w:cs="Times New Roman"/>
          <w:sz w:val="28"/>
          <w:szCs w:val="28"/>
        </w:rPr>
        <w:t>;</w:t>
      </w:r>
    </w:p>
    <w:p w:rsidR="006A6718" w:rsidRPr="006A6718" w:rsidRDefault="005A586D"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6718" w:rsidRPr="006A6718">
        <w:rPr>
          <w:rFonts w:ascii="Times New Roman" w:hAnsi="Times New Roman" w:cs="Times New Roman"/>
          <w:sz w:val="28"/>
          <w:szCs w:val="28"/>
        </w:rPr>
        <w:t>за счет внебюджетных источников</w:t>
      </w:r>
      <w:r w:rsidR="002376BF">
        <w:rPr>
          <w:rFonts w:ascii="Times New Roman" w:hAnsi="Times New Roman" w:cs="Times New Roman"/>
          <w:sz w:val="28"/>
          <w:szCs w:val="28"/>
        </w:rPr>
        <w:t xml:space="preserve"> </w:t>
      </w:r>
      <w:r w:rsidR="006A6718" w:rsidRPr="006A6718">
        <w:rPr>
          <w:rFonts w:ascii="Times New Roman" w:hAnsi="Times New Roman" w:cs="Times New Roman"/>
          <w:sz w:val="28"/>
          <w:szCs w:val="28"/>
        </w:rPr>
        <w:t>– 1</w:t>
      </w:r>
      <w:r w:rsidR="00301682">
        <w:rPr>
          <w:rFonts w:ascii="Times New Roman" w:hAnsi="Times New Roman" w:cs="Times New Roman"/>
          <w:sz w:val="28"/>
          <w:szCs w:val="28"/>
        </w:rPr>
        <w:t xml:space="preserve"> </w:t>
      </w:r>
      <w:r w:rsidR="006A6718" w:rsidRPr="006A6718">
        <w:rPr>
          <w:rFonts w:ascii="Times New Roman" w:hAnsi="Times New Roman" w:cs="Times New Roman"/>
          <w:sz w:val="28"/>
          <w:szCs w:val="28"/>
        </w:rPr>
        <w:t>151,8 тыс.</w:t>
      </w:r>
      <w:r w:rsidR="002376BF">
        <w:rPr>
          <w:rFonts w:ascii="Times New Roman" w:hAnsi="Times New Roman" w:cs="Times New Roman"/>
          <w:sz w:val="28"/>
          <w:szCs w:val="28"/>
        </w:rPr>
        <w:t xml:space="preserve"> </w:t>
      </w:r>
      <w:r w:rsidR="00283E2F">
        <w:rPr>
          <w:rFonts w:ascii="Times New Roman" w:hAnsi="Times New Roman" w:cs="Times New Roman"/>
          <w:sz w:val="28"/>
          <w:szCs w:val="28"/>
        </w:rPr>
        <w:t>рублей</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За отчетный год кассовые расходы по мероприятию № 2 составили   52</w:t>
      </w:r>
      <w:r w:rsidR="006316FE">
        <w:rPr>
          <w:rFonts w:ascii="Times New Roman" w:hAnsi="Times New Roman" w:cs="Times New Roman"/>
          <w:sz w:val="28"/>
          <w:szCs w:val="28"/>
        </w:rPr>
        <w:t xml:space="preserve"> </w:t>
      </w:r>
      <w:r w:rsidRPr="006A6718">
        <w:rPr>
          <w:rFonts w:ascii="Times New Roman" w:hAnsi="Times New Roman" w:cs="Times New Roman"/>
          <w:sz w:val="28"/>
          <w:szCs w:val="28"/>
        </w:rPr>
        <w:t>281,7 тыс. рублей или 100,4 %, в том числе:</w:t>
      </w:r>
    </w:p>
    <w:p w:rsidR="005A586D" w:rsidRPr="006A6718" w:rsidRDefault="002376BF" w:rsidP="005A586D">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5A586D" w:rsidRPr="006A6718">
        <w:rPr>
          <w:rFonts w:ascii="Times New Roman" w:hAnsi="Times New Roman" w:cs="Times New Roman"/>
          <w:sz w:val="28"/>
          <w:szCs w:val="28"/>
        </w:rPr>
        <w:t>за счет сре</w:t>
      </w:r>
      <w:proofErr w:type="gramStart"/>
      <w:r w:rsidR="005A586D" w:rsidRPr="006A6718">
        <w:rPr>
          <w:rFonts w:ascii="Times New Roman" w:hAnsi="Times New Roman" w:cs="Times New Roman"/>
          <w:sz w:val="28"/>
          <w:szCs w:val="28"/>
        </w:rPr>
        <w:t>дств кр</w:t>
      </w:r>
      <w:proofErr w:type="gramEnd"/>
      <w:r w:rsidR="005A586D" w:rsidRPr="006A6718">
        <w:rPr>
          <w:rFonts w:ascii="Times New Roman" w:hAnsi="Times New Roman" w:cs="Times New Roman"/>
          <w:sz w:val="28"/>
          <w:szCs w:val="28"/>
        </w:rPr>
        <w:t>аевого бюджета – 7</w:t>
      </w:r>
      <w:r w:rsidR="006316FE">
        <w:rPr>
          <w:rFonts w:ascii="Times New Roman" w:hAnsi="Times New Roman" w:cs="Times New Roman"/>
          <w:sz w:val="28"/>
          <w:szCs w:val="28"/>
        </w:rPr>
        <w:t xml:space="preserve"> </w:t>
      </w:r>
      <w:r w:rsidR="005A586D" w:rsidRPr="006A6718">
        <w:rPr>
          <w:rFonts w:ascii="Times New Roman" w:hAnsi="Times New Roman" w:cs="Times New Roman"/>
          <w:sz w:val="28"/>
          <w:szCs w:val="28"/>
        </w:rPr>
        <w:t xml:space="preserve">327,5 тыс. </w:t>
      </w:r>
      <w:r w:rsidR="00283E2F">
        <w:rPr>
          <w:rFonts w:ascii="Times New Roman" w:hAnsi="Times New Roman" w:cs="Times New Roman"/>
          <w:sz w:val="28"/>
          <w:szCs w:val="28"/>
        </w:rPr>
        <w:t>рублей</w:t>
      </w:r>
      <w:r w:rsidR="005A586D" w:rsidRPr="006A6718">
        <w:rPr>
          <w:rFonts w:ascii="Times New Roman" w:hAnsi="Times New Roman" w:cs="Times New Roman"/>
          <w:sz w:val="28"/>
          <w:szCs w:val="28"/>
        </w:rPr>
        <w:t xml:space="preserve"> </w:t>
      </w:r>
      <w:r w:rsidR="005E3908">
        <w:rPr>
          <w:rFonts w:ascii="Times New Roman" w:hAnsi="Times New Roman" w:cs="Times New Roman"/>
          <w:sz w:val="28"/>
          <w:szCs w:val="28"/>
        </w:rPr>
        <w:t>(</w:t>
      </w:r>
      <w:r w:rsidR="005A586D" w:rsidRPr="006A6718">
        <w:rPr>
          <w:rFonts w:ascii="Times New Roman" w:hAnsi="Times New Roman" w:cs="Times New Roman"/>
          <w:sz w:val="28"/>
          <w:szCs w:val="28"/>
        </w:rPr>
        <w:t>100%</w:t>
      </w:r>
      <w:r w:rsidR="005E3908">
        <w:rPr>
          <w:rFonts w:ascii="Times New Roman" w:hAnsi="Times New Roman" w:cs="Times New Roman"/>
          <w:sz w:val="28"/>
          <w:szCs w:val="28"/>
        </w:rPr>
        <w:t>)</w:t>
      </w:r>
      <w:r w:rsidR="005A586D" w:rsidRPr="006A6718">
        <w:rPr>
          <w:rFonts w:ascii="Times New Roman" w:hAnsi="Times New Roman" w:cs="Times New Roman"/>
          <w:sz w:val="28"/>
          <w:szCs w:val="28"/>
        </w:rPr>
        <w:t xml:space="preserve">; </w:t>
      </w:r>
    </w:p>
    <w:p w:rsidR="006A6718" w:rsidRPr="006A6718" w:rsidRDefault="002376BF"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6718" w:rsidRPr="006A6718">
        <w:rPr>
          <w:rFonts w:ascii="Times New Roman" w:hAnsi="Times New Roman" w:cs="Times New Roman"/>
          <w:sz w:val="28"/>
          <w:szCs w:val="28"/>
        </w:rPr>
        <w:t>за счет средств местного бюджета – 43</w:t>
      </w:r>
      <w:r w:rsidR="006316FE">
        <w:rPr>
          <w:rFonts w:ascii="Times New Roman" w:hAnsi="Times New Roman" w:cs="Times New Roman"/>
          <w:sz w:val="28"/>
          <w:szCs w:val="28"/>
        </w:rPr>
        <w:t xml:space="preserve"> </w:t>
      </w:r>
      <w:r w:rsidR="006A6718" w:rsidRPr="006A6718">
        <w:rPr>
          <w:rFonts w:ascii="Times New Roman" w:hAnsi="Times New Roman" w:cs="Times New Roman"/>
          <w:sz w:val="28"/>
          <w:szCs w:val="28"/>
        </w:rPr>
        <w:t xml:space="preserve">585,5 тыс. </w:t>
      </w:r>
      <w:r w:rsidR="00283E2F">
        <w:rPr>
          <w:rFonts w:ascii="Times New Roman" w:hAnsi="Times New Roman" w:cs="Times New Roman"/>
          <w:sz w:val="28"/>
          <w:szCs w:val="28"/>
        </w:rPr>
        <w:t>рублей</w:t>
      </w:r>
      <w:r w:rsidR="006A6718" w:rsidRPr="006A6718">
        <w:rPr>
          <w:rFonts w:ascii="Times New Roman" w:hAnsi="Times New Roman" w:cs="Times New Roman"/>
          <w:sz w:val="28"/>
          <w:szCs w:val="28"/>
        </w:rPr>
        <w:t xml:space="preserve"> </w:t>
      </w:r>
      <w:r w:rsidR="005E3908">
        <w:rPr>
          <w:rFonts w:ascii="Times New Roman" w:hAnsi="Times New Roman" w:cs="Times New Roman"/>
          <w:sz w:val="28"/>
          <w:szCs w:val="28"/>
        </w:rPr>
        <w:t>(</w:t>
      </w:r>
      <w:r w:rsidR="006A6718" w:rsidRPr="006A6718">
        <w:rPr>
          <w:rFonts w:ascii="Times New Roman" w:hAnsi="Times New Roman" w:cs="Times New Roman"/>
          <w:sz w:val="28"/>
          <w:szCs w:val="28"/>
        </w:rPr>
        <w:t>100%</w:t>
      </w:r>
      <w:r w:rsidR="005E3908">
        <w:rPr>
          <w:rFonts w:ascii="Times New Roman" w:hAnsi="Times New Roman" w:cs="Times New Roman"/>
          <w:sz w:val="28"/>
          <w:szCs w:val="28"/>
        </w:rPr>
        <w:t>)</w:t>
      </w:r>
      <w:r w:rsidR="006A6718" w:rsidRPr="006A6718">
        <w:rPr>
          <w:rFonts w:ascii="Times New Roman" w:hAnsi="Times New Roman" w:cs="Times New Roman"/>
          <w:sz w:val="28"/>
          <w:szCs w:val="28"/>
        </w:rPr>
        <w:t>;</w:t>
      </w:r>
    </w:p>
    <w:p w:rsidR="006A6718" w:rsidRPr="006A6718" w:rsidRDefault="002376BF"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6718" w:rsidRPr="006A6718">
        <w:rPr>
          <w:rFonts w:ascii="Times New Roman" w:hAnsi="Times New Roman" w:cs="Times New Roman"/>
          <w:sz w:val="28"/>
          <w:szCs w:val="28"/>
        </w:rPr>
        <w:t>за счет внебюджетных источников – 1</w:t>
      </w:r>
      <w:r w:rsidR="006316FE">
        <w:rPr>
          <w:rFonts w:ascii="Times New Roman" w:hAnsi="Times New Roman" w:cs="Times New Roman"/>
          <w:sz w:val="28"/>
          <w:szCs w:val="28"/>
        </w:rPr>
        <w:t xml:space="preserve"> </w:t>
      </w:r>
      <w:r w:rsidR="006A6718" w:rsidRPr="006A6718">
        <w:rPr>
          <w:rFonts w:ascii="Times New Roman" w:hAnsi="Times New Roman" w:cs="Times New Roman"/>
          <w:sz w:val="28"/>
          <w:szCs w:val="28"/>
        </w:rPr>
        <w:t xml:space="preserve">368,7 тыс. </w:t>
      </w:r>
      <w:r w:rsidR="00283E2F">
        <w:rPr>
          <w:rFonts w:ascii="Times New Roman" w:hAnsi="Times New Roman" w:cs="Times New Roman"/>
          <w:sz w:val="28"/>
          <w:szCs w:val="28"/>
        </w:rPr>
        <w:t>рублей</w:t>
      </w:r>
      <w:r w:rsidR="006A6718" w:rsidRPr="006A6718">
        <w:rPr>
          <w:rFonts w:ascii="Times New Roman" w:hAnsi="Times New Roman" w:cs="Times New Roman"/>
          <w:sz w:val="28"/>
          <w:szCs w:val="28"/>
        </w:rPr>
        <w:t xml:space="preserve"> </w:t>
      </w:r>
      <w:r w:rsidR="005E3908">
        <w:rPr>
          <w:rFonts w:ascii="Times New Roman" w:hAnsi="Times New Roman" w:cs="Times New Roman"/>
          <w:sz w:val="28"/>
          <w:szCs w:val="28"/>
        </w:rPr>
        <w:t>(</w:t>
      </w:r>
      <w:r w:rsidR="006A6718" w:rsidRPr="006A6718">
        <w:rPr>
          <w:rFonts w:ascii="Times New Roman" w:hAnsi="Times New Roman" w:cs="Times New Roman"/>
          <w:sz w:val="28"/>
          <w:szCs w:val="28"/>
        </w:rPr>
        <w:t>118,8%</w:t>
      </w:r>
      <w:r w:rsidR="005E3908">
        <w:rPr>
          <w:rFonts w:ascii="Times New Roman" w:hAnsi="Times New Roman" w:cs="Times New Roman"/>
          <w:sz w:val="28"/>
          <w:szCs w:val="28"/>
        </w:rPr>
        <w:t>).</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xml:space="preserve">Перевыполнение плановых  назначений  по привлеченным внебюджетным средствам в сумме 216,9 тыс. </w:t>
      </w:r>
      <w:r w:rsidR="00283E2F">
        <w:rPr>
          <w:rFonts w:ascii="Times New Roman" w:hAnsi="Times New Roman" w:cs="Times New Roman"/>
          <w:sz w:val="28"/>
          <w:szCs w:val="28"/>
        </w:rPr>
        <w:t>рублей</w:t>
      </w:r>
      <w:r w:rsidRPr="006A6718">
        <w:rPr>
          <w:rFonts w:ascii="Times New Roman" w:hAnsi="Times New Roman" w:cs="Times New Roman"/>
          <w:sz w:val="28"/>
          <w:szCs w:val="28"/>
        </w:rPr>
        <w:t xml:space="preserve"> </w:t>
      </w:r>
      <w:r w:rsidR="00484838">
        <w:rPr>
          <w:rFonts w:ascii="Times New Roman" w:hAnsi="Times New Roman" w:cs="Times New Roman"/>
          <w:sz w:val="28"/>
          <w:szCs w:val="28"/>
        </w:rPr>
        <w:t>произошло</w:t>
      </w:r>
      <w:r w:rsidR="004F4565">
        <w:rPr>
          <w:rFonts w:ascii="Times New Roman" w:hAnsi="Times New Roman" w:cs="Times New Roman"/>
          <w:sz w:val="28"/>
          <w:szCs w:val="28"/>
        </w:rPr>
        <w:t xml:space="preserve"> </w:t>
      </w:r>
      <w:r w:rsidR="00BE1726">
        <w:rPr>
          <w:rFonts w:ascii="Times New Roman" w:hAnsi="Times New Roman" w:cs="Times New Roman"/>
          <w:sz w:val="28"/>
          <w:szCs w:val="28"/>
        </w:rPr>
        <w:t>в</w:t>
      </w:r>
      <w:r w:rsidRPr="006A6718">
        <w:rPr>
          <w:rFonts w:ascii="Times New Roman" w:hAnsi="Times New Roman" w:cs="Times New Roman"/>
          <w:sz w:val="28"/>
          <w:szCs w:val="28"/>
        </w:rPr>
        <w:t xml:space="preserve"> связи с поступлением дополнительных средств от предпринимательской деятельности бюджетных учреждений.</w:t>
      </w:r>
    </w:p>
    <w:p w:rsidR="001928C7"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xml:space="preserve">В </w:t>
      </w:r>
      <w:r w:rsidR="001928C7">
        <w:rPr>
          <w:rFonts w:ascii="Times New Roman" w:hAnsi="Times New Roman" w:cs="Times New Roman"/>
          <w:sz w:val="28"/>
          <w:szCs w:val="28"/>
        </w:rPr>
        <w:t xml:space="preserve">2016 году в </w:t>
      </w:r>
      <w:r w:rsidRPr="006A6718">
        <w:rPr>
          <w:rFonts w:ascii="Times New Roman" w:hAnsi="Times New Roman" w:cs="Times New Roman"/>
          <w:sz w:val="28"/>
          <w:szCs w:val="28"/>
        </w:rPr>
        <w:t>основном мероприятии предусмотрен</w:t>
      </w:r>
      <w:r w:rsidR="001928C7">
        <w:rPr>
          <w:rFonts w:ascii="Times New Roman" w:hAnsi="Times New Roman" w:cs="Times New Roman"/>
          <w:sz w:val="28"/>
          <w:szCs w:val="28"/>
        </w:rPr>
        <w:t>а</w:t>
      </w:r>
      <w:r w:rsidRPr="006A6718">
        <w:rPr>
          <w:rFonts w:ascii="Times New Roman" w:hAnsi="Times New Roman" w:cs="Times New Roman"/>
          <w:sz w:val="28"/>
          <w:szCs w:val="28"/>
        </w:rPr>
        <w:t xml:space="preserve"> </w:t>
      </w:r>
      <w:r w:rsidR="001928C7">
        <w:rPr>
          <w:rFonts w:ascii="Times New Roman" w:hAnsi="Times New Roman" w:cs="Times New Roman"/>
          <w:sz w:val="28"/>
          <w:szCs w:val="28"/>
        </w:rPr>
        <w:t>реализация</w:t>
      </w:r>
      <w:r w:rsidRPr="006A6718">
        <w:rPr>
          <w:rFonts w:ascii="Times New Roman" w:hAnsi="Times New Roman" w:cs="Times New Roman"/>
          <w:sz w:val="28"/>
          <w:szCs w:val="28"/>
        </w:rPr>
        <w:t xml:space="preserve"> </w:t>
      </w:r>
      <w:r w:rsidR="001928C7">
        <w:rPr>
          <w:rFonts w:ascii="Times New Roman" w:hAnsi="Times New Roman" w:cs="Times New Roman"/>
          <w:sz w:val="28"/>
          <w:szCs w:val="28"/>
        </w:rPr>
        <w:t>3</w:t>
      </w:r>
      <w:r w:rsidRPr="006A6718">
        <w:rPr>
          <w:rFonts w:ascii="Times New Roman" w:hAnsi="Times New Roman" w:cs="Times New Roman"/>
          <w:sz w:val="28"/>
          <w:szCs w:val="28"/>
        </w:rPr>
        <w:t>-х мероприятий</w:t>
      </w:r>
      <w:r w:rsidR="000B1E32">
        <w:rPr>
          <w:rFonts w:ascii="Times New Roman" w:hAnsi="Times New Roman" w:cs="Times New Roman"/>
          <w:sz w:val="28"/>
          <w:szCs w:val="28"/>
        </w:rPr>
        <w:t>, все мероприятия выполнены в полном объеме</w:t>
      </w:r>
      <w:r w:rsidRPr="006A6718">
        <w:rPr>
          <w:rFonts w:ascii="Times New Roman" w:hAnsi="Times New Roman" w:cs="Times New Roman"/>
          <w:sz w:val="28"/>
          <w:szCs w:val="28"/>
        </w:rPr>
        <w:t xml:space="preserve">. </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xml:space="preserve">В 2016 году </w:t>
      </w:r>
      <w:r w:rsidR="001928C7">
        <w:rPr>
          <w:rFonts w:ascii="Times New Roman" w:hAnsi="Times New Roman" w:cs="Times New Roman"/>
          <w:sz w:val="28"/>
          <w:szCs w:val="28"/>
        </w:rPr>
        <w:t>в муниципальную программу включено</w:t>
      </w:r>
      <w:r w:rsidRPr="006A6718">
        <w:rPr>
          <w:rFonts w:ascii="Times New Roman" w:hAnsi="Times New Roman" w:cs="Times New Roman"/>
          <w:sz w:val="28"/>
          <w:szCs w:val="28"/>
        </w:rPr>
        <w:t xml:space="preserve"> новое мероприятие «Премия главы муниципального образования Кавказский район для учащихся муниципальных бюджетных учреждений дополнительного образования за достижение выдающихся результатов в учебе и исполнительском мастерстве». Впервые 13 учащихся школ дополнительного образования получили премию главы МО Кавказский район за достижение выдающихся результатов в учебе и исполнительском мастерстве в размере 1000 рублей каждая. </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На территории Кавказского района свою деятельность осуществляют 5 школ дополнительного образования детей: 2 музыкальные школы, 1 художественная школа и 2 школы искусств.</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Охват детей школьного возраста эстетическим образованием, предоставляемым учреждениями дополнительного образования в 2016 году составил 14,2%, что составляет 101,4% от планового показателя. Число детей,  занимающихся эстетическим образованием, предоставляемым детскими музыкальными, художественными школами и школами искусств 1633 чел., что выше запланированного на 43 чел., или  103 % от плана, из них занимающихся:</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музыкальным образованием – 977 чел.;</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художественным образованием – 610 чел.;</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хореографическим образованием – 46 чел.</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Рост численности учащихся учреждений дополнительного образования в области культуры по отношению к 2015 году составил 89 чел</w:t>
      </w:r>
      <w:r w:rsidR="003976D3">
        <w:rPr>
          <w:rFonts w:ascii="Times New Roman" w:hAnsi="Times New Roman" w:cs="Times New Roman"/>
          <w:sz w:val="28"/>
          <w:szCs w:val="28"/>
        </w:rPr>
        <w:t>овек</w:t>
      </w:r>
      <w:r w:rsidRPr="006A6718">
        <w:rPr>
          <w:rFonts w:ascii="Times New Roman" w:hAnsi="Times New Roman" w:cs="Times New Roman"/>
          <w:sz w:val="28"/>
          <w:szCs w:val="28"/>
        </w:rPr>
        <w:t xml:space="preserve"> </w:t>
      </w:r>
      <w:r w:rsidR="003976D3">
        <w:rPr>
          <w:rFonts w:ascii="Times New Roman" w:hAnsi="Times New Roman" w:cs="Times New Roman"/>
          <w:sz w:val="28"/>
          <w:szCs w:val="28"/>
        </w:rPr>
        <w:t xml:space="preserve"> </w:t>
      </w:r>
      <w:r w:rsidRPr="006A6718">
        <w:rPr>
          <w:rFonts w:ascii="Times New Roman" w:hAnsi="Times New Roman" w:cs="Times New Roman"/>
          <w:sz w:val="28"/>
          <w:szCs w:val="28"/>
        </w:rPr>
        <w:t>или 105,7%.</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В 2016 году отделом культуры и учреждениями  дополнительного предпрофессионального образования организована 71 выставка работ учащихся, 532 различных мероприятий: концертов, акций, тематических мероприятий, фестивалей.</w:t>
      </w:r>
      <w:r w:rsidR="000B1E32">
        <w:rPr>
          <w:rFonts w:ascii="Times New Roman" w:hAnsi="Times New Roman" w:cs="Times New Roman"/>
          <w:sz w:val="28"/>
          <w:szCs w:val="28"/>
        </w:rPr>
        <w:t xml:space="preserve"> </w:t>
      </w:r>
      <w:r w:rsidRPr="006A6718">
        <w:rPr>
          <w:rFonts w:ascii="Times New Roman" w:hAnsi="Times New Roman" w:cs="Times New Roman"/>
          <w:sz w:val="28"/>
          <w:szCs w:val="28"/>
        </w:rPr>
        <w:t xml:space="preserve">699 учащихся приняли участие в краевых и </w:t>
      </w:r>
      <w:r w:rsidRPr="006A6718">
        <w:rPr>
          <w:rFonts w:ascii="Times New Roman" w:hAnsi="Times New Roman" w:cs="Times New Roman"/>
          <w:sz w:val="28"/>
          <w:szCs w:val="28"/>
        </w:rPr>
        <w:lastRenderedPageBreak/>
        <w:t>всероссийских конкурсах и мероприятиях, их них 466 чел. награждены дипломами и  заняли призовые места.</w:t>
      </w:r>
    </w:p>
    <w:p w:rsidR="000B1E32"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xml:space="preserve">Из 4 целевых показателей, предусмотренных основным мероприятием, плановые значения в полном объеме достигнуты по всем показателям. </w:t>
      </w:r>
    </w:p>
    <w:p w:rsidR="000B1E32" w:rsidRPr="006A6718" w:rsidRDefault="000B1E32" w:rsidP="000B1E32">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xml:space="preserve">Коэффициент эффективности </w:t>
      </w:r>
      <w:r>
        <w:rPr>
          <w:rFonts w:ascii="Times New Roman" w:hAnsi="Times New Roman" w:cs="Times New Roman"/>
          <w:sz w:val="28"/>
          <w:szCs w:val="28"/>
        </w:rPr>
        <w:t>р</w:t>
      </w:r>
      <w:r w:rsidR="004B53B2">
        <w:rPr>
          <w:rFonts w:ascii="Times New Roman" w:hAnsi="Times New Roman" w:cs="Times New Roman"/>
          <w:sz w:val="28"/>
          <w:szCs w:val="28"/>
        </w:rPr>
        <w:t xml:space="preserve">еализации основного мероприятия </w:t>
      </w:r>
      <w:r>
        <w:rPr>
          <w:rFonts w:ascii="Times New Roman" w:hAnsi="Times New Roman" w:cs="Times New Roman"/>
          <w:sz w:val="28"/>
          <w:szCs w:val="28"/>
        </w:rPr>
        <w:t>–</w:t>
      </w:r>
      <w:r w:rsidRPr="006A6718">
        <w:rPr>
          <w:rFonts w:ascii="Times New Roman" w:hAnsi="Times New Roman" w:cs="Times New Roman"/>
          <w:sz w:val="28"/>
          <w:szCs w:val="28"/>
        </w:rPr>
        <w:t xml:space="preserve"> 1</w:t>
      </w:r>
      <w:r>
        <w:rPr>
          <w:rFonts w:ascii="Times New Roman" w:hAnsi="Times New Roman" w:cs="Times New Roman"/>
          <w:sz w:val="28"/>
          <w:szCs w:val="28"/>
        </w:rPr>
        <w:t>.</w:t>
      </w:r>
      <w:r w:rsidRPr="006A6718">
        <w:rPr>
          <w:rFonts w:ascii="Times New Roman" w:hAnsi="Times New Roman" w:cs="Times New Roman"/>
          <w:sz w:val="28"/>
          <w:szCs w:val="28"/>
        </w:rPr>
        <w:t xml:space="preserve"> Эффективность реализации основного мероприятия №</w:t>
      </w:r>
      <w:r>
        <w:rPr>
          <w:rFonts w:ascii="Times New Roman" w:hAnsi="Times New Roman" w:cs="Times New Roman"/>
          <w:sz w:val="28"/>
          <w:szCs w:val="28"/>
        </w:rPr>
        <w:t xml:space="preserve"> 2 </w:t>
      </w:r>
      <w:r w:rsidRPr="00F65D65">
        <w:rPr>
          <w:rFonts w:ascii="Times New Roman" w:hAnsi="Times New Roman" w:cs="Times New Roman"/>
          <w:sz w:val="28"/>
          <w:szCs w:val="28"/>
        </w:rPr>
        <w:t>«</w:t>
      </w:r>
      <w:r w:rsidRPr="000B1E32">
        <w:rPr>
          <w:rFonts w:ascii="Times New Roman" w:hAnsi="Times New Roman" w:cs="Times New Roman"/>
          <w:sz w:val="28"/>
          <w:szCs w:val="28"/>
        </w:rPr>
        <w:t>Реализация дополнительных предпрофессиональных общеобразовательных программ в области искусств»</w:t>
      </w:r>
      <w:r>
        <w:rPr>
          <w:rFonts w:ascii="Times New Roman" w:hAnsi="Times New Roman" w:cs="Times New Roman"/>
          <w:sz w:val="28"/>
          <w:szCs w:val="28"/>
        </w:rPr>
        <w:t xml:space="preserve"> может быть признана высокой</w:t>
      </w:r>
      <w:r w:rsidRPr="006A6718">
        <w:rPr>
          <w:rFonts w:ascii="Times New Roman" w:hAnsi="Times New Roman" w:cs="Times New Roman"/>
          <w:sz w:val="28"/>
          <w:szCs w:val="28"/>
        </w:rPr>
        <w:t>.</w:t>
      </w:r>
    </w:p>
    <w:p w:rsidR="006A6718" w:rsidRPr="006A6718" w:rsidRDefault="006A6718" w:rsidP="00F45DC7">
      <w:pPr>
        <w:spacing w:after="0" w:line="240" w:lineRule="auto"/>
        <w:ind w:firstLine="851"/>
        <w:jc w:val="both"/>
        <w:rPr>
          <w:rFonts w:ascii="Times New Roman" w:hAnsi="Times New Roman" w:cs="Times New Roman"/>
          <w:sz w:val="28"/>
          <w:szCs w:val="28"/>
        </w:rPr>
      </w:pPr>
    </w:p>
    <w:p w:rsidR="006A6718" w:rsidRPr="000B1E32" w:rsidRDefault="000B1E32" w:rsidP="000B1E32">
      <w:pPr>
        <w:spacing w:after="0" w:line="240" w:lineRule="auto"/>
        <w:ind w:firstLine="851"/>
        <w:jc w:val="center"/>
        <w:rPr>
          <w:rFonts w:ascii="Times New Roman" w:hAnsi="Times New Roman" w:cs="Times New Roman"/>
          <w:b/>
          <w:i/>
          <w:sz w:val="28"/>
          <w:szCs w:val="28"/>
        </w:rPr>
      </w:pPr>
      <w:r w:rsidRPr="000B1E32">
        <w:rPr>
          <w:rFonts w:ascii="Times New Roman" w:hAnsi="Times New Roman" w:cs="Times New Roman"/>
          <w:b/>
          <w:i/>
          <w:sz w:val="28"/>
          <w:szCs w:val="28"/>
        </w:rPr>
        <w:t>3.7.3</w:t>
      </w:r>
      <w:r w:rsidR="006A6718" w:rsidRPr="000B1E32">
        <w:rPr>
          <w:rFonts w:ascii="Times New Roman" w:hAnsi="Times New Roman" w:cs="Times New Roman"/>
          <w:b/>
          <w:i/>
          <w:sz w:val="28"/>
          <w:szCs w:val="28"/>
        </w:rPr>
        <w:t>.</w:t>
      </w:r>
      <w:r w:rsidR="00E80CD4">
        <w:rPr>
          <w:rFonts w:ascii="Times New Roman" w:hAnsi="Times New Roman" w:cs="Times New Roman"/>
          <w:b/>
          <w:i/>
          <w:sz w:val="28"/>
          <w:szCs w:val="28"/>
        </w:rPr>
        <w:t xml:space="preserve"> </w:t>
      </w:r>
      <w:r w:rsidR="006A6718" w:rsidRPr="000B1E32">
        <w:rPr>
          <w:rFonts w:ascii="Times New Roman" w:hAnsi="Times New Roman" w:cs="Times New Roman"/>
          <w:b/>
          <w:i/>
          <w:sz w:val="28"/>
          <w:szCs w:val="28"/>
        </w:rPr>
        <w:t>О ходе реализ</w:t>
      </w:r>
      <w:r w:rsidRPr="000B1E32">
        <w:rPr>
          <w:rFonts w:ascii="Times New Roman" w:hAnsi="Times New Roman" w:cs="Times New Roman"/>
          <w:b/>
          <w:i/>
          <w:sz w:val="28"/>
          <w:szCs w:val="28"/>
        </w:rPr>
        <w:t>ации основного мероприятия  № 3 «</w:t>
      </w:r>
      <w:r w:rsidR="006A6718" w:rsidRPr="000B1E32">
        <w:rPr>
          <w:rFonts w:ascii="Times New Roman" w:hAnsi="Times New Roman" w:cs="Times New Roman"/>
          <w:b/>
          <w:i/>
          <w:sz w:val="28"/>
          <w:szCs w:val="28"/>
        </w:rPr>
        <w:t>Организация библиотечного обслуживания населения муниципального</w:t>
      </w:r>
    </w:p>
    <w:p w:rsidR="006A6718" w:rsidRPr="000B1E32" w:rsidRDefault="006A6718" w:rsidP="000B1E32">
      <w:pPr>
        <w:spacing w:after="0" w:line="240" w:lineRule="auto"/>
        <w:ind w:firstLine="851"/>
        <w:jc w:val="center"/>
        <w:rPr>
          <w:rFonts w:ascii="Times New Roman" w:hAnsi="Times New Roman" w:cs="Times New Roman"/>
          <w:b/>
          <w:i/>
          <w:sz w:val="28"/>
          <w:szCs w:val="28"/>
        </w:rPr>
      </w:pPr>
      <w:r w:rsidRPr="000B1E32">
        <w:rPr>
          <w:rFonts w:ascii="Times New Roman" w:hAnsi="Times New Roman" w:cs="Times New Roman"/>
          <w:b/>
          <w:i/>
          <w:sz w:val="28"/>
          <w:szCs w:val="28"/>
        </w:rPr>
        <w:t>образования Кавказский район»</w:t>
      </w:r>
    </w:p>
    <w:p w:rsidR="006A6718" w:rsidRPr="006A6718" w:rsidRDefault="006A6718" w:rsidP="00F45DC7">
      <w:pPr>
        <w:spacing w:after="0" w:line="240" w:lineRule="auto"/>
        <w:ind w:firstLine="851"/>
        <w:jc w:val="both"/>
        <w:rPr>
          <w:rFonts w:ascii="Times New Roman" w:hAnsi="Times New Roman" w:cs="Times New Roman"/>
          <w:sz w:val="28"/>
          <w:szCs w:val="28"/>
        </w:rPr>
      </w:pPr>
    </w:p>
    <w:p w:rsidR="006A6718" w:rsidRPr="006A6718" w:rsidRDefault="006A6718" w:rsidP="00403E64">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xml:space="preserve">Объем финансирования основного мероприятия № 3 </w:t>
      </w:r>
      <w:r w:rsidR="00403E64" w:rsidRPr="00403E64">
        <w:rPr>
          <w:rFonts w:ascii="Times New Roman" w:hAnsi="Times New Roman" w:cs="Times New Roman"/>
          <w:sz w:val="28"/>
          <w:szCs w:val="28"/>
        </w:rPr>
        <w:t>«Организация библиотечного обслуживания населения муниципального</w:t>
      </w:r>
      <w:r w:rsidR="00403E64">
        <w:rPr>
          <w:rFonts w:ascii="Times New Roman" w:hAnsi="Times New Roman" w:cs="Times New Roman"/>
          <w:sz w:val="28"/>
          <w:szCs w:val="28"/>
        </w:rPr>
        <w:t xml:space="preserve"> </w:t>
      </w:r>
      <w:r w:rsidR="00403E64" w:rsidRPr="00403E64">
        <w:rPr>
          <w:rFonts w:ascii="Times New Roman" w:hAnsi="Times New Roman" w:cs="Times New Roman"/>
          <w:sz w:val="28"/>
          <w:szCs w:val="28"/>
        </w:rPr>
        <w:t>образования Кавказский район»</w:t>
      </w:r>
      <w:r w:rsidR="00403E64">
        <w:rPr>
          <w:rFonts w:ascii="Times New Roman" w:hAnsi="Times New Roman" w:cs="Times New Roman"/>
          <w:sz w:val="28"/>
          <w:szCs w:val="28"/>
        </w:rPr>
        <w:t xml:space="preserve"> </w:t>
      </w:r>
      <w:r w:rsidRPr="006A6718">
        <w:rPr>
          <w:rFonts w:ascii="Times New Roman" w:hAnsi="Times New Roman" w:cs="Times New Roman"/>
          <w:sz w:val="28"/>
          <w:szCs w:val="28"/>
        </w:rPr>
        <w:t>предусмотрен в муниципальной программе на 2016 год в сумме 2</w:t>
      </w:r>
      <w:r w:rsidR="00403E64">
        <w:rPr>
          <w:rFonts w:ascii="Times New Roman" w:hAnsi="Times New Roman" w:cs="Times New Roman"/>
          <w:sz w:val="28"/>
          <w:szCs w:val="28"/>
        </w:rPr>
        <w:t xml:space="preserve"> </w:t>
      </w:r>
      <w:r w:rsidRPr="006A6718">
        <w:rPr>
          <w:rFonts w:ascii="Times New Roman" w:hAnsi="Times New Roman" w:cs="Times New Roman"/>
          <w:sz w:val="28"/>
          <w:szCs w:val="28"/>
        </w:rPr>
        <w:t xml:space="preserve">987,2 тыс. </w:t>
      </w:r>
      <w:r w:rsidR="00283E2F">
        <w:rPr>
          <w:rFonts w:ascii="Times New Roman" w:hAnsi="Times New Roman" w:cs="Times New Roman"/>
          <w:sz w:val="28"/>
          <w:szCs w:val="28"/>
        </w:rPr>
        <w:t>рублей</w:t>
      </w:r>
      <w:r w:rsidRPr="006A6718">
        <w:rPr>
          <w:rFonts w:ascii="Times New Roman" w:hAnsi="Times New Roman" w:cs="Times New Roman"/>
          <w:sz w:val="28"/>
          <w:szCs w:val="28"/>
        </w:rPr>
        <w:t xml:space="preserve">, из них: </w:t>
      </w:r>
    </w:p>
    <w:p w:rsidR="006A6718" w:rsidRDefault="00D6376B"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6718" w:rsidRPr="006A6718">
        <w:rPr>
          <w:rFonts w:ascii="Times New Roman" w:hAnsi="Times New Roman" w:cs="Times New Roman"/>
          <w:sz w:val="28"/>
          <w:szCs w:val="28"/>
        </w:rPr>
        <w:t xml:space="preserve">из средств федерального бюджета – 56,0 тыс. </w:t>
      </w:r>
      <w:r w:rsidR="00283E2F">
        <w:rPr>
          <w:rFonts w:ascii="Times New Roman" w:hAnsi="Times New Roman" w:cs="Times New Roman"/>
          <w:sz w:val="28"/>
          <w:szCs w:val="28"/>
        </w:rPr>
        <w:t>рублей</w:t>
      </w:r>
      <w:r w:rsidR="00E80CD4">
        <w:rPr>
          <w:rFonts w:ascii="Times New Roman" w:hAnsi="Times New Roman" w:cs="Times New Roman"/>
          <w:sz w:val="28"/>
          <w:szCs w:val="28"/>
        </w:rPr>
        <w:t>;</w:t>
      </w:r>
    </w:p>
    <w:p w:rsidR="00E80CD4" w:rsidRPr="006A6718" w:rsidRDefault="00E80CD4" w:rsidP="00E80CD4">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6A6718">
        <w:rPr>
          <w:rFonts w:ascii="Times New Roman" w:hAnsi="Times New Roman" w:cs="Times New Roman"/>
          <w:sz w:val="28"/>
          <w:szCs w:val="28"/>
        </w:rPr>
        <w:t>из сре</w:t>
      </w:r>
      <w:proofErr w:type="gramStart"/>
      <w:r w:rsidRPr="006A6718">
        <w:rPr>
          <w:rFonts w:ascii="Times New Roman" w:hAnsi="Times New Roman" w:cs="Times New Roman"/>
          <w:sz w:val="28"/>
          <w:szCs w:val="28"/>
        </w:rPr>
        <w:t>дств кр</w:t>
      </w:r>
      <w:proofErr w:type="gramEnd"/>
      <w:r w:rsidRPr="006A6718">
        <w:rPr>
          <w:rFonts w:ascii="Times New Roman" w:hAnsi="Times New Roman" w:cs="Times New Roman"/>
          <w:sz w:val="28"/>
          <w:szCs w:val="28"/>
        </w:rPr>
        <w:t xml:space="preserve">аевого бюджета – 553,1 тыс. </w:t>
      </w:r>
      <w:r w:rsidR="00283E2F">
        <w:rPr>
          <w:rFonts w:ascii="Times New Roman" w:hAnsi="Times New Roman" w:cs="Times New Roman"/>
          <w:sz w:val="28"/>
          <w:szCs w:val="28"/>
        </w:rPr>
        <w:t>рублей</w:t>
      </w:r>
      <w:r w:rsidRPr="006A6718">
        <w:rPr>
          <w:rFonts w:ascii="Times New Roman" w:hAnsi="Times New Roman" w:cs="Times New Roman"/>
          <w:sz w:val="28"/>
          <w:szCs w:val="28"/>
        </w:rPr>
        <w:t xml:space="preserve">; </w:t>
      </w:r>
    </w:p>
    <w:p w:rsidR="00E80CD4" w:rsidRPr="006A6718" w:rsidRDefault="00E80CD4" w:rsidP="00E80CD4">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6A6718">
        <w:rPr>
          <w:rFonts w:ascii="Times New Roman" w:hAnsi="Times New Roman" w:cs="Times New Roman"/>
          <w:sz w:val="28"/>
          <w:szCs w:val="28"/>
        </w:rPr>
        <w:t xml:space="preserve">из средств местного бюджета – 2378,1 тыс. </w:t>
      </w:r>
      <w:r w:rsidR="00283E2F">
        <w:rPr>
          <w:rFonts w:ascii="Times New Roman" w:hAnsi="Times New Roman" w:cs="Times New Roman"/>
          <w:sz w:val="28"/>
          <w:szCs w:val="28"/>
        </w:rPr>
        <w:t>рублей</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За отчетный год кассовые расходы по мероприятию составили 2920,6 тыс. рублей или 97,8 %, в том числе:</w:t>
      </w:r>
    </w:p>
    <w:p w:rsidR="00E80CD4" w:rsidRPr="006A6718" w:rsidRDefault="00E80CD4" w:rsidP="00E80CD4">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6A6718">
        <w:rPr>
          <w:rFonts w:ascii="Times New Roman" w:hAnsi="Times New Roman" w:cs="Times New Roman"/>
          <w:sz w:val="28"/>
          <w:szCs w:val="28"/>
        </w:rPr>
        <w:t xml:space="preserve">из средств федерального бюджета – 56,0 тыс. </w:t>
      </w:r>
      <w:r w:rsidR="00283E2F">
        <w:rPr>
          <w:rFonts w:ascii="Times New Roman" w:hAnsi="Times New Roman" w:cs="Times New Roman"/>
          <w:sz w:val="28"/>
          <w:szCs w:val="28"/>
        </w:rPr>
        <w:t>рублей</w:t>
      </w:r>
      <w:r>
        <w:rPr>
          <w:rFonts w:ascii="Times New Roman" w:hAnsi="Times New Roman" w:cs="Times New Roman"/>
          <w:sz w:val="28"/>
          <w:szCs w:val="28"/>
        </w:rPr>
        <w:t>(100,0%);</w:t>
      </w:r>
    </w:p>
    <w:p w:rsidR="00E80CD4" w:rsidRPr="006A6718" w:rsidRDefault="00E80CD4" w:rsidP="00E80CD4">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6A6718">
        <w:rPr>
          <w:rFonts w:ascii="Times New Roman" w:hAnsi="Times New Roman" w:cs="Times New Roman"/>
          <w:sz w:val="28"/>
          <w:szCs w:val="28"/>
        </w:rPr>
        <w:t>из сре</w:t>
      </w:r>
      <w:proofErr w:type="gramStart"/>
      <w:r w:rsidRPr="006A6718">
        <w:rPr>
          <w:rFonts w:ascii="Times New Roman" w:hAnsi="Times New Roman" w:cs="Times New Roman"/>
          <w:sz w:val="28"/>
          <w:szCs w:val="28"/>
        </w:rPr>
        <w:t>дств кр</w:t>
      </w:r>
      <w:proofErr w:type="gramEnd"/>
      <w:r w:rsidRPr="006A6718">
        <w:rPr>
          <w:rFonts w:ascii="Times New Roman" w:hAnsi="Times New Roman" w:cs="Times New Roman"/>
          <w:sz w:val="28"/>
          <w:szCs w:val="28"/>
        </w:rPr>
        <w:t xml:space="preserve">аевого бюджета – 553,1 тыс. </w:t>
      </w:r>
      <w:r w:rsidR="00283E2F">
        <w:rPr>
          <w:rFonts w:ascii="Times New Roman" w:hAnsi="Times New Roman" w:cs="Times New Roman"/>
          <w:sz w:val="28"/>
          <w:szCs w:val="28"/>
        </w:rPr>
        <w:t>рублей</w:t>
      </w:r>
      <w:r>
        <w:rPr>
          <w:rFonts w:ascii="Times New Roman" w:hAnsi="Times New Roman" w:cs="Times New Roman"/>
          <w:sz w:val="28"/>
          <w:szCs w:val="28"/>
        </w:rPr>
        <w:t>(100,0%)</w:t>
      </w:r>
      <w:r w:rsidRPr="006A6718">
        <w:rPr>
          <w:rFonts w:ascii="Times New Roman" w:hAnsi="Times New Roman" w:cs="Times New Roman"/>
          <w:sz w:val="28"/>
          <w:szCs w:val="28"/>
        </w:rPr>
        <w:t xml:space="preserve">; </w:t>
      </w:r>
    </w:p>
    <w:p w:rsidR="006A6718" w:rsidRPr="006A6718" w:rsidRDefault="00D6376B"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6718" w:rsidRPr="006A6718">
        <w:rPr>
          <w:rFonts w:ascii="Times New Roman" w:hAnsi="Times New Roman" w:cs="Times New Roman"/>
          <w:sz w:val="28"/>
          <w:szCs w:val="28"/>
        </w:rPr>
        <w:t xml:space="preserve">из средств местного бюджета – 2311,5 тыс. </w:t>
      </w:r>
      <w:r w:rsidR="00283E2F">
        <w:rPr>
          <w:rFonts w:ascii="Times New Roman" w:hAnsi="Times New Roman" w:cs="Times New Roman"/>
          <w:sz w:val="28"/>
          <w:szCs w:val="28"/>
        </w:rPr>
        <w:t>рублей</w:t>
      </w:r>
      <w:r w:rsidR="005E3908">
        <w:rPr>
          <w:rFonts w:ascii="Times New Roman" w:hAnsi="Times New Roman" w:cs="Times New Roman"/>
          <w:sz w:val="28"/>
          <w:szCs w:val="28"/>
        </w:rPr>
        <w:t>(9</w:t>
      </w:r>
      <w:r w:rsidR="00E80CD4">
        <w:rPr>
          <w:rFonts w:ascii="Times New Roman" w:hAnsi="Times New Roman" w:cs="Times New Roman"/>
          <w:sz w:val="28"/>
          <w:szCs w:val="28"/>
        </w:rPr>
        <w:t>7</w:t>
      </w:r>
      <w:r w:rsidR="005E3908">
        <w:rPr>
          <w:rFonts w:ascii="Times New Roman" w:hAnsi="Times New Roman" w:cs="Times New Roman"/>
          <w:sz w:val="28"/>
          <w:szCs w:val="28"/>
        </w:rPr>
        <w:t>,</w:t>
      </w:r>
      <w:r w:rsidR="00E80CD4">
        <w:rPr>
          <w:rFonts w:ascii="Times New Roman" w:hAnsi="Times New Roman" w:cs="Times New Roman"/>
          <w:sz w:val="28"/>
          <w:szCs w:val="28"/>
        </w:rPr>
        <w:t>2</w:t>
      </w:r>
      <w:r w:rsidR="005E3908">
        <w:rPr>
          <w:rFonts w:ascii="Times New Roman" w:hAnsi="Times New Roman" w:cs="Times New Roman"/>
          <w:sz w:val="28"/>
          <w:szCs w:val="28"/>
        </w:rPr>
        <w:t>%)</w:t>
      </w:r>
      <w:r w:rsidR="00E80CD4">
        <w:rPr>
          <w:rFonts w:ascii="Times New Roman" w:hAnsi="Times New Roman" w:cs="Times New Roman"/>
          <w:sz w:val="28"/>
          <w:szCs w:val="28"/>
        </w:rPr>
        <w:t>.</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xml:space="preserve">В данном основном мероприятии предусмотрено выполнение 4 мероприятий. </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xml:space="preserve">В мероприятии «Расходы на обеспечение деятельности (оказание услуг) муниципальных учреждений сферы культуры» предусмотрены расходы на содержание  МБУК «Центральная </w:t>
      </w:r>
      <w:proofErr w:type="spellStart"/>
      <w:r w:rsidRPr="006A6718">
        <w:rPr>
          <w:rFonts w:ascii="Times New Roman" w:hAnsi="Times New Roman" w:cs="Times New Roman"/>
          <w:sz w:val="28"/>
          <w:szCs w:val="28"/>
        </w:rPr>
        <w:t>межпоселенческая</w:t>
      </w:r>
      <w:proofErr w:type="spellEnd"/>
      <w:r w:rsidRPr="006A6718">
        <w:rPr>
          <w:rFonts w:ascii="Times New Roman" w:hAnsi="Times New Roman" w:cs="Times New Roman"/>
          <w:sz w:val="28"/>
          <w:szCs w:val="28"/>
        </w:rPr>
        <w:t xml:space="preserve"> библиотека» МО Кавказский район. Мероприятие выполнено на 98% (план -2378,1 тыс. </w:t>
      </w:r>
      <w:r w:rsidR="00283E2F">
        <w:rPr>
          <w:rFonts w:ascii="Times New Roman" w:hAnsi="Times New Roman" w:cs="Times New Roman"/>
          <w:sz w:val="28"/>
          <w:szCs w:val="28"/>
        </w:rPr>
        <w:t>рублей</w:t>
      </w:r>
      <w:r w:rsidRPr="006A6718">
        <w:rPr>
          <w:rFonts w:ascii="Times New Roman" w:hAnsi="Times New Roman" w:cs="Times New Roman"/>
          <w:sz w:val="28"/>
          <w:szCs w:val="28"/>
        </w:rPr>
        <w:t xml:space="preserve">, освоено 2311,5 тыс. </w:t>
      </w:r>
      <w:r w:rsidR="00283E2F">
        <w:rPr>
          <w:rFonts w:ascii="Times New Roman" w:hAnsi="Times New Roman" w:cs="Times New Roman"/>
          <w:sz w:val="28"/>
          <w:szCs w:val="28"/>
        </w:rPr>
        <w:t>рублей</w:t>
      </w:r>
      <w:r w:rsidRPr="006A6718">
        <w:rPr>
          <w:rFonts w:ascii="Times New Roman" w:hAnsi="Times New Roman" w:cs="Times New Roman"/>
          <w:sz w:val="28"/>
          <w:szCs w:val="28"/>
        </w:rPr>
        <w:t xml:space="preserve">). </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Экономия бюджетных сре</w:t>
      </w:r>
      <w:proofErr w:type="gramStart"/>
      <w:r w:rsidRPr="006A6718">
        <w:rPr>
          <w:rFonts w:ascii="Times New Roman" w:hAnsi="Times New Roman" w:cs="Times New Roman"/>
          <w:sz w:val="28"/>
          <w:szCs w:val="28"/>
        </w:rPr>
        <w:t>дств в с</w:t>
      </w:r>
      <w:proofErr w:type="gramEnd"/>
      <w:r w:rsidRPr="006A6718">
        <w:rPr>
          <w:rFonts w:ascii="Times New Roman" w:hAnsi="Times New Roman" w:cs="Times New Roman"/>
          <w:sz w:val="28"/>
          <w:szCs w:val="28"/>
        </w:rPr>
        <w:t xml:space="preserve">умме 66,6 тыс. </w:t>
      </w:r>
      <w:r w:rsidR="00283E2F">
        <w:rPr>
          <w:rFonts w:ascii="Times New Roman" w:hAnsi="Times New Roman" w:cs="Times New Roman"/>
          <w:sz w:val="28"/>
          <w:szCs w:val="28"/>
        </w:rPr>
        <w:t>рублей</w:t>
      </w:r>
      <w:r w:rsidRPr="006A6718">
        <w:rPr>
          <w:rFonts w:ascii="Times New Roman" w:hAnsi="Times New Roman" w:cs="Times New Roman"/>
          <w:sz w:val="28"/>
          <w:szCs w:val="28"/>
        </w:rPr>
        <w:t xml:space="preserve"> сложилась в связи с возвратом  средств от фонда  социального страхования по больничным листам, а также  по фактически потребленным коммунальным услугам (</w:t>
      </w:r>
      <w:proofErr w:type="spellStart"/>
      <w:r w:rsidRPr="006A6718">
        <w:rPr>
          <w:rFonts w:ascii="Times New Roman" w:hAnsi="Times New Roman" w:cs="Times New Roman"/>
          <w:sz w:val="28"/>
          <w:szCs w:val="28"/>
        </w:rPr>
        <w:t>теплоэнергия</w:t>
      </w:r>
      <w:proofErr w:type="spellEnd"/>
      <w:r w:rsidRPr="006A6718">
        <w:rPr>
          <w:rFonts w:ascii="Times New Roman" w:hAnsi="Times New Roman" w:cs="Times New Roman"/>
          <w:sz w:val="28"/>
          <w:szCs w:val="28"/>
        </w:rPr>
        <w:t>).</w:t>
      </w:r>
    </w:p>
    <w:p w:rsidR="006A6718" w:rsidRPr="006A6718" w:rsidRDefault="002C4642" w:rsidP="00F45DC7">
      <w:pPr>
        <w:spacing w:after="0" w:line="240" w:lineRule="auto"/>
        <w:ind w:firstLine="851"/>
        <w:jc w:val="both"/>
        <w:rPr>
          <w:rFonts w:ascii="Times New Roman" w:hAnsi="Times New Roman" w:cs="Times New Roman"/>
          <w:sz w:val="28"/>
          <w:szCs w:val="28"/>
        </w:rPr>
      </w:pPr>
      <w:proofErr w:type="gramStart"/>
      <w:r>
        <w:rPr>
          <w:rFonts w:ascii="Times New Roman" w:hAnsi="Times New Roman" w:cs="Times New Roman"/>
          <w:sz w:val="28"/>
          <w:szCs w:val="28"/>
        </w:rPr>
        <w:t>М</w:t>
      </w:r>
      <w:r w:rsidR="006A6718" w:rsidRPr="006A6718">
        <w:rPr>
          <w:rFonts w:ascii="Times New Roman" w:hAnsi="Times New Roman" w:cs="Times New Roman"/>
          <w:sz w:val="28"/>
          <w:szCs w:val="28"/>
        </w:rPr>
        <w:t>ероприятие «Компенсация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 финансируемое из средств местного бюджета, выполнено на 63,8%.</w:t>
      </w:r>
      <w:r>
        <w:rPr>
          <w:rFonts w:ascii="Times New Roman" w:hAnsi="Times New Roman" w:cs="Times New Roman"/>
          <w:sz w:val="28"/>
          <w:szCs w:val="28"/>
        </w:rPr>
        <w:t xml:space="preserve"> </w:t>
      </w:r>
      <w:r w:rsidR="006A6718" w:rsidRPr="006A6718">
        <w:rPr>
          <w:rFonts w:ascii="Times New Roman" w:hAnsi="Times New Roman" w:cs="Times New Roman"/>
          <w:sz w:val="28"/>
          <w:szCs w:val="28"/>
        </w:rPr>
        <w:t xml:space="preserve">Компенсационные выплаты за счет </w:t>
      </w:r>
      <w:r w:rsidR="00F74ACE">
        <w:rPr>
          <w:rFonts w:ascii="Times New Roman" w:hAnsi="Times New Roman" w:cs="Times New Roman"/>
          <w:sz w:val="28"/>
          <w:szCs w:val="28"/>
        </w:rPr>
        <w:t>местного</w:t>
      </w:r>
      <w:r w:rsidR="006A6718" w:rsidRPr="006A6718">
        <w:rPr>
          <w:rFonts w:ascii="Times New Roman" w:hAnsi="Times New Roman" w:cs="Times New Roman"/>
          <w:sz w:val="28"/>
          <w:szCs w:val="28"/>
        </w:rPr>
        <w:t xml:space="preserve"> бюджета производились работникам, проживающим и работающим в сельской местности, согласно предоставленным  ими документам, подтверждающим их фактические </w:t>
      </w:r>
      <w:r w:rsidR="006A6718" w:rsidRPr="006A6718">
        <w:rPr>
          <w:rFonts w:ascii="Times New Roman" w:hAnsi="Times New Roman" w:cs="Times New Roman"/>
          <w:sz w:val="28"/>
          <w:szCs w:val="28"/>
        </w:rPr>
        <w:lastRenderedPageBreak/>
        <w:t>затраты на оплату коммунальных услуг.</w:t>
      </w:r>
      <w:proofErr w:type="gramEnd"/>
      <w:r w:rsidR="006A6718" w:rsidRPr="006A6718">
        <w:rPr>
          <w:rFonts w:ascii="Times New Roman" w:hAnsi="Times New Roman" w:cs="Times New Roman"/>
          <w:sz w:val="28"/>
          <w:szCs w:val="28"/>
        </w:rPr>
        <w:t xml:space="preserve"> Выплаты работникам учреждения произведены в </w:t>
      </w:r>
      <w:r>
        <w:rPr>
          <w:rFonts w:ascii="Times New Roman" w:hAnsi="Times New Roman" w:cs="Times New Roman"/>
          <w:sz w:val="28"/>
          <w:szCs w:val="28"/>
        </w:rPr>
        <w:t>заявленном</w:t>
      </w:r>
      <w:r w:rsidR="006A6718" w:rsidRPr="006A6718">
        <w:rPr>
          <w:rFonts w:ascii="Times New Roman" w:hAnsi="Times New Roman" w:cs="Times New Roman"/>
          <w:sz w:val="28"/>
          <w:szCs w:val="28"/>
        </w:rPr>
        <w:t xml:space="preserve"> объеме, кредиторская задолженность отсутствует. В связи с отсутствием потребности бюджетных средств, предусмотренных на указанные социальные выплаты работникам учреждения, мероприятие </w:t>
      </w:r>
      <w:r>
        <w:rPr>
          <w:rFonts w:ascii="Times New Roman" w:hAnsi="Times New Roman" w:cs="Times New Roman"/>
          <w:sz w:val="28"/>
          <w:szCs w:val="28"/>
        </w:rPr>
        <w:t>можно</w:t>
      </w:r>
      <w:r w:rsidR="006A6718" w:rsidRPr="006A6718">
        <w:rPr>
          <w:rFonts w:ascii="Times New Roman" w:hAnsi="Times New Roman" w:cs="Times New Roman"/>
          <w:sz w:val="28"/>
          <w:szCs w:val="28"/>
        </w:rPr>
        <w:t xml:space="preserve"> считать выполненным в полном объеме.</w:t>
      </w:r>
    </w:p>
    <w:p w:rsidR="006A6718" w:rsidRPr="006A6718" w:rsidRDefault="0003232C"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М</w:t>
      </w:r>
      <w:r w:rsidR="006A6718" w:rsidRPr="006A6718">
        <w:rPr>
          <w:rFonts w:ascii="Times New Roman" w:hAnsi="Times New Roman" w:cs="Times New Roman"/>
          <w:sz w:val="28"/>
          <w:szCs w:val="28"/>
        </w:rPr>
        <w:t xml:space="preserve">ероприятие «Комплектование книжных фондов библиотек муниципального образования Кавказский район», финансируемое за счет федерального и местного бюджетов  в сумме 97,0 тыс. </w:t>
      </w:r>
      <w:r w:rsidR="00283E2F">
        <w:rPr>
          <w:rFonts w:ascii="Times New Roman" w:hAnsi="Times New Roman" w:cs="Times New Roman"/>
          <w:sz w:val="28"/>
          <w:szCs w:val="28"/>
        </w:rPr>
        <w:t>рублей</w:t>
      </w:r>
      <w:r w:rsidR="006A6718" w:rsidRPr="006A6718">
        <w:rPr>
          <w:rFonts w:ascii="Times New Roman" w:hAnsi="Times New Roman" w:cs="Times New Roman"/>
          <w:sz w:val="28"/>
          <w:szCs w:val="28"/>
        </w:rPr>
        <w:t xml:space="preserve"> выполнено в полном объеме. </w:t>
      </w:r>
    </w:p>
    <w:p w:rsidR="006A6718" w:rsidRPr="006A6718" w:rsidRDefault="00E76EEA"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М</w:t>
      </w:r>
      <w:r w:rsidR="006A6718" w:rsidRPr="006A6718">
        <w:rPr>
          <w:rFonts w:ascii="Times New Roman" w:hAnsi="Times New Roman" w:cs="Times New Roman"/>
          <w:sz w:val="28"/>
          <w:szCs w:val="28"/>
        </w:rPr>
        <w:t xml:space="preserve">ероприятие «Осуществление полномочий по комплектованию книжных фондов библиотек поселений, переданных из поселений муниципального образования Кавказский район» финансируемое за счет трансфертов из бюджетов поселений Кавказского района выполнено в полном объеме (40,1 тыс. </w:t>
      </w:r>
      <w:r w:rsidR="00283E2F">
        <w:rPr>
          <w:rFonts w:ascii="Times New Roman" w:hAnsi="Times New Roman" w:cs="Times New Roman"/>
          <w:sz w:val="28"/>
          <w:szCs w:val="28"/>
        </w:rPr>
        <w:t>рублей</w:t>
      </w:r>
      <w:r w:rsidR="006A6718" w:rsidRPr="006A6718">
        <w:rPr>
          <w:rFonts w:ascii="Times New Roman" w:hAnsi="Times New Roman" w:cs="Times New Roman"/>
          <w:sz w:val="28"/>
          <w:szCs w:val="28"/>
        </w:rPr>
        <w:t xml:space="preserve">). </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xml:space="preserve">Работниками МБУК «ЦМБ» проведено 14 мероприятий по комплектованию книжных библиотек поселений. Обновление книжных фондов библиотек муниципального образования Кавказский район  в 2016 </w:t>
      </w:r>
      <w:r w:rsidR="00E76EEA">
        <w:rPr>
          <w:rFonts w:ascii="Times New Roman" w:hAnsi="Times New Roman" w:cs="Times New Roman"/>
          <w:sz w:val="28"/>
          <w:szCs w:val="28"/>
        </w:rPr>
        <w:t xml:space="preserve">произведено на </w:t>
      </w:r>
      <w:r w:rsidRPr="006A6718">
        <w:rPr>
          <w:rFonts w:ascii="Times New Roman" w:hAnsi="Times New Roman" w:cs="Times New Roman"/>
          <w:sz w:val="28"/>
          <w:szCs w:val="28"/>
        </w:rPr>
        <w:t xml:space="preserve"> 0,2 %, книжный фонд  библиотек района обновлен на 13088 единиц, произведено книговыдач  -1 144600 экз. </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xml:space="preserve">Книжный фонд библиотек района составляет 735 734 экз., </w:t>
      </w:r>
      <w:r w:rsidR="006B564F">
        <w:rPr>
          <w:rFonts w:ascii="Times New Roman" w:hAnsi="Times New Roman" w:cs="Times New Roman"/>
          <w:sz w:val="28"/>
          <w:szCs w:val="28"/>
        </w:rPr>
        <w:t>к</w:t>
      </w:r>
      <w:r w:rsidR="006B564F" w:rsidRPr="006A6718">
        <w:rPr>
          <w:rFonts w:ascii="Times New Roman" w:hAnsi="Times New Roman" w:cs="Times New Roman"/>
          <w:sz w:val="28"/>
          <w:szCs w:val="28"/>
        </w:rPr>
        <w:t>оличество получателей</w:t>
      </w:r>
      <w:r w:rsidR="006B564F">
        <w:rPr>
          <w:rFonts w:ascii="Times New Roman" w:hAnsi="Times New Roman" w:cs="Times New Roman"/>
          <w:sz w:val="28"/>
          <w:szCs w:val="28"/>
        </w:rPr>
        <w:t xml:space="preserve"> услуг, пользователей </w:t>
      </w:r>
      <w:proofErr w:type="gramStart"/>
      <w:r w:rsidR="006B564F">
        <w:rPr>
          <w:rFonts w:ascii="Times New Roman" w:hAnsi="Times New Roman" w:cs="Times New Roman"/>
          <w:sz w:val="28"/>
          <w:szCs w:val="28"/>
        </w:rPr>
        <w:t>районной</w:t>
      </w:r>
      <w:proofErr w:type="gramEnd"/>
      <w:r w:rsidR="006B564F">
        <w:rPr>
          <w:rFonts w:ascii="Times New Roman" w:hAnsi="Times New Roman" w:cs="Times New Roman"/>
          <w:sz w:val="28"/>
          <w:szCs w:val="28"/>
        </w:rPr>
        <w:t xml:space="preserve"> </w:t>
      </w:r>
      <w:r w:rsidR="006B564F" w:rsidRPr="006A6718">
        <w:rPr>
          <w:rFonts w:ascii="Times New Roman" w:hAnsi="Times New Roman" w:cs="Times New Roman"/>
          <w:sz w:val="28"/>
          <w:szCs w:val="28"/>
        </w:rPr>
        <w:t xml:space="preserve">и </w:t>
      </w:r>
      <w:r w:rsidR="006B564F">
        <w:rPr>
          <w:rFonts w:ascii="Times New Roman" w:hAnsi="Times New Roman" w:cs="Times New Roman"/>
          <w:sz w:val="28"/>
          <w:szCs w:val="28"/>
        </w:rPr>
        <w:t>по</w:t>
      </w:r>
      <w:r w:rsidR="006B564F" w:rsidRPr="006A6718">
        <w:rPr>
          <w:rFonts w:ascii="Times New Roman" w:hAnsi="Times New Roman" w:cs="Times New Roman"/>
          <w:sz w:val="28"/>
          <w:szCs w:val="28"/>
        </w:rPr>
        <w:t xml:space="preserve">селенческих библиотек МО Кавказский район за 2016 год  составило 53953 чел. </w:t>
      </w:r>
      <w:r w:rsidRPr="006A6718">
        <w:rPr>
          <w:rFonts w:ascii="Times New Roman" w:hAnsi="Times New Roman" w:cs="Times New Roman"/>
          <w:sz w:val="28"/>
          <w:szCs w:val="28"/>
        </w:rPr>
        <w:t xml:space="preserve">число пользователей библиотеками в расчете на 1000 человек населения - 435 чел. </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В течение 2016 года библиотеками поселений Кавказского района было проведено 2132 мероприятия, на которых присутствовало 72157 чел.</w:t>
      </w:r>
    </w:p>
    <w:p w:rsidR="006B564F"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xml:space="preserve">Из 4 целевых показателей, предусмотренных основным мероприятием, плановые значения в полном объеме достигнуты по всем показателям. </w:t>
      </w:r>
    </w:p>
    <w:p w:rsidR="006B564F" w:rsidRPr="006A6718" w:rsidRDefault="006B564F" w:rsidP="006B564F">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xml:space="preserve">Коэффициент эффективности </w:t>
      </w:r>
      <w:r>
        <w:rPr>
          <w:rFonts w:ascii="Times New Roman" w:hAnsi="Times New Roman" w:cs="Times New Roman"/>
          <w:sz w:val="28"/>
          <w:szCs w:val="28"/>
        </w:rPr>
        <w:t>ре</w:t>
      </w:r>
      <w:r w:rsidR="00A91ED3">
        <w:rPr>
          <w:rFonts w:ascii="Times New Roman" w:hAnsi="Times New Roman" w:cs="Times New Roman"/>
          <w:sz w:val="28"/>
          <w:szCs w:val="28"/>
        </w:rPr>
        <w:t xml:space="preserve">ализации основного мероприятия </w:t>
      </w:r>
      <w:r>
        <w:rPr>
          <w:rFonts w:ascii="Times New Roman" w:hAnsi="Times New Roman" w:cs="Times New Roman"/>
          <w:sz w:val="28"/>
          <w:szCs w:val="28"/>
        </w:rPr>
        <w:t>–</w:t>
      </w:r>
      <w:r w:rsidRPr="006A6718">
        <w:rPr>
          <w:rFonts w:ascii="Times New Roman" w:hAnsi="Times New Roman" w:cs="Times New Roman"/>
          <w:sz w:val="28"/>
          <w:szCs w:val="28"/>
        </w:rPr>
        <w:t xml:space="preserve"> 1</w:t>
      </w:r>
      <w:r>
        <w:rPr>
          <w:rFonts w:ascii="Times New Roman" w:hAnsi="Times New Roman" w:cs="Times New Roman"/>
          <w:sz w:val="28"/>
          <w:szCs w:val="28"/>
        </w:rPr>
        <w:t>.</w:t>
      </w:r>
      <w:r w:rsidRPr="006A6718">
        <w:rPr>
          <w:rFonts w:ascii="Times New Roman" w:hAnsi="Times New Roman" w:cs="Times New Roman"/>
          <w:sz w:val="28"/>
          <w:szCs w:val="28"/>
        </w:rPr>
        <w:t xml:space="preserve"> Эффективность реализации основного мероприятия №</w:t>
      </w:r>
      <w:r>
        <w:rPr>
          <w:rFonts w:ascii="Times New Roman" w:hAnsi="Times New Roman" w:cs="Times New Roman"/>
          <w:sz w:val="28"/>
          <w:szCs w:val="28"/>
        </w:rPr>
        <w:t xml:space="preserve"> 3 </w:t>
      </w:r>
      <w:r w:rsidRPr="006B564F">
        <w:rPr>
          <w:rFonts w:ascii="Times New Roman" w:hAnsi="Times New Roman" w:cs="Times New Roman"/>
          <w:sz w:val="28"/>
          <w:szCs w:val="28"/>
        </w:rPr>
        <w:t>«Организация библиотечного обслуживания населения муниципального</w:t>
      </w:r>
      <w:r>
        <w:rPr>
          <w:rFonts w:ascii="Times New Roman" w:hAnsi="Times New Roman" w:cs="Times New Roman"/>
          <w:sz w:val="28"/>
          <w:szCs w:val="28"/>
        </w:rPr>
        <w:t xml:space="preserve"> </w:t>
      </w:r>
      <w:r w:rsidRPr="006B564F">
        <w:rPr>
          <w:rFonts w:ascii="Times New Roman" w:hAnsi="Times New Roman" w:cs="Times New Roman"/>
          <w:sz w:val="28"/>
          <w:szCs w:val="28"/>
        </w:rPr>
        <w:t>образования Кавказский район»</w:t>
      </w:r>
      <w:r>
        <w:rPr>
          <w:rFonts w:ascii="Times New Roman" w:hAnsi="Times New Roman" w:cs="Times New Roman"/>
          <w:sz w:val="28"/>
          <w:szCs w:val="28"/>
        </w:rPr>
        <w:t xml:space="preserve"> может быть признана высокой</w:t>
      </w:r>
      <w:r w:rsidRPr="006A6718">
        <w:rPr>
          <w:rFonts w:ascii="Times New Roman" w:hAnsi="Times New Roman" w:cs="Times New Roman"/>
          <w:sz w:val="28"/>
          <w:szCs w:val="28"/>
        </w:rPr>
        <w:t>.</w:t>
      </w:r>
    </w:p>
    <w:p w:rsidR="006A6718" w:rsidRPr="006A6718" w:rsidRDefault="006A6718" w:rsidP="00F45DC7">
      <w:pPr>
        <w:spacing w:after="0" w:line="240" w:lineRule="auto"/>
        <w:ind w:firstLine="851"/>
        <w:jc w:val="both"/>
        <w:rPr>
          <w:rFonts w:ascii="Times New Roman" w:hAnsi="Times New Roman" w:cs="Times New Roman"/>
          <w:sz w:val="28"/>
          <w:szCs w:val="28"/>
        </w:rPr>
      </w:pPr>
    </w:p>
    <w:p w:rsidR="006A6718" w:rsidRPr="00D136AA" w:rsidRDefault="00D136AA" w:rsidP="00D136AA">
      <w:pPr>
        <w:spacing w:after="0" w:line="240" w:lineRule="auto"/>
        <w:jc w:val="center"/>
        <w:rPr>
          <w:rFonts w:ascii="Times New Roman" w:hAnsi="Times New Roman" w:cs="Times New Roman"/>
          <w:b/>
          <w:i/>
          <w:sz w:val="28"/>
          <w:szCs w:val="28"/>
        </w:rPr>
      </w:pPr>
      <w:r w:rsidRPr="00D136AA">
        <w:rPr>
          <w:rFonts w:ascii="Times New Roman" w:hAnsi="Times New Roman" w:cs="Times New Roman"/>
          <w:b/>
          <w:i/>
          <w:sz w:val="28"/>
          <w:szCs w:val="28"/>
        </w:rPr>
        <w:t>3.7.</w:t>
      </w:r>
      <w:r>
        <w:rPr>
          <w:rFonts w:ascii="Times New Roman" w:hAnsi="Times New Roman" w:cs="Times New Roman"/>
          <w:b/>
          <w:i/>
          <w:sz w:val="28"/>
          <w:szCs w:val="28"/>
        </w:rPr>
        <w:t>4.</w:t>
      </w:r>
      <w:r w:rsidR="006A6718" w:rsidRPr="00D136AA">
        <w:rPr>
          <w:rFonts w:ascii="Times New Roman" w:hAnsi="Times New Roman" w:cs="Times New Roman"/>
          <w:b/>
          <w:i/>
          <w:sz w:val="28"/>
          <w:szCs w:val="28"/>
        </w:rPr>
        <w:t>О ходе реа</w:t>
      </w:r>
      <w:r>
        <w:rPr>
          <w:rFonts w:ascii="Times New Roman" w:hAnsi="Times New Roman" w:cs="Times New Roman"/>
          <w:b/>
          <w:i/>
          <w:sz w:val="28"/>
          <w:szCs w:val="28"/>
        </w:rPr>
        <w:t xml:space="preserve">лизации основного мероприятия № </w:t>
      </w:r>
      <w:r w:rsidR="006A6718" w:rsidRPr="00D136AA">
        <w:rPr>
          <w:rFonts w:ascii="Times New Roman" w:hAnsi="Times New Roman" w:cs="Times New Roman"/>
          <w:b/>
          <w:i/>
          <w:sz w:val="28"/>
          <w:szCs w:val="28"/>
        </w:rPr>
        <w:t>4</w:t>
      </w:r>
      <w:r>
        <w:rPr>
          <w:rFonts w:ascii="Times New Roman" w:hAnsi="Times New Roman" w:cs="Times New Roman"/>
          <w:b/>
          <w:i/>
          <w:sz w:val="28"/>
          <w:szCs w:val="28"/>
        </w:rPr>
        <w:t xml:space="preserve"> «</w:t>
      </w:r>
      <w:r w:rsidR="006A6718" w:rsidRPr="00D136AA">
        <w:rPr>
          <w:rFonts w:ascii="Times New Roman" w:hAnsi="Times New Roman" w:cs="Times New Roman"/>
          <w:b/>
          <w:i/>
          <w:sz w:val="28"/>
          <w:szCs w:val="28"/>
        </w:rPr>
        <w:t>Методическое обслуживание учреждений культуры»</w:t>
      </w:r>
    </w:p>
    <w:p w:rsidR="006A6718" w:rsidRPr="006A6718" w:rsidRDefault="006A6718" w:rsidP="00F45DC7">
      <w:pPr>
        <w:spacing w:after="0" w:line="240" w:lineRule="auto"/>
        <w:ind w:firstLine="851"/>
        <w:jc w:val="both"/>
        <w:rPr>
          <w:rFonts w:ascii="Times New Roman" w:hAnsi="Times New Roman" w:cs="Times New Roman"/>
          <w:sz w:val="28"/>
          <w:szCs w:val="28"/>
        </w:rPr>
      </w:pP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Объем финансирования основного мероприятия №</w:t>
      </w:r>
      <w:r w:rsidR="00D136AA">
        <w:rPr>
          <w:rFonts w:ascii="Times New Roman" w:hAnsi="Times New Roman" w:cs="Times New Roman"/>
          <w:sz w:val="28"/>
          <w:szCs w:val="28"/>
        </w:rPr>
        <w:t xml:space="preserve"> </w:t>
      </w:r>
      <w:r w:rsidRPr="006A6718">
        <w:rPr>
          <w:rFonts w:ascii="Times New Roman" w:hAnsi="Times New Roman" w:cs="Times New Roman"/>
          <w:sz w:val="28"/>
          <w:szCs w:val="28"/>
        </w:rPr>
        <w:t>4</w:t>
      </w:r>
      <w:r w:rsidR="0098130F">
        <w:rPr>
          <w:rFonts w:ascii="Times New Roman" w:hAnsi="Times New Roman" w:cs="Times New Roman"/>
          <w:sz w:val="28"/>
          <w:szCs w:val="28"/>
        </w:rPr>
        <w:t xml:space="preserve"> </w:t>
      </w:r>
      <w:r w:rsidR="0098130F" w:rsidRPr="0098130F">
        <w:rPr>
          <w:rFonts w:ascii="Times New Roman" w:hAnsi="Times New Roman" w:cs="Times New Roman"/>
          <w:sz w:val="28"/>
          <w:szCs w:val="28"/>
        </w:rPr>
        <w:t>«Методическое обслуживание учреждений культуры»</w:t>
      </w:r>
      <w:r w:rsidRPr="006A6718">
        <w:rPr>
          <w:rFonts w:ascii="Times New Roman" w:hAnsi="Times New Roman" w:cs="Times New Roman"/>
          <w:sz w:val="28"/>
          <w:szCs w:val="28"/>
        </w:rPr>
        <w:t>, предусмотренный муниципальной программой на 2016 год составляет 2</w:t>
      </w:r>
      <w:r w:rsidR="007616B6">
        <w:rPr>
          <w:rFonts w:ascii="Times New Roman" w:hAnsi="Times New Roman" w:cs="Times New Roman"/>
          <w:sz w:val="28"/>
          <w:szCs w:val="28"/>
        </w:rPr>
        <w:t xml:space="preserve"> </w:t>
      </w:r>
      <w:r w:rsidRPr="006A6718">
        <w:rPr>
          <w:rFonts w:ascii="Times New Roman" w:hAnsi="Times New Roman" w:cs="Times New Roman"/>
          <w:sz w:val="28"/>
          <w:szCs w:val="28"/>
        </w:rPr>
        <w:t>556,8 тыс.</w:t>
      </w:r>
      <w:r w:rsidR="00D136AA">
        <w:rPr>
          <w:rFonts w:ascii="Times New Roman" w:hAnsi="Times New Roman" w:cs="Times New Roman"/>
          <w:sz w:val="28"/>
          <w:szCs w:val="28"/>
        </w:rPr>
        <w:t xml:space="preserve"> </w:t>
      </w:r>
      <w:r w:rsidR="00283E2F">
        <w:rPr>
          <w:rFonts w:ascii="Times New Roman" w:hAnsi="Times New Roman" w:cs="Times New Roman"/>
          <w:sz w:val="28"/>
          <w:szCs w:val="28"/>
        </w:rPr>
        <w:t>рублей</w:t>
      </w:r>
      <w:r w:rsidRPr="006A6718">
        <w:rPr>
          <w:rFonts w:ascii="Times New Roman" w:hAnsi="Times New Roman" w:cs="Times New Roman"/>
          <w:sz w:val="28"/>
          <w:szCs w:val="28"/>
        </w:rPr>
        <w:t xml:space="preserve">, из них: </w:t>
      </w:r>
    </w:p>
    <w:p w:rsidR="00CE2850" w:rsidRPr="006A6718" w:rsidRDefault="00CE2850" w:rsidP="00CE2850">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6A6718">
        <w:rPr>
          <w:rFonts w:ascii="Times New Roman" w:hAnsi="Times New Roman" w:cs="Times New Roman"/>
          <w:sz w:val="28"/>
          <w:szCs w:val="28"/>
        </w:rPr>
        <w:t>из сре</w:t>
      </w:r>
      <w:proofErr w:type="gramStart"/>
      <w:r w:rsidRPr="006A6718">
        <w:rPr>
          <w:rFonts w:ascii="Times New Roman" w:hAnsi="Times New Roman" w:cs="Times New Roman"/>
          <w:sz w:val="28"/>
          <w:szCs w:val="28"/>
        </w:rPr>
        <w:t>дств кр</w:t>
      </w:r>
      <w:proofErr w:type="gramEnd"/>
      <w:r w:rsidRPr="006A6718">
        <w:rPr>
          <w:rFonts w:ascii="Times New Roman" w:hAnsi="Times New Roman" w:cs="Times New Roman"/>
          <w:sz w:val="28"/>
          <w:szCs w:val="28"/>
        </w:rPr>
        <w:t xml:space="preserve">аевого бюджета – 560,4 тыс. </w:t>
      </w:r>
      <w:r w:rsidR="00283E2F">
        <w:rPr>
          <w:rFonts w:ascii="Times New Roman" w:hAnsi="Times New Roman" w:cs="Times New Roman"/>
          <w:sz w:val="28"/>
          <w:szCs w:val="28"/>
        </w:rPr>
        <w:t>рублей</w:t>
      </w:r>
      <w:r w:rsidRPr="006A6718">
        <w:rPr>
          <w:rFonts w:ascii="Times New Roman" w:hAnsi="Times New Roman" w:cs="Times New Roman"/>
          <w:sz w:val="28"/>
          <w:szCs w:val="28"/>
        </w:rPr>
        <w:t xml:space="preserve">; </w:t>
      </w:r>
    </w:p>
    <w:p w:rsidR="006A6718" w:rsidRPr="006A6718" w:rsidRDefault="00D136AA"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6718" w:rsidRPr="006A6718">
        <w:rPr>
          <w:rFonts w:ascii="Times New Roman" w:hAnsi="Times New Roman" w:cs="Times New Roman"/>
          <w:sz w:val="28"/>
          <w:szCs w:val="28"/>
        </w:rPr>
        <w:t>из средств местного бюджета – 1</w:t>
      </w:r>
      <w:r w:rsidR="007616B6">
        <w:rPr>
          <w:rFonts w:ascii="Times New Roman" w:hAnsi="Times New Roman" w:cs="Times New Roman"/>
          <w:sz w:val="28"/>
          <w:szCs w:val="28"/>
        </w:rPr>
        <w:t xml:space="preserve"> </w:t>
      </w:r>
      <w:r w:rsidR="006A6718" w:rsidRPr="006A6718">
        <w:rPr>
          <w:rFonts w:ascii="Times New Roman" w:hAnsi="Times New Roman" w:cs="Times New Roman"/>
          <w:sz w:val="28"/>
          <w:szCs w:val="28"/>
        </w:rPr>
        <w:t>996,0 тыс.</w:t>
      </w:r>
      <w:r>
        <w:rPr>
          <w:rFonts w:ascii="Times New Roman" w:hAnsi="Times New Roman" w:cs="Times New Roman"/>
          <w:sz w:val="28"/>
          <w:szCs w:val="28"/>
        </w:rPr>
        <w:t xml:space="preserve"> </w:t>
      </w:r>
      <w:r w:rsidR="00283E2F">
        <w:rPr>
          <w:rFonts w:ascii="Times New Roman" w:hAnsi="Times New Roman" w:cs="Times New Roman"/>
          <w:sz w:val="28"/>
          <w:szCs w:val="28"/>
        </w:rPr>
        <w:t>рублей</w:t>
      </w:r>
      <w:r w:rsidR="006A6718" w:rsidRPr="006A6718">
        <w:rPr>
          <w:rFonts w:ascii="Times New Roman" w:hAnsi="Times New Roman" w:cs="Times New Roman"/>
          <w:sz w:val="28"/>
          <w:szCs w:val="28"/>
        </w:rPr>
        <w:t>;</w:t>
      </w:r>
    </w:p>
    <w:p w:rsidR="006A6718" w:rsidRPr="006A6718" w:rsidRDefault="009A52FC"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6718" w:rsidRPr="006A6718">
        <w:rPr>
          <w:rFonts w:ascii="Times New Roman" w:hAnsi="Times New Roman" w:cs="Times New Roman"/>
          <w:sz w:val="28"/>
          <w:szCs w:val="28"/>
        </w:rPr>
        <w:t>из внебюджетных источников –0,4 тыс.</w:t>
      </w:r>
      <w:r>
        <w:rPr>
          <w:rFonts w:ascii="Times New Roman" w:hAnsi="Times New Roman" w:cs="Times New Roman"/>
          <w:sz w:val="28"/>
          <w:szCs w:val="28"/>
        </w:rPr>
        <w:t xml:space="preserve"> </w:t>
      </w:r>
      <w:r w:rsidR="00283E2F">
        <w:rPr>
          <w:rFonts w:ascii="Times New Roman" w:hAnsi="Times New Roman" w:cs="Times New Roman"/>
          <w:sz w:val="28"/>
          <w:szCs w:val="28"/>
        </w:rPr>
        <w:t>рублей</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xml:space="preserve">За отчетный год кассовые расходы по мероприятию № 4 составили </w:t>
      </w:r>
      <w:r w:rsidR="007616B6">
        <w:rPr>
          <w:rFonts w:ascii="Times New Roman" w:hAnsi="Times New Roman" w:cs="Times New Roman"/>
          <w:sz w:val="28"/>
          <w:szCs w:val="28"/>
        </w:rPr>
        <w:t xml:space="preserve">             </w:t>
      </w:r>
      <w:r w:rsidRPr="006A6718">
        <w:rPr>
          <w:rFonts w:ascii="Times New Roman" w:hAnsi="Times New Roman" w:cs="Times New Roman"/>
          <w:sz w:val="28"/>
          <w:szCs w:val="28"/>
        </w:rPr>
        <w:t>2</w:t>
      </w:r>
      <w:r w:rsidR="007616B6">
        <w:rPr>
          <w:rFonts w:ascii="Times New Roman" w:hAnsi="Times New Roman" w:cs="Times New Roman"/>
          <w:sz w:val="28"/>
          <w:szCs w:val="28"/>
        </w:rPr>
        <w:t xml:space="preserve"> </w:t>
      </w:r>
      <w:r w:rsidRPr="006A6718">
        <w:rPr>
          <w:rFonts w:ascii="Times New Roman" w:hAnsi="Times New Roman" w:cs="Times New Roman"/>
          <w:sz w:val="28"/>
          <w:szCs w:val="28"/>
        </w:rPr>
        <w:t>461,9 тыс. рублей или 96,3 %, в том числе:</w:t>
      </w:r>
    </w:p>
    <w:p w:rsidR="00CE2850" w:rsidRPr="006A6718" w:rsidRDefault="00CE2850" w:rsidP="00CE2850">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6A6718">
        <w:rPr>
          <w:rFonts w:ascii="Times New Roman" w:hAnsi="Times New Roman" w:cs="Times New Roman"/>
          <w:sz w:val="28"/>
          <w:szCs w:val="28"/>
        </w:rPr>
        <w:t>из сре</w:t>
      </w:r>
      <w:proofErr w:type="gramStart"/>
      <w:r w:rsidRPr="006A6718">
        <w:rPr>
          <w:rFonts w:ascii="Times New Roman" w:hAnsi="Times New Roman" w:cs="Times New Roman"/>
          <w:sz w:val="28"/>
          <w:szCs w:val="28"/>
        </w:rPr>
        <w:t>дств кр</w:t>
      </w:r>
      <w:proofErr w:type="gramEnd"/>
      <w:r w:rsidRPr="006A6718">
        <w:rPr>
          <w:rFonts w:ascii="Times New Roman" w:hAnsi="Times New Roman" w:cs="Times New Roman"/>
          <w:sz w:val="28"/>
          <w:szCs w:val="28"/>
        </w:rPr>
        <w:t xml:space="preserve">аевого бюджета – 560,4 тыс. </w:t>
      </w:r>
      <w:r w:rsidR="00283E2F">
        <w:rPr>
          <w:rFonts w:ascii="Times New Roman" w:hAnsi="Times New Roman" w:cs="Times New Roman"/>
          <w:sz w:val="28"/>
          <w:szCs w:val="28"/>
        </w:rPr>
        <w:t>рублей</w:t>
      </w:r>
      <w:r>
        <w:rPr>
          <w:rFonts w:ascii="Times New Roman" w:hAnsi="Times New Roman" w:cs="Times New Roman"/>
          <w:sz w:val="28"/>
          <w:szCs w:val="28"/>
        </w:rPr>
        <w:t>(</w:t>
      </w:r>
      <w:r w:rsidR="00283747">
        <w:rPr>
          <w:rFonts w:ascii="Times New Roman" w:hAnsi="Times New Roman" w:cs="Times New Roman"/>
          <w:sz w:val="28"/>
          <w:szCs w:val="28"/>
        </w:rPr>
        <w:t>100,0%</w:t>
      </w:r>
      <w:r>
        <w:rPr>
          <w:rFonts w:ascii="Times New Roman" w:hAnsi="Times New Roman" w:cs="Times New Roman"/>
          <w:sz w:val="28"/>
          <w:szCs w:val="28"/>
        </w:rPr>
        <w:t>)</w:t>
      </w:r>
      <w:r w:rsidRPr="006A6718">
        <w:rPr>
          <w:rFonts w:ascii="Times New Roman" w:hAnsi="Times New Roman" w:cs="Times New Roman"/>
          <w:sz w:val="28"/>
          <w:szCs w:val="28"/>
        </w:rPr>
        <w:t xml:space="preserve">; </w:t>
      </w:r>
    </w:p>
    <w:p w:rsidR="006A6718" w:rsidRPr="006A6718" w:rsidRDefault="009A52FC"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6718" w:rsidRPr="006A6718">
        <w:rPr>
          <w:rFonts w:ascii="Times New Roman" w:hAnsi="Times New Roman" w:cs="Times New Roman"/>
          <w:sz w:val="28"/>
          <w:szCs w:val="28"/>
        </w:rPr>
        <w:t>из средств местного бюджета – 1</w:t>
      </w:r>
      <w:r w:rsidR="007616B6">
        <w:rPr>
          <w:rFonts w:ascii="Times New Roman" w:hAnsi="Times New Roman" w:cs="Times New Roman"/>
          <w:sz w:val="28"/>
          <w:szCs w:val="28"/>
        </w:rPr>
        <w:t xml:space="preserve"> </w:t>
      </w:r>
      <w:r w:rsidR="006A6718" w:rsidRPr="006A6718">
        <w:rPr>
          <w:rFonts w:ascii="Times New Roman" w:hAnsi="Times New Roman" w:cs="Times New Roman"/>
          <w:sz w:val="28"/>
          <w:szCs w:val="28"/>
        </w:rPr>
        <w:t>900,6 тыс.</w:t>
      </w:r>
      <w:r>
        <w:rPr>
          <w:rFonts w:ascii="Times New Roman" w:hAnsi="Times New Roman" w:cs="Times New Roman"/>
          <w:sz w:val="28"/>
          <w:szCs w:val="28"/>
        </w:rPr>
        <w:t xml:space="preserve"> </w:t>
      </w:r>
      <w:r w:rsidR="00283E2F">
        <w:rPr>
          <w:rFonts w:ascii="Times New Roman" w:hAnsi="Times New Roman" w:cs="Times New Roman"/>
          <w:sz w:val="28"/>
          <w:szCs w:val="28"/>
        </w:rPr>
        <w:t>рублей</w:t>
      </w:r>
      <w:r w:rsidR="00E80CD4">
        <w:rPr>
          <w:rFonts w:ascii="Times New Roman" w:hAnsi="Times New Roman" w:cs="Times New Roman"/>
          <w:sz w:val="28"/>
          <w:szCs w:val="28"/>
        </w:rPr>
        <w:t>(</w:t>
      </w:r>
      <w:r w:rsidR="00283747">
        <w:rPr>
          <w:rFonts w:ascii="Times New Roman" w:hAnsi="Times New Roman" w:cs="Times New Roman"/>
          <w:sz w:val="28"/>
          <w:szCs w:val="28"/>
        </w:rPr>
        <w:t>95,2%</w:t>
      </w:r>
      <w:r w:rsidR="00E80CD4">
        <w:rPr>
          <w:rFonts w:ascii="Times New Roman" w:hAnsi="Times New Roman" w:cs="Times New Roman"/>
          <w:sz w:val="28"/>
          <w:szCs w:val="28"/>
        </w:rPr>
        <w:t>)</w:t>
      </w:r>
      <w:r w:rsidR="006A6718" w:rsidRPr="006A6718">
        <w:rPr>
          <w:rFonts w:ascii="Times New Roman" w:hAnsi="Times New Roman" w:cs="Times New Roman"/>
          <w:sz w:val="28"/>
          <w:szCs w:val="28"/>
        </w:rPr>
        <w:t>;</w:t>
      </w:r>
    </w:p>
    <w:p w:rsidR="006A6718" w:rsidRPr="006A6718" w:rsidRDefault="009A52FC"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6718" w:rsidRPr="006A6718">
        <w:rPr>
          <w:rFonts w:ascii="Times New Roman" w:hAnsi="Times New Roman" w:cs="Times New Roman"/>
          <w:sz w:val="28"/>
          <w:szCs w:val="28"/>
        </w:rPr>
        <w:t>из внебюджетных источников – 0,9 тыс.</w:t>
      </w:r>
      <w:r>
        <w:rPr>
          <w:rFonts w:ascii="Times New Roman" w:hAnsi="Times New Roman" w:cs="Times New Roman"/>
          <w:sz w:val="28"/>
          <w:szCs w:val="28"/>
        </w:rPr>
        <w:t xml:space="preserve"> </w:t>
      </w:r>
      <w:r w:rsidR="00283E2F">
        <w:rPr>
          <w:rFonts w:ascii="Times New Roman" w:hAnsi="Times New Roman" w:cs="Times New Roman"/>
          <w:sz w:val="28"/>
          <w:szCs w:val="28"/>
        </w:rPr>
        <w:t>рублей</w:t>
      </w:r>
      <w:r w:rsidR="00E80CD4">
        <w:rPr>
          <w:rFonts w:ascii="Times New Roman" w:hAnsi="Times New Roman" w:cs="Times New Roman"/>
          <w:sz w:val="28"/>
          <w:szCs w:val="28"/>
        </w:rPr>
        <w:t>(</w:t>
      </w:r>
      <w:r w:rsidR="00283747">
        <w:rPr>
          <w:rFonts w:ascii="Times New Roman" w:hAnsi="Times New Roman" w:cs="Times New Roman"/>
          <w:sz w:val="28"/>
          <w:szCs w:val="28"/>
        </w:rPr>
        <w:t>225,0%</w:t>
      </w:r>
      <w:r w:rsidR="00E80CD4">
        <w:rPr>
          <w:rFonts w:ascii="Times New Roman" w:hAnsi="Times New Roman" w:cs="Times New Roman"/>
          <w:sz w:val="28"/>
          <w:szCs w:val="28"/>
        </w:rPr>
        <w:t>).</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Финансирование мероприятия было направлено на содержание МБУК «Организационно-методический центр культуры» МО Кавказский район: заработную плату, материальные затраты, налоги, оплату услуг связи</w:t>
      </w:r>
      <w:r w:rsidR="00012F4F">
        <w:rPr>
          <w:rFonts w:ascii="Times New Roman" w:hAnsi="Times New Roman" w:cs="Times New Roman"/>
          <w:sz w:val="28"/>
          <w:szCs w:val="28"/>
        </w:rPr>
        <w:t xml:space="preserve"> </w:t>
      </w:r>
      <w:r w:rsidRPr="006A6718">
        <w:rPr>
          <w:rFonts w:ascii="Times New Roman" w:hAnsi="Times New Roman" w:cs="Times New Roman"/>
          <w:sz w:val="28"/>
          <w:szCs w:val="28"/>
        </w:rPr>
        <w:t>и т.д.</w:t>
      </w:r>
    </w:p>
    <w:p w:rsidR="00D56F5F" w:rsidRPr="006A6718" w:rsidRDefault="00D56F5F" w:rsidP="00D56F5F">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Мероприятие выполнено в полном объеме.</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xml:space="preserve">В соответствии с майскими указами Президента Российской Федерации в районе проводится работа по доведению заработной платы работникам социальной сферы  до уровня средней по краю. На эти цели из краевого и местного бюджетов  в рамках данного  основного мероприятия было предусмотрено дополнительных ассигнований в сумме 590,0 тыс. </w:t>
      </w:r>
      <w:r w:rsidR="00283E2F">
        <w:rPr>
          <w:rFonts w:ascii="Times New Roman" w:hAnsi="Times New Roman" w:cs="Times New Roman"/>
          <w:sz w:val="28"/>
          <w:szCs w:val="28"/>
        </w:rPr>
        <w:t>рублей</w:t>
      </w:r>
      <w:r w:rsidR="00D01215">
        <w:rPr>
          <w:rFonts w:ascii="Times New Roman" w:hAnsi="Times New Roman" w:cs="Times New Roman"/>
          <w:sz w:val="28"/>
          <w:szCs w:val="28"/>
        </w:rPr>
        <w:t>.</w:t>
      </w:r>
      <w:r w:rsidRPr="006A6718">
        <w:rPr>
          <w:rFonts w:ascii="Times New Roman" w:hAnsi="Times New Roman" w:cs="Times New Roman"/>
          <w:sz w:val="28"/>
          <w:szCs w:val="28"/>
        </w:rPr>
        <w:t xml:space="preserve"> </w:t>
      </w:r>
    </w:p>
    <w:p w:rsidR="00D56F5F"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xml:space="preserve">На основании утвержденной «дорожной карты» учреждению на 2016 год был предусмотрен  фонд оплаты труда с начислением  с учетом доведения до средней заработной платы </w:t>
      </w:r>
      <w:r w:rsidR="004B6288">
        <w:rPr>
          <w:rFonts w:ascii="Times New Roman" w:hAnsi="Times New Roman" w:cs="Times New Roman"/>
          <w:sz w:val="28"/>
          <w:szCs w:val="28"/>
        </w:rPr>
        <w:t xml:space="preserve">оплаты труда </w:t>
      </w:r>
      <w:r w:rsidRPr="006A6718">
        <w:rPr>
          <w:rFonts w:ascii="Times New Roman" w:hAnsi="Times New Roman" w:cs="Times New Roman"/>
          <w:sz w:val="28"/>
          <w:szCs w:val="28"/>
        </w:rPr>
        <w:t xml:space="preserve">9 </w:t>
      </w:r>
      <w:r w:rsidR="004B6288">
        <w:rPr>
          <w:rFonts w:ascii="Times New Roman" w:hAnsi="Times New Roman" w:cs="Times New Roman"/>
          <w:sz w:val="28"/>
          <w:szCs w:val="28"/>
        </w:rPr>
        <w:t>штатным единицам</w:t>
      </w:r>
      <w:r w:rsidRPr="006A6718">
        <w:rPr>
          <w:rFonts w:ascii="Times New Roman" w:hAnsi="Times New Roman" w:cs="Times New Roman"/>
          <w:sz w:val="28"/>
          <w:szCs w:val="28"/>
        </w:rPr>
        <w:t xml:space="preserve">. Фактическая среднегодовая списочная численность работников учреждения  составила 7,6 чел., в связи с этим сложилась экономия  по фонду оплаты труда  с начислением в сумме 91,0 тыс. </w:t>
      </w:r>
      <w:r w:rsidR="00283E2F">
        <w:rPr>
          <w:rFonts w:ascii="Times New Roman" w:hAnsi="Times New Roman" w:cs="Times New Roman"/>
          <w:sz w:val="28"/>
          <w:szCs w:val="28"/>
        </w:rPr>
        <w:t>рублей</w:t>
      </w:r>
      <w:r w:rsidR="00D01215">
        <w:rPr>
          <w:rFonts w:ascii="Times New Roman" w:hAnsi="Times New Roman" w:cs="Times New Roman"/>
          <w:sz w:val="28"/>
          <w:szCs w:val="28"/>
        </w:rPr>
        <w:t>.</w:t>
      </w:r>
      <w:r w:rsidRPr="006A6718">
        <w:rPr>
          <w:rFonts w:ascii="Times New Roman" w:hAnsi="Times New Roman" w:cs="Times New Roman"/>
          <w:sz w:val="28"/>
          <w:szCs w:val="28"/>
        </w:rPr>
        <w:t xml:space="preserve"> </w:t>
      </w:r>
      <w:r w:rsidR="00D01215">
        <w:rPr>
          <w:rFonts w:ascii="Times New Roman" w:hAnsi="Times New Roman" w:cs="Times New Roman"/>
          <w:sz w:val="28"/>
          <w:szCs w:val="28"/>
        </w:rPr>
        <w:t xml:space="preserve"> </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МБУК «Организационно-методический центр культуры» обслуживает 28 учреждений культуры, организует мероприятия и фестивали краевого и муниципального уровня. В 2016 году работниками ОМЦК проведено 96 учебных, консультативных и методических мероприятий для учреждений в сфере культуры и искусства поселений Кавказского района.</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xml:space="preserve">Из трех целевых показателей, предусмотренных основным мероприятием, </w:t>
      </w:r>
      <w:r w:rsidR="00395A65">
        <w:rPr>
          <w:rFonts w:ascii="Times New Roman" w:hAnsi="Times New Roman" w:cs="Times New Roman"/>
          <w:sz w:val="28"/>
          <w:szCs w:val="28"/>
        </w:rPr>
        <w:t>достигнуто значение  по двум целевым</w:t>
      </w:r>
      <w:r w:rsidRPr="006A6718">
        <w:rPr>
          <w:rFonts w:ascii="Times New Roman" w:hAnsi="Times New Roman" w:cs="Times New Roman"/>
          <w:sz w:val="28"/>
          <w:szCs w:val="28"/>
        </w:rPr>
        <w:t xml:space="preserve"> показателя</w:t>
      </w:r>
      <w:r w:rsidR="00395A65">
        <w:rPr>
          <w:rFonts w:ascii="Times New Roman" w:hAnsi="Times New Roman" w:cs="Times New Roman"/>
          <w:sz w:val="28"/>
          <w:szCs w:val="28"/>
        </w:rPr>
        <w:t>м</w:t>
      </w:r>
      <w:r w:rsidRPr="006A6718">
        <w:rPr>
          <w:rFonts w:ascii="Times New Roman" w:hAnsi="Times New Roman" w:cs="Times New Roman"/>
          <w:sz w:val="28"/>
          <w:szCs w:val="28"/>
        </w:rPr>
        <w:t xml:space="preserve">.  </w:t>
      </w:r>
    </w:p>
    <w:p w:rsidR="004E6A0C"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xml:space="preserve">Целевой показатель «Число получателей средств, направленных на поэтапное повышение уровня средней заработной платы работников муниципальных учреждений сферы культуры» достигнут на 89%, в связи с образовавшейся вакансией. </w:t>
      </w:r>
    </w:p>
    <w:p w:rsidR="006A6718" w:rsidRPr="006A6718" w:rsidRDefault="004E6A0C"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xml:space="preserve">Коэффициент эффективности </w:t>
      </w:r>
      <w:r>
        <w:rPr>
          <w:rFonts w:ascii="Times New Roman" w:hAnsi="Times New Roman" w:cs="Times New Roman"/>
          <w:sz w:val="28"/>
          <w:szCs w:val="28"/>
        </w:rPr>
        <w:t>реализации основного мероприятия, рассчитанный в соответствии с Методикой –</w:t>
      </w:r>
      <w:r w:rsidRPr="006A6718">
        <w:rPr>
          <w:rFonts w:ascii="Times New Roman" w:hAnsi="Times New Roman" w:cs="Times New Roman"/>
          <w:sz w:val="28"/>
          <w:szCs w:val="28"/>
        </w:rPr>
        <w:t xml:space="preserve"> </w:t>
      </w:r>
      <w:r>
        <w:rPr>
          <w:rFonts w:ascii="Times New Roman" w:hAnsi="Times New Roman" w:cs="Times New Roman"/>
          <w:sz w:val="28"/>
          <w:szCs w:val="28"/>
        </w:rPr>
        <w:t>0,96.</w:t>
      </w:r>
      <w:r w:rsidRPr="006A6718">
        <w:rPr>
          <w:rFonts w:ascii="Times New Roman" w:hAnsi="Times New Roman" w:cs="Times New Roman"/>
          <w:sz w:val="28"/>
          <w:szCs w:val="28"/>
        </w:rPr>
        <w:t xml:space="preserve"> Эффективность реализации основного мероприятия №</w:t>
      </w:r>
      <w:r>
        <w:rPr>
          <w:rFonts w:ascii="Times New Roman" w:hAnsi="Times New Roman" w:cs="Times New Roman"/>
          <w:sz w:val="28"/>
          <w:szCs w:val="28"/>
        </w:rPr>
        <w:t xml:space="preserve"> </w:t>
      </w:r>
      <w:r w:rsidR="006A6718" w:rsidRPr="006A6718">
        <w:rPr>
          <w:rFonts w:ascii="Times New Roman" w:hAnsi="Times New Roman" w:cs="Times New Roman"/>
          <w:sz w:val="28"/>
          <w:szCs w:val="28"/>
        </w:rPr>
        <w:t xml:space="preserve"> 4 – высокая.</w:t>
      </w:r>
    </w:p>
    <w:p w:rsidR="006A6718" w:rsidRPr="006A6718" w:rsidRDefault="006A6718" w:rsidP="00F45DC7">
      <w:pPr>
        <w:spacing w:after="0" w:line="240" w:lineRule="auto"/>
        <w:ind w:firstLine="851"/>
        <w:jc w:val="both"/>
        <w:rPr>
          <w:rFonts w:ascii="Times New Roman" w:hAnsi="Times New Roman" w:cs="Times New Roman"/>
          <w:sz w:val="28"/>
          <w:szCs w:val="28"/>
        </w:rPr>
      </w:pPr>
    </w:p>
    <w:p w:rsidR="006A6718" w:rsidRPr="00D54D21" w:rsidRDefault="00D54D21" w:rsidP="00F45DC7">
      <w:pPr>
        <w:spacing w:after="0" w:line="240" w:lineRule="auto"/>
        <w:ind w:firstLine="851"/>
        <w:jc w:val="both"/>
        <w:rPr>
          <w:rFonts w:ascii="Times New Roman" w:hAnsi="Times New Roman" w:cs="Times New Roman"/>
          <w:b/>
          <w:i/>
          <w:sz w:val="28"/>
          <w:szCs w:val="28"/>
        </w:rPr>
      </w:pPr>
      <w:r w:rsidRPr="00D54D21">
        <w:rPr>
          <w:rFonts w:ascii="Times New Roman" w:hAnsi="Times New Roman" w:cs="Times New Roman"/>
          <w:b/>
          <w:i/>
          <w:sz w:val="28"/>
          <w:szCs w:val="28"/>
        </w:rPr>
        <w:t>3.7.</w:t>
      </w:r>
      <w:r w:rsidR="006A6718" w:rsidRPr="00D54D21">
        <w:rPr>
          <w:rFonts w:ascii="Times New Roman" w:hAnsi="Times New Roman" w:cs="Times New Roman"/>
          <w:b/>
          <w:i/>
          <w:sz w:val="28"/>
          <w:szCs w:val="28"/>
        </w:rPr>
        <w:t>5.</w:t>
      </w:r>
      <w:r w:rsidRPr="00D54D21">
        <w:rPr>
          <w:rFonts w:ascii="Times New Roman" w:hAnsi="Times New Roman" w:cs="Times New Roman"/>
          <w:b/>
          <w:i/>
          <w:sz w:val="28"/>
          <w:szCs w:val="28"/>
        </w:rPr>
        <w:t xml:space="preserve"> </w:t>
      </w:r>
      <w:r w:rsidR="006A6718" w:rsidRPr="00D54D21">
        <w:rPr>
          <w:rFonts w:ascii="Times New Roman" w:hAnsi="Times New Roman" w:cs="Times New Roman"/>
          <w:b/>
          <w:i/>
          <w:sz w:val="28"/>
          <w:szCs w:val="28"/>
        </w:rPr>
        <w:t>О ходе реализации основного мероприятия № 5 «Обеспечение организации и осуществления бухгалтерского учета»</w:t>
      </w:r>
    </w:p>
    <w:p w:rsidR="006A6718" w:rsidRPr="006A6718" w:rsidRDefault="006A6718" w:rsidP="00F45DC7">
      <w:pPr>
        <w:spacing w:after="0" w:line="240" w:lineRule="auto"/>
        <w:ind w:firstLine="851"/>
        <w:jc w:val="both"/>
        <w:rPr>
          <w:rFonts w:ascii="Times New Roman" w:hAnsi="Times New Roman" w:cs="Times New Roman"/>
          <w:sz w:val="28"/>
          <w:szCs w:val="28"/>
        </w:rPr>
      </w:pP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В отчетном периоде в муниципальной программе в рамках основного мероприятия № 5 «Обеспечение организации и осуществления бухгалтерского учета» были предусмотрены расходы   на обеспечение МБУ «Централизованная бухгалтерия отдела культуры» МО Кавказский район (заработную плату, материальные затраты, налоги) в общем объеме  10</w:t>
      </w:r>
      <w:r w:rsidR="0060288A">
        <w:rPr>
          <w:rFonts w:ascii="Times New Roman" w:hAnsi="Times New Roman" w:cs="Times New Roman"/>
          <w:sz w:val="28"/>
          <w:szCs w:val="28"/>
        </w:rPr>
        <w:t xml:space="preserve"> </w:t>
      </w:r>
      <w:r w:rsidRPr="006A6718">
        <w:rPr>
          <w:rFonts w:ascii="Times New Roman" w:hAnsi="Times New Roman" w:cs="Times New Roman"/>
          <w:sz w:val="28"/>
          <w:szCs w:val="28"/>
        </w:rPr>
        <w:t>353,3 тыс.</w:t>
      </w:r>
      <w:r w:rsidR="00662B70">
        <w:rPr>
          <w:rFonts w:ascii="Times New Roman" w:hAnsi="Times New Roman" w:cs="Times New Roman"/>
          <w:sz w:val="28"/>
          <w:szCs w:val="28"/>
        </w:rPr>
        <w:t xml:space="preserve"> </w:t>
      </w:r>
      <w:r w:rsidR="00283E2F">
        <w:rPr>
          <w:rFonts w:ascii="Times New Roman" w:hAnsi="Times New Roman" w:cs="Times New Roman"/>
          <w:sz w:val="28"/>
          <w:szCs w:val="28"/>
        </w:rPr>
        <w:t>рублей</w:t>
      </w:r>
      <w:r w:rsidRPr="006A6718">
        <w:rPr>
          <w:rFonts w:ascii="Times New Roman" w:hAnsi="Times New Roman" w:cs="Times New Roman"/>
          <w:sz w:val="28"/>
          <w:szCs w:val="28"/>
        </w:rPr>
        <w:t xml:space="preserve">, из них: </w:t>
      </w:r>
    </w:p>
    <w:p w:rsidR="006A6718" w:rsidRPr="006A6718" w:rsidRDefault="00C93F2A"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6718" w:rsidRPr="006A6718">
        <w:rPr>
          <w:rFonts w:ascii="Times New Roman" w:hAnsi="Times New Roman" w:cs="Times New Roman"/>
          <w:sz w:val="28"/>
          <w:szCs w:val="28"/>
        </w:rPr>
        <w:t>за счет средств местного бюджета – 9</w:t>
      </w:r>
      <w:r w:rsidR="0060288A">
        <w:rPr>
          <w:rFonts w:ascii="Times New Roman" w:hAnsi="Times New Roman" w:cs="Times New Roman"/>
          <w:sz w:val="28"/>
          <w:szCs w:val="28"/>
        </w:rPr>
        <w:t xml:space="preserve"> </w:t>
      </w:r>
      <w:r w:rsidR="006A6718" w:rsidRPr="006A6718">
        <w:rPr>
          <w:rFonts w:ascii="Times New Roman" w:hAnsi="Times New Roman" w:cs="Times New Roman"/>
          <w:sz w:val="28"/>
          <w:szCs w:val="28"/>
        </w:rPr>
        <w:t>973,0 тыс.</w:t>
      </w:r>
      <w:r w:rsidR="00662B70">
        <w:rPr>
          <w:rFonts w:ascii="Times New Roman" w:hAnsi="Times New Roman" w:cs="Times New Roman"/>
          <w:sz w:val="28"/>
          <w:szCs w:val="28"/>
        </w:rPr>
        <w:t xml:space="preserve"> </w:t>
      </w:r>
      <w:r w:rsidR="00283E2F">
        <w:rPr>
          <w:rFonts w:ascii="Times New Roman" w:hAnsi="Times New Roman" w:cs="Times New Roman"/>
          <w:sz w:val="28"/>
          <w:szCs w:val="28"/>
        </w:rPr>
        <w:t>рублей</w:t>
      </w:r>
      <w:r w:rsidR="006A6718" w:rsidRPr="006A6718">
        <w:rPr>
          <w:rFonts w:ascii="Times New Roman" w:hAnsi="Times New Roman" w:cs="Times New Roman"/>
          <w:sz w:val="28"/>
          <w:szCs w:val="28"/>
        </w:rPr>
        <w:t>;</w:t>
      </w:r>
    </w:p>
    <w:p w:rsidR="006A6718" w:rsidRPr="006A6718" w:rsidRDefault="00C93F2A"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6A6718" w:rsidRPr="006A6718">
        <w:rPr>
          <w:rFonts w:ascii="Times New Roman" w:hAnsi="Times New Roman" w:cs="Times New Roman"/>
          <w:sz w:val="28"/>
          <w:szCs w:val="28"/>
        </w:rPr>
        <w:t>за счет внебюджетных источников – 380,3 тыс.</w:t>
      </w:r>
      <w:r w:rsidR="00662B70">
        <w:rPr>
          <w:rFonts w:ascii="Times New Roman" w:hAnsi="Times New Roman" w:cs="Times New Roman"/>
          <w:sz w:val="28"/>
          <w:szCs w:val="28"/>
        </w:rPr>
        <w:t xml:space="preserve"> </w:t>
      </w:r>
      <w:r w:rsidR="00283E2F">
        <w:rPr>
          <w:rFonts w:ascii="Times New Roman" w:hAnsi="Times New Roman" w:cs="Times New Roman"/>
          <w:sz w:val="28"/>
          <w:szCs w:val="28"/>
        </w:rPr>
        <w:t>рублей</w:t>
      </w:r>
      <w:r w:rsidR="006A6718" w:rsidRPr="006A6718">
        <w:rPr>
          <w:rFonts w:ascii="Times New Roman" w:hAnsi="Times New Roman" w:cs="Times New Roman"/>
          <w:sz w:val="28"/>
          <w:szCs w:val="28"/>
        </w:rPr>
        <w:t xml:space="preserve"> </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xml:space="preserve">Доходы   от предпринимательской деятельности в сумме 380,3 тыс. </w:t>
      </w:r>
      <w:r w:rsidR="00283E2F">
        <w:rPr>
          <w:rFonts w:ascii="Times New Roman" w:hAnsi="Times New Roman" w:cs="Times New Roman"/>
          <w:sz w:val="28"/>
          <w:szCs w:val="28"/>
        </w:rPr>
        <w:t>рублей</w:t>
      </w:r>
      <w:r w:rsidRPr="006A6718">
        <w:rPr>
          <w:rFonts w:ascii="Times New Roman" w:hAnsi="Times New Roman" w:cs="Times New Roman"/>
          <w:sz w:val="28"/>
          <w:szCs w:val="28"/>
        </w:rPr>
        <w:t xml:space="preserve">  ЦБ культуры  были запланированы в соответствии  с  заключенным  соглашением    на организацию и ведение бухгалтерского учета  Привольного   сельского поселения.</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За отчетный год кассовые расходы по основному мероприятию составили 10</w:t>
      </w:r>
      <w:r w:rsidR="0060288A">
        <w:rPr>
          <w:rFonts w:ascii="Times New Roman" w:hAnsi="Times New Roman" w:cs="Times New Roman"/>
          <w:sz w:val="28"/>
          <w:szCs w:val="28"/>
        </w:rPr>
        <w:t xml:space="preserve"> </w:t>
      </w:r>
      <w:r w:rsidRPr="006A6718">
        <w:rPr>
          <w:rFonts w:ascii="Times New Roman" w:hAnsi="Times New Roman" w:cs="Times New Roman"/>
          <w:sz w:val="28"/>
          <w:szCs w:val="28"/>
        </w:rPr>
        <w:t>334,6 тыс. рублей или 99,8 %, в том числе:</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за счет средств местного бюджета – 9</w:t>
      </w:r>
      <w:r w:rsidR="0060288A">
        <w:rPr>
          <w:rFonts w:ascii="Times New Roman" w:hAnsi="Times New Roman" w:cs="Times New Roman"/>
          <w:sz w:val="28"/>
          <w:szCs w:val="28"/>
        </w:rPr>
        <w:t xml:space="preserve"> </w:t>
      </w:r>
      <w:r w:rsidRPr="006A6718">
        <w:rPr>
          <w:rFonts w:ascii="Times New Roman" w:hAnsi="Times New Roman" w:cs="Times New Roman"/>
          <w:sz w:val="28"/>
          <w:szCs w:val="28"/>
        </w:rPr>
        <w:t>954,3 тыс.</w:t>
      </w:r>
      <w:r w:rsidR="00725C85">
        <w:rPr>
          <w:rFonts w:ascii="Times New Roman" w:hAnsi="Times New Roman" w:cs="Times New Roman"/>
          <w:sz w:val="28"/>
          <w:szCs w:val="28"/>
        </w:rPr>
        <w:t xml:space="preserve"> </w:t>
      </w:r>
      <w:r w:rsidR="00283E2F">
        <w:rPr>
          <w:rFonts w:ascii="Times New Roman" w:hAnsi="Times New Roman" w:cs="Times New Roman"/>
          <w:sz w:val="28"/>
          <w:szCs w:val="28"/>
        </w:rPr>
        <w:t>рублей</w:t>
      </w:r>
      <w:r w:rsidR="00E17868" w:rsidRPr="00E17868">
        <w:rPr>
          <w:rFonts w:ascii="Times New Roman" w:hAnsi="Times New Roman" w:cs="Times New Roman"/>
          <w:sz w:val="28"/>
          <w:szCs w:val="28"/>
        </w:rPr>
        <w:t xml:space="preserve"> </w:t>
      </w:r>
      <w:r w:rsidR="00E17868">
        <w:rPr>
          <w:rFonts w:ascii="Times New Roman" w:hAnsi="Times New Roman" w:cs="Times New Roman"/>
          <w:sz w:val="28"/>
          <w:szCs w:val="28"/>
        </w:rPr>
        <w:t>(99,8%)</w:t>
      </w:r>
      <w:r w:rsidRPr="006A6718">
        <w:rPr>
          <w:rFonts w:ascii="Times New Roman" w:hAnsi="Times New Roman" w:cs="Times New Roman"/>
          <w:sz w:val="28"/>
          <w:szCs w:val="28"/>
        </w:rPr>
        <w:t>;</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за счет внебюджетных источников – 380,3 тыс.</w:t>
      </w:r>
      <w:r w:rsidR="00725C85">
        <w:rPr>
          <w:rFonts w:ascii="Times New Roman" w:hAnsi="Times New Roman" w:cs="Times New Roman"/>
          <w:sz w:val="28"/>
          <w:szCs w:val="28"/>
        </w:rPr>
        <w:t xml:space="preserve"> </w:t>
      </w:r>
      <w:r w:rsidR="00283E2F">
        <w:rPr>
          <w:rFonts w:ascii="Times New Roman" w:hAnsi="Times New Roman" w:cs="Times New Roman"/>
          <w:sz w:val="28"/>
          <w:szCs w:val="28"/>
        </w:rPr>
        <w:t>рублей</w:t>
      </w:r>
      <w:r w:rsidR="00E17868" w:rsidRPr="00E17868">
        <w:rPr>
          <w:rFonts w:ascii="Times New Roman" w:hAnsi="Times New Roman" w:cs="Times New Roman"/>
          <w:sz w:val="28"/>
          <w:szCs w:val="28"/>
        </w:rPr>
        <w:t xml:space="preserve"> </w:t>
      </w:r>
      <w:r w:rsidR="00E17868">
        <w:rPr>
          <w:rFonts w:ascii="Times New Roman" w:hAnsi="Times New Roman" w:cs="Times New Roman"/>
          <w:sz w:val="28"/>
          <w:szCs w:val="28"/>
        </w:rPr>
        <w:t>(100,0%).</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Экономия бюджетных сре</w:t>
      </w:r>
      <w:proofErr w:type="gramStart"/>
      <w:r w:rsidRPr="006A6718">
        <w:rPr>
          <w:rFonts w:ascii="Times New Roman" w:hAnsi="Times New Roman" w:cs="Times New Roman"/>
          <w:sz w:val="28"/>
          <w:szCs w:val="28"/>
        </w:rPr>
        <w:t>дств  в с</w:t>
      </w:r>
      <w:proofErr w:type="gramEnd"/>
      <w:r w:rsidRPr="006A6718">
        <w:rPr>
          <w:rFonts w:ascii="Times New Roman" w:hAnsi="Times New Roman" w:cs="Times New Roman"/>
          <w:sz w:val="28"/>
          <w:szCs w:val="28"/>
        </w:rPr>
        <w:t>умме 18,7  сложилась в результате экономии потребления коммунальных услуг.</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xml:space="preserve">МБУ «ЦБОК» осуществляет организацию и ведение бухгалтерского учета, финансово-хозяйственной деятельности организаций и учреждений муниципального образования Кавказский район в 23 учреждениях. По результатам работы в 2016 г. было составлено 2986 отчетов. </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Планируемое значение целевого показателя достигнуто</w:t>
      </w:r>
      <w:r w:rsidR="00647529">
        <w:rPr>
          <w:rFonts w:ascii="Times New Roman" w:hAnsi="Times New Roman" w:cs="Times New Roman"/>
          <w:sz w:val="28"/>
          <w:szCs w:val="28"/>
        </w:rPr>
        <w:t xml:space="preserve"> в полном объеме</w:t>
      </w:r>
      <w:r w:rsidRPr="006A6718">
        <w:rPr>
          <w:rFonts w:ascii="Times New Roman" w:hAnsi="Times New Roman" w:cs="Times New Roman"/>
          <w:sz w:val="28"/>
          <w:szCs w:val="28"/>
        </w:rPr>
        <w:t xml:space="preserve">.               </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xml:space="preserve">Коэффициент эффективности </w:t>
      </w:r>
      <w:r w:rsidR="001F438B">
        <w:rPr>
          <w:rFonts w:ascii="Times New Roman" w:hAnsi="Times New Roman" w:cs="Times New Roman"/>
          <w:sz w:val="28"/>
          <w:szCs w:val="28"/>
        </w:rPr>
        <w:t xml:space="preserve">реализации основного </w:t>
      </w:r>
      <w:r w:rsidRPr="006A6718">
        <w:rPr>
          <w:rFonts w:ascii="Times New Roman" w:hAnsi="Times New Roman" w:cs="Times New Roman"/>
          <w:sz w:val="28"/>
          <w:szCs w:val="28"/>
        </w:rPr>
        <w:t>мероприятия</w:t>
      </w:r>
      <w:r w:rsidR="001F438B">
        <w:rPr>
          <w:rFonts w:ascii="Times New Roman" w:hAnsi="Times New Roman" w:cs="Times New Roman"/>
          <w:sz w:val="28"/>
          <w:szCs w:val="28"/>
        </w:rPr>
        <w:t xml:space="preserve"> </w:t>
      </w:r>
      <w:r w:rsidRPr="006A6718">
        <w:rPr>
          <w:rFonts w:ascii="Times New Roman" w:hAnsi="Times New Roman" w:cs="Times New Roman"/>
          <w:sz w:val="28"/>
          <w:szCs w:val="28"/>
        </w:rPr>
        <w:t>составил</w:t>
      </w:r>
      <w:r w:rsidR="004937DB">
        <w:rPr>
          <w:rFonts w:ascii="Times New Roman" w:hAnsi="Times New Roman" w:cs="Times New Roman"/>
          <w:sz w:val="28"/>
          <w:szCs w:val="28"/>
        </w:rPr>
        <w:t xml:space="preserve"> -</w:t>
      </w:r>
      <w:r w:rsidRPr="006A6718">
        <w:rPr>
          <w:rFonts w:ascii="Times New Roman" w:hAnsi="Times New Roman" w:cs="Times New Roman"/>
          <w:sz w:val="28"/>
          <w:szCs w:val="28"/>
        </w:rPr>
        <w:t xml:space="preserve"> 1,1. Эффективность реализации основного мероприятия № 5 </w:t>
      </w:r>
      <w:r w:rsidR="001F438B" w:rsidRPr="001F438B">
        <w:rPr>
          <w:rFonts w:ascii="Times New Roman" w:hAnsi="Times New Roman" w:cs="Times New Roman"/>
          <w:sz w:val="28"/>
          <w:szCs w:val="28"/>
        </w:rPr>
        <w:t>«Обеспечение организации и осуществления бухгалтерского учета»</w:t>
      </w:r>
      <w:r w:rsidR="001F438B">
        <w:rPr>
          <w:rFonts w:ascii="Times New Roman" w:hAnsi="Times New Roman" w:cs="Times New Roman"/>
          <w:sz w:val="28"/>
          <w:szCs w:val="28"/>
        </w:rPr>
        <w:t xml:space="preserve"> </w:t>
      </w:r>
      <w:r w:rsidR="004937DB">
        <w:rPr>
          <w:rFonts w:ascii="Times New Roman" w:hAnsi="Times New Roman" w:cs="Times New Roman"/>
          <w:sz w:val="28"/>
          <w:szCs w:val="28"/>
        </w:rPr>
        <w:t>может быть признана высокой</w:t>
      </w:r>
      <w:r w:rsidRPr="006A6718">
        <w:rPr>
          <w:rFonts w:ascii="Times New Roman" w:hAnsi="Times New Roman" w:cs="Times New Roman"/>
          <w:sz w:val="28"/>
          <w:szCs w:val="28"/>
        </w:rPr>
        <w:t xml:space="preserve">. </w:t>
      </w:r>
    </w:p>
    <w:p w:rsidR="006A6718" w:rsidRPr="006A6718" w:rsidRDefault="006A6718" w:rsidP="00F45DC7">
      <w:pPr>
        <w:spacing w:after="0" w:line="240" w:lineRule="auto"/>
        <w:ind w:firstLine="851"/>
        <w:jc w:val="both"/>
        <w:rPr>
          <w:rFonts w:ascii="Times New Roman" w:hAnsi="Times New Roman" w:cs="Times New Roman"/>
          <w:sz w:val="28"/>
          <w:szCs w:val="28"/>
        </w:rPr>
      </w:pPr>
    </w:p>
    <w:p w:rsidR="006A6718" w:rsidRPr="00C3304D" w:rsidRDefault="00C3304D" w:rsidP="00C3304D">
      <w:pPr>
        <w:spacing w:after="0" w:line="240" w:lineRule="auto"/>
        <w:ind w:firstLine="851"/>
        <w:jc w:val="center"/>
        <w:rPr>
          <w:rFonts w:ascii="Times New Roman" w:hAnsi="Times New Roman" w:cs="Times New Roman"/>
          <w:b/>
          <w:i/>
          <w:sz w:val="28"/>
          <w:szCs w:val="28"/>
        </w:rPr>
      </w:pPr>
      <w:r w:rsidRPr="00C3304D">
        <w:rPr>
          <w:rFonts w:ascii="Times New Roman" w:hAnsi="Times New Roman" w:cs="Times New Roman"/>
          <w:b/>
          <w:i/>
          <w:sz w:val="28"/>
          <w:szCs w:val="28"/>
        </w:rPr>
        <w:t>3.7.</w:t>
      </w:r>
      <w:r w:rsidR="006A6718" w:rsidRPr="00C3304D">
        <w:rPr>
          <w:rFonts w:ascii="Times New Roman" w:hAnsi="Times New Roman" w:cs="Times New Roman"/>
          <w:b/>
          <w:i/>
          <w:sz w:val="28"/>
          <w:szCs w:val="28"/>
        </w:rPr>
        <w:t>6.</w:t>
      </w:r>
      <w:r w:rsidRPr="00C3304D">
        <w:rPr>
          <w:rFonts w:ascii="Times New Roman" w:hAnsi="Times New Roman" w:cs="Times New Roman"/>
          <w:b/>
          <w:i/>
          <w:sz w:val="28"/>
          <w:szCs w:val="28"/>
        </w:rPr>
        <w:t xml:space="preserve"> </w:t>
      </w:r>
      <w:r w:rsidR="006A6718" w:rsidRPr="00C3304D">
        <w:rPr>
          <w:rFonts w:ascii="Times New Roman" w:hAnsi="Times New Roman" w:cs="Times New Roman"/>
          <w:b/>
          <w:i/>
          <w:sz w:val="28"/>
          <w:szCs w:val="28"/>
        </w:rPr>
        <w:t>О ходе реализации основного мероприятия № 6 «Создание условий для организации досуга и культуры»</w:t>
      </w:r>
    </w:p>
    <w:p w:rsidR="006A6718" w:rsidRPr="006A6718" w:rsidRDefault="006A6718" w:rsidP="00F45DC7">
      <w:pPr>
        <w:spacing w:after="0" w:line="240" w:lineRule="auto"/>
        <w:ind w:firstLine="851"/>
        <w:jc w:val="both"/>
        <w:rPr>
          <w:rFonts w:ascii="Times New Roman" w:hAnsi="Times New Roman" w:cs="Times New Roman"/>
          <w:sz w:val="28"/>
          <w:szCs w:val="28"/>
        </w:rPr>
      </w:pPr>
    </w:p>
    <w:p w:rsidR="006A6718" w:rsidRPr="006A6718" w:rsidRDefault="000B20D9" w:rsidP="00F45DC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О</w:t>
      </w:r>
      <w:r w:rsidR="006A6718" w:rsidRPr="006A6718">
        <w:rPr>
          <w:rFonts w:ascii="Times New Roman" w:hAnsi="Times New Roman" w:cs="Times New Roman"/>
          <w:sz w:val="28"/>
          <w:szCs w:val="28"/>
        </w:rPr>
        <w:t xml:space="preserve">бъем финансирования за счет средств местного бюджета основного мероприятия № 6 «Создание условий для организации досуга и культуры» был предусмотрен  в сумме 948,5 тыс. </w:t>
      </w:r>
      <w:r w:rsidR="00283E2F">
        <w:rPr>
          <w:rFonts w:ascii="Times New Roman" w:hAnsi="Times New Roman" w:cs="Times New Roman"/>
          <w:sz w:val="28"/>
          <w:szCs w:val="28"/>
        </w:rPr>
        <w:t>рублей</w:t>
      </w:r>
      <w:r w:rsidR="006A6718" w:rsidRPr="006A6718">
        <w:rPr>
          <w:rFonts w:ascii="Times New Roman" w:hAnsi="Times New Roman" w:cs="Times New Roman"/>
          <w:sz w:val="28"/>
          <w:szCs w:val="28"/>
        </w:rPr>
        <w:t>, исполнено  945,7 тыс. рублей или 99,7%.</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xml:space="preserve">Бюджетные ассигнования были направлены на проведение районных мероприятий, </w:t>
      </w:r>
      <w:r w:rsidR="00AB75C3">
        <w:rPr>
          <w:rFonts w:ascii="Times New Roman" w:hAnsi="Times New Roman" w:cs="Times New Roman"/>
          <w:sz w:val="28"/>
          <w:szCs w:val="28"/>
        </w:rPr>
        <w:t>финансирование участия</w:t>
      </w:r>
      <w:r w:rsidRPr="006A6718">
        <w:rPr>
          <w:rFonts w:ascii="Times New Roman" w:hAnsi="Times New Roman" w:cs="Times New Roman"/>
          <w:sz w:val="28"/>
          <w:szCs w:val="28"/>
        </w:rPr>
        <w:t xml:space="preserve"> в краевых фестивалях и праздниках. </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На территории муниципального образования Кавказский район в 2016 году проведено 11 828 культурно-массовых мероприятий или  на 794</w:t>
      </w:r>
      <w:r w:rsidR="00AB75C3">
        <w:rPr>
          <w:rFonts w:ascii="Times New Roman" w:hAnsi="Times New Roman" w:cs="Times New Roman"/>
          <w:sz w:val="28"/>
          <w:szCs w:val="28"/>
        </w:rPr>
        <w:t xml:space="preserve"> мероприятия </w:t>
      </w:r>
      <w:r w:rsidR="000A234E">
        <w:rPr>
          <w:rFonts w:ascii="Times New Roman" w:hAnsi="Times New Roman" w:cs="Times New Roman"/>
          <w:sz w:val="28"/>
          <w:szCs w:val="28"/>
        </w:rPr>
        <w:t>(</w:t>
      </w:r>
      <w:r w:rsidR="00AB75C3">
        <w:rPr>
          <w:rFonts w:ascii="Times New Roman" w:hAnsi="Times New Roman" w:cs="Times New Roman"/>
          <w:sz w:val="28"/>
          <w:szCs w:val="28"/>
        </w:rPr>
        <w:t>на 7%</w:t>
      </w:r>
      <w:r w:rsidR="000A234E">
        <w:rPr>
          <w:rFonts w:ascii="Times New Roman" w:hAnsi="Times New Roman" w:cs="Times New Roman"/>
          <w:sz w:val="28"/>
          <w:szCs w:val="28"/>
        </w:rPr>
        <w:t>)</w:t>
      </w:r>
      <w:r w:rsidRPr="006A6718">
        <w:rPr>
          <w:rFonts w:ascii="Times New Roman" w:hAnsi="Times New Roman" w:cs="Times New Roman"/>
          <w:sz w:val="28"/>
          <w:szCs w:val="28"/>
        </w:rPr>
        <w:t xml:space="preserve"> больше, чем в 2015году. </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Мероприятия посетили более 900 тыс. человек (многократный охват). Учреждения культуры  также приняли участие  в  58 краевых и Всероссийских мероприятиях, в том числе в 16 краевых фестивалях в этнокультурном комплексе «Атамань» и других мероприятиях, проводимых по плану министерства культуры Краснодарского края.</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xml:space="preserve">Были организованы и проведены мероприятия, посвященные освобождению района от немецко-фашистских захватчиков, дню памяти о россиянах, исполнявших служебный долг за пределами Отечества (день вывода ограниченного контингента Советских войск из Республики </w:t>
      </w:r>
      <w:r w:rsidRPr="006A6718">
        <w:rPr>
          <w:rFonts w:ascii="Times New Roman" w:hAnsi="Times New Roman" w:cs="Times New Roman"/>
          <w:sz w:val="28"/>
          <w:szCs w:val="28"/>
        </w:rPr>
        <w:lastRenderedPageBreak/>
        <w:t xml:space="preserve">Афганистан), проведен цикл мероприятий, посвященных дню защитника Отечества. </w:t>
      </w:r>
    </w:p>
    <w:p w:rsidR="006A6718" w:rsidRPr="006A6718"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В мае 2016 года был</w:t>
      </w:r>
      <w:r w:rsidR="000A234E">
        <w:rPr>
          <w:rFonts w:ascii="Times New Roman" w:hAnsi="Times New Roman" w:cs="Times New Roman"/>
          <w:sz w:val="28"/>
          <w:szCs w:val="28"/>
        </w:rPr>
        <w:t>и</w:t>
      </w:r>
      <w:r w:rsidRPr="006A6718">
        <w:rPr>
          <w:rFonts w:ascii="Times New Roman" w:hAnsi="Times New Roman" w:cs="Times New Roman"/>
          <w:sz w:val="28"/>
          <w:szCs w:val="28"/>
        </w:rPr>
        <w:t xml:space="preserve"> проведен</w:t>
      </w:r>
      <w:r w:rsidR="000A234E">
        <w:rPr>
          <w:rFonts w:ascii="Times New Roman" w:hAnsi="Times New Roman" w:cs="Times New Roman"/>
          <w:sz w:val="28"/>
          <w:szCs w:val="28"/>
        </w:rPr>
        <w:t>ы:</w:t>
      </w:r>
      <w:r w:rsidRPr="006A6718">
        <w:rPr>
          <w:rFonts w:ascii="Times New Roman" w:hAnsi="Times New Roman" w:cs="Times New Roman"/>
          <w:sz w:val="28"/>
          <w:szCs w:val="28"/>
        </w:rPr>
        <w:t xml:space="preserve"> традиционный районный фестиваль «Кубанская музыкальная весна», мероприятия, посвященные празднику Весны и труда и Дню Победы. В июне организованы мероприятия, посвященные Дню защиты детей, Дню символов Краснодарского края и Дню России. В сентябре  проведен</w:t>
      </w:r>
      <w:r w:rsidR="000A234E">
        <w:rPr>
          <w:rFonts w:ascii="Times New Roman" w:hAnsi="Times New Roman" w:cs="Times New Roman"/>
          <w:sz w:val="28"/>
          <w:szCs w:val="28"/>
        </w:rPr>
        <w:t>о мероприятие</w:t>
      </w:r>
      <w:r w:rsidRPr="006A6718">
        <w:rPr>
          <w:rFonts w:ascii="Times New Roman" w:hAnsi="Times New Roman" w:cs="Times New Roman"/>
          <w:sz w:val="28"/>
          <w:szCs w:val="28"/>
        </w:rPr>
        <w:t xml:space="preserve"> «День района». В декабре организованы Новогодние и Рождественские мероприятия.</w:t>
      </w:r>
    </w:p>
    <w:p w:rsidR="00014BC0" w:rsidRDefault="006A6718"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По двум целевым показателям, предусмотренным основным мероприятием, плановые значения достигнуты в полном объеме.</w:t>
      </w:r>
    </w:p>
    <w:p w:rsidR="006A6718" w:rsidRPr="006A6718" w:rsidRDefault="00014BC0" w:rsidP="00F45DC7">
      <w:pPr>
        <w:spacing w:after="0" w:line="240" w:lineRule="auto"/>
        <w:ind w:firstLine="851"/>
        <w:jc w:val="both"/>
        <w:rPr>
          <w:rFonts w:ascii="Times New Roman" w:hAnsi="Times New Roman" w:cs="Times New Roman"/>
          <w:sz w:val="28"/>
          <w:szCs w:val="28"/>
        </w:rPr>
      </w:pPr>
      <w:r w:rsidRPr="006A6718">
        <w:rPr>
          <w:rFonts w:ascii="Times New Roman" w:hAnsi="Times New Roman" w:cs="Times New Roman"/>
          <w:sz w:val="28"/>
          <w:szCs w:val="28"/>
        </w:rPr>
        <w:t xml:space="preserve">Коэффициент эффективности </w:t>
      </w:r>
      <w:r>
        <w:rPr>
          <w:rFonts w:ascii="Times New Roman" w:hAnsi="Times New Roman" w:cs="Times New Roman"/>
          <w:sz w:val="28"/>
          <w:szCs w:val="28"/>
        </w:rPr>
        <w:t xml:space="preserve">реализации основного </w:t>
      </w:r>
      <w:r w:rsidRPr="006A6718">
        <w:rPr>
          <w:rFonts w:ascii="Times New Roman" w:hAnsi="Times New Roman" w:cs="Times New Roman"/>
          <w:sz w:val="28"/>
          <w:szCs w:val="28"/>
        </w:rPr>
        <w:t>мероприятия</w:t>
      </w:r>
      <w:r>
        <w:rPr>
          <w:rFonts w:ascii="Times New Roman" w:hAnsi="Times New Roman" w:cs="Times New Roman"/>
          <w:sz w:val="28"/>
          <w:szCs w:val="28"/>
        </w:rPr>
        <w:t xml:space="preserve"> </w:t>
      </w:r>
      <w:r w:rsidRPr="006A6718">
        <w:rPr>
          <w:rFonts w:ascii="Times New Roman" w:hAnsi="Times New Roman" w:cs="Times New Roman"/>
          <w:sz w:val="28"/>
          <w:szCs w:val="28"/>
        </w:rPr>
        <w:t xml:space="preserve">составил 1,1. Эффективность реализации основного мероприятия № </w:t>
      </w:r>
      <w:r w:rsidR="006A6718" w:rsidRPr="006A6718">
        <w:rPr>
          <w:rFonts w:ascii="Times New Roman" w:hAnsi="Times New Roman" w:cs="Times New Roman"/>
          <w:sz w:val="28"/>
          <w:szCs w:val="28"/>
        </w:rPr>
        <w:t xml:space="preserve">6 </w:t>
      </w:r>
      <w:r w:rsidRPr="00014BC0">
        <w:rPr>
          <w:rFonts w:ascii="Times New Roman" w:hAnsi="Times New Roman" w:cs="Times New Roman"/>
          <w:sz w:val="28"/>
          <w:szCs w:val="28"/>
        </w:rPr>
        <w:t>«Создание условий для организации досуга и культуры»</w:t>
      </w:r>
      <w:r w:rsidR="00ED6963">
        <w:rPr>
          <w:rFonts w:ascii="Times New Roman" w:hAnsi="Times New Roman" w:cs="Times New Roman"/>
          <w:sz w:val="28"/>
          <w:szCs w:val="28"/>
        </w:rPr>
        <w:t xml:space="preserve"> может быть признана высокой</w:t>
      </w:r>
      <w:r w:rsidR="006A6718" w:rsidRPr="006A6718">
        <w:rPr>
          <w:rFonts w:ascii="Times New Roman" w:hAnsi="Times New Roman" w:cs="Times New Roman"/>
          <w:sz w:val="28"/>
          <w:szCs w:val="28"/>
        </w:rPr>
        <w:t>.</w:t>
      </w:r>
    </w:p>
    <w:p w:rsidR="001D4502" w:rsidRDefault="001D4502" w:rsidP="00F45DC7">
      <w:pPr>
        <w:spacing w:after="0" w:line="240" w:lineRule="auto"/>
        <w:ind w:firstLine="851"/>
        <w:jc w:val="both"/>
        <w:rPr>
          <w:rFonts w:ascii="Times New Roman" w:hAnsi="Times New Roman" w:cs="Times New Roman"/>
          <w:b/>
          <w:sz w:val="28"/>
          <w:szCs w:val="28"/>
        </w:rPr>
      </w:pPr>
    </w:p>
    <w:p w:rsidR="0030334C" w:rsidRDefault="0030334C" w:rsidP="0030334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b/>
          <w:sz w:val="28"/>
          <w:szCs w:val="28"/>
        </w:rPr>
        <w:t xml:space="preserve">            </w:t>
      </w:r>
      <w:r w:rsidR="00014BC0" w:rsidRPr="00014BC0">
        <w:rPr>
          <w:rFonts w:ascii="Times New Roman" w:hAnsi="Times New Roman" w:cs="Times New Roman"/>
          <w:b/>
          <w:sz w:val="28"/>
          <w:szCs w:val="28"/>
        </w:rPr>
        <w:t>Вывод:</w:t>
      </w:r>
      <w:r w:rsidR="00014BC0">
        <w:rPr>
          <w:rFonts w:ascii="Times New Roman" w:hAnsi="Times New Roman" w:cs="Times New Roman"/>
          <w:sz w:val="28"/>
          <w:szCs w:val="28"/>
        </w:rPr>
        <w:t xml:space="preserve"> </w:t>
      </w:r>
      <w:r>
        <w:rPr>
          <w:rFonts w:ascii="Times New Roman" w:hAnsi="Times New Roman" w:cs="Times New Roman"/>
          <w:sz w:val="28"/>
          <w:szCs w:val="28"/>
        </w:rPr>
        <w:t xml:space="preserve">В результате проведенной оценки эффективности реализации муниципальной программы </w:t>
      </w:r>
      <w:r>
        <w:rPr>
          <w:rFonts w:ascii="Times New Roman" w:hAnsi="Times New Roman"/>
          <w:color w:val="000000"/>
          <w:sz w:val="28"/>
        </w:rPr>
        <w:t xml:space="preserve">МО Кавказский район  </w:t>
      </w:r>
      <w:r>
        <w:rPr>
          <w:rFonts w:ascii="Times New Roman" w:hAnsi="Times New Roman"/>
          <w:sz w:val="28"/>
        </w:rPr>
        <w:t>«Развитие культуры»</w:t>
      </w:r>
      <w:r>
        <w:rPr>
          <w:rFonts w:ascii="Times New Roman" w:hAnsi="Times New Roman" w:cs="Times New Roman"/>
          <w:sz w:val="28"/>
          <w:szCs w:val="28"/>
        </w:rPr>
        <w:t xml:space="preserve">, учитывая степень достижения целевых показателей, степень реализации мероприятий, степень соответствия запланированному уровню расходов каждого из основных мероприятий, </w:t>
      </w:r>
      <w:r>
        <w:rPr>
          <w:rFonts w:ascii="Times New Roman" w:hAnsi="Times New Roman"/>
          <w:color w:val="000000"/>
          <w:sz w:val="28"/>
        </w:rPr>
        <w:t xml:space="preserve"> э</w:t>
      </w:r>
      <w:r w:rsidRPr="00704A6A">
        <w:rPr>
          <w:rFonts w:ascii="Times New Roman" w:hAnsi="Times New Roman" w:cs="Times New Roman"/>
          <w:color w:val="000000" w:themeColor="text1"/>
          <w:sz w:val="28"/>
          <w:szCs w:val="28"/>
        </w:rPr>
        <w:t>ффективность муниципальной программы муниципального образования Кавказский район «Развитие культуры» может быть признана высокой.</w:t>
      </w:r>
      <w:r>
        <w:rPr>
          <w:rFonts w:ascii="Times New Roman" w:hAnsi="Times New Roman" w:cs="Times New Roman"/>
          <w:color w:val="000000" w:themeColor="text1"/>
          <w:sz w:val="28"/>
          <w:szCs w:val="28"/>
        </w:rPr>
        <w:t xml:space="preserve"> Расчетный к</w:t>
      </w:r>
      <w:r w:rsidRPr="00704A6A">
        <w:rPr>
          <w:rFonts w:ascii="Times New Roman" w:hAnsi="Times New Roman" w:cs="Times New Roman"/>
          <w:sz w:val="28"/>
          <w:szCs w:val="28"/>
        </w:rPr>
        <w:t xml:space="preserve">оэффициент эффективности </w:t>
      </w:r>
      <w:r>
        <w:rPr>
          <w:rFonts w:ascii="Times New Roman" w:hAnsi="Times New Roman" w:cs="Times New Roman"/>
          <w:sz w:val="28"/>
          <w:szCs w:val="28"/>
        </w:rPr>
        <w:t>реализации муниципальной программы – 0,99.</w:t>
      </w:r>
    </w:p>
    <w:p w:rsidR="0030334C" w:rsidRDefault="0030334C" w:rsidP="0030334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Считаем целесообразным в дальнейшем продолжить реализацию всех основных мероприятий  муниципальной программы «Развитие культуры.</w:t>
      </w:r>
    </w:p>
    <w:p w:rsidR="0030334C" w:rsidRPr="00491FDB" w:rsidRDefault="0030334C" w:rsidP="0030334C">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themeColor="text1"/>
          <w:sz w:val="28"/>
          <w:szCs w:val="28"/>
        </w:rPr>
        <w:t xml:space="preserve">           Координатору муниципальной программы – отделу культуры </w:t>
      </w:r>
      <w:r>
        <w:rPr>
          <w:rFonts w:ascii="Times New Roman" w:hAnsi="Times New Roman" w:cs="Times New Roman"/>
          <w:sz w:val="28"/>
          <w:szCs w:val="28"/>
        </w:rPr>
        <w:t>продолжить</w:t>
      </w:r>
      <w:r w:rsidRPr="00491FDB">
        <w:rPr>
          <w:rFonts w:ascii="Times New Roman" w:hAnsi="Times New Roman" w:cs="Times New Roman"/>
          <w:sz w:val="28"/>
          <w:szCs w:val="28"/>
        </w:rPr>
        <w:t xml:space="preserve"> постоянный мониторинг выполнени</w:t>
      </w:r>
      <w:r>
        <w:rPr>
          <w:rFonts w:ascii="Times New Roman" w:hAnsi="Times New Roman" w:cs="Times New Roman"/>
          <w:sz w:val="28"/>
          <w:szCs w:val="28"/>
        </w:rPr>
        <w:t>я</w:t>
      </w:r>
      <w:r w:rsidRPr="00491FDB">
        <w:rPr>
          <w:rFonts w:ascii="Times New Roman" w:hAnsi="Times New Roman" w:cs="Times New Roman"/>
          <w:sz w:val="28"/>
          <w:szCs w:val="28"/>
        </w:rPr>
        <w:t xml:space="preserve"> мероприятий, достижени</w:t>
      </w:r>
      <w:r>
        <w:rPr>
          <w:rFonts w:ascii="Times New Roman" w:hAnsi="Times New Roman" w:cs="Times New Roman"/>
          <w:sz w:val="28"/>
          <w:szCs w:val="28"/>
        </w:rPr>
        <w:t xml:space="preserve">я запланированных значений </w:t>
      </w:r>
      <w:r w:rsidRPr="00491FDB">
        <w:rPr>
          <w:rFonts w:ascii="Times New Roman" w:hAnsi="Times New Roman" w:cs="Times New Roman"/>
          <w:sz w:val="28"/>
          <w:szCs w:val="28"/>
        </w:rPr>
        <w:t>целевых показателей</w:t>
      </w:r>
      <w:r>
        <w:rPr>
          <w:rFonts w:ascii="Times New Roman" w:hAnsi="Times New Roman" w:cs="Times New Roman"/>
          <w:sz w:val="28"/>
          <w:szCs w:val="28"/>
        </w:rPr>
        <w:t>.</w:t>
      </w:r>
    </w:p>
    <w:p w:rsidR="006A6718" w:rsidRPr="006A6718" w:rsidRDefault="006A6718" w:rsidP="00F45DC7">
      <w:pPr>
        <w:spacing w:after="0" w:line="240" w:lineRule="auto"/>
        <w:ind w:firstLine="851"/>
        <w:jc w:val="both"/>
        <w:rPr>
          <w:rFonts w:ascii="Times New Roman" w:hAnsi="Times New Roman" w:cs="Times New Roman"/>
          <w:sz w:val="28"/>
          <w:szCs w:val="28"/>
        </w:rPr>
      </w:pPr>
    </w:p>
    <w:p w:rsidR="006A6718" w:rsidRPr="006A6718" w:rsidRDefault="006A6718" w:rsidP="006A6718">
      <w:pPr>
        <w:tabs>
          <w:tab w:val="left" w:pos="4650"/>
        </w:tabs>
        <w:spacing w:after="0" w:line="240" w:lineRule="auto"/>
        <w:ind w:firstLine="709"/>
        <w:outlineLvl w:val="0"/>
        <w:rPr>
          <w:rFonts w:ascii="Times New Roman" w:eastAsia="Times New Roman" w:hAnsi="Times New Roman" w:cs="Times New Roman"/>
          <w:b/>
          <w:sz w:val="28"/>
          <w:szCs w:val="28"/>
        </w:rPr>
      </w:pPr>
      <w:r w:rsidRPr="006A6718">
        <w:rPr>
          <w:rFonts w:ascii="Times New Roman" w:eastAsia="Times New Roman" w:hAnsi="Times New Roman" w:cs="Times New Roman"/>
          <w:b/>
          <w:sz w:val="28"/>
          <w:szCs w:val="28"/>
        </w:rPr>
        <w:tab/>
      </w:r>
    </w:p>
    <w:p w:rsidR="006A6718" w:rsidRPr="00984A20" w:rsidRDefault="00DE4D4E" w:rsidP="00DE4D4E">
      <w:pPr>
        <w:spacing w:after="0" w:line="240" w:lineRule="auto"/>
        <w:ind w:firstLine="709"/>
        <w:jc w:val="center"/>
        <w:rPr>
          <w:rFonts w:ascii="Times New Roman" w:eastAsia="Times New Roman" w:hAnsi="Times New Roman" w:cs="Times New Roman"/>
          <w:b/>
          <w:sz w:val="32"/>
          <w:szCs w:val="32"/>
        </w:rPr>
      </w:pPr>
      <w:r w:rsidRPr="00984A20">
        <w:rPr>
          <w:rFonts w:ascii="Times New Roman" w:eastAsia="Times New Roman" w:hAnsi="Times New Roman" w:cs="Times New Roman"/>
          <w:b/>
          <w:sz w:val="32"/>
          <w:szCs w:val="32"/>
        </w:rPr>
        <w:t>3.8. О</w:t>
      </w:r>
      <w:r w:rsidR="006A6718" w:rsidRPr="00984A20">
        <w:rPr>
          <w:rFonts w:ascii="Times New Roman" w:eastAsia="Times New Roman" w:hAnsi="Times New Roman" w:cs="Times New Roman"/>
          <w:b/>
          <w:sz w:val="32"/>
          <w:szCs w:val="32"/>
        </w:rPr>
        <w:t xml:space="preserve"> </w:t>
      </w:r>
      <w:r w:rsidRPr="00984A20">
        <w:rPr>
          <w:rFonts w:ascii="Times New Roman" w:eastAsia="Times New Roman" w:hAnsi="Times New Roman" w:cs="Times New Roman"/>
          <w:b/>
          <w:sz w:val="32"/>
          <w:szCs w:val="32"/>
        </w:rPr>
        <w:t xml:space="preserve">ходе </w:t>
      </w:r>
      <w:r w:rsidR="006A6718" w:rsidRPr="00984A20">
        <w:rPr>
          <w:rFonts w:ascii="Times New Roman" w:eastAsia="Times New Roman" w:hAnsi="Times New Roman" w:cs="Times New Roman"/>
          <w:b/>
          <w:sz w:val="32"/>
          <w:szCs w:val="32"/>
        </w:rPr>
        <w:t>реализаци</w:t>
      </w:r>
      <w:r w:rsidRPr="00984A20">
        <w:rPr>
          <w:rFonts w:ascii="Times New Roman" w:eastAsia="Times New Roman" w:hAnsi="Times New Roman" w:cs="Times New Roman"/>
          <w:b/>
          <w:sz w:val="32"/>
          <w:szCs w:val="32"/>
        </w:rPr>
        <w:t>и</w:t>
      </w:r>
      <w:r w:rsidR="006A6718" w:rsidRPr="00984A20">
        <w:rPr>
          <w:rFonts w:ascii="Times New Roman" w:eastAsia="Times New Roman" w:hAnsi="Times New Roman" w:cs="Times New Roman"/>
          <w:b/>
          <w:sz w:val="32"/>
          <w:szCs w:val="32"/>
        </w:rPr>
        <w:t xml:space="preserve"> муниципальной  программы</w:t>
      </w:r>
      <w:r w:rsidRPr="00984A20">
        <w:rPr>
          <w:rFonts w:ascii="Times New Roman" w:eastAsia="Times New Roman" w:hAnsi="Times New Roman" w:cs="Times New Roman"/>
          <w:b/>
          <w:sz w:val="32"/>
          <w:szCs w:val="32"/>
        </w:rPr>
        <w:t xml:space="preserve"> м</w:t>
      </w:r>
      <w:r w:rsidR="006A6718" w:rsidRPr="00984A20">
        <w:rPr>
          <w:rFonts w:ascii="Times New Roman" w:eastAsia="Times New Roman" w:hAnsi="Times New Roman" w:cs="Times New Roman"/>
          <w:b/>
          <w:sz w:val="32"/>
          <w:szCs w:val="32"/>
        </w:rPr>
        <w:t>униципального образования Кавказский район</w:t>
      </w:r>
      <w:r w:rsidRPr="00984A20">
        <w:rPr>
          <w:rFonts w:ascii="Times New Roman" w:eastAsia="Times New Roman" w:hAnsi="Times New Roman" w:cs="Times New Roman"/>
          <w:b/>
          <w:sz w:val="32"/>
          <w:szCs w:val="32"/>
        </w:rPr>
        <w:t xml:space="preserve"> </w:t>
      </w:r>
      <w:r w:rsidR="006A6718" w:rsidRPr="00984A20">
        <w:rPr>
          <w:rFonts w:ascii="Times New Roman" w:eastAsia="Times New Roman" w:hAnsi="Times New Roman" w:cs="Times New Roman"/>
          <w:b/>
          <w:sz w:val="32"/>
          <w:szCs w:val="32"/>
        </w:rPr>
        <w:t>«Развитие физической культуры и спорта»</w:t>
      </w:r>
    </w:p>
    <w:p w:rsidR="00DE4D4E" w:rsidRPr="006A6718" w:rsidRDefault="00DE4D4E" w:rsidP="00DE4D4E">
      <w:pPr>
        <w:spacing w:after="0" w:line="240" w:lineRule="auto"/>
        <w:ind w:firstLine="709"/>
        <w:jc w:val="center"/>
        <w:rPr>
          <w:rFonts w:ascii="Times New Roman" w:eastAsia="Times New Roman" w:hAnsi="Times New Roman" w:cs="Times New Roman"/>
          <w:b/>
          <w:sz w:val="28"/>
          <w:szCs w:val="28"/>
        </w:rPr>
      </w:pPr>
    </w:p>
    <w:p w:rsidR="006A6718" w:rsidRPr="006A6718" w:rsidRDefault="0094360B" w:rsidP="00DE4D4E">
      <w:pPr>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sz w:val="28"/>
          <w:szCs w:val="28"/>
        </w:rPr>
        <w:t xml:space="preserve"> </w:t>
      </w:r>
      <w:r w:rsidR="006A6718" w:rsidRPr="006A6718">
        <w:rPr>
          <w:rFonts w:ascii="Times New Roman" w:eastAsia="Times New Roman" w:hAnsi="Times New Roman" w:cs="Times New Roman"/>
          <w:sz w:val="28"/>
          <w:szCs w:val="28"/>
        </w:rPr>
        <w:t>Муниципальная  программа муниципального образования Кавказский район «Развитие физической культуры и спорта»</w:t>
      </w:r>
      <w:r w:rsidR="00DE4D4E">
        <w:rPr>
          <w:rFonts w:ascii="Times New Roman" w:eastAsia="Times New Roman" w:hAnsi="Times New Roman" w:cs="Times New Roman"/>
          <w:sz w:val="28"/>
          <w:szCs w:val="28"/>
        </w:rPr>
        <w:t xml:space="preserve"> </w:t>
      </w:r>
      <w:r w:rsidR="006A6718" w:rsidRPr="006A6718">
        <w:rPr>
          <w:rFonts w:ascii="Times New Roman" w:eastAsia="Times New Roman" w:hAnsi="Times New Roman" w:cs="Times New Roman"/>
          <w:sz w:val="28"/>
          <w:szCs w:val="28"/>
        </w:rPr>
        <w:t>утверждена постановлением  администрации МО Кавказский район</w:t>
      </w:r>
      <w:r w:rsidR="00DE4D4E">
        <w:rPr>
          <w:rFonts w:ascii="Times New Roman" w:eastAsia="Times New Roman" w:hAnsi="Times New Roman" w:cs="Times New Roman"/>
          <w:sz w:val="28"/>
          <w:szCs w:val="28"/>
        </w:rPr>
        <w:t xml:space="preserve"> </w:t>
      </w:r>
      <w:r w:rsidR="006A6718" w:rsidRPr="006A6718">
        <w:rPr>
          <w:rFonts w:ascii="Times New Roman" w:eastAsia="Calibri" w:hAnsi="Times New Roman" w:cs="Times New Roman"/>
          <w:sz w:val="28"/>
          <w:szCs w:val="28"/>
          <w:lang w:eastAsia="en-US"/>
        </w:rPr>
        <w:t>от 20 октября 2014 года № 1658.</w:t>
      </w:r>
      <w:r w:rsidR="00DE4D4E">
        <w:rPr>
          <w:rFonts w:ascii="Times New Roman" w:eastAsia="Calibri" w:hAnsi="Times New Roman" w:cs="Times New Roman"/>
          <w:sz w:val="28"/>
          <w:szCs w:val="28"/>
          <w:lang w:eastAsia="en-US"/>
        </w:rPr>
        <w:t xml:space="preserve"> </w:t>
      </w:r>
      <w:r w:rsidR="006A6718" w:rsidRPr="006A6718">
        <w:rPr>
          <w:rFonts w:ascii="Times New Roman" w:eastAsia="Times New Roman" w:hAnsi="Times New Roman" w:cs="Times New Roman"/>
          <w:bCs/>
          <w:sz w:val="28"/>
          <w:szCs w:val="28"/>
        </w:rPr>
        <w:t xml:space="preserve">В течение 2016 года в муниципальную программу </w:t>
      </w:r>
      <w:r w:rsidR="006A6718" w:rsidRPr="006A6718">
        <w:rPr>
          <w:rFonts w:ascii="Cambria" w:eastAsia="Calibri" w:hAnsi="Cambria" w:cs="Times New Roman"/>
          <w:bCs/>
          <w:sz w:val="28"/>
          <w:szCs w:val="28"/>
          <w:lang w:eastAsia="en-US"/>
        </w:rPr>
        <w:t>внесено 6 изменений.</w:t>
      </w:r>
    </w:p>
    <w:p w:rsidR="006A6718" w:rsidRPr="006A6718" w:rsidRDefault="0094360B" w:rsidP="006A6718">
      <w:pPr>
        <w:keepLines/>
        <w:widowControl w:val="0"/>
        <w:suppressAutoHyphens/>
        <w:spacing w:after="0" w:line="240" w:lineRule="auto"/>
        <w:ind w:firstLine="709"/>
        <w:jc w:val="both"/>
        <w:outlineLvl w:val="2"/>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006A6718" w:rsidRPr="006A6718">
        <w:rPr>
          <w:rFonts w:ascii="Times New Roman" w:eastAsia="Times New Roman" w:hAnsi="Times New Roman" w:cs="Times New Roman"/>
          <w:bCs/>
          <w:sz w:val="28"/>
          <w:szCs w:val="28"/>
        </w:rPr>
        <w:t>Координатор программы: отдел по  физической культуре и спорту</w:t>
      </w:r>
      <w:r w:rsidR="00DE4D4E">
        <w:rPr>
          <w:rFonts w:ascii="Times New Roman" w:eastAsia="Times New Roman" w:hAnsi="Times New Roman" w:cs="Times New Roman"/>
          <w:bCs/>
          <w:sz w:val="28"/>
          <w:szCs w:val="28"/>
        </w:rPr>
        <w:t xml:space="preserve"> </w:t>
      </w:r>
      <w:r w:rsidR="006A6718" w:rsidRPr="006A6718">
        <w:rPr>
          <w:rFonts w:ascii="Times New Roman" w:eastAsia="Times New Roman" w:hAnsi="Times New Roman" w:cs="Times New Roman"/>
          <w:bCs/>
          <w:sz w:val="28"/>
          <w:szCs w:val="28"/>
        </w:rPr>
        <w:t>администрации муниципального образования Кавказский район.</w:t>
      </w:r>
    </w:p>
    <w:p w:rsidR="006A6718" w:rsidRDefault="0094360B" w:rsidP="006A6718">
      <w:pPr>
        <w:keepLines/>
        <w:widowControl w:val="0"/>
        <w:suppressAutoHyphens/>
        <w:spacing w:after="0" w:line="240" w:lineRule="auto"/>
        <w:ind w:firstLine="709"/>
        <w:jc w:val="both"/>
        <w:outlineLvl w:val="2"/>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sz w:val="28"/>
          <w:szCs w:val="28"/>
        </w:rPr>
        <w:t xml:space="preserve"> </w:t>
      </w:r>
      <w:r w:rsidR="006A6718" w:rsidRPr="006A6718">
        <w:rPr>
          <w:rFonts w:ascii="Times New Roman" w:eastAsia="Times New Roman" w:hAnsi="Times New Roman" w:cs="Times New Roman"/>
          <w:bCs/>
          <w:sz w:val="28"/>
          <w:szCs w:val="28"/>
        </w:rPr>
        <w:t xml:space="preserve">Участники муниципальной  программы: </w:t>
      </w:r>
      <w:r w:rsidR="006A6718" w:rsidRPr="006A6718">
        <w:rPr>
          <w:rFonts w:ascii="Times New Roman" w:eastAsia="Times New Roman" w:hAnsi="Times New Roman" w:cs="Times New Roman"/>
          <w:bCs/>
          <w:color w:val="000000" w:themeColor="text1"/>
          <w:sz w:val="28"/>
          <w:szCs w:val="28"/>
        </w:rPr>
        <w:t>учреждения, подведомственные отделу по физической культуре и спорту и администрация муниципального образования Кавказский район.</w:t>
      </w:r>
    </w:p>
    <w:p w:rsidR="0094360B" w:rsidRPr="006A6718" w:rsidRDefault="0094360B" w:rsidP="009436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6A6718">
        <w:rPr>
          <w:rFonts w:ascii="Times New Roman" w:eastAsia="Times New Roman" w:hAnsi="Times New Roman" w:cs="Times New Roman"/>
          <w:sz w:val="28"/>
          <w:szCs w:val="28"/>
        </w:rPr>
        <w:t>Объем финансирования муниципальной программы на 2016 предусмотрен в сумме 88</w:t>
      </w:r>
      <w:r w:rsidR="00A508C9">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 xml:space="preserve">385,5 тыс. </w:t>
      </w:r>
      <w:r w:rsidR="00283E2F">
        <w:rPr>
          <w:rFonts w:ascii="Times New Roman" w:eastAsia="Times New Roman" w:hAnsi="Times New Roman" w:cs="Times New Roman"/>
          <w:sz w:val="28"/>
          <w:szCs w:val="28"/>
        </w:rPr>
        <w:t>рублей</w:t>
      </w:r>
      <w:r w:rsidRPr="006A6718">
        <w:rPr>
          <w:rFonts w:ascii="Times New Roman" w:eastAsia="Times New Roman" w:hAnsi="Times New Roman" w:cs="Times New Roman"/>
          <w:sz w:val="28"/>
          <w:szCs w:val="28"/>
        </w:rPr>
        <w:t>, в том числе:</w:t>
      </w:r>
    </w:p>
    <w:p w:rsidR="0094360B" w:rsidRPr="006A6718" w:rsidRDefault="0094360B" w:rsidP="0094360B">
      <w:pPr>
        <w:spacing w:after="0" w:line="240" w:lineRule="auto"/>
        <w:ind w:firstLine="708"/>
        <w:jc w:val="both"/>
        <w:rPr>
          <w:rFonts w:ascii="Times New Roman" w:eastAsia="Times New Roman" w:hAnsi="Times New Roman" w:cs="Times New Roman"/>
          <w:color w:val="000000" w:themeColor="text1"/>
          <w:sz w:val="28"/>
          <w:szCs w:val="28"/>
        </w:rPr>
      </w:pPr>
      <w:r w:rsidRPr="006A6718">
        <w:rPr>
          <w:rFonts w:ascii="Times New Roman" w:eastAsia="Times New Roman" w:hAnsi="Times New Roman" w:cs="Times New Roman"/>
          <w:color w:val="000000" w:themeColor="text1"/>
          <w:sz w:val="28"/>
          <w:szCs w:val="28"/>
        </w:rPr>
        <w:t>- за счет сре</w:t>
      </w:r>
      <w:proofErr w:type="gramStart"/>
      <w:r w:rsidRPr="006A6718">
        <w:rPr>
          <w:rFonts w:ascii="Times New Roman" w:eastAsia="Times New Roman" w:hAnsi="Times New Roman" w:cs="Times New Roman"/>
          <w:color w:val="000000" w:themeColor="text1"/>
          <w:sz w:val="28"/>
          <w:szCs w:val="28"/>
        </w:rPr>
        <w:t>дств</w:t>
      </w:r>
      <w:r>
        <w:rPr>
          <w:rFonts w:ascii="Times New Roman" w:eastAsia="Times New Roman" w:hAnsi="Times New Roman" w:cs="Times New Roman"/>
          <w:color w:val="000000" w:themeColor="text1"/>
          <w:sz w:val="28"/>
          <w:szCs w:val="28"/>
        </w:rPr>
        <w:t xml:space="preserve"> </w:t>
      </w:r>
      <w:r w:rsidRPr="006A6718">
        <w:rPr>
          <w:rFonts w:ascii="Times New Roman" w:eastAsia="Times New Roman" w:hAnsi="Times New Roman" w:cs="Times New Roman"/>
          <w:color w:val="000000" w:themeColor="text1"/>
          <w:sz w:val="28"/>
          <w:szCs w:val="28"/>
        </w:rPr>
        <w:t>кр</w:t>
      </w:r>
      <w:proofErr w:type="gramEnd"/>
      <w:r w:rsidRPr="006A6718">
        <w:rPr>
          <w:rFonts w:ascii="Times New Roman" w:eastAsia="Times New Roman" w:hAnsi="Times New Roman" w:cs="Times New Roman"/>
          <w:color w:val="000000" w:themeColor="text1"/>
          <w:sz w:val="28"/>
          <w:szCs w:val="28"/>
        </w:rPr>
        <w:t xml:space="preserve">аевого бюджета </w:t>
      </w:r>
      <w:r w:rsidR="00D07FF3">
        <w:rPr>
          <w:rFonts w:ascii="Times New Roman" w:eastAsia="Times New Roman" w:hAnsi="Times New Roman" w:cs="Times New Roman"/>
          <w:color w:val="000000" w:themeColor="text1"/>
          <w:sz w:val="28"/>
          <w:szCs w:val="28"/>
        </w:rPr>
        <w:t xml:space="preserve">- </w:t>
      </w:r>
      <w:r w:rsidRPr="006A6718">
        <w:rPr>
          <w:rFonts w:ascii="Times New Roman" w:eastAsia="Times New Roman" w:hAnsi="Times New Roman" w:cs="Times New Roman"/>
          <w:color w:val="000000" w:themeColor="text1"/>
          <w:sz w:val="28"/>
          <w:szCs w:val="28"/>
        </w:rPr>
        <w:t>559,4</w:t>
      </w:r>
      <w:r w:rsidR="00D07FF3">
        <w:rPr>
          <w:rFonts w:ascii="Times New Roman" w:eastAsia="Times New Roman" w:hAnsi="Times New Roman" w:cs="Times New Roman"/>
          <w:color w:val="000000" w:themeColor="text1"/>
          <w:sz w:val="28"/>
          <w:szCs w:val="28"/>
        </w:rPr>
        <w:t xml:space="preserve"> </w:t>
      </w:r>
      <w:r w:rsidRPr="006A6718">
        <w:rPr>
          <w:rFonts w:ascii="Times New Roman" w:eastAsia="Times New Roman" w:hAnsi="Times New Roman" w:cs="Times New Roman"/>
          <w:color w:val="000000" w:themeColor="text1"/>
          <w:sz w:val="28"/>
          <w:szCs w:val="28"/>
        </w:rPr>
        <w:t>тыс.</w:t>
      </w:r>
      <w:r>
        <w:rPr>
          <w:rFonts w:ascii="Times New Roman" w:eastAsia="Times New Roman" w:hAnsi="Times New Roman" w:cs="Times New Roman"/>
          <w:color w:val="000000" w:themeColor="text1"/>
          <w:sz w:val="28"/>
          <w:szCs w:val="28"/>
        </w:rPr>
        <w:t xml:space="preserve"> </w:t>
      </w:r>
      <w:r w:rsidR="00283E2F">
        <w:rPr>
          <w:rFonts w:ascii="Times New Roman" w:eastAsia="Times New Roman" w:hAnsi="Times New Roman" w:cs="Times New Roman"/>
          <w:color w:val="000000" w:themeColor="text1"/>
          <w:sz w:val="28"/>
          <w:szCs w:val="28"/>
        </w:rPr>
        <w:t>рублей</w:t>
      </w:r>
      <w:r w:rsidRPr="006A6718">
        <w:rPr>
          <w:rFonts w:ascii="Times New Roman" w:eastAsia="Times New Roman" w:hAnsi="Times New Roman" w:cs="Times New Roman"/>
          <w:color w:val="000000" w:themeColor="text1"/>
          <w:sz w:val="28"/>
          <w:szCs w:val="28"/>
        </w:rPr>
        <w:t>;</w:t>
      </w:r>
    </w:p>
    <w:p w:rsidR="0094360B" w:rsidRPr="006A6718" w:rsidRDefault="0094360B" w:rsidP="0094360B">
      <w:pPr>
        <w:spacing w:after="0" w:line="240" w:lineRule="auto"/>
        <w:ind w:firstLine="708"/>
        <w:jc w:val="both"/>
        <w:rPr>
          <w:rFonts w:ascii="Times New Roman" w:eastAsia="Times New Roman" w:hAnsi="Times New Roman" w:cs="Times New Roman"/>
          <w:color w:val="000000" w:themeColor="text1"/>
          <w:sz w:val="28"/>
          <w:szCs w:val="28"/>
        </w:rPr>
      </w:pPr>
      <w:r w:rsidRPr="006A6718">
        <w:rPr>
          <w:rFonts w:ascii="Times New Roman" w:eastAsia="Times New Roman" w:hAnsi="Times New Roman" w:cs="Times New Roman"/>
          <w:color w:val="000000" w:themeColor="text1"/>
          <w:sz w:val="28"/>
          <w:szCs w:val="28"/>
        </w:rPr>
        <w:t xml:space="preserve">- за счет средств  местного  бюджета </w:t>
      </w:r>
      <w:r w:rsidR="00A508C9">
        <w:rPr>
          <w:rFonts w:ascii="Times New Roman" w:eastAsia="Times New Roman" w:hAnsi="Times New Roman" w:cs="Times New Roman"/>
          <w:color w:val="000000" w:themeColor="text1"/>
          <w:sz w:val="28"/>
          <w:szCs w:val="28"/>
        </w:rPr>
        <w:t>–</w:t>
      </w:r>
      <w:r w:rsidR="00D07FF3">
        <w:rPr>
          <w:rFonts w:ascii="Times New Roman" w:eastAsia="Times New Roman" w:hAnsi="Times New Roman" w:cs="Times New Roman"/>
          <w:color w:val="000000" w:themeColor="text1"/>
          <w:sz w:val="28"/>
          <w:szCs w:val="28"/>
        </w:rPr>
        <w:t xml:space="preserve"> </w:t>
      </w:r>
      <w:r w:rsidRPr="006A6718">
        <w:rPr>
          <w:rFonts w:ascii="Times New Roman" w:eastAsia="Times New Roman" w:hAnsi="Times New Roman" w:cs="Times New Roman"/>
          <w:color w:val="000000" w:themeColor="text1"/>
          <w:sz w:val="28"/>
          <w:szCs w:val="28"/>
        </w:rPr>
        <w:t>81</w:t>
      </w:r>
      <w:r w:rsidR="00A508C9">
        <w:rPr>
          <w:rFonts w:ascii="Times New Roman" w:eastAsia="Times New Roman" w:hAnsi="Times New Roman" w:cs="Times New Roman"/>
          <w:color w:val="000000" w:themeColor="text1"/>
          <w:sz w:val="28"/>
          <w:szCs w:val="28"/>
        </w:rPr>
        <w:t xml:space="preserve"> </w:t>
      </w:r>
      <w:r w:rsidRPr="006A6718">
        <w:rPr>
          <w:rFonts w:ascii="Times New Roman" w:eastAsia="Times New Roman" w:hAnsi="Times New Roman" w:cs="Times New Roman"/>
          <w:color w:val="000000" w:themeColor="text1"/>
          <w:sz w:val="28"/>
          <w:szCs w:val="28"/>
        </w:rPr>
        <w:t>625,0</w:t>
      </w:r>
      <w:r w:rsidR="00D07FF3">
        <w:rPr>
          <w:rFonts w:ascii="Times New Roman" w:eastAsia="Times New Roman" w:hAnsi="Times New Roman" w:cs="Times New Roman"/>
          <w:color w:val="000000" w:themeColor="text1"/>
          <w:sz w:val="28"/>
          <w:szCs w:val="28"/>
        </w:rPr>
        <w:t xml:space="preserve"> </w:t>
      </w:r>
      <w:r w:rsidRPr="006A6718">
        <w:rPr>
          <w:rFonts w:ascii="Times New Roman" w:eastAsia="Times New Roman" w:hAnsi="Times New Roman" w:cs="Times New Roman"/>
          <w:color w:val="000000" w:themeColor="text1"/>
          <w:sz w:val="28"/>
          <w:szCs w:val="28"/>
        </w:rPr>
        <w:t>тыс.</w:t>
      </w:r>
      <w:r>
        <w:rPr>
          <w:rFonts w:ascii="Times New Roman" w:eastAsia="Times New Roman" w:hAnsi="Times New Roman" w:cs="Times New Roman"/>
          <w:color w:val="000000" w:themeColor="text1"/>
          <w:sz w:val="28"/>
          <w:szCs w:val="28"/>
        </w:rPr>
        <w:t xml:space="preserve"> </w:t>
      </w:r>
      <w:r w:rsidR="00283E2F">
        <w:rPr>
          <w:rFonts w:ascii="Times New Roman" w:eastAsia="Times New Roman" w:hAnsi="Times New Roman" w:cs="Times New Roman"/>
          <w:color w:val="000000" w:themeColor="text1"/>
          <w:sz w:val="28"/>
          <w:szCs w:val="28"/>
        </w:rPr>
        <w:t>рублей</w:t>
      </w:r>
      <w:r w:rsidRPr="006A6718">
        <w:rPr>
          <w:rFonts w:ascii="Times New Roman" w:eastAsia="Times New Roman" w:hAnsi="Times New Roman" w:cs="Times New Roman"/>
          <w:color w:val="000000" w:themeColor="text1"/>
          <w:sz w:val="28"/>
          <w:szCs w:val="28"/>
        </w:rPr>
        <w:t>;</w:t>
      </w:r>
    </w:p>
    <w:p w:rsidR="0094360B" w:rsidRPr="006A6718" w:rsidRDefault="0094360B" w:rsidP="0094360B">
      <w:pPr>
        <w:spacing w:after="0" w:line="240" w:lineRule="auto"/>
        <w:ind w:firstLine="708"/>
        <w:jc w:val="both"/>
        <w:rPr>
          <w:rFonts w:ascii="Times New Roman" w:eastAsia="Times New Roman" w:hAnsi="Times New Roman" w:cs="Times New Roman"/>
          <w:color w:val="000000" w:themeColor="text1"/>
          <w:sz w:val="28"/>
          <w:szCs w:val="28"/>
        </w:rPr>
      </w:pPr>
      <w:r w:rsidRPr="006A6718">
        <w:rPr>
          <w:rFonts w:ascii="Times New Roman" w:eastAsia="Times New Roman" w:hAnsi="Times New Roman" w:cs="Times New Roman"/>
          <w:color w:val="000000" w:themeColor="text1"/>
          <w:sz w:val="28"/>
          <w:szCs w:val="28"/>
        </w:rPr>
        <w:t>- за счет внебюджетных источников –</w:t>
      </w:r>
      <w:r w:rsidR="00D07FF3">
        <w:rPr>
          <w:rFonts w:ascii="Times New Roman" w:eastAsia="Times New Roman" w:hAnsi="Times New Roman" w:cs="Times New Roman"/>
          <w:color w:val="000000" w:themeColor="text1"/>
          <w:sz w:val="28"/>
          <w:szCs w:val="28"/>
        </w:rPr>
        <w:t xml:space="preserve"> </w:t>
      </w:r>
      <w:r w:rsidRPr="006A6718">
        <w:rPr>
          <w:rFonts w:ascii="Times New Roman" w:eastAsia="Times New Roman" w:hAnsi="Times New Roman" w:cs="Times New Roman"/>
          <w:color w:val="000000" w:themeColor="text1"/>
          <w:sz w:val="28"/>
          <w:szCs w:val="28"/>
        </w:rPr>
        <w:t>6</w:t>
      </w:r>
      <w:r w:rsidR="00A508C9">
        <w:rPr>
          <w:rFonts w:ascii="Times New Roman" w:eastAsia="Times New Roman" w:hAnsi="Times New Roman" w:cs="Times New Roman"/>
          <w:color w:val="000000" w:themeColor="text1"/>
          <w:sz w:val="28"/>
          <w:szCs w:val="28"/>
        </w:rPr>
        <w:t xml:space="preserve"> </w:t>
      </w:r>
      <w:r w:rsidRPr="006A6718">
        <w:rPr>
          <w:rFonts w:ascii="Times New Roman" w:eastAsia="Times New Roman" w:hAnsi="Times New Roman" w:cs="Times New Roman"/>
          <w:color w:val="000000" w:themeColor="text1"/>
          <w:sz w:val="28"/>
          <w:szCs w:val="28"/>
        </w:rPr>
        <w:t xml:space="preserve">201,1 тыс. </w:t>
      </w:r>
      <w:r w:rsidR="00283E2F">
        <w:rPr>
          <w:rFonts w:ascii="Times New Roman" w:eastAsia="Times New Roman" w:hAnsi="Times New Roman" w:cs="Times New Roman"/>
          <w:color w:val="000000" w:themeColor="text1"/>
          <w:sz w:val="28"/>
          <w:szCs w:val="28"/>
        </w:rPr>
        <w:t>рублей</w:t>
      </w:r>
    </w:p>
    <w:p w:rsidR="0094360B" w:rsidRPr="006A6718" w:rsidRDefault="0094360B" w:rsidP="0094360B">
      <w:pPr>
        <w:spacing w:after="0" w:line="240" w:lineRule="auto"/>
        <w:ind w:firstLine="708"/>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Кассовые расходы за 2016 год составили – 88</w:t>
      </w:r>
      <w:r w:rsidR="00A508C9">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 xml:space="preserve">754,1 тыс. </w:t>
      </w:r>
      <w:r w:rsidR="00283E2F">
        <w:rPr>
          <w:rFonts w:ascii="Times New Roman" w:eastAsia="Times New Roman" w:hAnsi="Times New Roman" w:cs="Times New Roman"/>
          <w:sz w:val="28"/>
          <w:szCs w:val="28"/>
        </w:rPr>
        <w:t>рублей</w:t>
      </w:r>
      <w:r w:rsidR="0008499D">
        <w:rPr>
          <w:rFonts w:ascii="Times New Roman" w:eastAsia="Times New Roman" w:hAnsi="Times New Roman" w:cs="Times New Roman"/>
          <w:sz w:val="28"/>
          <w:szCs w:val="28"/>
        </w:rPr>
        <w:t xml:space="preserve"> (102,6%)</w:t>
      </w:r>
      <w:r w:rsidRPr="006A6718">
        <w:rPr>
          <w:rFonts w:ascii="Times New Roman" w:eastAsia="Times New Roman" w:hAnsi="Times New Roman" w:cs="Times New Roman"/>
          <w:sz w:val="28"/>
          <w:szCs w:val="28"/>
        </w:rPr>
        <w:t>, из них:</w:t>
      </w:r>
    </w:p>
    <w:p w:rsidR="0094360B" w:rsidRPr="006A6718" w:rsidRDefault="0094360B" w:rsidP="0094360B">
      <w:pPr>
        <w:spacing w:after="0" w:line="240" w:lineRule="auto"/>
        <w:ind w:firstLine="708"/>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 xml:space="preserve"> - за счет сре</w:t>
      </w:r>
      <w:proofErr w:type="gramStart"/>
      <w:r w:rsidRPr="006A6718">
        <w:rPr>
          <w:rFonts w:ascii="Times New Roman" w:eastAsia="Times New Roman" w:hAnsi="Times New Roman" w:cs="Times New Roman"/>
          <w:sz w:val="28"/>
          <w:szCs w:val="28"/>
        </w:rPr>
        <w:t>дств кр</w:t>
      </w:r>
      <w:proofErr w:type="gramEnd"/>
      <w:r w:rsidRPr="006A6718">
        <w:rPr>
          <w:rFonts w:ascii="Times New Roman" w:eastAsia="Times New Roman" w:hAnsi="Times New Roman" w:cs="Times New Roman"/>
          <w:sz w:val="28"/>
          <w:szCs w:val="28"/>
        </w:rPr>
        <w:t xml:space="preserve">аевого бюджета –551,5 тыс. </w:t>
      </w:r>
      <w:r w:rsidR="00283E2F">
        <w:rPr>
          <w:rFonts w:ascii="Times New Roman" w:eastAsia="Times New Roman" w:hAnsi="Times New Roman" w:cs="Times New Roman"/>
          <w:sz w:val="28"/>
          <w:szCs w:val="28"/>
        </w:rPr>
        <w:t>рублей</w:t>
      </w:r>
      <w:r w:rsidRPr="006A6718">
        <w:rPr>
          <w:rFonts w:ascii="Times New Roman" w:eastAsia="Times New Roman" w:hAnsi="Times New Roman" w:cs="Times New Roman"/>
          <w:sz w:val="28"/>
          <w:szCs w:val="28"/>
        </w:rPr>
        <w:t xml:space="preserve"> (98,</w:t>
      </w:r>
      <w:r w:rsidR="00D07FF3">
        <w:rPr>
          <w:rFonts w:ascii="Times New Roman" w:eastAsia="Times New Roman" w:hAnsi="Times New Roman" w:cs="Times New Roman"/>
          <w:sz w:val="28"/>
          <w:szCs w:val="28"/>
        </w:rPr>
        <w:t>6</w:t>
      </w:r>
      <w:r w:rsidRPr="006A6718">
        <w:rPr>
          <w:rFonts w:ascii="Times New Roman" w:eastAsia="Times New Roman" w:hAnsi="Times New Roman" w:cs="Times New Roman"/>
          <w:sz w:val="28"/>
          <w:szCs w:val="28"/>
        </w:rPr>
        <w:t>%),;</w:t>
      </w:r>
    </w:p>
    <w:p w:rsidR="0094360B" w:rsidRPr="006A6718" w:rsidRDefault="0094360B" w:rsidP="0094360B">
      <w:pPr>
        <w:spacing w:after="0" w:line="240" w:lineRule="auto"/>
        <w:ind w:firstLine="708"/>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w:t>
      </w:r>
      <w:r w:rsidR="0008499D">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за счет    средств местного  бюджета</w:t>
      </w:r>
      <w:r w:rsidR="00D07FF3">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 80</w:t>
      </w:r>
      <w:r w:rsidR="00A508C9">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 xml:space="preserve">304,8 тыс. </w:t>
      </w:r>
      <w:r w:rsidR="00283E2F">
        <w:rPr>
          <w:rFonts w:ascii="Times New Roman" w:eastAsia="Times New Roman" w:hAnsi="Times New Roman" w:cs="Times New Roman"/>
          <w:sz w:val="28"/>
          <w:szCs w:val="28"/>
        </w:rPr>
        <w:t>рублей</w:t>
      </w:r>
      <w:r w:rsidRPr="006A6718">
        <w:rPr>
          <w:rFonts w:ascii="Times New Roman" w:eastAsia="Times New Roman" w:hAnsi="Times New Roman" w:cs="Times New Roman"/>
          <w:sz w:val="28"/>
          <w:szCs w:val="28"/>
        </w:rPr>
        <w:t xml:space="preserve"> (98,</w:t>
      </w:r>
      <w:r w:rsidR="00D07FF3">
        <w:rPr>
          <w:rFonts w:ascii="Times New Roman" w:eastAsia="Times New Roman" w:hAnsi="Times New Roman" w:cs="Times New Roman"/>
          <w:sz w:val="28"/>
          <w:szCs w:val="28"/>
        </w:rPr>
        <w:t>4</w:t>
      </w:r>
      <w:r w:rsidRPr="006A6718">
        <w:rPr>
          <w:rFonts w:ascii="Times New Roman" w:eastAsia="Times New Roman" w:hAnsi="Times New Roman" w:cs="Times New Roman"/>
          <w:sz w:val="28"/>
          <w:szCs w:val="28"/>
        </w:rPr>
        <w:t>%).</w:t>
      </w:r>
    </w:p>
    <w:p w:rsidR="0094360B" w:rsidRPr="006A6718" w:rsidRDefault="0094360B" w:rsidP="0094360B">
      <w:pPr>
        <w:spacing w:after="0" w:line="240" w:lineRule="auto"/>
        <w:ind w:firstLine="708"/>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 за счет внебюджетных источников – 7</w:t>
      </w:r>
      <w:r w:rsidR="00A508C9">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 xml:space="preserve">897,8 тыс. </w:t>
      </w:r>
      <w:r w:rsidR="00283E2F">
        <w:rPr>
          <w:rFonts w:ascii="Times New Roman" w:eastAsia="Times New Roman" w:hAnsi="Times New Roman" w:cs="Times New Roman"/>
          <w:sz w:val="28"/>
          <w:szCs w:val="28"/>
        </w:rPr>
        <w:t>рублей</w:t>
      </w:r>
      <w:r w:rsidR="00A508C9">
        <w:rPr>
          <w:rFonts w:ascii="Times New Roman" w:eastAsia="Times New Roman" w:hAnsi="Times New Roman" w:cs="Times New Roman"/>
          <w:sz w:val="28"/>
          <w:szCs w:val="28"/>
        </w:rPr>
        <w:t xml:space="preserve"> </w:t>
      </w:r>
      <w:r w:rsidR="00D07FF3">
        <w:rPr>
          <w:rFonts w:ascii="Times New Roman" w:eastAsia="Times New Roman" w:hAnsi="Times New Roman" w:cs="Times New Roman"/>
          <w:sz w:val="28"/>
          <w:szCs w:val="28"/>
        </w:rPr>
        <w:t>(127,4%).</w:t>
      </w:r>
    </w:p>
    <w:p w:rsidR="0094360B" w:rsidRPr="006A6718" w:rsidRDefault="0094360B" w:rsidP="0094360B">
      <w:pPr>
        <w:spacing w:after="0" w:line="240" w:lineRule="auto"/>
        <w:ind w:firstLine="709"/>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Расходы учреждений, подведомственных отделу по физической культуре и спорту за счет внебюджетных источников за 2016 год составили 127,4%  от плановых назначений</w:t>
      </w:r>
      <w:r w:rsidR="00D07FF3">
        <w:rPr>
          <w:rFonts w:ascii="Times New Roman" w:eastAsia="Times New Roman" w:hAnsi="Times New Roman" w:cs="Times New Roman"/>
          <w:sz w:val="28"/>
          <w:szCs w:val="28"/>
        </w:rPr>
        <w:t>,</w:t>
      </w:r>
      <w:r w:rsidRPr="006A6718">
        <w:rPr>
          <w:rFonts w:ascii="Times New Roman" w:eastAsia="Times New Roman" w:hAnsi="Times New Roman" w:cs="Times New Roman"/>
          <w:sz w:val="28"/>
          <w:szCs w:val="28"/>
        </w:rPr>
        <w:t xml:space="preserve">  в связи с поступлением  дополнительных доходов от  предпринимательской деятельности в декабре 2016 г.</w:t>
      </w: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Численность жителей Кавказского района систематически занимающихся физической культурой и спортом в 2016 году составило 56525 человек – 45,6% (2015 год - 53627 человек</w:t>
      </w:r>
      <w:r w:rsidR="00170B1B">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 xml:space="preserve">43,3%) от  общего числа населения нашего района. </w:t>
      </w: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gramStart"/>
      <w:r w:rsidRPr="006A6718">
        <w:rPr>
          <w:rFonts w:ascii="Times New Roman" w:eastAsia="Times New Roman" w:hAnsi="Times New Roman" w:cs="Times New Roman"/>
          <w:sz w:val="28"/>
          <w:szCs w:val="28"/>
        </w:rPr>
        <w:t>В 2016 году в Кавказском районе функционировало пять  учреждений  дополнительного образования детей спортивной направленности, в которых занима</w:t>
      </w:r>
      <w:r w:rsidR="007F0081">
        <w:rPr>
          <w:rFonts w:ascii="Times New Roman" w:eastAsia="Times New Roman" w:hAnsi="Times New Roman" w:cs="Times New Roman"/>
          <w:sz w:val="28"/>
          <w:szCs w:val="28"/>
        </w:rPr>
        <w:t>лись</w:t>
      </w:r>
      <w:r w:rsidRPr="006A6718">
        <w:rPr>
          <w:rFonts w:ascii="Times New Roman" w:eastAsia="Times New Roman" w:hAnsi="Times New Roman" w:cs="Times New Roman"/>
          <w:sz w:val="28"/>
          <w:szCs w:val="28"/>
        </w:rPr>
        <w:t xml:space="preserve"> 3618</w:t>
      </w:r>
      <w:r w:rsidR="007F0081">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 xml:space="preserve">детей и подростков,  а также </w:t>
      </w:r>
      <w:r w:rsidR="00451160" w:rsidRPr="00451160">
        <w:rPr>
          <w:rFonts w:ascii="Times New Roman" w:eastAsia="Times New Roman" w:hAnsi="Times New Roman" w:cs="Times New Roman"/>
          <w:sz w:val="28"/>
          <w:szCs w:val="28"/>
        </w:rPr>
        <w:t>МБУ «Центр спортивной подготовки» (бассейн),  МБУ «Физкультурный спортивный центр» (стадион «Юность»)</w:t>
      </w:r>
      <w:r w:rsidRPr="006A6718">
        <w:rPr>
          <w:rFonts w:ascii="Times New Roman" w:eastAsia="Times New Roman" w:hAnsi="Times New Roman" w:cs="Times New Roman"/>
          <w:iCs/>
          <w:sz w:val="28"/>
          <w:szCs w:val="24"/>
        </w:rPr>
        <w:t xml:space="preserve">, в которых занимаются 1020 чел., </w:t>
      </w:r>
      <w:r w:rsidR="00A809FD">
        <w:rPr>
          <w:rFonts w:ascii="Times New Roman" w:eastAsia="Times New Roman" w:hAnsi="Times New Roman" w:cs="Times New Roman"/>
          <w:iCs/>
          <w:sz w:val="28"/>
          <w:szCs w:val="24"/>
        </w:rPr>
        <w:t>М</w:t>
      </w:r>
      <w:r w:rsidR="00DD3F80">
        <w:rPr>
          <w:rFonts w:ascii="Times New Roman" w:eastAsia="Times New Roman" w:hAnsi="Times New Roman" w:cs="Times New Roman"/>
          <w:iCs/>
          <w:sz w:val="28"/>
          <w:szCs w:val="24"/>
        </w:rPr>
        <w:t>Б</w:t>
      </w:r>
      <w:r w:rsidR="00A809FD">
        <w:rPr>
          <w:rFonts w:ascii="Times New Roman" w:eastAsia="Times New Roman" w:hAnsi="Times New Roman" w:cs="Times New Roman"/>
          <w:iCs/>
          <w:sz w:val="28"/>
          <w:szCs w:val="24"/>
        </w:rPr>
        <w:t>У</w:t>
      </w:r>
      <w:r w:rsidR="00A809FD" w:rsidRPr="00A809FD">
        <w:rPr>
          <w:rFonts w:ascii="Times New Roman" w:eastAsia="Times New Roman" w:hAnsi="Times New Roman" w:cs="Times New Roman"/>
          <w:iCs/>
          <w:sz w:val="28"/>
          <w:szCs w:val="24"/>
        </w:rPr>
        <w:t xml:space="preserve"> «Клуб по спортивно-массовой и физкультурно-оздоровительной работе с населением»</w:t>
      </w:r>
      <w:r w:rsidRPr="006A6718">
        <w:rPr>
          <w:rFonts w:ascii="Times New Roman" w:eastAsia="Times New Roman" w:hAnsi="Times New Roman" w:cs="Times New Roman"/>
          <w:iCs/>
          <w:sz w:val="28"/>
          <w:szCs w:val="24"/>
        </w:rPr>
        <w:t xml:space="preserve">, функцией которого является </w:t>
      </w:r>
      <w:r w:rsidRPr="006A6718">
        <w:rPr>
          <w:rFonts w:ascii="Times New Roman" w:eastAsia="Times New Roman" w:hAnsi="Times New Roman" w:cs="Times New Roman"/>
          <w:sz w:val="28"/>
          <w:szCs w:val="28"/>
        </w:rPr>
        <w:t xml:space="preserve"> организация и проведение  спортивно-массовы</w:t>
      </w:r>
      <w:r w:rsidR="007F0081">
        <w:rPr>
          <w:rFonts w:ascii="Times New Roman" w:eastAsia="Times New Roman" w:hAnsi="Times New Roman" w:cs="Times New Roman"/>
          <w:sz w:val="28"/>
          <w:szCs w:val="28"/>
        </w:rPr>
        <w:t>х</w:t>
      </w:r>
      <w:r w:rsidRPr="006A6718">
        <w:rPr>
          <w:rFonts w:ascii="Times New Roman" w:eastAsia="Times New Roman" w:hAnsi="Times New Roman" w:cs="Times New Roman"/>
          <w:sz w:val="28"/>
          <w:szCs w:val="28"/>
        </w:rPr>
        <w:t xml:space="preserve"> и физкультурно-оздоровительны</w:t>
      </w:r>
      <w:r w:rsidR="007F0081">
        <w:rPr>
          <w:rFonts w:ascii="Times New Roman" w:eastAsia="Times New Roman" w:hAnsi="Times New Roman" w:cs="Times New Roman"/>
          <w:sz w:val="28"/>
          <w:szCs w:val="28"/>
        </w:rPr>
        <w:t>х</w:t>
      </w:r>
      <w:r w:rsidRPr="006A6718">
        <w:rPr>
          <w:rFonts w:ascii="Times New Roman" w:eastAsia="Times New Roman" w:hAnsi="Times New Roman" w:cs="Times New Roman"/>
          <w:sz w:val="28"/>
          <w:szCs w:val="28"/>
        </w:rPr>
        <w:t xml:space="preserve"> мероприяти</w:t>
      </w:r>
      <w:r w:rsidR="007F0081">
        <w:rPr>
          <w:rFonts w:ascii="Times New Roman" w:eastAsia="Times New Roman" w:hAnsi="Times New Roman" w:cs="Times New Roman"/>
          <w:sz w:val="28"/>
          <w:szCs w:val="28"/>
        </w:rPr>
        <w:t>й</w:t>
      </w:r>
      <w:r w:rsidRPr="006A6718">
        <w:rPr>
          <w:rFonts w:ascii="Times New Roman" w:eastAsia="Times New Roman" w:hAnsi="Times New Roman" w:cs="Times New Roman"/>
          <w:sz w:val="28"/>
          <w:szCs w:val="28"/>
        </w:rPr>
        <w:t xml:space="preserve"> среди населения.</w:t>
      </w:r>
      <w:proofErr w:type="gramEnd"/>
    </w:p>
    <w:p w:rsidR="006A6718" w:rsidRPr="006A6718" w:rsidRDefault="006A6718" w:rsidP="006A6718">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В рамках реализации муниципальной программы «Развитие физической культуры и спорта» в 2016 году было проведено 1 735 спортивно - массовых мероприятий, в которых приняло участие 121 931 жителей Кавказского района, из них  5 районных спартакиад, 7</w:t>
      </w:r>
      <w:r w:rsidRPr="006A6718">
        <w:rPr>
          <w:rFonts w:ascii="Times New Roman" w:eastAsia="Times New Roman" w:hAnsi="Times New Roman" w:cs="Times New Roman"/>
          <w:color w:val="000000"/>
          <w:spacing w:val="4"/>
          <w:sz w:val="28"/>
          <w:szCs w:val="28"/>
        </w:rPr>
        <w:t xml:space="preserve"> мероприятий по реализации комплекса ГТО.</w:t>
      </w:r>
    </w:p>
    <w:p w:rsidR="006A6718" w:rsidRPr="006A6718" w:rsidRDefault="006A6718" w:rsidP="006A6718">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 xml:space="preserve">Численность людей с ограниченными возможностями здоровья, привлеченных к  систематическим занятиям  физической культурой и спортом составило 1964 человека – </w:t>
      </w:r>
      <w:r w:rsidR="00F33E45">
        <w:rPr>
          <w:rFonts w:ascii="Times New Roman" w:eastAsia="Times New Roman" w:hAnsi="Times New Roman" w:cs="Times New Roman"/>
          <w:sz w:val="28"/>
          <w:szCs w:val="28"/>
        </w:rPr>
        <w:t>17,0</w:t>
      </w:r>
      <w:r w:rsidRPr="006A6718">
        <w:rPr>
          <w:rFonts w:ascii="Times New Roman" w:eastAsia="Times New Roman" w:hAnsi="Times New Roman" w:cs="Times New Roman"/>
          <w:sz w:val="28"/>
          <w:szCs w:val="28"/>
        </w:rPr>
        <w:t>% (2015 год 1654 человека</w:t>
      </w:r>
      <w:r w:rsidR="004F7741">
        <w:rPr>
          <w:rFonts w:ascii="Times New Roman" w:eastAsia="Times New Roman" w:hAnsi="Times New Roman" w:cs="Times New Roman"/>
          <w:sz w:val="28"/>
          <w:szCs w:val="28"/>
        </w:rPr>
        <w:t>,</w:t>
      </w:r>
      <w:r w:rsidRPr="006A6718">
        <w:rPr>
          <w:rFonts w:ascii="Times New Roman" w:eastAsia="Times New Roman" w:hAnsi="Times New Roman" w:cs="Times New Roman"/>
          <w:sz w:val="28"/>
          <w:szCs w:val="28"/>
        </w:rPr>
        <w:t xml:space="preserve"> 14,3%) от общего числа инвалидов района. </w:t>
      </w:r>
    </w:p>
    <w:p w:rsidR="006A6718" w:rsidRPr="006A6718" w:rsidRDefault="004F7741" w:rsidP="004F774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trike/>
          <w:sz w:val="28"/>
          <w:szCs w:val="28"/>
        </w:rPr>
      </w:pPr>
      <w:r>
        <w:rPr>
          <w:rFonts w:ascii="Times New Roman" w:eastAsia="Times New Roman" w:hAnsi="Times New Roman" w:cs="Times New Roman"/>
          <w:sz w:val="28"/>
          <w:szCs w:val="28"/>
        </w:rPr>
        <w:t xml:space="preserve">           </w:t>
      </w:r>
      <w:proofErr w:type="gramStart"/>
      <w:r w:rsidR="006A6718" w:rsidRPr="006A6718">
        <w:rPr>
          <w:rFonts w:ascii="Times New Roman" w:eastAsia="Times New Roman" w:hAnsi="Times New Roman" w:cs="Times New Roman"/>
          <w:sz w:val="28"/>
          <w:szCs w:val="28"/>
        </w:rPr>
        <w:t>За 2016 год спортсменами района было завоевано 839 медалей из них: 691 – на краевых, 123 –</w:t>
      </w:r>
      <w:r>
        <w:rPr>
          <w:rFonts w:ascii="Times New Roman" w:eastAsia="Times New Roman" w:hAnsi="Times New Roman" w:cs="Times New Roman"/>
          <w:sz w:val="28"/>
          <w:szCs w:val="28"/>
        </w:rPr>
        <w:t xml:space="preserve"> </w:t>
      </w:r>
      <w:r w:rsidR="006A6718" w:rsidRPr="006A6718">
        <w:rPr>
          <w:rFonts w:ascii="Times New Roman" w:eastAsia="Times New Roman" w:hAnsi="Times New Roman" w:cs="Times New Roman"/>
          <w:sz w:val="28"/>
          <w:szCs w:val="28"/>
        </w:rPr>
        <w:t>на всероссийских, 25 – на международных спортивных аренах.</w:t>
      </w:r>
      <w:proofErr w:type="gramEnd"/>
    </w:p>
    <w:p w:rsidR="006A6718" w:rsidRPr="006A6718" w:rsidRDefault="006A6718" w:rsidP="006A6718">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eastAsia="en-US"/>
        </w:rPr>
      </w:pPr>
      <w:r w:rsidRPr="006A6718">
        <w:rPr>
          <w:rFonts w:ascii="Times New Roman" w:eastAsia="Calibri" w:hAnsi="Times New Roman" w:cs="Times New Roman"/>
          <w:sz w:val="28"/>
          <w:szCs w:val="28"/>
          <w:lang w:eastAsia="en-US"/>
        </w:rPr>
        <w:t xml:space="preserve">Спортсмены  Кавказского района ежегодно становятся победителями и призерами Краевых, Всероссийских и Международных соревнований. </w:t>
      </w:r>
    </w:p>
    <w:p w:rsidR="006A6718" w:rsidRPr="006A6718" w:rsidRDefault="006A6718" w:rsidP="006A6718">
      <w:pPr>
        <w:widowControl w:val="0"/>
        <w:autoSpaceDE w:val="0"/>
        <w:autoSpaceDN w:val="0"/>
        <w:adjustRightInd w:val="0"/>
        <w:spacing w:after="0" w:line="240" w:lineRule="auto"/>
        <w:ind w:firstLine="720"/>
        <w:jc w:val="both"/>
        <w:rPr>
          <w:rFonts w:ascii="Times New Roman" w:eastAsia="Times New Roman" w:hAnsi="Times New Roman" w:cs="Times New Roman"/>
          <w:strike/>
          <w:sz w:val="28"/>
          <w:szCs w:val="28"/>
        </w:rPr>
      </w:pPr>
      <w:r w:rsidRPr="006A6718">
        <w:rPr>
          <w:rFonts w:ascii="Times New Roman" w:eastAsia="Times New Roman" w:hAnsi="Times New Roman" w:cs="Times New Roman"/>
          <w:sz w:val="28"/>
          <w:szCs w:val="28"/>
        </w:rPr>
        <w:t xml:space="preserve">В состав сборной Краснодарского края   и России  по  разным видам спорта входят 138 спортсменов из муниципального образования Кавказский район. </w:t>
      </w:r>
    </w:p>
    <w:p w:rsidR="002E5394" w:rsidRPr="00934471" w:rsidRDefault="002E5394" w:rsidP="002E5394">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lastRenderedPageBreak/>
        <w:t xml:space="preserve">Контрольные события, предусмотренные планом реализации муниципальной программы, выполнены в полном объеме в установленные сроки. </w:t>
      </w:r>
    </w:p>
    <w:p w:rsidR="006A6718" w:rsidRPr="006A6718" w:rsidRDefault="002E5394" w:rsidP="004F774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A6718" w:rsidRPr="006A6718">
        <w:rPr>
          <w:rFonts w:ascii="Times New Roman" w:eastAsia="Times New Roman" w:hAnsi="Times New Roman" w:cs="Times New Roman"/>
          <w:sz w:val="28"/>
          <w:szCs w:val="28"/>
        </w:rPr>
        <w:t>Муниципальная  программа включает в себя шесть основных мероприятий.</w:t>
      </w:r>
    </w:p>
    <w:p w:rsidR="004F7741" w:rsidRDefault="004F7741" w:rsidP="006A6718">
      <w:pPr>
        <w:spacing w:after="0" w:line="240" w:lineRule="auto"/>
        <w:ind w:firstLine="709"/>
        <w:jc w:val="center"/>
        <w:rPr>
          <w:rFonts w:ascii="Times New Roman" w:eastAsia="Times New Roman" w:hAnsi="Times New Roman" w:cs="Times New Roman"/>
          <w:i/>
          <w:sz w:val="28"/>
          <w:szCs w:val="28"/>
        </w:rPr>
      </w:pPr>
    </w:p>
    <w:p w:rsidR="006A6718" w:rsidRPr="004F7741" w:rsidRDefault="004F7741" w:rsidP="006A6718">
      <w:pPr>
        <w:spacing w:after="0" w:line="240" w:lineRule="auto"/>
        <w:ind w:firstLine="709"/>
        <w:jc w:val="center"/>
        <w:rPr>
          <w:rFonts w:ascii="Times New Roman" w:eastAsia="Times New Roman" w:hAnsi="Times New Roman" w:cs="Times New Roman"/>
          <w:b/>
          <w:i/>
          <w:sz w:val="28"/>
          <w:szCs w:val="28"/>
        </w:rPr>
      </w:pPr>
      <w:r w:rsidRPr="004F7741">
        <w:rPr>
          <w:rFonts w:ascii="Times New Roman" w:eastAsia="Times New Roman" w:hAnsi="Times New Roman" w:cs="Times New Roman"/>
          <w:b/>
          <w:i/>
          <w:sz w:val="28"/>
          <w:szCs w:val="28"/>
        </w:rPr>
        <w:t>3.8.1. О ходе реализации о</w:t>
      </w:r>
      <w:r w:rsidR="006A6718" w:rsidRPr="004F7741">
        <w:rPr>
          <w:rFonts w:ascii="Times New Roman" w:eastAsia="Times New Roman" w:hAnsi="Times New Roman" w:cs="Times New Roman"/>
          <w:b/>
          <w:i/>
          <w:sz w:val="28"/>
          <w:szCs w:val="28"/>
        </w:rPr>
        <w:t>сновно</w:t>
      </w:r>
      <w:r w:rsidRPr="004F7741">
        <w:rPr>
          <w:rFonts w:ascii="Times New Roman" w:eastAsia="Times New Roman" w:hAnsi="Times New Roman" w:cs="Times New Roman"/>
          <w:b/>
          <w:i/>
          <w:sz w:val="28"/>
          <w:szCs w:val="28"/>
        </w:rPr>
        <w:t>го</w:t>
      </w:r>
      <w:r w:rsidR="006A6718" w:rsidRPr="004F7741">
        <w:rPr>
          <w:rFonts w:ascii="Times New Roman" w:eastAsia="Times New Roman" w:hAnsi="Times New Roman" w:cs="Times New Roman"/>
          <w:b/>
          <w:i/>
          <w:sz w:val="28"/>
          <w:szCs w:val="28"/>
        </w:rPr>
        <w:t xml:space="preserve"> мероприяти</w:t>
      </w:r>
      <w:r w:rsidRPr="004F7741">
        <w:rPr>
          <w:rFonts w:ascii="Times New Roman" w:eastAsia="Times New Roman" w:hAnsi="Times New Roman" w:cs="Times New Roman"/>
          <w:b/>
          <w:i/>
          <w:sz w:val="28"/>
          <w:szCs w:val="28"/>
        </w:rPr>
        <w:t>я</w:t>
      </w:r>
      <w:r w:rsidR="006A6718" w:rsidRPr="004F7741">
        <w:rPr>
          <w:rFonts w:ascii="Times New Roman" w:eastAsia="Times New Roman" w:hAnsi="Times New Roman" w:cs="Times New Roman"/>
          <w:b/>
          <w:i/>
          <w:sz w:val="28"/>
          <w:szCs w:val="28"/>
        </w:rPr>
        <w:t xml:space="preserve"> № 1</w:t>
      </w:r>
    </w:p>
    <w:p w:rsidR="006A6718" w:rsidRPr="004F7741" w:rsidRDefault="006A6718" w:rsidP="006A6718">
      <w:pPr>
        <w:spacing w:after="0" w:line="240" w:lineRule="auto"/>
        <w:ind w:firstLine="709"/>
        <w:jc w:val="center"/>
        <w:rPr>
          <w:rFonts w:ascii="Times New Roman" w:eastAsia="Times New Roman" w:hAnsi="Times New Roman" w:cs="Times New Roman"/>
          <w:b/>
          <w:i/>
          <w:sz w:val="28"/>
          <w:szCs w:val="28"/>
        </w:rPr>
      </w:pPr>
      <w:r w:rsidRPr="004F7741">
        <w:rPr>
          <w:rFonts w:ascii="Times New Roman" w:eastAsia="Times New Roman" w:hAnsi="Times New Roman" w:cs="Times New Roman"/>
          <w:b/>
          <w:i/>
          <w:sz w:val="28"/>
          <w:szCs w:val="28"/>
        </w:rPr>
        <w:t>«Руководство и управление в сфере физичес</w:t>
      </w:r>
      <w:r w:rsidR="004F7741">
        <w:rPr>
          <w:rFonts w:ascii="Times New Roman" w:eastAsia="Times New Roman" w:hAnsi="Times New Roman" w:cs="Times New Roman"/>
          <w:b/>
          <w:i/>
          <w:sz w:val="28"/>
          <w:szCs w:val="28"/>
        </w:rPr>
        <w:t>кой культуры и спорта»</w:t>
      </w:r>
    </w:p>
    <w:p w:rsidR="006A6718" w:rsidRPr="006A6718" w:rsidRDefault="006A6718" w:rsidP="006A6718">
      <w:pPr>
        <w:spacing w:after="0" w:line="240" w:lineRule="auto"/>
        <w:ind w:firstLine="709"/>
        <w:jc w:val="center"/>
        <w:rPr>
          <w:rFonts w:ascii="Times New Roman" w:eastAsia="Times New Roman" w:hAnsi="Times New Roman" w:cs="Times New Roman"/>
          <w:color w:val="FF0000"/>
          <w:sz w:val="28"/>
          <w:szCs w:val="28"/>
        </w:rPr>
      </w:pPr>
    </w:p>
    <w:p w:rsidR="00CF3ABD" w:rsidRDefault="00E25EFC" w:rsidP="006A6718">
      <w:pPr>
        <w:spacing w:after="0" w:line="240" w:lineRule="auto"/>
        <w:ind w:firstLine="709"/>
        <w:contextualSpacing/>
        <w:jc w:val="both"/>
        <w:rPr>
          <w:rFonts w:ascii="Times New Roman" w:eastAsia="Times New Roman" w:hAnsi="Times New Roman" w:cs="Times New Roman"/>
          <w:iCs/>
          <w:color w:val="000000"/>
          <w:sz w:val="28"/>
          <w:szCs w:val="24"/>
        </w:rPr>
      </w:pPr>
      <w:r>
        <w:rPr>
          <w:rFonts w:ascii="Times New Roman" w:eastAsia="Times New Roman" w:hAnsi="Times New Roman" w:cs="Times New Roman"/>
          <w:sz w:val="28"/>
          <w:szCs w:val="28"/>
        </w:rPr>
        <w:t xml:space="preserve">В рамках реализации основного мероприятия </w:t>
      </w:r>
      <w:r w:rsidR="00BB6D4C" w:rsidRPr="00BB6D4C">
        <w:rPr>
          <w:rFonts w:ascii="Times New Roman" w:eastAsia="Times New Roman" w:hAnsi="Times New Roman" w:cs="Times New Roman"/>
          <w:sz w:val="28"/>
          <w:szCs w:val="28"/>
        </w:rPr>
        <w:t>«Руководство и управление в сфере физической культуры и спорта»</w:t>
      </w:r>
      <w:r w:rsidR="00BB6D4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осуществляется </w:t>
      </w:r>
      <w:r w:rsidR="006A6718" w:rsidRPr="006A6718">
        <w:rPr>
          <w:rFonts w:ascii="Times New Roman" w:eastAsia="Times New Roman" w:hAnsi="Times New Roman" w:cs="Times New Roman"/>
          <w:sz w:val="28"/>
          <w:szCs w:val="28"/>
        </w:rPr>
        <w:t xml:space="preserve"> содержание  </w:t>
      </w:r>
      <w:r>
        <w:rPr>
          <w:rFonts w:ascii="Times New Roman" w:eastAsia="Times New Roman" w:hAnsi="Times New Roman" w:cs="Times New Roman"/>
          <w:sz w:val="28"/>
          <w:szCs w:val="28"/>
        </w:rPr>
        <w:t>о</w:t>
      </w:r>
      <w:r w:rsidR="006A6718" w:rsidRPr="006A6718">
        <w:rPr>
          <w:rFonts w:ascii="Times New Roman" w:eastAsia="Times New Roman" w:hAnsi="Times New Roman" w:cs="Times New Roman"/>
          <w:iCs/>
          <w:color w:val="000000"/>
          <w:sz w:val="28"/>
          <w:szCs w:val="24"/>
        </w:rPr>
        <w:t>тдела по физической культуре и спорту администрации муниципального образования Кавказский район</w:t>
      </w:r>
      <w:r w:rsidR="00824A1B">
        <w:rPr>
          <w:rFonts w:ascii="Times New Roman" w:eastAsia="Times New Roman" w:hAnsi="Times New Roman" w:cs="Times New Roman"/>
          <w:iCs/>
          <w:color w:val="000000"/>
          <w:sz w:val="28"/>
          <w:szCs w:val="24"/>
        </w:rPr>
        <w:t xml:space="preserve"> </w:t>
      </w:r>
      <w:r w:rsidR="006A6718" w:rsidRPr="006A6718">
        <w:rPr>
          <w:rFonts w:ascii="Times New Roman" w:eastAsia="Times New Roman" w:hAnsi="Times New Roman" w:cs="Times New Roman"/>
          <w:sz w:val="28"/>
          <w:szCs w:val="28"/>
        </w:rPr>
        <w:t>(</w:t>
      </w:r>
      <w:r w:rsidR="006A6718" w:rsidRPr="006A6718">
        <w:rPr>
          <w:rFonts w:ascii="Times New Roman" w:eastAsia="Times New Roman" w:hAnsi="Times New Roman" w:cs="Times New Roman"/>
          <w:iCs/>
          <w:color w:val="000000"/>
          <w:sz w:val="28"/>
          <w:szCs w:val="24"/>
        </w:rPr>
        <w:t>заработная плата, материальные затраты, налоги, оплата услуг связи)</w:t>
      </w:r>
      <w:r w:rsidR="00CF3ABD">
        <w:rPr>
          <w:rFonts w:ascii="Times New Roman" w:eastAsia="Times New Roman" w:hAnsi="Times New Roman" w:cs="Times New Roman"/>
          <w:iCs/>
          <w:color w:val="000000"/>
          <w:sz w:val="28"/>
          <w:szCs w:val="24"/>
        </w:rPr>
        <w:t>.</w:t>
      </w:r>
      <w:r>
        <w:rPr>
          <w:rFonts w:ascii="Times New Roman" w:eastAsia="Times New Roman" w:hAnsi="Times New Roman" w:cs="Times New Roman"/>
          <w:iCs/>
          <w:color w:val="000000"/>
          <w:sz w:val="28"/>
          <w:szCs w:val="24"/>
        </w:rPr>
        <w:t xml:space="preserve"> </w:t>
      </w:r>
    </w:p>
    <w:p w:rsidR="006A6718" w:rsidRPr="006A6718" w:rsidRDefault="00CF3ABD" w:rsidP="006A6718">
      <w:pPr>
        <w:spacing w:after="0" w:line="240" w:lineRule="auto"/>
        <w:ind w:firstLine="709"/>
        <w:contextualSpacing/>
        <w:jc w:val="both"/>
        <w:rPr>
          <w:rFonts w:ascii="Times New Roman" w:eastAsia="Times New Roman" w:hAnsi="Times New Roman" w:cs="Times New Roman"/>
          <w:iCs/>
          <w:color w:val="000000"/>
          <w:sz w:val="28"/>
          <w:szCs w:val="24"/>
        </w:rPr>
      </w:pPr>
      <w:r>
        <w:rPr>
          <w:rFonts w:ascii="Times New Roman" w:eastAsia="Times New Roman" w:hAnsi="Times New Roman" w:cs="Times New Roman"/>
          <w:iCs/>
          <w:color w:val="000000"/>
          <w:sz w:val="28"/>
          <w:szCs w:val="24"/>
        </w:rPr>
        <w:t>Н</w:t>
      </w:r>
      <w:r w:rsidR="00E25EFC">
        <w:rPr>
          <w:rFonts w:ascii="Times New Roman" w:eastAsia="Times New Roman" w:hAnsi="Times New Roman" w:cs="Times New Roman"/>
          <w:iCs/>
          <w:color w:val="000000"/>
          <w:sz w:val="28"/>
          <w:szCs w:val="24"/>
        </w:rPr>
        <w:t xml:space="preserve">а данные цели </w:t>
      </w:r>
      <w:r w:rsidR="006A6718" w:rsidRPr="006A6718">
        <w:rPr>
          <w:rFonts w:ascii="Times New Roman" w:eastAsia="Times New Roman" w:hAnsi="Times New Roman" w:cs="Times New Roman"/>
          <w:iCs/>
          <w:color w:val="000000"/>
          <w:sz w:val="28"/>
          <w:szCs w:val="24"/>
        </w:rPr>
        <w:t xml:space="preserve"> было предусмотрено за счет средств местного бюджета </w:t>
      </w:r>
      <w:r w:rsidR="006A6718" w:rsidRPr="006A6718">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w:t>
      </w:r>
      <w:r w:rsidR="006A6718" w:rsidRPr="006A6718">
        <w:rPr>
          <w:rFonts w:ascii="Times New Roman" w:eastAsia="Times New Roman" w:hAnsi="Times New Roman" w:cs="Times New Roman"/>
          <w:sz w:val="28"/>
          <w:szCs w:val="28"/>
        </w:rPr>
        <w:t xml:space="preserve">555,0 тыс. рублей, кассовые расходы составили </w:t>
      </w:r>
      <w:r w:rsidR="006A6718" w:rsidRPr="006A6718">
        <w:rPr>
          <w:rFonts w:ascii="Times New Roman" w:eastAsia="Times New Roman" w:hAnsi="Times New Roman" w:cs="Times New Roman"/>
          <w:iCs/>
          <w:color w:val="000000"/>
          <w:sz w:val="28"/>
          <w:szCs w:val="24"/>
        </w:rPr>
        <w:t>1</w:t>
      </w:r>
      <w:r>
        <w:rPr>
          <w:rFonts w:ascii="Times New Roman" w:eastAsia="Times New Roman" w:hAnsi="Times New Roman" w:cs="Times New Roman"/>
          <w:iCs/>
          <w:color w:val="000000"/>
          <w:sz w:val="28"/>
          <w:szCs w:val="24"/>
        </w:rPr>
        <w:t xml:space="preserve"> </w:t>
      </w:r>
      <w:r w:rsidR="006A6718" w:rsidRPr="006A6718">
        <w:rPr>
          <w:rFonts w:ascii="Times New Roman" w:eastAsia="Times New Roman" w:hAnsi="Times New Roman" w:cs="Times New Roman"/>
          <w:iCs/>
          <w:color w:val="000000"/>
          <w:sz w:val="28"/>
          <w:szCs w:val="24"/>
        </w:rPr>
        <w:t xml:space="preserve">531,9 тыс. рублей, что составляет 98,5% </w:t>
      </w:r>
      <w:r w:rsidR="00116704">
        <w:rPr>
          <w:rFonts w:ascii="Times New Roman" w:eastAsia="Times New Roman" w:hAnsi="Times New Roman" w:cs="Times New Roman"/>
          <w:iCs/>
          <w:color w:val="000000"/>
          <w:sz w:val="28"/>
          <w:szCs w:val="24"/>
        </w:rPr>
        <w:t xml:space="preserve">от </w:t>
      </w:r>
      <w:r w:rsidR="006A6718" w:rsidRPr="006A6718">
        <w:rPr>
          <w:rFonts w:ascii="Times New Roman" w:eastAsia="Times New Roman" w:hAnsi="Times New Roman" w:cs="Times New Roman"/>
          <w:iCs/>
          <w:color w:val="000000"/>
          <w:sz w:val="28"/>
          <w:szCs w:val="24"/>
        </w:rPr>
        <w:t>годовых бюджетных назначений.</w:t>
      </w:r>
    </w:p>
    <w:p w:rsidR="006A6718" w:rsidRPr="006A6718" w:rsidRDefault="006A6718" w:rsidP="006A6718">
      <w:pPr>
        <w:spacing w:after="0" w:line="240" w:lineRule="auto"/>
        <w:ind w:firstLine="709"/>
        <w:contextualSpacing/>
        <w:jc w:val="both"/>
        <w:rPr>
          <w:rFonts w:ascii="Times New Roman" w:eastAsia="Times New Roman" w:hAnsi="Times New Roman" w:cs="Times New Roman"/>
          <w:sz w:val="28"/>
          <w:szCs w:val="28"/>
        </w:rPr>
      </w:pPr>
      <w:r w:rsidRPr="006A6718">
        <w:rPr>
          <w:rFonts w:ascii="Times New Roman" w:eastAsia="Times New Roman" w:hAnsi="Times New Roman" w:cs="Times New Roman"/>
          <w:iCs/>
          <w:color w:val="000000"/>
          <w:sz w:val="28"/>
          <w:szCs w:val="24"/>
        </w:rPr>
        <w:t xml:space="preserve">Отдел по физической культуре и спорту  осуществляет координацию деятельности подведомственных учреждений дополнительного образования спортивной направленности и физической культуры, </w:t>
      </w:r>
      <w:r w:rsidR="00D712EB">
        <w:rPr>
          <w:rFonts w:ascii="Times New Roman" w:eastAsia="Times New Roman" w:hAnsi="Times New Roman" w:cs="Times New Roman"/>
          <w:iCs/>
          <w:color w:val="000000"/>
          <w:sz w:val="28"/>
          <w:szCs w:val="24"/>
        </w:rPr>
        <w:t xml:space="preserve">организует и проводит </w:t>
      </w:r>
      <w:r w:rsidRPr="006A6718">
        <w:rPr>
          <w:rFonts w:ascii="Times New Roman" w:eastAsia="Times New Roman" w:hAnsi="Times New Roman" w:cs="Times New Roman"/>
          <w:iCs/>
          <w:color w:val="000000"/>
          <w:sz w:val="28"/>
          <w:szCs w:val="24"/>
        </w:rPr>
        <w:t xml:space="preserve"> </w:t>
      </w:r>
      <w:r w:rsidRPr="006A6718">
        <w:rPr>
          <w:rFonts w:ascii="Times New Roman" w:eastAsia="Calibri" w:hAnsi="Times New Roman" w:cs="Times New Roman"/>
          <w:sz w:val="28"/>
          <w:szCs w:val="28"/>
          <w:lang w:eastAsia="en-US"/>
        </w:rPr>
        <w:t>районны</w:t>
      </w:r>
      <w:r w:rsidR="00D712EB">
        <w:rPr>
          <w:rFonts w:ascii="Times New Roman" w:eastAsia="Calibri" w:hAnsi="Times New Roman" w:cs="Times New Roman"/>
          <w:sz w:val="28"/>
          <w:szCs w:val="28"/>
          <w:lang w:eastAsia="en-US"/>
        </w:rPr>
        <w:t>е</w:t>
      </w:r>
      <w:r w:rsidRPr="006A6718">
        <w:rPr>
          <w:rFonts w:ascii="Times New Roman" w:eastAsia="Calibri" w:hAnsi="Times New Roman" w:cs="Times New Roman"/>
          <w:sz w:val="28"/>
          <w:szCs w:val="28"/>
          <w:lang w:eastAsia="en-US"/>
        </w:rPr>
        <w:t xml:space="preserve">  спортивно-массовы</w:t>
      </w:r>
      <w:r w:rsidR="00D712EB">
        <w:rPr>
          <w:rFonts w:ascii="Times New Roman" w:eastAsia="Calibri" w:hAnsi="Times New Roman" w:cs="Times New Roman"/>
          <w:sz w:val="28"/>
          <w:szCs w:val="28"/>
          <w:lang w:eastAsia="en-US"/>
        </w:rPr>
        <w:t>е</w:t>
      </w:r>
      <w:r w:rsidRPr="006A6718">
        <w:rPr>
          <w:rFonts w:ascii="Times New Roman" w:eastAsia="Calibri" w:hAnsi="Times New Roman" w:cs="Times New Roman"/>
          <w:sz w:val="28"/>
          <w:szCs w:val="28"/>
          <w:lang w:eastAsia="en-US"/>
        </w:rPr>
        <w:t xml:space="preserve"> мероприяти</w:t>
      </w:r>
      <w:r w:rsidR="00D712EB">
        <w:rPr>
          <w:rFonts w:ascii="Times New Roman" w:eastAsia="Calibri" w:hAnsi="Times New Roman" w:cs="Times New Roman"/>
          <w:sz w:val="28"/>
          <w:szCs w:val="28"/>
          <w:lang w:eastAsia="en-US"/>
        </w:rPr>
        <w:t>я</w:t>
      </w:r>
      <w:r w:rsidRPr="006A6718">
        <w:rPr>
          <w:rFonts w:ascii="Times New Roman" w:eastAsia="Calibri" w:hAnsi="Times New Roman" w:cs="Times New Roman"/>
          <w:sz w:val="28"/>
          <w:szCs w:val="28"/>
          <w:lang w:eastAsia="en-US"/>
        </w:rPr>
        <w:t>.</w:t>
      </w:r>
    </w:p>
    <w:p w:rsidR="006A6718" w:rsidRPr="006A6718" w:rsidRDefault="006A6718" w:rsidP="006A6718">
      <w:pPr>
        <w:shd w:val="clear" w:color="auto" w:fill="FFFFFF"/>
        <w:spacing w:after="0" w:line="240" w:lineRule="auto"/>
        <w:ind w:firstLine="708"/>
        <w:jc w:val="both"/>
        <w:rPr>
          <w:rFonts w:ascii="Times New Roman" w:eastAsia="Times New Roman" w:hAnsi="Times New Roman" w:cs="Times New Roman"/>
          <w:sz w:val="28"/>
          <w:szCs w:val="28"/>
        </w:rPr>
      </w:pPr>
      <w:r w:rsidRPr="006A6718">
        <w:rPr>
          <w:rFonts w:ascii="Times New Roman" w:eastAsia="Calibri" w:hAnsi="Times New Roman" w:cs="Times New Roman"/>
          <w:sz w:val="28"/>
          <w:szCs w:val="28"/>
          <w:lang w:eastAsia="en-US"/>
        </w:rPr>
        <w:t xml:space="preserve">Среднемесячная заработная плата работников муниципальных учреждений физической культуры и спорта  за 2016 год </w:t>
      </w:r>
      <w:r w:rsidR="006C2442">
        <w:rPr>
          <w:rFonts w:ascii="Times New Roman" w:eastAsia="Calibri" w:hAnsi="Times New Roman" w:cs="Times New Roman"/>
          <w:sz w:val="28"/>
          <w:szCs w:val="28"/>
          <w:lang w:eastAsia="en-US"/>
        </w:rPr>
        <w:t>–</w:t>
      </w:r>
      <w:r w:rsidRPr="006A6718">
        <w:rPr>
          <w:rFonts w:ascii="Times New Roman" w:eastAsia="Calibri" w:hAnsi="Times New Roman" w:cs="Times New Roman"/>
          <w:sz w:val="28"/>
          <w:szCs w:val="28"/>
          <w:lang w:eastAsia="en-US"/>
        </w:rPr>
        <w:t xml:space="preserve"> 25</w:t>
      </w:r>
      <w:r w:rsidR="006C2442">
        <w:rPr>
          <w:rFonts w:ascii="Times New Roman" w:eastAsia="Calibri" w:hAnsi="Times New Roman" w:cs="Times New Roman"/>
          <w:sz w:val="28"/>
          <w:szCs w:val="28"/>
          <w:lang w:eastAsia="en-US"/>
        </w:rPr>
        <w:t xml:space="preserve"> </w:t>
      </w:r>
      <w:r w:rsidRPr="006A6718">
        <w:rPr>
          <w:rFonts w:ascii="Times New Roman" w:eastAsia="Calibri" w:hAnsi="Times New Roman" w:cs="Times New Roman"/>
          <w:sz w:val="28"/>
          <w:szCs w:val="28"/>
          <w:lang w:eastAsia="en-US"/>
        </w:rPr>
        <w:t xml:space="preserve">155 </w:t>
      </w:r>
      <w:r w:rsidR="00283E2F">
        <w:rPr>
          <w:rFonts w:ascii="Times New Roman" w:eastAsia="Calibri" w:hAnsi="Times New Roman" w:cs="Times New Roman"/>
          <w:sz w:val="28"/>
          <w:szCs w:val="28"/>
          <w:lang w:eastAsia="en-US"/>
        </w:rPr>
        <w:t>рублей</w:t>
      </w:r>
      <w:r w:rsidR="00824A1B">
        <w:rPr>
          <w:rFonts w:ascii="Times New Roman" w:eastAsia="Calibri" w:hAnsi="Times New Roman" w:cs="Times New Roman"/>
          <w:sz w:val="28"/>
          <w:szCs w:val="28"/>
          <w:lang w:eastAsia="en-US"/>
        </w:rPr>
        <w:t>,</w:t>
      </w:r>
      <w:r w:rsidRPr="006A6718">
        <w:rPr>
          <w:rFonts w:ascii="Times New Roman" w:eastAsia="Calibri" w:hAnsi="Times New Roman" w:cs="Times New Roman"/>
          <w:sz w:val="28"/>
          <w:szCs w:val="28"/>
          <w:lang w:eastAsia="en-US"/>
        </w:rPr>
        <w:t xml:space="preserve"> </w:t>
      </w:r>
      <w:r w:rsidR="00824A1B">
        <w:rPr>
          <w:rFonts w:ascii="Times New Roman" w:eastAsia="Calibri" w:hAnsi="Times New Roman" w:cs="Times New Roman"/>
          <w:sz w:val="28"/>
          <w:szCs w:val="28"/>
          <w:lang w:eastAsia="en-US"/>
        </w:rPr>
        <w:t xml:space="preserve">плановое значение целевого показателя достигнуто </w:t>
      </w:r>
      <w:r w:rsidRPr="006A6718">
        <w:rPr>
          <w:rFonts w:ascii="Times New Roman" w:eastAsia="Times New Roman" w:hAnsi="Times New Roman" w:cs="Times New Roman"/>
          <w:sz w:val="28"/>
          <w:szCs w:val="28"/>
        </w:rPr>
        <w:t>на 100,2%.</w:t>
      </w:r>
    </w:p>
    <w:p w:rsidR="006A6718" w:rsidRPr="006A6718" w:rsidRDefault="006A6718" w:rsidP="009A56DF">
      <w:pPr>
        <w:spacing w:after="0" w:line="240" w:lineRule="auto"/>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 xml:space="preserve">   </w:t>
      </w:r>
      <w:r w:rsidR="00824A1B">
        <w:rPr>
          <w:rFonts w:ascii="Times New Roman" w:eastAsia="Times New Roman" w:hAnsi="Times New Roman" w:cs="Times New Roman"/>
          <w:sz w:val="28"/>
          <w:szCs w:val="28"/>
        </w:rPr>
        <w:t xml:space="preserve">        </w:t>
      </w:r>
      <w:r w:rsidR="009A56DF">
        <w:rPr>
          <w:rFonts w:ascii="Times New Roman" w:eastAsia="Times New Roman" w:hAnsi="Times New Roman" w:cs="Times New Roman"/>
          <w:sz w:val="28"/>
          <w:szCs w:val="28"/>
        </w:rPr>
        <w:t>В рез</w:t>
      </w:r>
      <w:r w:rsidR="006C2442">
        <w:rPr>
          <w:rFonts w:ascii="Times New Roman" w:eastAsia="Times New Roman" w:hAnsi="Times New Roman" w:cs="Times New Roman"/>
          <w:sz w:val="28"/>
          <w:szCs w:val="28"/>
        </w:rPr>
        <w:t xml:space="preserve">ультате произведенного расчета </w:t>
      </w:r>
      <w:r w:rsidR="009A56DF" w:rsidRPr="006A6718">
        <w:rPr>
          <w:rFonts w:ascii="Times New Roman" w:eastAsia="Times New Roman" w:hAnsi="Times New Roman" w:cs="Times New Roman"/>
          <w:sz w:val="28"/>
          <w:szCs w:val="28"/>
        </w:rPr>
        <w:t xml:space="preserve">коэффициент эффективности </w:t>
      </w:r>
      <w:r w:rsidR="009A56DF">
        <w:rPr>
          <w:rFonts w:ascii="Times New Roman" w:eastAsia="Times New Roman" w:hAnsi="Times New Roman" w:cs="Times New Roman"/>
          <w:sz w:val="28"/>
          <w:szCs w:val="28"/>
        </w:rPr>
        <w:t xml:space="preserve">реализации основного мероприятия  </w:t>
      </w:r>
      <w:r w:rsidR="009A56DF" w:rsidRPr="006A6718">
        <w:rPr>
          <w:rFonts w:ascii="Times New Roman" w:eastAsia="Times New Roman" w:hAnsi="Times New Roman" w:cs="Times New Roman"/>
          <w:sz w:val="28"/>
          <w:szCs w:val="28"/>
        </w:rPr>
        <w:t>- 1.</w:t>
      </w:r>
      <w:r w:rsidR="009A56DF">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 xml:space="preserve">Эффективность реализации основного мероприятия </w:t>
      </w:r>
      <w:r w:rsidR="006C2442" w:rsidRPr="006C2442">
        <w:rPr>
          <w:rFonts w:ascii="Times New Roman" w:eastAsia="Times New Roman" w:hAnsi="Times New Roman" w:cs="Times New Roman"/>
          <w:sz w:val="28"/>
          <w:szCs w:val="28"/>
        </w:rPr>
        <w:t>№ 1 «Руководство и управление в сфере физической культуры и спорта»</w:t>
      </w:r>
      <w:r w:rsidR="006C2442">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можно признать высокой</w:t>
      </w:r>
      <w:r w:rsidR="009A56DF">
        <w:rPr>
          <w:rFonts w:ascii="Times New Roman" w:eastAsia="Times New Roman" w:hAnsi="Times New Roman" w:cs="Times New Roman"/>
          <w:sz w:val="28"/>
          <w:szCs w:val="28"/>
        </w:rPr>
        <w:t>.</w:t>
      </w:r>
      <w:r w:rsidR="00824A1B">
        <w:rPr>
          <w:rFonts w:ascii="Times New Roman" w:eastAsia="Times New Roman" w:hAnsi="Times New Roman" w:cs="Times New Roman"/>
          <w:sz w:val="28"/>
          <w:szCs w:val="28"/>
        </w:rPr>
        <w:t xml:space="preserve"> </w:t>
      </w:r>
    </w:p>
    <w:p w:rsidR="006A6718" w:rsidRPr="006A6718" w:rsidRDefault="006A6718" w:rsidP="006A6718">
      <w:pPr>
        <w:spacing w:after="0" w:line="240" w:lineRule="auto"/>
        <w:ind w:firstLine="709"/>
        <w:jc w:val="both"/>
        <w:rPr>
          <w:rFonts w:ascii="Times New Roman" w:eastAsia="Times New Roman" w:hAnsi="Times New Roman" w:cs="Times New Roman"/>
          <w:sz w:val="28"/>
          <w:szCs w:val="28"/>
        </w:rPr>
      </w:pPr>
    </w:p>
    <w:p w:rsidR="006A6718" w:rsidRPr="00116704" w:rsidRDefault="00116704" w:rsidP="00704B64">
      <w:pPr>
        <w:autoSpaceDE w:val="0"/>
        <w:autoSpaceDN w:val="0"/>
        <w:adjustRightInd w:val="0"/>
        <w:spacing w:after="0" w:line="240" w:lineRule="auto"/>
        <w:contextualSpacing/>
        <w:jc w:val="center"/>
        <w:rPr>
          <w:rFonts w:ascii="Times New Roman" w:eastAsia="Times New Roman" w:hAnsi="Times New Roman" w:cs="Times New Roman"/>
          <w:b/>
          <w:i/>
          <w:sz w:val="28"/>
          <w:szCs w:val="28"/>
        </w:rPr>
      </w:pPr>
      <w:r w:rsidRPr="00116704">
        <w:rPr>
          <w:rFonts w:ascii="Times New Roman" w:eastAsia="Times New Roman" w:hAnsi="Times New Roman" w:cs="Times New Roman"/>
          <w:b/>
          <w:i/>
          <w:sz w:val="28"/>
          <w:szCs w:val="28"/>
        </w:rPr>
        <w:t xml:space="preserve">3.8.1. О ходе реализации основного мероприятия </w:t>
      </w:r>
      <w:r w:rsidR="006A6718" w:rsidRPr="00116704">
        <w:rPr>
          <w:rFonts w:ascii="Times New Roman" w:eastAsia="Times New Roman" w:hAnsi="Times New Roman" w:cs="Times New Roman"/>
          <w:b/>
          <w:i/>
          <w:sz w:val="28"/>
          <w:szCs w:val="28"/>
        </w:rPr>
        <w:t>№ 2</w:t>
      </w:r>
      <w:r>
        <w:rPr>
          <w:rFonts w:ascii="Times New Roman" w:eastAsia="Times New Roman" w:hAnsi="Times New Roman" w:cs="Times New Roman"/>
          <w:b/>
          <w:i/>
          <w:sz w:val="28"/>
          <w:szCs w:val="28"/>
        </w:rPr>
        <w:t xml:space="preserve"> </w:t>
      </w:r>
      <w:r w:rsidR="006A6718" w:rsidRPr="00116704">
        <w:rPr>
          <w:rFonts w:ascii="Times New Roman" w:eastAsia="Times New Roman" w:hAnsi="Times New Roman" w:cs="Times New Roman"/>
          <w:b/>
          <w:i/>
          <w:sz w:val="28"/>
          <w:szCs w:val="28"/>
        </w:rPr>
        <w:t>«Реализация программ дополнительного образования физкультурно-</w:t>
      </w:r>
      <w:r>
        <w:rPr>
          <w:rFonts w:ascii="Times New Roman" w:eastAsia="Times New Roman" w:hAnsi="Times New Roman" w:cs="Times New Roman"/>
          <w:b/>
          <w:i/>
          <w:sz w:val="28"/>
          <w:szCs w:val="28"/>
        </w:rPr>
        <w:t>с</w:t>
      </w:r>
      <w:r w:rsidR="006A6718" w:rsidRPr="00116704">
        <w:rPr>
          <w:rFonts w:ascii="Times New Roman" w:eastAsia="Times New Roman" w:hAnsi="Times New Roman" w:cs="Times New Roman"/>
          <w:b/>
          <w:i/>
          <w:sz w:val="28"/>
          <w:szCs w:val="28"/>
        </w:rPr>
        <w:t>портивной направленности»</w:t>
      </w:r>
    </w:p>
    <w:p w:rsidR="006A6718" w:rsidRPr="006A6718" w:rsidRDefault="006A6718" w:rsidP="006A6718">
      <w:pPr>
        <w:autoSpaceDE w:val="0"/>
        <w:autoSpaceDN w:val="0"/>
        <w:adjustRightInd w:val="0"/>
        <w:spacing w:after="0" w:line="240" w:lineRule="auto"/>
        <w:ind w:left="1069"/>
        <w:contextualSpacing/>
        <w:jc w:val="center"/>
        <w:rPr>
          <w:rFonts w:ascii="Times New Roman" w:eastAsia="Times New Roman" w:hAnsi="Times New Roman" w:cs="Times New Roman"/>
          <w:i/>
          <w:sz w:val="28"/>
          <w:szCs w:val="28"/>
        </w:rPr>
      </w:pPr>
    </w:p>
    <w:p w:rsidR="00EB49F5" w:rsidRDefault="006A6718" w:rsidP="006A671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 xml:space="preserve">На реализацию основного мероприятия </w:t>
      </w:r>
      <w:r w:rsidR="00EB49F5">
        <w:rPr>
          <w:rFonts w:ascii="Times New Roman" w:eastAsia="Times New Roman" w:hAnsi="Times New Roman" w:cs="Times New Roman"/>
          <w:sz w:val="28"/>
          <w:szCs w:val="28"/>
        </w:rPr>
        <w:t>№ 2</w:t>
      </w:r>
      <w:r w:rsidRPr="006A6718">
        <w:rPr>
          <w:rFonts w:ascii="Times New Roman" w:eastAsia="Times New Roman" w:hAnsi="Times New Roman" w:cs="Times New Roman"/>
          <w:sz w:val="28"/>
          <w:szCs w:val="28"/>
        </w:rPr>
        <w:t xml:space="preserve"> </w:t>
      </w:r>
      <w:r w:rsidR="00152AFE" w:rsidRPr="00152AFE">
        <w:rPr>
          <w:rFonts w:ascii="Times New Roman" w:eastAsia="Times New Roman" w:hAnsi="Times New Roman" w:cs="Times New Roman"/>
          <w:sz w:val="28"/>
          <w:szCs w:val="28"/>
        </w:rPr>
        <w:t>«Реализация программ дополнительного образования физкультурно-спортивной направленности»</w:t>
      </w:r>
      <w:r w:rsidRPr="006A6718">
        <w:rPr>
          <w:rFonts w:ascii="Times New Roman" w:eastAsia="Times New Roman" w:hAnsi="Times New Roman" w:cs="Times New Roman"/>
          <w:sz w:val="28"/>
          <w:szCs w:val="28"/>
        </w:rPr>
        <w:t xml:space="preserve"> в 2016 году было предусмотрено 58</w:t>
      </w:r>
      <w:r w:rsidR="00152AFE">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 xml:space="preserve">149,3 тыс. </w:t>
      </w:r>
      <w:r w:rsidR="00283E2F">
        <w:rPr>
          <w:rFonts w:ascii="Times New Roman" w:eastAsia="Times New Roman" w:hAnsi="Times New Roman" w:cs="Times New Roman"/>
          <w:sz w:val="28"/>
          <w:szCs w:val="28"/>
        </w:rPr>
        <w:t>рублей</w:t>
      </w:r>
      <w:r w:rsidRPr="006A6718">
        <w:rPr>
          <w:rFonts w:ascii="Times New Roman" w:eastAsia="Times New Roman" w:hAnsi="Times New Roman" w:cs="Times New Roman"/>
          <w:sz w:val="28"/>
          <w:szCs w:val="28"/>
        </w:rPr>
        <w:t xml:space="preserve">, </w:t>
      </w:r>
      <w:r w:rsidR="00EB49F5">
        <w:rPr>
          <w:rFonts w:ascii="Times New Roman" w:eastAsia="Times New Roman" w:hAnsi="Times New Roman" w:cs="Times New Roman"/>
          <w:sz w:val="28"/>
          <w:szCs w:val="28"/>
        </w:rPr>
        <w:t>из них:</w:t>
      </w:r>
    </w:p>
    <w:p w:rsidR="00EB49F5" w:rsidRDefault="00EB49F5" w:rsidP="006A6718">
      <w:pPr>
        <w:autoSpaceDE w:val="0"/>
        <w:autoSpaceDN w:val="0"/>
        <w:adjustRightInd w:val="0"/>
        <w:spacing w:after="0" w:line="240" w:lineRule="auto"/>
        <w:ind w:firstLine="708"/>
        <w:jc w:val="both"/>
        <w:rPr>
          <w:rFonts w:ascii="Times New Roman" w:eastAsia="Times New Roman" w:hAnsi="Times New Roman" w:cs="Times New Roman"/>
          <w:iCs/>
          <w:sz w:val="28"/>
          <w:szCs w:val="24"/>
        </w:rPr>
      </w:pPr>
      <w:r w:rsidRPr="006A6718">
        <w:rPr>
          <w:rFonts w:ascii="Times New Roman" w:eastAsia="Times New Roman" w:hAnsi="Times New Roman" w:cs="Times New Roman"/>
          <w:sz w:val="28"/>
          <w:szCs w:val="28"/>
        </w:rPr>
        <w:t>- за счет сре</w:t>
      </w:r>
      <w:proofErr w:type="gramStart"/>
      <w:r w:rsidRPr="006A6718">
        <w:rPr>
          <w:rFonts w:ascii="Times New Roman" w:eastAsia="Times New Roman" w:hAnsi="Times New Roman" w:cs="Times New Roman"/>
          <w:sz w:val="28"/>
          <w:szCs w:val="28"/>
        </w:rPr>
        <w:t>дств кр</w:t>
      </w:r>
      <w:proofErr w:type="gramEnd"/>
      <w:r w:rsidRPr="006A6718">
        <w:rPr>
          <w:rFonts w:ascii="Times New Roman" w:eastAsia="Times New Roman" w:hAnsi="Times New Roman" w:cs="Times New Roman"/>
          <w:sz w:val="28"/>
          <w:szCs w:val="28"/>
        </w:rPr>
        <w:t>аевого бюджета –</w:t>
      </w:r>
      <w:r w:rsidR="00152AFE">
        <w:rPr>
          <w:rFonts w:ascii="Times New Roman" w:eastAsia="Times New Roman" w:hAnsi="Times New Roman" w:cs="Times New Roman"/>
          <w:sz w:val="28"/>
          <w:szCs w:val="28"/>
        </w:rPr>
        <w:t xml:space="preserve"> </w:t>
      </w:r>
      <w:r w:rsidRPr="006A6718">
        <w:rPr>
          <w:rFonts w:ascii="Times New Roman" w:eastAsia="Times New Roman" w:hAnsi="Times New Roman" w:cs="Times New Roman"/>
          <w:iCs/>
          <w:sz w:val="28"/>
          <w:szCs w:val="24"/>
        </w:rPr>
        <w:t>321,2 тыс. рублей</w:t>
      </w:r>
      <w:r>
        <w:rPr>
          <w:rFonts w:ascii="Times New Roman" w:eastAsia="Times New Roman" w:hAnsi="Times New Roman" w:cs="Times New Roman"/>
          <w:iCs/>
          <w:sz w:val="28"/>
          <w:szCs w:val="24"/>
        </w:rPr>
        <w:t>;</w:t>
      </w:r>
    </w:p>
    <w:p w:rsidR="00EB49F5" w:rsidRDefault="00EB49F5" w:rsidP="006A6718">
      <w:pPr>
        <w:autoSpaceDE w:val="0"/>
        <w:autoSpaceDN w:val="0"/>
        <w:adjustRightInd w:val="0"/>
        <w:spacing w:after="0" w:line="240" w:lineRule="auto"/>
        <w:ind w:firstLine="708"/>
        <w:jc w:val="both"/>
        <w:rPr>
          <w:rFonts w:ascii="Times New Roman" w:eastAsia="Times New Roman" w:hAnsi="Times New Roman" w:cs="Times New Roman"/>
          <w:iCs/>
          <w:sz w:val="28"/>
          <w:szCs w:val="24"/>
        </w:rPr>
      </w:pPr>
      <w:r w:rsidRPr="006A6718">
        <w:rPr>
          <w:rFonts w:ascii="Times New Roman" w:eastAsia="Times New Roman" w:hAnsi="Times New Roman" w:cs="Times New Roman"/>
          <w:sz w:val="28"/>
          <w:szCs w:val="28"/>
        </w:rPr>
        <w:t>- за счет</w:t>
      </w:r>
      <w:r>
        <w:rPr>
          <w:rFonts w:ascii="Times New Roman" w:eastAsia="Times New Roman" w:hAnsi="Times New Roman" w:cs="Times New Roman"/>
          <w:sz w:val="28"/>
          <w:szCs w:val="28"/>
        </w:rPr>
        <w:t xml:space="preserve"> </w:t>
      </w:r>
      <w:r w:rsidRPr="006A6718">
        <w:rPr>
          <w:rFonts w:ascii="Times New Roman" w:eastAsia="Times New Roman" w:hAnsi="Times New Roman" w:cs="Times New Roman"/>
          <w:iCs/>
          <w:sz w:val="28"/>
          <w:szCs w:val="24"/>
        </w:rPr>
        <w:t>средств местного бюджета  - 54</w:t>
      </w:r>
      <w:r w:rsidR="00152AFE">
        <w:rPr>
          <w:rFonts w:ascii="Times New Roman" w:eastAsia="Times New Roman" w:hAnsi="Times New Roman" w:cs="Times New Roman"/>
          <w:iCs/>
          <w:sz w:val="28"/>
          <w:szCs w:val="24"/>
        </w:rPr>
        <w:t xml:space="preserve"> </w:t>
      </w:r>
      <w:r w:rsidRPr="006A6718">
        <w:rPr>
          <w:rFonts w:ascii="Times New Roman" w:eastAsia="Times New Roman" w:hAnsi="Times New Roman" w:cs="Times New Roman"/>
          <w:iCs/>
          <w:sz w:val="28"/>
          <w:szCs w:val="24"/>
        </w:rPr>
        <w:t>373,0 тыс. рублей</w:t>
      </w:r>
      <w:r>
        <w:rPr>
          <w:rFonts w:ascii="Times New Roman" w:eastAsia="Times New Roman" w:hAnsi="Times New Roman" w:cs="Times New Roman"/>
          <w:iCs/>
          <w:sz w:val="28"/>
          <w:szCs w:val="24"/>
        </w:rPr>
        <w:t>;</w:t>
      </w:r>
    </w:p>
    <w:p w:rsidR="00EB49F5" w:rsidRDefault="00EB49F5" w:rsidP="006A671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 xml:space="preserve">- за счет внебюджетных источников -  </w:t>
      </w:r>
      <w:r>
        <w:rPr>
          <w:rFonts w:ascii="Times New Roman" w:eastAsia="Times New Roman" w:hAnsi="Times New Roman" w:cs="Times New Roman"/>
          <w:iCs/>
          <w:sz w:val="28"/>
          <w:szCs w:val="24"/>
        </w:rPr>
        <w:t>3</w:t>
      </w:r>
      <w:r w:rsidR="00DB17EC">
        <w:rPr>
          <w:rFonts w:ascii="Times New Roman" w:eastAsia="Times New Roman" w:hAnsi="Times New Roman" w:cs="Times New Roman"/>
          <w:iCs/>
          <w:sz w:val="28"/>
          <w:szCs w:val="24"/>
        </w:rPr>
        <w:t xml:space="preserve"> </w:t>
      </w:r>
      <w:r>
        <w:rPr>
          <w:rFonts w:ascii="Times New Roman" w:eastAsia="Times New Roman" w:hAnsi="Times New Roman" w:cs="Times New Roman"/>
          <w:iCs/>
          <w:sz w:val="28"/>
          <w:szCs w:val="24"/>
        </w:rPr>
        <w:t>455,1 тыс. рублей.</w:t>
      </w:r>
    </w:p>
    <w:p w:rsidR="006A6718" w:rsidRPr="006A6718" w:rsidRDefault="00EB49F5" w:rsidP="006A6718">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w:t>
      </w:r>
      <w:r w:rsidR="006A6718" w:rsidRPr="006A6718">
        <w:rPr>
          <w:rFonts w:ascii="Times New Roman" w:eastAsia="Times New Roman" w:hAnsi="Times New Roman" w:cs="Times New Roman"/>
          <w:sz w:val="28"/>
          <w:szCs w:val="28"/>
        </w:rPr>
        <w:t>ассовые расходы составили 57</w:t>
      </w:r>
      <w:r w:rsidR="00DB17EC">
        <w:rPr>
          <w:rFonts w:ascii="Times New Roman" w:eastAsia="Times New Roman" w:hAnsi="Times New Roman" w:cs="Times New Roman"/>
          <w:sz w:val="28"/>
          <w:szCs w:val="28"/>
        </w:rPr>
        <w:t xml:space="preserve"> </w:t>
      </w:r>
      <w:r w:rsidR="006A6718" w:rsidRPr="006A6718">
        <w:rPr>
          <w:rFonts w:ascii="Times New Roman" w:eastAsia="Times New Roman" w:hAnsi="Times New Roman" w:cs="Times New Roman"/>
          <w:sz w:val="28"/>
          <w:szCs w:val="28"/>
        </w:rPr>
        <w:t xml:space="preserve">901,9  тыс. </w:t>
      </w:r>
      <w:r w:rsidR="00283E2F">
        <w:rPr>
          <w:rFonts w:ascii="Times New Roman" w:eastAsia="Times New Roman" w:hAnsi="Times New Roman" w:cs="Times New Roman"/>
          <w:sz w:val="28"/>
          <w:szCs w:val="28"/>
        </w:rPr>
        <w:t>рублей</w:t>
      </w:r>
      <w:r w:rsidR="006A6718" w:rsidRPr="006A6718">
        <w:rPr>
          <w:rFonts w:ascii="Times New Roman" w:eastAsia="Times New Roman" w:hAnsi="Times New Roman" w:cs="Times New Roman"/>
          <w:sz w:val="28"/>
          <w:szCs w:val="28"/>
        </w:rPr>
        <w:t xml:space="preserve">  или 99,</w:t>
      </w:r>
      <w:r>
        <w:rPr>
          <w:rFonts w:ascii="Times New Roman" w:eastAsia="Times New Roman" w:hAnsi="Times New Roman" w:cs="Times New Roman"/>
          <w:sz w:val="28"/>
          <w:szCs w:val="28"/>
        </w:rPr>
        <w:t>6</w:t>
      </w:r>
      <w:r w:rsidR="006A6718" w:rsidRPr="006A6718">
        <w:rPr>
          <w:rFonts w:ascii="Times New Roman" w:eastAsia="Times New Roman" w:hAnsi="Times New Roman" w:cs="Times New Roman"/>
          <w:sz w:val="28"/>
          <w:szCs w:val="28"/>
        </w:rPr>
        <w:t xml:space="preserve"> %, из них:</w:t>
      </w:r>
    </w:p>
    <w:p w:rsidR="006A6718" w:rsidRPr="006A6718" w:rsidRDefault="00EB49F5" w:rsidP="006A6718">
      <w:pPr>
        <w:autoSpaceDE w:val="0"/>
        <w:autoSpaceDN w:val="0"/>
        <w:adjustRightInd w:val="0"/>
        <w:spacing w:after="0" w:line="240" w:lineRule="auto"/>
        <w:ind w:firstLine="708"/>
        <w:jc w:val="both"/>
        <w:rPr>
          <w:rFonts w:ascii="Times New Roman" w:eastAsia="Times New Roman" w:hAnsi="Times New Roman" w:cs="Times New Roman"/>
          <w:iCs/>
          <w:sz w:val="28"/>
          <w:szCs w:val="24"/>
        </w:rPr>
      </w:pPr>
      <w:r w:rsidRPr="006A6718">
        <w:rPr>
          <w:rFonts w:ascii="Times New Roman" w:eastAsia="Times New Roman" w:hAnsi="Times New Roman" w:cs="Times New Roman"/>
          <w:sz w:val="28"/>
          <w:szCs w:val="28"/>
        </w:rPr>
        <w:t>- за счет сре</w:t>
      </w:r>
      <w:proofErr w:type="gramStart"/>
      <w:r w:rsidRPr="006A6718">
        <w:rPr>
          <w:rFonts w:ascii="Times New Roman" w:eastAsia="Times New Roman" w:hAnsi="Times New Roman" w:cs="Times New Roman"/>
          <w:sz w:val="28"/>
          <w:szCs w:val="28"/>
        </w:rPr>
        <w:t>дств кр</w:t>
      </w:r>
      <w:proofErr w:type="gramEnd"/>
      <w:r w:rsidRPr="006A6718">
        <w:rPr>
          <w:rFonts w:ascii="Times New Roman" w:eastAsia="Times New Roman" w:hAnsi="Times New Roman" w:cs="Times New Roman"/>
          <w:sz w:val="28"/>
          <w:szCs w:val="28"/>
        </w:rPr>
        <w:t>аевого бюджета –</w:t>
      </w:r>
      <w:r>
        <w:rPr>
          <w:rFonts w:ascii="Times New Roman" w:eastAsia="Times New Roman" w:hAnsi="Times New Roman" w:cs="Times New Roman"/>
          <w:sz w:val="28"/>
          <w:szCs w:val="28"/>
        </w:rPr>
        <w:t xml:space="preserve"> </w:t>
      </w:r>
      <w:r w:rsidR="006A6718" w:rsidRPr="006A6718">
        <w:rPr>
          <w:rFonts w:ascii="Times New Roman" w:eastAsia="Times New Roman" w:hAnsi="Times New Roman" w:cs="Times New Roman"/>
          <w:iCs/>
          <w:sz w:val="28"/>
          <w:szCs w:val="24"/>
        </w:rPr>
        <w:t>317,1 тыс. рублей (98,72 %);</w:t>
      </w: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iCs/>
          <w:sz w:val="28"/>
          <w:szCs w:val="24"/>
        </w:rPr>
      </w:pPr>
      <w:r w:rsidRPr="006A6718">
        <w:rPr>
          <w:rFonts w:ascii="Times New Roman" w:eastAsia="Times New Roman" w:hAnsi="Times New Roman" w:cs="Times New Roman"/>
          <w:sz w:val="28"/>
          <w:szCs w:val="28"/>
        </w:rPr>
        <w:t>- за счет</w:t>
      </w:r>
      <w:r w:rsidR="00EB49F5">
        <w:rPr>
          <w:rFonts w:ascii="Times New Roman" w:eastAsia="Times New Roman" w:hAnsi="Times New Roman" w:cs="Times New Roman"/>
          <w:sz w:val="28"/>
          <w:szCs w:val="28"/>
        </w:rPr>
        <w:t xml:space="preserve"> </w:t>
      </w:r>
      <w:r w:rsidRPr="006A6718">
        <w:rPr>
          <w:rFonts w:ascii="Times New Roman" w:eastAsia="Times New Roman" w:hAnsi="Times New Roman" w:cs="Times New Roman"/>
          <w:iCs/>
          <w:sz w:val="28"/>
          <w:szCs w:val="24"/>
        </w:rPr>
        <w:t>средств местного бюджета  - 53</w:t>
      </w:r>
      <w:r w:rsidR="00DB17EC">
        <w:rPr>
          <w:rFonts w:ascii="Times New Roman" w:eastAsia="Times New Roman" w:hAnsi="Times New Roman" w:cs="Times New Roman"/>
          <w:iCs/>
          <w:sz w:val="28"/>
          <w:szCs w:val="24"/>
        </w:rPr>
        <w:t xml:space="preserve"> </w:t>
      </w:r>
      <w:r w:rsidRPr="006A6718">
        <w:rPr>
          <w:rFonts w:ascii="Times New Roman" w:eastAsia="Times New Roman" w:hAnsi="Times New Roman" w:cs="Times New Roman"/>
          <w:iCs/>
          <w:sz w:val="28"/>
          <w:szCs w:val="24"/>
        </w:rPr>
        <w:t xml:space="preserve">089,7 тыс. </w:t>
      </w:r>
      <w:r w:rsidR="00283E2F">
        <w:rPr>
          <w:rFonts w:ascii="Times New Roman" w:eastAsia="Times New Roman" w:hAnsi="Times New Roman" w:cs="Times New Roman"/>
          <w:iCs/>
          <w:sz w:val="28"/>
          <w:szCs w:val="24"/>
        </w:rPr>
        <w:t>рублей</w:t>
      </w:r>
      <w:r w:rsidRPr="006A6718">
        <w:rPr>
          <w:rFonts w:ascii="Times New Roman" w:eastAsia="Times New Roman" w:hAnsi="Times New Roman" w:cs="Times New Roman"/>
          <w:iCs/>
          <w:sz w:val="28"/>
          <w:szCs w:val="24"/>
        </w:rPr>
        <w:t xml:space="preserve"> (97,6 %);</w:t>
      </w: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iCs/>
          <w:sz w:val="28"/>
          <w:szCs w:val="24"/>
        </w:rPr>
      </w:pPr>
      <w:r w:rsidRPr="006A6718">
        <w:rPr>
          <w:rFonts w:ascii="Times New Roman" w:eastAsia="Times New Roman" w:hAnsi="Times New Roman" w:cs="Times New Roman"/>
          <w:sz w:val="28"/>
          <w:szCs w:val="28"/>
        </w:rPr>
        <w:t>- за счет внебюджетных источников</w:t>
      </w:r>
      <w:r w:rsidR="00EB49F5">
        <w:rPr>
          <w:rFonts w:ascii="Times New Roman" w:eastAsia="Times New Roman" w:hAnsi="Times New Roman" w:cs="Times New Roman"/>
          <w:sz w:val="28"/>
          <w:szCs w:val="28"/>
        </w:rPr>
        <w:t xml:space="preserve"> </w:t>
      </w:r>
      <w:r w:rsidRPr="006A6718">
        <w:rPr>
          <w:rFonts w:ascii="Times New Roman" w:eastAsia="Times New Roman" w:hAnsi="Times New Roman" w:cs="Times New Roman"/>
          <w:iCs/>
          <w:sz w:val="28"/>
          <w:szCs w:val="24"/>
        </w:rPr>
        <w:t>– 4</w:t>
      </w:r>
      <w:r w:rsidR="00DB17EC">
        <w:rPr>
          <w:rFonts w:ascii="Times New Roman" w:eastAsia="Times New Roman" w:hAnsi="Times New Roman" w:cs="Times New Roman"/>
          <w:iCs/>
          <w:sz w:val="28"/>
          <w:szCs w:val="24"/>
        </w:rPr>
        <w:t xml:space="preserve"> </w:t>
      </w:r>
      <w:r w:rsidRPr="006A6718">
        <w:rPr>
          <w:rFonts w:ascii="Times New Roman" w:eastAsia="Times New Roman" w:hAnsi="Times New Roman" w:cs="Times New Roman"/>
          <w:iCs/>
          <w:sz w:val="28"/>
          <w:szCs w:val="24"/>
        </w:rPr>
        <w:t xml:space="preserve">496,9 тыс. </w:t>
      </w:r>
      <w:r w:rsidR="00283E2F">
        <w:rPr>
          <w:rFonts w:ascii="Times New Roman" w:eastAsia="Times New Roman" w:hAnsi="Times New Roman" w:cs="Times New Roman"/>
          <w:iCs/>
          <w:sz w:val="28"/>
          <w:szCs w:val="24"/>
        </w:rPr>
        <w:t>рублей</w:t>
      </w:r>
      <w:r w:rsidRPr="006A6718">
        <w:rPr>
          <w:rFonts w:ascii="Times New Roman" w:eastAsia="Times New Roman" w:hAnsi="Times New Roman" w:cs="Times New Roman"/>
          <w:iCs/>
          <w:sz w:val="28"/>
          <w:szCs w:val="24"/>
        </w:rPr>
        <w:t xml:space="preserve"> (130,1 %).</w:t>
      </w: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iCs/>
          <w:sz w:val="28"/>
          <w:szCs w:val="24"/>
        </w:rPr>
      </w:pPr>
      <w:r w:rsidRPr="006A6718">
        <w:rPr>
          <w:rFonts w:ascii="Times New Roman" w:eastAsia="Times New Roman" w:hAnsi="Times New Roman" w:cs="Times New Roman"/>
          <w:iCs/>
          <w:sz w:val="28"/>
          <w:szCs w:val="24"/>
        </w:rPr>
        <w:lastRenderedPageBreak/>
        <w:t>На выполнение муниципального задания муниципальным учреждениям дополнительного образования  спортивной направленности (ДЮСШ «Смена», ДЮСШ «Юность», ДЮСШ «Спартак», ДЮСШ «Олимп» и ДЮСШ «Прометей») в муниципальной программе  за счет средств местного бюджета  было предусмотрено  ассигнований   и освоено 52</w:t>
      </w:r>
      <w:r w:rsidR="00D0232B">
        <w:rPr>
          <w:rFonts w:ascii="Times New Roman" w:eastAsia="Times New Roman" w:hAnsi="Times New Roman" w:cs="Times New Roman"/>
          <w:iCs/>
          <w:sz w:val="28"/>
          <w:szCs w:val="24"/>
        </w:rPr>
        <w:t xml:space="preserve"> </w:t>
      </w:r>
      <w:r w:rsidRPr="006A6718">
        <w:rPr>
          <w:rFonts w:ascii="Times New Roman" w:eastAsia="Times New Roman" w:hAnsi="Times New Roman" w:cs="Times New Roman"/>
          <w:iCs/>
          <w:sz w:val="28"/>
          <w:szCs w:val="24"/>
        </w:rPr>
        <w:t xml:space="preserve">688,0 тыс. рублей (100 %). </w:t>
      </w: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b/>
          <w:iCs/>
          <w:sz w:val="28"/>
          <w:szCs w:val="24"/>
        </w:rPr>
      </w:pPr>
      <w:r w:rsidRPr="006A6718">
        <w:rPr>
          <w:rFonts w:ascii="Times New Roman" w:eastAsia="Times New Roman" w:hAnsi="Times New Roman" w:cs="Times New Roman"/>
          <w:iCs/>
          <w:sz w:val="28"/>
          <w:szCs w:val="24"/>
        </w:rPr>
        <w:t>За счет поступлений от предпринимательской  деятельности  на содержание учреждений  дополнительно направлено    4</w:t>
      </w:r>
      <w:r w:rsidR="006533DC">
        <w:rPr>
          <w:rFonts w:ascii="Times New Roman" w:eastAsia="Times New Roman" w:hAnsi="Times New Roman" w:cs="Times New Roman"/>
          <w:iCs/>
          <w:sz w:val="28"/>
          <w:szCs w:val="24"/>
        </w:rPr>
        <w:t xml:space="preserve"> </w:t>
      </w:r>
      <w:r w:rsidRPr="006A6718">
        <w:rPr>
          <w:rFonts w:ascii="Times New Roman" w:eastAsia="Times New Roman" w:hAnsi="Times New Roman" w:cs="Times New Roman"/>
          <w:iCs/>
          <w:sz w:val="28"/>
          <w:szCs w:val="24"/>
        </w:rPr>
        <w:t xml:space="preserve">464,6 тыс. </w:t>
      </w:r>
      <w:r w:rsidR="00283E2F">
        <w:rPr>
          <w:rFonts w:ascii="Times New Roman" w:eastAsia="Times New Roman" w:hAnsi="Times New Roman" w:cs="Times New Roman"/>
          <w:iCs/>
          <w:sz w:val="28"/>
          <w:szCs w:val="24"/>
        </w:rPr>
        <w:t>рублей</w:t>
      </w:r>
      <w:r w:rsidRPr="006A6718">
        <w:rPr>
          <w:rFonts w:ascii="Times New Roman" w:eastAsia="Times New Roman" w:hAnsi="Times New Roman" w:cs="Times New Roman"/>
          <w:iCs/>
          <w:sz w:val="28"/>
          <w:szCs w:val="24"/>
        </w:rPr>
        <w:t xml:space="preserve">   </w:t>
      </w: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 xml:space="preserve">В рамках выполнения муниципального задания муниципальные учреждения дополнительного образования  реализуют мероприятия дополнительных общеобразовательных предпрофессиональных программ,  обеспечивают подготовку  спортсменов, а также проведение физкультурных и спортивных мероприятий. </w:t>
      </w: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 xml:space="preserve">За счет субвенции краевого бюджета  осуществлена социальная поддержка  6 тренеров, осуществляющих подготовку спортивного резерва  в муниципальных спортивных учреждениях  на сумму 283,8 тыс. </w:t>
      </w:r>
      <w:r w:rsidR="00283E2F">
        <w:rPr>
          <w:rFonts w:ascii="Times New Roman" w:eastAsia="Times New Roman" w:hAnsi="Times New Roman" w:cs="Times New Roman"/>
          <w:sz w:val="28"/>
          <w:szCs w:val="28"/>
        </w:rPr>
        <w:t>рублей.</w:t>
      </w: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Также была произведена компенсация  расходов на оплату жилых помещений, отопления и освещения 12</w:t>
      </w:r>
      <w:r w:rsidR="009A14BA">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 xml:space="preserve">специалистам учреждений, проживающим и работающим в сельской местности на сумму 33,3 тыс. </w:t>
      </w:r>
      <w:r w:rsidR="00283E2F">
        <w:rPr>
          <w:rFonts w:ascii="Times New Roman" w:eastAsia="Times New Roman" w:hAnsi="Times New Roman" w:cs="Times New Roman"/>
          <w:sz w:val="28"/>
          <w:szCs w:val="28"/>
        </w:rPr>
        <w:t>рублей.</w:t>
      </w: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iCs/>
          <w:sz w:val="28"/>
          <w:szCs w:val="24"/>
        </w:rPr>
      </w:pPr>
      <w:r w:rsidRPr="006A6718">
        <w:rPr>
          <w:rFonts w:ascii="Times New Roman" w:eastAsia="Times New Roman" w:hAnsi="Times New Roman" w:cs="Times New Roman"/>
          <w:iCs/>
          <w:sz w:val="28"/>
          <w:szCs w:val="24"/>
        </w:rPr>
        <w:t>По  наказам избирателей   в 2016 году был</w:t>
      </w:r>
      <w:r w:rsidR="009A14BA">
        <w:rPr>
          <w:rFonts w:ascii="Times New Roman" w:eastAsia="Times New Roman" w:hAnsi="Times New Roman" w:cs="Times New Roman"/>
          <w:iCs/>
          <w:sz w:val="28"/>
          <w:szCs w:val="24"/>
        </w:rPr>
        <w:t xml:space="preserve"> </w:t>
      </w:r>
      <w:r w:rsidRPr="006A6718">
        <w:rPr>
          <w:rFonts w:ascii="Times New Roman" w:eastAsia="Times New Roman" w:hAnsi="Times New Roman" w:cs="Times New Roman"/>
          <w:iCs/>
          <w:sz w:val="28"/>
          <w:szCs w:val="24"/>
        </w:rPr>
        <w:t>произведен ремонт туалетов в МБУ ДО ДЮСШ «Юность»,</w:t>
      </w:r>
      <w:r w:rsidR="00F22B2E">
        <w:rPr>
          <w:rFonts w:ascii="Times New Roman" w:eastAsia="Times New Roman" w:hAnsi="Times New Roman" w:cs="Times New Roman"/>
          <w:iCs/>
          <w:sz w:val="28"/>
          <w:szCs w:val="24"/>
        </w:rPr>
        <w:t xml:space="preserve"> </w:t>
      </w:r>
      <w:r w:rsidRPr="006A6718">
        <w:rPr>
          <w:rFonts w:ascii="Times New Roman" w:eastAsia="Times New Roman" w:hAnsi="Times New Roman" w:cs="Times New Roman"/>
          <w:iCs/>
          <w:sz w:val="28"/>
          <w:szCs w:val="24"/>
        </w:rPr>
        <w:t xml:space="preserve">кассовые расходы  на эти цели составили 399,9 тыс. </w:t>
      </w:r>
      <w:r w:rsidR="00283E2F">
        <w:rPr>
          <w:rFonts w:ascii="Times New Roman" w:eastAsia="Times New Roman" w:hAnsi="Times New Roman" w:cs="Times New Roman"/>
          <w:iCs/>
          <w:sz w:val="28"/>
          <w:szCs w:val="24"/>
        </w:rPr>
        <w:t>рублей.</w:t>
      </w: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6A6718">
        <w:rPr>
          <w:rFonts w:ascii="Times New Roman" w:eastAsia="Times New Roman" w:hAnsi="Times New Roman" w:cs="Times New Roman"/>
          <w:iCs/>
          <w:sz w:val="28"/>
          <w:szCs w:val="24"/>
        </w:rPr>
        <w:t>В 2016 году были предусмотрены средства местного бюджета в сумме 1</w:t>
      </w:r>
      <w:r w:rsidR="0064642E">
        <w:rPr>
          <w:rFonts w:ascii="Times New Roman" w:eastAsia="Times New Roman" w:hAnsi="Times New Roman" w:cs="Times New Roman"/>
          <w:iCs/>
          <w:sz w:val="28"/>
          <w:szCs w:val="24"/>
        </w:rPr>
        <w:t xml:space="preserve"> </w:t>
      </w:r>
      <w:r w:rsidRPr="006A6718">
        <w:rPr>
          <w:rFonts w:ascii="Times New Roman" w:eastAsia="Times New Roman" w:hAnsi="Times New Roman" w:cs="Times New Roman"/>
          <w:iCs/>
          <w:sz w:val="28"/>
          <w:szCs w:val="24"/>
        </w:rPr>
        <w:t>285,0 тыс.</w:t>
      </w:r>
      <w:r w:rsidR="00F22B2E">
        <w:rPr>
          <w:rFonts w:ascii="Times New Roman" w:eastAsia="Times New Roman" w:hAnsi="Times New Roman" w:cs="Times New Roman"/>
          <w:iCs/>
          <w:sz w:val="28"/>
          <w:szCs w:val="24"/>
        </w:rPr>
        <w:t xml:space="preserve"> </w:t>
      </w:r>
      <w:r w:rsidR="00283E2F">
        <w:rPr>
          <w:rFonts w:ascii="Times New Roman" w:eastAsia="Times New Roman" w:hAnsi="Times New Roman" w:cs="Times New Roman"/>
          <w:iCs/>
          <w:sz w:val="28"/>
          <w:szCs w:val="24"/>
        </w:rPr>
        <w:t>рублей</w:t>
      </w:r>
      <w:r w:rsidRPr="006A6718">
        <w:rPr>
          <w:rFonts w:ascii="Times New Roman" w:eastAsia="Times New Roman" w:hAnsi="Times New Roman" w:cs="Times New Roman"/>
          <w:iCs/>
          <w:sz w:val="28"/>
          <w:szCs w:val="24"/>
        </w:rPr>
        <w:t xml:space="preserve"> на строительство спортивной инфраструктуры в целях обеспечения условий для занятий физической культурой и массовым спортом в п. Степном, </w:t>
      </w:r>
      <w:r w:rsidR="00283E2F">
        <w:rPr>
          <w:rFonts w:ascii="Times New Roman" w:eastAsia="Times New Roman" w:hAnsi="Times New Roman" w:cs="Times New Roman"/>
          <w:iCs/>
          <w:sz w:val="28"/>
          <w:szCs w:val="24"/>
        </w:rPr>
        <w:t xml:space="preserve">бюджетные </w:t>
      </w:r>
      <w:r w:rsidRPr="006A6718">
        <w:rPr>
          <w:rFonts w:ascii="Times New Roman" w:eastAsia="Times New Roman" w:hAnsi="Times New Roman" w:cs="Times New Roman"/>
          <w:iCs/>
          <w:sz w:val="28"/>
          <w:szCs w:val="24"/>
        </w:rPr>
        <w:t>средства не освоены</w:t>
      </w:r>
      <w:r w:rsidR="00A603EC">
        <w:rPr>
          <w:rFonts w:ascii="Times New Roman" w:eastAsia="Times New Roman" w:hAnsi="Times New Roman" w:cs="Times New Roman"/>
          <w:iCs/>
          <w:sz w:val="28"/>
          <w:szCs w:val="24"/>
        </w:rPr>
        <w:t>,</w:t>
      </w:r>
      <w:r w:rsidRPr="006A6718">
        <w:rPr>
          <w:rFonts w:ascii="Times New Roman" w:eastAsia="Times New Roman" w:hAnsi="Times New Roman" w:cs="Times New Roman"/>
          <w:iCs/>
          <w:sz w:val="28"/>
          <w:szCs w:val="24"/>
        </w:rPr>
        <w:t xml:space="preserve"> в связи с отсутствием </w:t>
      </w:r>
      <w:proofErr w:type="spellStart"/>
      <w:r w:rsidRPr="006A6718">
        <w:rPr>
          <w:rFonts w:ascii="Times New Roman" w:eastAsia="Times New Roman" w:hAnsi="Times New Roman" w:cs="Times New Roman"/>
          <w:iCs/>
          <w:sz w:val="28"/>
          <w:szCs w:val="24"/>
        </w:rPr>
        <w:t>софинансирования</w:t>
      </w:r>
      <w:proofErr w:type="spellEnd"/>
      <w:r w:rsidRPr="006A6718">
        <w:rPr>
          <w:rFonts w:ascii="Times New Roman" w:eastAsia="Times New Roman" w:hAnsi="Times New Roman" w:cs="Times New Roman"/>
          <w:iCs/>
          <w:sz w:val="28"/>
          <w:szCs w:val="24"/>
        </w:rPr>
        <w:t xml:space="preserve"> из краевого бюджета</w:t>
      </w:r>
      <w:r w:rsidR="00AD4BC3">
        <w:rPr>
          <w:rFonts w:ascii="Times New Roman" w:eastAsia="Times New Roman" w:hAnsi="Times New Roman" w:cs="Times New Roman"/>
          <w:iCs/>
          <w:sz w:val="28"/>
          <w:szCs w:val="24"/>
        </w:rPr>
        <w:t>,</w:t>
      </w:r>
      <w:r w:rsidRPr="006A6718">
        <w:rPr>
          <w:rFonts w:ascii="Times New Roman" w:eastAsia="Times New Roman" w:hAnsi="Times New Roman" w:cs="Times New Roman"/>
          <w:iCs/>
          <w:sz w:val="28"/>
          <w:szCs w:val="24"/>
        </w:rPr>
        <w:t xml:space="preserve"> строительство </w:t>
      </w:r>
      <w:r w:rsidR="00283E2F">
        <w:rPr>
          <w:rFonts w:ascii="Times New Roman" w:eastAsia="Times New Roman" w:hAnsi="Times New Roman" w:cs="Times New Roman"/>
          <w:iCs/>
          <w:sz w:val="28"/>
          <w:szCs w:val="24"/>
        </w:rPr>
        <w:t xml:space="preserve">объекта </w:t>
      </w:r>
      <w:r w:rsidRPr="006A6718">
        <w:rPr>
          <w:rFonts w:ascii="Times New Roman" w:eastAsia="Times New Roman" w:hAnsi="Times New Roman" w:cs="Times New Roman"/>
          <w:iCs/>
          <w:sz w:val="28"/>
          <w:szCs w:val="24"/>
        </w:rPr>
        <w:t>перенесено на 2017 год.</w:t>
      </w:r>
    </w:p>
    <w:p w:rsidR="006A6718" w:rsidRPr="006A6718" w:rsidRDefault="006A6718" w:rsidP="006A6718">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6A6718">
        <w:rPr>
          <w:rFonts w:ascii="Times New Roman" w:eastAsia="Times New Roman" w:hAnsi="Times New Roman" w:cs="Times New Roman"/>
          <w:sz w:val="28"/>
          <w:szCs w:val="28"/>
        </w:rPr>
        <w:t xml:space="preserve">В 5 учреждениях дополнительного образования обучается 3618 человек,  функционируют 207 групп по видам спорта, </w:t>
      </w:r>
      <w:r w:rsidRPr="006A6718">
        <w:rPr>
          <w:rFonts w:ascii="Times New Roman" w:eastAsia="Calibri" w:hAnsi="Times New Roman" w:cs="Times New Roman"/>
          <w:sz w:val="28"/>
          <w:szCs w:val="28"/>
          <w:lang w:eastAsia="en-US"/>
        </w:rPr>
        <w:t>доля учащихся спортивных учреждений дополнительного образования составляет 29,8% от общей численност</w:t>
      </w:r>
      <w:r w:rsidR="00E6540A">
        <w:rPr>
          <w:rFonts w:ascii="Times New Roman" w:eastAsia="Calibri" w:hAnsi="Times New Roman" w:cs="Times New Roman"/>
          <w:sz w:val="28"/>
          <w:szCs w:val="28"/>
          <w:lang w:eastAsia="en-US"/>
        </w:rPr>
        <w:t>и учащихся образовательных школ.</w:t>
      </w: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Педагогическую деятельность в спортивных школах осуществляют 73 тренера-преподавателя, из них 2-заслуженных тренера России, 4 – отличника физической культуры и спорта России и 7-заслуженных работников Кубани.</w:t>
      </w: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 xml:space="preserve">В течение года на спортивных базах учреждений спортивной направленности проводились спортивно-массовые мероприятия районного и краевого уровня, турниры и первенства, спортивные праздники, матчевые встречи по различным видам спорта. </w:t>
      </w: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 xml:space="preserve">4658 учащихся спортивных школ  (многократное участие) в 2016 году приняли участие в краевых и всероссийских соревнованиях, 670 человек имеют награды и спортивные звания за достижение в спорте. </w:t>
      </w:r>
    </w:p>
    <w:p w:rsidR="006A6718" w:rsidRPr="00E6540A" w:rsidRDefault="006A6718" w:rsidP="006A6718">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E6540A">
        <w:rPr>
          <w:rFonts w:ascii="Times New Roman" w:eastAsia="Times New Roman" w:hAnsi="Times New Roman" w:cs="Times New Roman"/>
          <w:sz w:val="28"/>
          <w:szCs w:val="28"/>
        </w:rPr>
        <w:t>Подготовлено 15  кандидатов в мастера спорта, 2 932 спортсмена массового разряда , 3-м спортсменам присвоено звание Мастер спорта.</w:t>
      </w:r>
    </w:p>
    <w:p w:rsidR="006A6718" w:rsidRPr="006A6718" w:rsidRDefault="006A6718" w:rsidP="006A6718">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lastRenderedPageBreak/>
        <w:t>По итогам общего зачета соревнований  в Спартакиаде молодежи Кубани учащиеся  спортивных школ заняли 7  место среди МО Краснодарского края</w:t>
      </w:r>
    </w:p>
    <w:p w:rsidR="006A6718" w:rsidRPr="006A6718" w:rsidRDefault="006A6718" w:rsidP="006A6718">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В сборную Краснодарского края по  разным видам спорта входят 138спортсмена спортивных школ  района, в том числе</w:t>
      </w:r>
      <w:r w:rsidR="00E6540A">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4 воспитанника</w:t>
      </w:r>
      <w:r w:rsidR="00E6540A">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  в состав сборной России</w:t>
      </w:r>
      <w:r w:rsidR="00E6540A">
        <w:rPr>
          <w:rFonts w:ascii="Times New Roman" w:eastAsia="Times New Roman" w:hAnsi="Times New Roman" w:cs="Times New Roman"/>
          <w:sz w:val="28"/>
          <w:szCs w:val="28"/>
        </w:rPr>
        <w:t>.</w:t>
      </w:r>
    </w:p>
    <w:p w:rsidR="006A6718" w:rsidRPr="006A6718" w:rsidRDefault="00675C2D" w:rsidP="006A6718">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A6718" w:rsidRPr="006A6718">
        <w:rPr>
          <w:rFonts w:ascii="Times New Roman" w:eastAsia="Times New Roman" w:hAnsi="Times New Roman" w:cs="Times New Roman"/>
          <w:sz w:val="28"/>
          <w:szCs w:val="28"/>
        </w:rPr>
        <w:t xml:space="preserve">В сентябре месяце во всех детско-юношеских спортивных школах для жителей нашего района проведены мероприятия «День открытых дверей» с показательными выступлениями отделений спорта для привлечения числа детей и подростков к занятиям физической культурой и спортом. </w:t>
      </w:r>
    </w:p>
    <w:p w:rsidR="006A6718" w:rsidRPr="006A6718" w:rsidRDefault="00675C2D" w:rsidP="006A6718">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A6718" w:rsidRPr="006A6718">
        <w:rPr>
          <w:rFonts w:ascii="Times New Roman" w:eastAsia="Times New Roman" w:hAnsi="Times New Roman" w:cs="Times New Roman"/>
          <w:sz w:val="28"/>
          <w:szCs w:val="28"/>
        </w:rPr>
        <w:t>Три предусмотренных по данному основному мероприятию целевых показателя</w:t>
      </w:r>
      <w:r w:rsidR="00E6540A">
        <w:rPr>
          <w:rFonts w:ascii="Times New Roman" w:eastAsia="Times New Roman" w:hAnsi="Times New Roman" w:cs="Times New Roman"/>
          <w:sz w:val="28"/>
          <w:szCs w:val="28"/>
        </w:rPr>
        <w:t xml:space="preserve"> </w:t>
      </w:r>
      <w:r w:rsidR="006A6718" w:rsidRPr="006A6718">
        <w:rPr>
          <w:rFonts w:ascii="Times New Roman" w:eastAsia="Times New Roman" w:hAnsi="Times New Roman" w:cs="Times New Roman"/>
          <w:sz w:val="28"/>
          <w:szCs w:val="28"/>
        </w:rPr>
        <w:t>выполнены в полном  объеме (100%).</w:t>
      </w:r>
    </w:p>
    <w:p w:rsidR="006E5968" w:rsidRPr="006A6718" w:rsidRDefault="006A6718" w:rsidP="006E5968">
      <w:pPr>
        <w:spacing w:after="0" w:line="240" w:lineRule="auto"/>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 xml:space="preserve">   </w:t>
      </w:r>
      <w:r w:rsidR="00675C2D">
        <w:rPr>
          <w:rFonts w:ascii="Times New Roman" w:eastAsia="Times New Roman" w:hAnsi="Times New Roman" w:cs="Times New Roman"/>
          <w:sz w:val="28"/>
          <w:szCs w:val="28"/>
        </w:rPr>
        <w:t xml:space="preserve">        </w:t>
      </w:r>
      <w:r w:rsidR="006E5968">
        <w:rPr>
          <w:rFonts w:ascii="Times New Roman" w:eastAsia="Times New Roman" w:hAnsi="Times New Roman" w:cs="Times New Roman"/>
          <w:sz w:val="28"/>
          <w:szCs w:val="28"/>
        </w:rPr>
        <w:t xml:space="preserve"> В результате произведенного расчета</w:t>
      </w:r>
      <w:r w:rsidR="006A656B">
        <w:rPr>
          <w:rFonts w:ascii="Times New Roman" w:eastAsia="Times New Roman" w:hAnsi="Times New Roman" w:cs="Times New Roman"/>
          <w:sz w:val="28"/>
          <w:szCs w:val="28"/>
        </w:rPr>
        <w:t xml:space="preserve"> </w:t>
      </w:r>
      <w:r w:rsidR="006E5968" w:rsidRPr="006A6718">
        <w:rPr>
          <w:rFonts w:ascii="Times New Roman" w:eastAsia="Times New Roman" w:hAnsi="Times New Roman" w:cs="Times New Roman"/>
          <w:sz w:val="28"/>
          <w:szCs w:val="28"/>
        </w:rPr>
        <w:t xml:space="preserve">коэффициент эффективности </w:t>
      </w:r>
      <w:r w:rsidR="006E5968">
        <w:rPr>
          <w:rFonts w:ascii="Times New Roman" w:eastAsia="Times New Roman" w:hAnsi="Times New Roman" w:cs="Times New Roman"/>
          <w:sz w:val="28"/>
          <w:szCs w:val="28"/>
        </w:rPr>
        <w:t xml:space="preserve">реализации основного мероприятия № </w:t>
      </w:r>
      <w:r w:rsidR="00BC4BD4">
        <w:rPr>
          <w:rFonts w:ascii="Times New Roman" w:eastAsia="Times New Roman" w:hAnsi="Times New Roman" w:cs="Times New Roman"/>
          <w:sz w:val="28"/>
          <w:szCs w:val="28"/>
        </w:rPr>
        <w:t>2</w:t>
      </w:r>
      <w:r w:rsidR="006E5968">
        <w:rPr>
          <w:rFonts w:ascii="Times New Roman" w:eastAsia="Times New Roman" w:hAnsi="Times New Roman" w:cs="Times New Roman"/>
          <w:sz w:val="28"/>
          <w:szCs w:val="28"/>
        </w:rPr>
        <w:t xml:space="preserve"> </w:t>
      </w:r>
      <w:r w:rsidR="006E5968" w:rsidRPr="006A6718">
        <w:rPr>
          <w:rFonts w:ascii="Times New Roman" w:eastAsia="Times New Roman" w:hAnsi="Times New Roman" w:cs="Times New Roman"/>
          <w:sz w:val="28"/>
          <w:szCs w:val="28"/>
        </w:rPr>
        <w:t xml:space="preserve">- </w:t>
      </w:r>
      <w:r w:rsidR="00BC4BD4">
        <w:rPr>
          <w:rFonts w:ascii="Times New Roman" w:eastAsia="Times New Roman" w:hAnsi="Times New Roman" w:cs="Times New Roman"/>
          <w:sz w:val="28"/>
          <w:szCs w:val="28"/>
        </w:rPr>
        <w:t>0,8</w:t>
      </w:r>
      <w:r w:rsidR="006E5968" w:rsidRPr="006A6718">
        <w:rPr>
          <w:rFonts w:ascii="Times New Roman" w:eastAsia="Times New Roman" w:hAnsi="Times New Roman" w:cs="Times New Roman"/>
          <w:sz w:val="28"/>
          <w:szCs w:val="28"/>
        </w:rPr>
        <w:t>.</w:t>
      </w:r>
      <w:r w:rsidR="006E5968">
        <w:rPr>
          <w:rFonts w:ascii="Times New Roman" w:eastAsia="Times New Roman" w:hAnsi="Times New Roman" w:cs="Times New Roman"/>
          <w:sz w:val="28"/>
          <w:szCs w:val="28"/>
        </w:rPr>
        <w:t xml:space="preserve"> </w:t>
      </w:r>
      <w:r w:rsidR="006E5968" w:rsidRPr="006A6718">
        <w:rPr>
          <w:rFonts w:ascii="Times New Roman" w:eastAsia="Times New Roman" w:hAnsi="Times New Roman" w:cs="Times New Roman"/>
          <w:sz w:val="28"/>
          <w:szCs w:val="28"/>
        </w:rPr>
        <w:t xml:space="preserve">Эффективность реализации основного мероприятия № </w:t>
      </w:r>
      <w:r w:rsidR="00BC4BD4">
        <w:rPr>
          <w:rFonts w:ascii="Times New Roman" w:eastAsia="Times New Roman" w:hAnsi="Times New Roman" w:cs="Times New Roman"/>
          <w:sz w:val="28"/>
          <w:szCs w:val="28"/>
        </w:rPr>
        <w:t>2</w:t>
      </w:r>
      <w:r w:rsidR="006E5968" w:rsidRPr="006A6718">
        <w:rPr>
          <w:rFonts w:ascii="Times New Roman" w:eastAsia="Times New Roman" w:hAnsi="Times New Roman" w:cs="Times New Roman"/>
          <w:sz w:val="28"/>
          <w:szCs w:val="28"/>
        </w:rPr>
        <w:t xml:space="preserve"> </w:t>
      </w:r>
      <w:r w:rsidR="00BC4BD4" w:rsidRPr="00BC4BD4">
        <w:rPr>
          <w:rFonts w:ascii="Times New Roman" w:eastAsia="Times New Roman" w:hAnsi="Times New Roman" w:cs="Times New Roman"/>
          <w:sz w:val="28"/>
          <w:szCs w:val="28"/>
        </w:rPr>
        <w:t>«Реализация программ дополнительного образования физкультурно-спортивной направленности»</w:t>
      </w:r>
      <w:r w:rsidR="00BC4BD4">
        <w:rPr>
          <w:rFonts w:ascii="Times New Roman" w:eastAsia="Times New Roman" w:hAnsi="Times New Roman" w:cs="Times New Roman"/>
          <w:sz w:val="28"/>
          <w:szCs w:val="28"/>
        </w:rPr>
        <w:t xml:space="preserve"> </w:t>
      </w:r>
      <w:r w:rsidR="006E5968" w:rsidRPr="006A6718">
        <w:rPr>
          <w:rFonts w:ascii="Times New Roman" w:eastAsia="Times New Roman" w:hAnsi="Times New Roman" w:cs="Times New Roman"/>
          <w:sz w:val="28"/>
          <w:szCs w:val="28"/>
        </w:rPr>
        <w:t xml:space="preserve"> можно признать </w:t>
      </w:r>
      <w:r w:rsidR="00BC4BD4">
        <w:rPr>
          <w:rFonts w:ascii="Times New Roman" w:eastAsia="Times New Roman" w:hAnsi="Times New Roman" w:cs="Times New Roman"/>
          <w:sz w:val="28"/>
          <w:szCs w:val="28"/>
        </w:rPr>
        <w:t>средней</w:t>
      </w:r>
      <w:r w:rsidR="006E5968">
        <w:rPr>
          <w:rFonts w:ascii="Times New Roman" w:eastAsia="Times New Roman" w:hAnsi="Times New Roman" w:cs="Times New Roman"/>
          <w:sz w:val="28"/>
          <w:szCs w:val="28"/>
        </w:rPr>
        <w:t xml:space="preserve">. </w:t>
      </w:r>
    </w:p>
    <w:p w:rsidR="006A6718" w:rsidRPr="006A6718" w:rsidRDefault="006A6718" w:rsidP="00675C2D">
      <w:pPr>
        <w:spacing w:after="0" w:line="240" w:lineRule="auto"/>
        <w:jc w:val="both"/>
        <w:rPr>
          <w:rFonts w:ascii="Times New Roman" w:eastAsia="Times New Roman" w:hAnsi="Times New Roman" w:cs="Times New Roman"/>
          <w:sz w:val="28"/>
          <w:szCs w:val="28"/>
        </w:rPr>
      </w:pPr>
    </w:p>
    <w:p w:rsidR="006A6718" w:rsidRPr="00B840E1" w:rsidRDefault="00B840E1" w:rsidP="006A6718">
      <w:pPr>
        <w:autoSpaceDE w:val="0"/>
        <w:autoSpaceDN w:val="0"/>
        <w:adjustRightInd w:val="0"/>
        <w:spacing w:after="0" w:line="240" w:lineRule="auto"/>
        <w:ind w:firstLine="708"/>
        <w:jc w:val="center"/>
        <w:rPr>
          <w:rFonts w:ascii="Times New Roman" w:eastAsia="Times New Roman" w:hAnsi="Times New Roman" w:cs="Times New Roman"/>
          <w:b/>
          <w:i/>
          <w:sz w:val="28"/>
          <w:szCs w:val="28"/>
        </w:rPr>
      </w:pPr>
      <w:r w:rsidRPr="00B840E1">
        <w:rPr>
          <w:rFonts w:ascii="Times New Roman" w:eastAsia="Times New Roman" w:hAnsi="Times New Roman" w:cs="Times New Roman"/>
          <w:b/>
          <w:i/>
          <w:sz w:val="28"/>
          <w:szCs w:val="28"/>
        </w:rPr>
        <w:t>3.8.3. О ходе реализации о</w:t>
      </w:r>
      <w:r w:rsidR="006A6718" w:rsidRPr="00B840E1">
        <w:rPr>
          <w:rFonts w:ascii="Times New Roman" w:eastAsia="Times New Roman" w:hAnsi="Times New Roman" w:cs="Times New Roman"/>
          <w:b/>
          <w:i/>
          <w:sz w:val="28"/>
          <w:szCs w:val="28"/>
        </w:rPr>
        <w:t>сновно</w:t>
      </w:r>
      <w:r w:rsidRPr="00B840E1">
        <w:rPr>
          <w:rFonts w:ascii="Times New Roman" w:eastAsia="Times New Roman" w:hAnsi="Times New Roman" w:cs="Times New Roman"/>
          <w:b/>
          <w:i/>
          <w:sz w:val="28"/>
          <w:szCs w:val="28"/>
        </w:rPr>
        <w:t>го</w:t>
      </w:r>
      <w:r w:rsidR="006A6718" w:rsidRPr="00B840E1">
        <w:rPr>
          <w:rFonts w:ascii="Times New Roman" w:eastAsia="Times New Roman" w:hAnsi="Times New Roman" w:cs="Times New Roman"/>
          <w:b/>
          <w:i/>
          <w:sz w:val="28"/>
          <w:szCs w:val="28"/>
        </w:rPr>
        <w:t xml:space="preserve"> мероприяти</w:t>
      </w:r>
      <w:r w:rsidRPr="00B840E1">
        <w:rPr>
          <w:rFonts w:ascii="Times New Roman" w:eastAsia="Times New Roman" w:hAnsi="Times New Roman" w:cs="Times New Roman"/>
          <w:b/>
          <w:i/>
          <w:sz w:val="28"/>
          <w:szCs w:val="28"/>
        </w:rPr>
        <w:t>я</w:t>
      </w:r>
      <w:r w:rsidR="006A6718" w:rsidRPr="00B840E1">
        <w:rPr>
          <w:rFonts w:ascii="Times New Roman" w:eastAsia="Times New Roman" w:hAnsi="Times New Roman" w:cs="Times New Roman"/>
          <w:b/>
          <w:i/>
          <w:sz w:val="28"/>
          <w:szCs w:val="28"/>
        </w:rPr>
        <w:t xml:space="preserve"> № 3 «Реализация программ в област</w:t>
      </w:r>
      <w:r w:rsidRPr="00B840E1">
        <w:rPr>
          <w:rFonts w:ascii="Times New Roman" w:eastAsia="Times New Roman" w:hAnsi="Times New Roman" w:cs="Times New Roman"/>
          <w:b/>
          <w:i/>
          <w:sz w:val="28"/>
          <w:szCs w:val="28"/>
        </w:rPr>
        <w:t>и физической культуры и спорта»</w:t>
      </w:r>
    </w:p>
    <w:p w:rsidR="00B840E1" w:rsidRPr="006A6718" w:rsidRDefault="00B840E1" w:rsidP="006A6718">
      <w:pPr>
        <w:autoSpaceDE w:val="0"/>
        <w:autoSpaceDN w:val="0"/>
        <w:adjustRightInd w:val="0"/>
        <w:spacing w:after="0" w:line="240" w:lineRule="auto"/>
        <w:ind w:firstLine="708"/>
        <w:jc w:val="center"/>
        <w:rPr>
          <w:rFonts w:ascii="Times New Roman" w:eastAsia="Times New Roman" w:hAnsi="Times New Roman" w:cs="Times New Roman"/>
          <w:i/>
          <w:sz w:val="28"/>
          <w:szCs w:val="28"/>
        </w:rPr>
      </w:pP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 xml:space="preserve">На реализацию  основного мероприятия  </w:t>
      </w:r>
      <w:r w:rsidR="006407AB" w:rsidRPr="006407AB">
        <w:rPr>
          <w:rFonts w:ascii="Times New Roman" w:eastAsia="Times New Roman" w:hAnsi="Times New Roman" w:cs="Times New Roman"/>
          <w:sz w:val="28"/>
          <w:szCs w:val="28"/>
        </w:rPr>
        <w:t>№ 3 «Реализация программ в области физической культуры и спорта»</w:t>
      </w:r>
      <w:r w:rsidR="006407AB">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в 2016 году было  предусмотрено   25</w:t>
      </w:r>
      <w:r w:rsidR="003A1C30">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 xml:space="preserve">363,2 тыс. </w:t>
      </w:r>
      <w:r w:rsidR="00283E2F">
        <w:rPr>
          <w:rFonts w:ascii="Times New Roman" w:eastAsia="Times New Roman" w:hAnsi="Times New Roman" w:cs="Times New Roman"/>
          <w:sz w:val="28"/>
          <w:szCs w:val="28"/>
        </w:rPr>
        <w:t>рублей</w:t>
      </w:r>
      <w:r w:rsidRPr="006A6718">
        <w:rPr>
          <w:rFonts w:ascii="Times New Roman" w:eastAsia="Times New Roman" w:hAnsi="Times New Roman" w:cs="Times New Roman"/>
          <w:sz w:val="28"/>
          <w:szCs w:val="28"/>
        </w:rPr>
        <w:t>, из них:</w:t>
      </w:r>
    </w:p>
    <w:p w:rsidR="00CA1367" w:rsidRDefault="00CA1367" w:rsidP="00CA1367">
      <w:pPr>
        <w:autoSpaceDE w:val="0"/>
        <w:autoSpaceDN w:val="0"/>
        <w:adjustRightInd w:val="0"/>
        <w:spacing w:after="0" w:line="240" w:lineRule="auto"/>
        <w:ind w:firstLine="708"/>
        <w:jc w:val="both"/>
        <w:rPr>
          <w:rFonts w:ascii="Times New Roman" w:eastAsia="Times New Roman" w:hAnsi="Times New Roman" w:cs="Times New Roman"/>
          <w:iCs/>
          <w:sz w:val="28"/>
          <w:szCs w:val="24"/>
        </w:rPr>
      </w:pPr>
      <w:r w:rsidRPr="006A6718">
        <w:rPr>
          <w:rFonts w:ascii="Times New Roman" w:eastAsia="Times New Roman" w:hAnsi="Times New Roman" w:cs="Times New Roman"/>
          <w:sz w:val="28"/>
          <w:szCs w:val="28"/>
        </w:rPr>
        <w:t>- за счет сре</w:t>
      </w:r>
      <w:proofErr w:type="gramStart"/>
      <w:r w:rsidRPr="006A6718">
        <w:rPr>
          <w:rFonts w:ascii="Times New Roman" w:eastAsia="Times New Roman" w:hAnsi="Times New Roman" w:cs="Times New Roman"/>
          <w:sz w:val="28"/>
          <w:szCs w:val="28"/>
        </w:rPr>
        <w:t>дств кр</w:t>
      </w:r>
      <w:proofErr w:type="gramEnd"/>
      <w:r w:rsidRPr="006A6718">
        <w:rPr>
          <w:rFonts w:ascii="Times New Roman" w:eastAsia="Times New Roman" w:hAnsi="Times New Roman" w:cs="Times New Roman"/>
          <w:sz w:val="28"/>
          <w:szCs w:val="28"/>
        </w:rPr>
        <w:t>аевого бюджета –</w:t>
      </w:r>
      <w:r w:rsidR="00C1657B">
        <w:rPr>
          <w:rFonts w:ascii="Times New Roman" w:eastAsia="Times New Roman" w:hAnsi="Times New Roman" w:cs="Times New Roman"/>
          <w:sz w:val="28"/>
          <w:szCs w:val="28"/>
        </w:rPr>
        <w:t xml:space="preserve"> </w:t>
      </w:r>
      <w:r>
        <w:rPr>
          <w:rFonts w:ascii="Times New Roman" w:eastAsia="Times New Roman" w:hAnsi="Times New Roman" w:cs="Times New Roman"/>
          <w:iCs/>
          <w:sz w:val="28"/>
          <w:szCs w:val="24"/>
        </w:rPr>
        <w:t>238,2</w:t>
      </w:r>
      <w:r w:rsidRPr="006A6718">
        <w:rPr>
          <w:rFonts w:ascii="Times New Roman" w:eastAsia="Times New Roman" w:hAnsi="Times New Roman" w:cs="Times New Roman"/>
          <w:iCs/>
          <w:sz w:val="28"/>
          <w:szCs w:val="24"/>
        </w:rPr>
        <w:t xml:space="preserve"> тыс. рублей</w:t>
      </w:r>
      <w:r>
        <w:rPr>
          <w:rFonts w:ascii="Times New Roman" w:eastAsia="Times New Roman" w:hAnsi="Times New Roman" w:cs="Times New Roman"/>
          <w:iCs/>
          <w:sz w:val="28"/>
          <w:szCs w:val="24"/>
        </w:rPr>
        <w:t>;</w:t>
      </w:r>
    </w:p>
    <w:p w:rsidR="00CA1367" w:rsidRDefault="00CA1367" w:rsidP="00CA1367">
      <w:pPr>
        <w:autoSpaceDE w:val="0"/>
        <w:autoSpaceDN w:val="0"/>
        <w:adjustRightInd w:val="0"/>
        <w:spacing w:after="0" w:line="240" w:lineRule="auto"/>
        <w:ind w:firstLine="708"/>
        <w:jc w:val="both"/>
        <w:rPr>
          <w:rFonts w:ascii="Times New Roman" w:eastAsia="Times New Roman" w:hAnsi="Times New Roman" w:cs="Times New Roman"/>
          <w:iCs/>
          <w:sz w:val="28"/>
          <w:szCs w:val="24"/>
        </w:rPr>
      </w:pPr>
      <w:r w:rsidRPr="006A6718">
        <w:rPr>
          <w:rFonts w:ascii="Times New Roman" w:eastAsia="Times New Roman" w:hAnsi="Times New Roman" w:cs="Times New Roman"/>
          <w:sz w:val="28"/>
          <w:szCs w:val="28"/>
        </w:rPr>
        <w:t>- за счет</w:t>
      </w:r>
      <w:r>
        <w:rPr>
          <w:rFonts w:ascii="Times New Roman" w:eastAsia="Times New Roman" w:hAnsi="Times New Roman" w:cs="Times New Roman"/>
          <w:sz w:val="28"/>
          <w:szCs w:val="28"/>
        </w:rPr>
        <w:t xml:space="preserve"> </w:t>
      </w:r>
      <w:r w:rsidRPr="006A6718">
        <w:rPr>
          <w:rFonts w:ascii="Times New Roman" w:eastAsia="Times New Roman" w:hAnsi="Times New Roman" w:cs="Times New Roman"/>
          <w:iCs/>
          <w:sz w:val="28"/>
          <w:szCs w:val="24"/>
        </w:rPr>
        <w:t xml:space="preserve">средств местного бюджета  - </w:t>
      </w:r>
      <w:r>
        <w:rPr>
          <w:rFonts w:ascii="Times New Roman" w:eastAsia="Times New Roman" w:hAnsi="Times New Roman" w:cs="Times New Roman"/>
          <w:iCs/>
          <w:sz w:val="28"/>
          <w:szCs w:val="24"/>
        </w:rPr>
        <w:t>22</w:t>
      </w:r>
      <w:r w:rsidR="003A1C30">
        <w:rPr>
          <w:rFonts w:ascii="Times New Roman" w:eastAsia="Times New Roman" w:hAnsi="Times New Roman" w:cs="Times New Roman"/>
          <w:iCs/>
          <w:sz w:val="28"/>
          <w:szCs w:val="24"/>
        </w:rPr>
        <w:t xml:space="preserve"> </w:t>
      </w:r>
      <w:r>
        <w:rPr>
          <w:rFonts w:ascii="Times New Roman" w:eastAsia="Times New Roman" w:hAnsi="Times New Roman" w:cs="Times New Roman"/>
          <w:iCs/>
          <w:sz w:val="28"/>
          <w:szCs w:val="24"/>
        </w:rPr>
        <w:t>400</w:t>
      </w:r>
      <w:r w:rsidRPr="006A6718">
        <w:rPr>
          <w:rFonts w:ascii="Times New Roman" w:eastAsia="Times New Roman" w:hAnsi="Times New Roman" w:cs="Times New Roman"/>
          <w:iCs/>
          <w:sz w:val="28"/>
          <w:szCs w:val="24"/>
        </w:rPr>
        <w:t>,0 тыс. рублей</w:t>
      </w:r>
      <w:r>
        <w:rPr>
          <w:rFonts w:ascii="Times New Roman" w:eastAsia="Times New Roman" w:hAnsi="Times New Roman" w:cs="Times New Roman"/>
          <w:iCs/>
          <w:sz w:val="28"/>
          <w:szCs w:val="24"/>
        </w:rPr>
        <w:t>;</w:t>
      </w:r>
    </w:p>
    <w:p w:rsidR="00CA1367" w:rsidRDefault="00CA1367" w:rsidP="00CA1367">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 xml:space="preserve">- за счет внебюджетных источников -  </w:t>
      </w:r>
      <w:r>
        <w:rPr>
          <w:rFonts w:ascii="Times New Roman" w:eastAsia="Times New Roman" w:hAnsi="Times New Roman" w:cs="Times New Roman"/>
          <w:iCs/>
          <w:sz w:val="28"/>
          <w:szCs w:val="24"/>
        </w:rPr>
        <w:t>2</w:t>
      </w:r>
      <w:r w:rsidR="003A1C30">
        <w:rPr>
          <w:rFonts w:ascii="Times New Roman" w:eastAsia="Times New Roman" w:hAnsi="Times New Roman" w:cs="Times New Roman"/>
          <w:iCs/>
          <w:sz w:val="28"/>
          <w:szCs w:val="24"/>
        </w:rPr>
        <w:t xml:space="preserve"> </w:t>
      </w:r>
      <w:r>
        <w:rPr>
          <w:rFonts w:ascii="Times New Roman" w:eastAsia="Times New Roman" w:hAnsi="Times New Roman" w:cs="Times New Roman"/>
          <w:iCs/>
          <w:sz w:val="28"/>
          <w:szCs w:val="24"/>
        </w:rPr>
        <w:t>725,0 тыс. рублей.</w:t>
      </w:r>
    </w:p>
    <w:p w:rsidR="00CA1367" w:rsidRPr="006A6718" w:rsidRDefault="00CA1367" w:rsidP="00CA1367">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w:t>
      </w:r>
      <w:r w:rsidRPr="006A6718">
        <w:rPr>
          <w:rFonts w:ascii="Times New Roman" w:eastAsia="Times New Roman" w:hAnsi="Times New Roman" w:cs="Times New Roman"/>
          <w:sz w:val="28"/>
          <w:szCs w:val="28"/>
        </w:rPr>
        <w:t>ассовые расходы составили 26</w:t>
      </w:r>
      <w:r w:rsidR="003A1C30">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 xml:space="preserve">021,1 тыс. </w:t>
      </w:r>
      <w:r>
        <w:rPr>
          <w:rFonts w:ascii="Times New Roman" w:eastAsia="Times New Roman" w:hAnsi="Times New Roman" w:cs="Times New Roman"/>
          <w:sz w:val="28"/>
          <w:szCs w:val="28"/>
        </w:rPr>
        <w:t>рублей</w:t>
      </w:r>
      <w:r w:rsidRPr="006A6718">
        <w:rPr>
          <w:rFonts w:ascii="Times New Roman" w:eastAsia="Times New Roman" w:hAnsi="Times New Roman" w:cs="Times New Roman"/>
          <w:sz w:val="28"/>
          <w:szCs w:val="28"/>
        </w:rPr>
        <w:t xml:space="preserve">  или </w:t>
      </w:r>
      <w:r>
        <w:rPr>
          <w:rFonts w:ascii="Times New Roman" w:eastAsia="Times New Roman" w:hAnsi="Times New Roman" w:cs="Times New Roman"/>
          <w:sz w:val="28"/>
          <w:szCs w:val="28"/>
        </w:rPr>
        <w:t>102,6</w:t>
      </w:r>
      <w:r w:rsidRPr="006A6718">
        <w:rPr>
          <w:rFonts w:ascii="Times New Roman" w:eastAsia="Times New Roman" w:hAnsi="Times New Roman" w:cs="Times New Roman"/>
          <w:sz w:val="28"/>
          <w:szCs w:val="28"/>
        </w:rPr>
        <w:t>%, из них:</w:t>
      </w:r>
    </w:p>
    <w:p w:rsidR="00CA1367" w:rsidRPr="006A6718" w:rsidRDefault="00CA1367" w:rsidP="00CA1367">
      <w:pPr>
        <w:autoSpaceDE w:val="0"/>
        <w:autoSpaceDN w:val="0"/>
        <w:adjustRightInd w:val="0"/>
        <w:spacing w:after="0" w:line="240" w:lineRule="auto"/>
        <w:ind w:firstLine="708"/>
        <w:jc w:val="both"/>
        <w:rPr>
          <w:rFonts w:ascii="Times New Roman" w:eastAsia="Times New Roman" w:hAnsi="Times New Roman" w:cs="Times New Roman"/>
          <w:iCs/>
          <w:sz w:val="28"/>
          <w:szCs w:val="24"/>
        </w:rPr>
      </w:pPr>
      <w:r w:rsidRPr="006A6718">
        <w:rPr>
          <w:rFonts w:ascii="Times New Roman" w:eastAsia="Times New Roman" w:hAnsi="Times New Roman" w:cs="Times New Roman"/>
          <w:sz w:val="28"/>
          <w:szCs w:val="28"/>
        </w:rPr>
        <w:t>- за счет сре</w:t>
      </w:r>
      <w:proofErr w:type="gramStart"/>
      <w:r w:rsidRPr="006A6718">
        <w:rPr>
          <w:rFonts w:ascii="Times New Roman" w:eastAsia="Times New Roman" w:hAnsi="Times New Roman" w:cs="Times New Roman"/>
          <w:sz w:val="28"/>
          <w:szCs w:val="28"/>
        </w:rPr>
        <w:t>дств кр</w:t>
      </w:r>
      <w:proofErr w:type="gramEnd"/>
      <w:r w:rsidRPr="006A6718">
        <w:rPr>
          <w:rFonts w:ascii="Times New Roman" w:eastAsia="Times New Roman" w:hAnsi="Times New Roman" w:cs="Times New Roman"/>
          <w:sz w:val="28"/>
          <w:szCs w:val="28"/>
        </w:rPr>
        <w:t>аевого бюджета –</w:t>
      </w:r>
      <w:r>
        <w:rPr>
          <w:rFonts w:ascii="Times New Roman" w:eastAsia="Times New Roman" w:hAnsi="Times New Roman" w:cs="Times New Roman"/>
          <w:sz w:val="28"/>
          <w:szCs w:val="28"/>
        </w:rPr>
        <w:t xml:space="preserve"> </w:t>
      </w:r>
      <w:r>
        <w:rPr>
          <w:rFonts w:ascii="Times New Roman" w:eastAsia="Times New Roman" w:hAnsi="Times New Roman" w:cs="Times New Roman"/>
          <w:iCs/>
          <w:sz w:val="28"/>
          <w:szCs w:val="24"/>
        </w:rPr>
        <w:t>234,4</w:t>
      </w:r>
      <w:r w:rsidRPr="006A6718">
        <w:rPr>
          <w:rFonts w:ascii="Times New Roman" w:eastAsia="Times New Roman" w:hAnsi="Times New Roman" w:cs="Times New Roman"/>
          <w:iCs/>
          <w:sz w:val="28"/>
          <w:szCs w:val="24"/>
        </w:rPr>
        <w:t xml:space="preserve"> тыс. рублей (98,</w:t>
      </w:r>
      <w:r>
        <w:rPr>
          <w:rFonts w:ascii="Times New Roman" w:eastAsia="Times New Roman" w:hAnsi="Times New Roman" w:cs="Times New Roman"/>
          <w:iCs/>
          <w:sz w:val="28"/>
          <w:szCs w:val="24"/>
        </w:rPr>
        <w:t>4</w:t>
      </w:r>
      <w:r w:rsidRPr="006A6718">
        <w:rPr>
          <w:rFonts w:ascii="Times New Roman" w:eastAsia="Times New Roman" w:hAnsi="Times New Roman" w:cs="Times New Roman"/>
          <w:iCs/>
          <w:sz w:val="28"/>
          <w:szCs w:val="24"/>
        </w:rPr>
        <w:t xml:space="preserve"> %);</w:t>
      </w:r>
    </w:p>
    <w:p w:rsidR="00CA1367" w:rsidRPr="006A6718" w:rsidRDefault="00CA1367" w:rsidP="00CA1367">
      <w:pPr>
        <w:autoSpaceDE w:val="0"/>
        <w:autoSpaceDN w:val="0"/>
        <w:adjustRightInd w:val="0"/>
        <w:spacing w:after="0" w:line="240" w:lineRule="auto"/>
        <w:ind w:firstLine="708"/>
        <w:jc w:val="both"/>
        <w:rPr>
          <w:rFonts w:ascii="Times New Roman" w:eastAsia="Times New Roman" w:hAnsi="Times New Roman" w:cs="Times New Roman"/>
          <w:iCs/>
          <w:sz w:val="28"/>
          <w:szCs w:val="24"/>
        </w:rPr>
      </w:pPr>
      <w:r w:rsidRPr="006A6718">
        <w:rPr>
          <w:rFonts w:ascii="Times New Roman" w:eastAsia="Times New Roman" w:hAnsi="Times New Roman" w:cs="Times New Roman"/>
          <w:sz w:val="28"/>
          <w:szCs w:val="28"/>
        </w:rPr>
        <w:t>- за счет</w:t>
      </w:r>
      <w:r>
        <w:rPr>
          <w:rFonts w:ascii="Times New Roman" w:eastAsia="Times New Roman" w:hAnsi="Times New Roman" w:cs="Times New Roman"/>
          <w:sz w:val="28"/>
          <w:szCs w:val="28"/>
        </w:rPr>
        <w:t xml:space="preserve"> </w:t>
      </w:r>
      <w:r w:rsidRPr="006A6718">
        <w:rPr>
          <w:rFonts w:ascii="Times New Roman" w:eastAsia="Times New Roman" w:hAnsi="Times New Roman" w:cs="Times New Roman"/>
          <w:iCs/>
          <w:sz w:val="28"/>
          <w:szCs w:val="24"/>
        </w:rPr>
        <w:t xml:space="preserve">средств местного бюджета  - </w:t>
      </w:r>
      <w:r>
        <w:rPr>
          <w:rFonts w:ascii="Times New Roman" w:eastAsia="Times New Roman" w:hAnsi="Times New Roman" w:cs="Times New Roman"/>
          <w:iCs/>
          <w:sz w:val="28"/>
          <w:szCs w:val="24"/>
        </w:rPr>
        <w:t>22</w:t>
      </w:r>
      <w:r w:rsidR="003A1C30">
        <w:rPr>
          <w:rFonts w:ascii="Times New Roman" w:eastAsia="Times New Roman" w:hAnsi="Times New Roman" w:cs="Times New Roman"/>
          <w:iCs/>
          <w:sz w:val="28"/>
          <w:szCs w:val="24"/>
        </w:rPr>
        <w:t xml:space="preserve"> </w:t>
      </w:r>
      <w:r>
        <w:rPr>
          <w:rFonts w:ascii="Times New Roman" w:eastAsia="Times New Roman" w:hAnsi="Times New Roman" w:cs="Times New Roman"/>
          <w:iCs/>
          <w:sz w:val="28"/>
          <w:szCs w:val="24"/>
        </w:rPr>
        <w:t>399,8</w:t>
      </w:r>
      <w:r w:rsidRPr="006A6718">
        <w:rPr>
          <w:rFonts w:ascii="Times New Roman" w:eastAsia="Times New Roman" w:hAnsi="Times New Roman" w:cs="Times New Roman"/>
          <w:iCs/>
          <w:sz w:val="28"/>
          <w:szCs w:val="24"/>
        </w:rPr>
        <w:t xml:space="preserve"> тыс. </w:t>
      </w:r>
      <w:r>
        <w:rPr>
          <w:rFonts w:ascii="Times New Roman" w:eastAsia="Times New Roman" w:hAnsi="Times New Roman" w:cs="Times New Roman"/>
          <w:iCs/>
          <w:sz w:val="28"/>
          <w:szCs w:val="24"/>
        </w:rPr>
        <w:t>рублей</w:t>
      </w:r>
      <w:r w:rsidRPr="006A6718">
        <w:rPr>
          <w:rFonts w:ascii="Times New Roman" w:eastAsia="Times New Roman" w:hAnsi="Times New Roman" w:cs="Times New Roman"/>
          <w:iCs/>
          <w:sz w:val="28"/>
          <w:szCs w:val="24"/>
        </w:rPr>
        <w:t xml:space="preserve"> (</w:t>
      </w:r>
      <w:r>
        <w:rPr>
          <w:rFonts w:ascii="Times New Roman" w:eastAsia="Times New Roman" w:hAnsi="Times New Roman" w:cs="Times New Roman"/>
          <w:iCs/>
          <w:sz w:val="28"/>
          <w:szCs w:val="24"/>
        </w:rPr>
        <w:t>100,0</w:t>
      </w:r>
      <w:r w:rsidRPr="006A6718">
        <w:rPr>
          <w:rFonts w:ascii="Times New Roman" w:eastAsia="Times New Roman" w:hAnsi="Times New Roman" w:cs="Times New Roman"/>
          <w:iCs/>
          <w:sz w:val="28"/>
          <w:szCs w:val="24"/>
        </w:rPr>
        <w:t xml:space="preserve"> %);</w:t>
      </w:r>
    </w:p>
    <w:p w:rsidR="00CA1367" w:rsidRPr="006A6718" w:rsidRDefault="00CA1367" w:rsidP="00CA1367">
      <w:pPr>
        <w:autoSpaceDE w:val="0"/>
        <w:autoSpaceDN w:val="0"/>
        <w:adjustRightInd w:val="0"/>
        <w:spacing w:after="0" w:line="240" w:lineRule="auto"/>
        <w:ind w:firstLine="708"/>
        <w:jc w:val="both"/>
        <w:rPr>
          <w:rFonts w:ascii="Times New Roman" w:eastAsia="Times New Roman" w:hAnsi="Times New Roman" w:cs="Times New Roman"/>
          <w:iCs/>
          <w:sz w:val="28"/>
          <w:szCs w:val="24"/>
        </w:rPr>
      </w:pPr>
      <w:r w:rsidRPr="006A6718">
        <w:rPr>
          <w:rFonts w:ascii="Times New Roman" w:eastAsia="Times New Roman" w:hAnsi="Times New Roman" w:cs="Times New Roman"/>
          <w:sz w:val="28"/>
          <w:szCs w:val="28"/>
        </w:rPr>
        <w:t>- за счет внебюджетных источников</w:t>
      </w:r>
      <w:r>
        <w:rPr>
          <w:rFonts w:ascii="Times New Roman" w:eastAsia="Times New Roman" w:hAnsi="Times New Roman" w:cs="Times New Roman"/>
          <w:sz w:val="28"/>
          <w:szCs w:val="28"/>
        </w:rPr>
        <w:t xml:space="preserve"> </w:t>
      </w:r>
      <w:r w:rsidRPr="006A6718">
        <w:rPr>
          <w:rFonts w:ascii="Times New Roman" w:eastAsia="Times New Roman" w:hAnsi="Times New Roman" w:cs="Times New Roman"/>
          <w:iCs/>
          <w:sz w:val="28"/>
          <w:szCs w:val="24"/>
        </w:rPr>
        <w:t xml:space="preserve">– </w:t>
      </w:r>
      <w:r>
        <w:rPr>
          <w:rFonts w:ascii="Times New Roman" w:eastAsia="Times New Roman" w:hAnsi="Times New Roman" w:cs="Times New Roman"/>
          <w:iCs/>
          <w:sz w:val="28"/>
          <w:szCs w:val="24"/>
        </w:rPr>
        <w:t>3</w:t>
      </w:r>
      <w:r w:rsidR="003A1C30">
        <w:rPr>
          <w:rFonts w:ascii="Times New Roman" w:eastAsia="Times New Roman" w:hAnsi="Times New Roman" w:cs="Times New Roman"/>
          <w:iCs/>
          <w:sz w:val="28"/>
          <w:szCs w:val="24"/>
        </w:rPr>
        <w:t xml:space="preserve"> </w:t>
      </w:r>
      <w:r>
        <w:rPr>
          <w:rFonts w:ascii="Times New Roman" w:eastAsia="Times New Roman" w:hAnsi="Times New Roman" w:cs="Times New Roman"/>
          <w:iCs/>
          <w:sz w:val="28"/>
          <w:szCs w:val="24"/>
        </w:rPr>
        <w:t>386,9</w:t>
      </w:r>
      <w:r w:rsidRPr="006A6718">
        <w:rPr>
          <w:rFonts w:ascii="Times New Roman" w:eastAsia="Times New Roman" w:hAnsi="Times New Roman" w:cs="Times New Roman"/>
          <w:iCs/>
          <w:sz w:val="28"/>
          <w:szCs w:val="24"/>
        </w:rPr>
        <w:t xml:space="preserve"> тыс. </w:t>
      </w:r>
      <w:r>
        <w:rPr>
          <w:rFonts w:ascii="Times New Roman" w:eastAsia="Times New Roman" w:hAnsi="Times New Roman" w:cs="Times New Roman"/>
          <w:iCs/>
          <w:sz w:val="28"/>
          <w:szCs w:val="24"/>
        </w:rPr>
        <w:t>рублей</w:t>
      </w:r>
      <w:r w:rsidRPr="006A6718">
        <w:rPr>
          <w:rFonts w:ascii="Times New Roman" w:eastAsia="Times New Roman" w:hAnsi="Times New Roman" w:cs="Times New Roman"/>
          <w:iCs/>
          <w:sz w:val="28"/>
          <w:szCs w:val="24"/>
        </w:rPr>
        <w:t xml:space="preserve"> (</w:t>
      </w:r>
      <w:r>
        <w:rPr>
          <w:rFonts w:ascii="Times New Roman" w:eastAsia="Times New Roman" w:hAnsi="Times New Roman" w:cs="Times New Roman"/>
          <w:iCs/>
          <w:sz w:val="28"/>
          <w:szCs w:val="24"/>
        </w:rPr>
        <w:t>121,9</w:t>
      </w:r>
      <w:r w:rsidRPr="006A6718">
        <w:rPr>
          <w:rFonts w:ascii="Times New Roman" w:eastAsia="Times New Roman" w:hAnsi="Times New Roman" w:cs="Times New Roman"/>
          <w:iCs/>
          <w:sz w:val="28"/>
          <w:szCs w:val="24"/>
        </w:rPr>
        <w:t xml:space="preserve"> %).</w:t>
      </w:r>
    </w:p>
    <w:p w:rsidR="006A6718" w:rsidRPr="006A6718" w:rsidRDefault="00CA1367" w:rsidP="006A6718">
      <w:pPr>
        <w:autoSpaceDE w:val="0"/>
        <w:autoSpaceDN w:val="0"/>
        <w:adjustRightInd w:val="0"/>
        <w:spacing w:after="0" w:line="240" w:lineRule="auto"/>
        <w:ind w:firstLine="708"/>
        <w:jc w:val="both"/>
        <w:rPr>
          <w:rFonts w:ascii="Times New Roman" w:eastAsia="Times New Roman" w:hAnsi="Times New Roman" w:cs="Times New Roman"/>
          <w:iCs/>
          <w:sz w:val="28"/>
          <w:szCs w:val="24"/>
        </w:rPr>
      </w:pPr>
      <w:r>
        <w:rPr>
          <w:rFonts w:ascii="Times New Roman" w:eastAsia="Times New Roman" w:hAnsi="Times New Roman" w:cs="Times New Roman"/>
          <w:iCs/>
          <w:sz w:val="28"/>
          <w:szCs w:val="24"/>
        </w:rPr>
        <w:t xml:space="preserve">Перевыполнение по внебюджетным источникам, </w:t>
      </w:r>
      <w:r w:rsidR="006A6718" w:rsidRPr="006A6718">
        <w:rPr>
          <w:rFonts w:ascii="Times New Roman" w:eastAsia="Times New Roman" w:hAnsi="Times New Roman" w:cs="Times New Roman"/>
          <w:iCs/>
          <w:sz w:val="28"/>
          <w:szCs w:val="24"/>
        </w:rPr>
        <w:t>за счет полученных дополнительных доходов от предпринимательской деятельности учреждений.</w:t>
      </w: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iCs/>
          <w:sz w:val="28"/>
          <w:szCs w:val="24"/>
        </w:rPr>
      </w:pPr>
      <w:r w:rsidRPr="006A6718">
        <w:rPr>
          <w:rFonts w:ascii="Times New Roman" w:eastAsia="Times New Roman" w:hAnsi="Times New Roman" w:cs="Times New Roman"/>
          <w:sz w:val="28"/>
          <w:szCs w:val="28"/>
        </w:rPr>
        <w:t>В рамках данного основного мероприятия осуществляется содержание  двух учреждений:  МБУ «Центр спортивной подготовки» (бассейн),  МБУ «Ф</w:t>
      </w:r>
      <w:r w:rsidRPr="006A6718">
        <w:rPr>
          <w:rFonts w:ascii="Times New Roman" w:eastAsia="Times New Roman" w:hAnsi="Times New Roman" w:cs="Times New Roman"/>
          <w:iCs/>
          <w:sz w:val="28"/>
          <w:szCs w:val="24"/>
        </w:rPr>
        <w:t>изкультурный спортивный центр» (стадион «Юность»).</w:t>
      </w:r>
    </w:p>
    <w:p w:rsidR="006A6718" w:rsidRPr="006A6718" w:rsidRDefault="006A6718" w:rsidP="006A6718">
      <w:pPr>
        <w:autoSpaceDE w:val="0"/>
        <w:autoSpaceDN w:val="0"/>
        <w:adjustRightInd w:val="0"/>
        <w:spacing w:after="0" w:line="240" w:lineRule="auto"/>
        <w:ind w:firstLine="708"/>
        <w:jc w:val="both"/>
        <w:rPr>
          <w:rFonts w:ascii="Times New Roman" w:eastAsia="Calibri" w:hAnsi="Times New Roman" w:cs="Times New Roman"/>
          <w:dstrike/>
          <w:sz w:val="28"/>
          <w:szCs w:val="28"/>
          <w:lang w:eastAsia="en-US"/>
        </w:rPr>
      </w:pPr>
      <w:r w:rsidRPr="006A6718">
        <w:rPr>
          <w:rFonts w:ascii="Times New Roman" w:eastAsia="Times New Roman" w:hAnsi="Times New Roman" w:cs="Times New Roman"/>
          <w:sz w:val="28"/>
          <w:szCs w:val="28"/>
        </w:rPr>
        <w:t>В учреждениях спортивной направленности обучается 1020 человек, функционирует</w:t>
      </w:r>
      <w:r w:rsidR="000C0915">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60 групп по видам спорта, 17 тренеров непосредственно осуществляют педагогическую деятельность</w:t>
      </w:r>
      <w:r w:rsidR="00E215F8">
        <w:rPr>
          <w:rFonts w:ascii="Times New Roman" w:eastAsia="Times New Roman" w:hAnsi="Times New Roman" w:cs="Times New Roman"/>
          <w:sz w:val="28"/>
          <w:szCs w:val="28"/>
        </w:rPr>
        <w:t xml:space="preserve">. </w:t>
      </w:r>
      <w:r w:rsidRPr="006A6718">
        <w:rPr>
          <w:rFonts w:ascii="Times New Roman" w:eastAsia="Calibri" w:hAnsi="Times New Roman" w:cs="Times New Roman"/>
          <w:sz w:val="28"/>
          <w:szCs w:val="28"/>
          <w:lang w:eastAsia="en-US"/>
        </w:rPr>
        <w:t>Доля занимающихся в ЦСП и ФС</w:t>
      </w:r>
      <w:r w:rsidR="00E215F8">
        <w:rPr>
          <w:rFonts w:ascii="Times New Roman" w:eastAsia="Calibri" w:hAnsi="Times New Roman" w:cs="Times New Roman"/>
          <w:sz w:val="28"/>
          <w:szCs w:val="28"/>
          <w:lang w:eastAsia="en-US"/>
        </w:rPr>
        <w:t>Ц</w:t>
      </w:r>
      <w:r w:rsidRPr="006A6718">
        <w:rPr>
          <w:rFonts w:ascii="Times New Roman" w:eastAsia="Calibri" w:hAnsi="Times New Roman" w:cs="Times New Roman"/>
          <w:sz w:val="28"/>
          <w:szCs w:val="28"/>
          <w:lang w:eastAsia="en-US"/>
        </w:rPr>
        <w:t xml:space="preserve"> в общей численности учащихся района составляет 8,4%.</w:t>
      </w: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iCs/>
          <w:dstrike/>
          <w:sz w:val="28"/>
          <w:szCs w:val="24"/>
        </w:rPr>
      </w:pPr>
      <w:r w:rsidRPr="006A6718">
        <w:rPr>
          <w:rFonts w:ascii="Times New Roman" w:eastAsia="Times New Roman" w:hAnsi="Times New Roman" w:cs="Times New Roman"/>
          <w:iCs/>
          <w:sz w:val="28"/>
          <w:szCs w:val="24"/>
        </w:rPr>
        <w:t xml:space="preserve">На выполнение муниципального задания  учреждений  были предусмотрены  ассигнования за счет средств  местного бюджета в сумме 22200,0 тыс. рублей, кассовые расходы составили 22200,0 тыс. </w:t>
      </w:r>
      <w:r w:rsidR="00283E2F">
        <w:rPr>
          <w:rFonts w:ascii="Times New Roman" w:eastAsia="Times New Roman" w:hAnsi="Times New Roman" w:cs="Times New Roman"/>
          <w:iCs/>
          <w:sz w:val="28"/>
          <w:szCs w:val="24"/>
        </w:rPr>
        <w:t>рублей</w:t>
      </w:r>
      <w:r w:rsidRPr="006A6718">
        <w:rPr>
          <w:rFonts w:ascii="Times New Roman" w:eastAsia="Times New Roman" w:hAnsi="Times New Roman" w:cs="Times New Roman"/>
          <w:iCs/>
          <w:sz w:val="28"/>
          <w:szCs w:val="24"/>
        </w:rPr>
        <w:t xml:space="preserve"> (100 </w:t>
      </w:r>
      <w:r w:rsidRPr="006A6718">
        <w:rPr>
          <w:rFonts w:ascii="Times New Roman" w:eastAsia="Times New Roman" w:hAnsi="Times New Roman" w:cs="Times New Roman"/>
          <w:iCs/>
          <w:sz w:val="28"/>
          <w:szCs w:val="24"/>
        </w:rPr>
        <w:lastRenderedPageBreak/>
        <w:t xml:space="preserve">%). За счет внебюджетных источников на содержание учреждений было направлено    3386,9 тыс. </w:t>
      </w:r>
      <w:r w:rsidR="00283E2F">
        <w:rPr>
          <w:rFonts w:ascii="Times New Roman" w:eastAsia="Times New Roman" w:hAnsi="Times New Roman" w:cs="Times New Roman"/>
          <w:iCs/>
          <w:sz w:val="28"/>
          <w:szCs w:val="24"/>
        </w:rPr>
        <w:t>рублей</w:t>
      </w:r>
      <w:r w:rsidRPr="006A6718">
        <w:rPr>
          <w:rFonts w:ascii="Times New Roman" w:eastAsia="Times New Roman" w:hAnsi="Times New Roman" w:cs="Times New Roman"/>
          <w:iCs/>
          <w:sz w:val="28"/>
          <w:szCs w:val="24"/>
        </w:rPr>
        <w:t>.</w:t>
      </w: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 xml:space="preserve">МБУ «Центр спортивной подготовки» (бассейн) оказывает платные услуги населению района. В среднем ежемесячно  бассейн посещают более тысячи человек. В 2016 году от предпринимательской деятельности  учреждения  получен доход в сумме 3127,1 тыс. </w:t>
      </w:r>
      <w:r w:rsidR="00283E2F">
        <w:rPr>
          <w:rFonts w:ascii="Times New Roman" w:eastAsia="Times New Roman" w:hAnsi="Times New Roman" w:cs="Times New Roman"/>
          <w:sz w:val="28"/>
          <w:szCs w:val="28"/>
        </w:rPr>
        <w:t>рублей</w:t>
      </w:r>
      <w:r w:rsidR="00572E30">
        <w:rPr>
          <w:rFonts w:ascii="Times New Roman" w:eastAsia="Times New Roman" w:hAnsi="Times New Roman" w:cs="Times New Roman"/>
          <w:sz w:val="28"/>
          <w:szCs w:val="28"/>
        </w:rPr>
        <w:t>.</w:t>
      </w:r>
      <w:r w:rsidRPr="006A6718">
        <w:rPr>
          <w:rFonts w:ascii="Times New Roman" w:eastAsia="Times New Roman" w:hAnsi="Times New Roman" w:cs="Times New Roman"/>
          <w:sz w:val="28"/>
          <w:szCs w:val="28"/>
        </w:rPr>
        <w:t xml:space="preserve"> </w:t>
      </w: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В течение года на спортивных базах учреждений спортивной направленности проводились спортивно-массовые мероприятия районного и краевого уровня, такие как: Первенство Кавказского района по спортивному ориентированию  с  участием 220 детей и подростков, Первенство Кавказского района по плаванию и плаванию в ластах, где приняло участие 160 человек, и многие другие.</w:t>
      </w:r>
      <w:r w:rsidR="00572E30">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Спортсмены «Центра спортивной подготовки» защищают честь района в Первенствах и Чемпионатах Краснодарского края, а так же выступают в составе сборной Краснодарского края на всероссийских соревнованиях.</w:t>
      </w:r>
      <w:r w:rsidR="00572E30">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Шесть спортсменов  МБУ «ЦСП» входят в состав сборной России и представляют наш край на международных аренах (Чемпионат Мира</w:t>
      </w:r>
      <w:r w:rsidR="00572E30">
        <w:rPr>
          <w:rFonts w:ascii="Times New Roman" w:eastAsia="Times New Roman" w:hAnsi="Times New Roman" w:cs="Times New Roman"/>
          <w:sz w:val="28"/>
          <w:szCs w:val="28"/>
        </w:rPr>
        <w:t xml:space="preserve"> - </w:t>
      </w:r>
      <w:r w:rsidRPr="006A6718">
        <w:rPr>
          <w:rFonts w:ascii="Times New Roman" w:eastAsia="Times New Roman" w:hAnsi="Times New Roman" w:cs="Times New Roman"/>
          <w:sz w:val="28"/>
          <w:szCs w:val="28"/>
        </w:rPr>
        <w:t>июнь 2016 года в Греции).</w:t>
      </w: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 xml:space="preserve">725 учащихся ФСЦ и ЦСП приняли участие в краевых и всероссийских соревнованиях, 490 человек имеют награды и спортивные звания за достижение в спорте.  </w:t>
      </w: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iCs/>
          <w:sz w:val="28"/>
          <w:szCs w:val="24"/>
        </w:rPr>
      </w:pPr>
      <w:r w:rsidRPr="006A6718">
        <w:rPr>
          <w:rFonts w:ascii="Times New Roman" w:eastAsia="Times New Roman" w:hAnsi="Times New Roman" w:cs="Times New Roman"/>
          <w:iCs/>
          <w:sz w:val="28"/>
          <w:szCs w:val="24"/>
        </w:rPr>
        <w:t xml:space="preserve">По  наказам избирателей   в 2016 году был осуществлен  ремонт раздевалок в МБУ  «Физкультурный спортивный центр», кассовые расходы  на эти цели составили 199,8 тыс. </w:t>
      </w:r>
      <w:r w:rsidR="00283E2F">
        <w:rPr>
          <w:rFonts w:ascii="Times New Roman" w:eastAsia="Times New Roman" w:hAnsi="Times New Roman" w:cs="Times New Roman"/>
          <w:iCs/>
          <w:sz w:val="28"/>
          <w:szCs w:val="24"/>
        </w:rPr>
        <w:t>рублей</w:t>
      </w:r>
      <w:r w:rsidR="00162C97">
        <w:rPr>
          <w:rFonts w:ascii="Times New Roman" w:eastAsia="Times New Roman" w:hAnsi="Times New Roman" w:cs="Times New Roman"/>
          <w:iCs/>
          <w:sz w:val="28"/>
          <w:szCs w:val="24"/>
        </w:rPr>
        <w:t>.</w:t>
      </w: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За счет субвенции краевого бюджета  осуществлена социальная поддержк</w:t>
      </w:r>
      <w:r w:rsidR="00693527">
        <w:rPr>
          <w:rFonts w:ascii="Times New Roman" w:eastAsia="Times New Roman" w:hAnsi="Times New Roman" w:cs="Times New Roman"/>
          <w:sz w:val="28"/>
          <w:szCs w:val="28"/>
        </w:rPr>
        <w:t>а  5-ти тренерам, осуществляющим</w:t>
      </w:r>
      <w:r w:rsidRPr="006A6718">
        <w:rPr>
          <w:rFonts w:ascii="Times New Roman" w:eastAsia="Times New Roman" w:hAnsi="Times New Roman" w:cs="Times New Roman"/>
          <w:sz w:val="28"/>
          <w:szCs w:val="28"/>
        </w:rPr>
        <w:t xml:space="preserve"> подготовку спортивного резерва  в муниципальных спортивных учреждениях  на сумму 234,4 тыс. </w:t>
      </w:r>
      <w:r w:rsidR="00283E2F">
        <w:rPr>
          <w:rFonts w:ascii="Times New Roman" w:eastAsia="Times New Roman" w:hAnsi="Times New Roman" w:cs="Times New Roman"/>
          <w:sz w:val="28"/>
          <w:szCs w:val="28"/>
        </w:rPr>
        <w:t>рублей</w:t>
      </w:r>
      <w:r w:rsidR="00693527">
        <w:rPr>
          <w:rFonts w:ascii="Times New Roman" w:eastAsia="Times New Roman" w:hAnsi="Times New Roman" w:cs="Times New Roman"/>
          <w:sz w:val="28"/>
          <w:szCs w:val="28"/>
        </w:rPr>
        <w:t>.</w:t>
      </w:r>
      <w:r w:rsidRPr="006A6718">
        <w:rPr>
          <w:rFonts w:ascii="Times New Roman" w:eastAsia="Times New Roman" w:hAnsi="Times New Roman" w:cs="Times New Roman"/>
          <w:sz w:val="28"/>
          <w:szCs w:val="28"/>
        </w:rPr>
        <w:t xml:space="preserve">  </w:t>
      </w: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Два  предусмотренных по данному основному мероприятию целевых показателя выполнены в полном  объеме (100%).</w:t>
      </w:r>
    </w:p>
    <w:p w:rsidR="006A6718" w:rsidRPr="006A6718" w:rsidRDefault="008C3F50" w:rsidP="008C3F5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0387E">
        <w:rPr>
          <w:rFonts w:ascii="Times New Roman" w:eastAsia="Times New Roman" w:hAnsi="Times New Roman" w:cs="Times New Roman"/>
          <w:sz w:val="28"/>
          <w:szCs w:val="28"/>
        </w:rPr>
        <w:t>По результатам</w:t>
      </w:r>
      <w:r>
        <w:rPr>
          <w:rFonts w:ascii="Times New Roman" w:eastAsia="Times New Roman" w:hAnsi="Times New Roman" w:cs="Times New Roman"/>
          <w:sz w:val="28"/>
          <w:szCs w:val="28"/>
        </w:rPr>
        <w:t xml:space="preserve"> пр</w:t>
      </w:r>
      <w:r w:rsidR="000C1E21">
        <w:rPr>
          <w:rFonts w:ascii="Times New Roman" w:eastAsia="Times New Roman" w:hAnsi="Times New Roman" w:cs="Times New Roman"/>
          <w:sz w:val="28"/>
          <w:szCs w:val="28"/>
        </w:rPr>
        <w:t>оизведенного расчета,</w:t>
      </w:r>
      <w:r>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 xml:space="preserve">коэффициент эффективности </w:t>
      </w:r>
      <w:r>
        <w:rPr>
          <w:rFonts w:ascii="Times New Roman" w:eastAsia="Times New Roman" w:hAnsi="Times New Roman" w:cs="Times New Roman"/>
          <w:sz w:val="28"/>
          <w:szCs w:val="28"/>
        </w:rPr>
        <w:t>реализации основного мероприятия № 3 –</w:t>
      </w:r>
      <w:r w:rsidRPr="006A671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1,0</w:t>
      </w:r>
      <w:r w:rsidRPr="006A671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 xml:space="preserve">Эффективность реализации основного мероприятия № </w:t>
      </w:r>
      <w:r>
        <w:rPr>
          <w:rFonts w:ascii="Times New Roman" w:eastAsia="Times New Roman" w:hAnsi="Times New Roman" w:cs="Times New Roman"/>
          <w:sz w:val="28"/>
          <w:szCs w:val="28"/>
        </w:rPr>
        <w:t>3</w:t>
      </w:r>
      <w:r w:rsidRPr="006A6718">
        <w:rPr>
          <w:rFonts w:ascii="Times New Roman" w:eastAsia="Times New Roman" w:hAnsi="Times New Roman" w:cs="Times New Roman"/>
          <w:sz w:val="28"/>
          <w:szCs w:val="28"/>
        </w:rPr>
        <w:t xml:space="preserve"> </w:t>
      </w:r>
      <w:r w:rsidRPr="008C3F50">
        <w:rPr>
          <w:rFonts w:ascii="Times New Roman" w:eastAsia="Times New Roman" w:hAnsi="Times New Roman" w:cs="Times New Roman"/>
          <w:sz w:val="28"/>
          <w:szCs w:val="28"/>
        </w:rPr>
        <w:t>«Реализация программ в области физической культуры и спорта»</w:t>
      </w:r>
      <w:r>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 xml:space="preserve">можно признать </w:t>
      </w:r>
      <w:r w:rsidR="006A6718" w:rsidRPr="006A6718">
        <w:rPr>
          <w:rFonts w:ascii="Times New Roman" w:eastAsia="Times New Roman" w:hAnsi="Times New Roman" w:cs="Times New Roman"/>
          <w:sz w:val="28"/>
          <w:szCs w:val="28"/>
        </w:rPr>
        <w:t>высокой.</w:t>
      </w:r>
    </w:p>
    <w:p w:rsidR="008C3F50" w:rsidRDefault="008C3F50" w:rsidP="006A6718">
      <w:pPr>
        <w:autoSpaceDE w:val="0"/>
        <w:autoSpaceDN w:val="0"/>
        <w:adjustRightInd w:val="0"/>
        <w:spacing w:after="0" w:line="240" w:lineRule="auto"/>
        <w:ind w:left="1069"/>
        <w:contextualSpacing/>
        <w:jc w:val="center"/>
        <w:rPr>
          <w:rFonts w:ascii="Times New Roman" w:eastAsia="Times New Roman" w:hAnsi="Times New Roman" w:cs="Times New Roman"/>
          <w:i/>
          <w:iCs/>
          <w:color w:val="000000"/>
          <w:sz w:val="28"/>
          <w:szCs w:val="24"/>
        </w:rPr>
      </w:pPr>
    </w:p>
    <w:p w:rsidR="006A6718" w:rsidRPr="00EB13C7" w:rsidRDefault="00D836B7" w:rsidP="00E00997">
      <w:pPr>
        <w:autoSpaceDE w:val="0"/>
        <w:autoSpaceDN w:val="0"/>
        <w:adjustRightInd w:val="0"/>
        <w:spacing w:after="0" w:line="240" w:lineRule="auto"/>
        <w:contextualSpacing/>
        <w:jc w:val="center"/>
        <w:rPr>
          <w:rFonts w:ascii="Times New Roman" w:eastAsia="Times New Roman" w:hAnsi="Times New Roman" w:cs="Times New Roman"/>
          <w:b/>
          <w:i/>
          <w:iCs/>
          <w:color w:val="000000"/>
          <w:sz w:val="28"/>
          <w:szCs w:val="24"/>
        </w:rPr>
      </w:pPr>
      <w:r>
        <w:rPr>
          <w:rFonts w:ascii="Times New Roman" w:eastAsia="Times New Roman" w:hAnsi="Times New Roman" w:cs="Times New Roman"/>
          <w:b/>
          <w:i/>
          <w:iCs/>
          <w:color w:val="000000"/>
          <w:sz w:val="28"/>
          <w:szCs w:val="24"/>
        </w:rPr>
        <w:t xml:space="preserve">3.8.4. </w:t>
      </w:r>
      <w:r w:rsidR="00EB13C7" w:rsidRPr="00EB13C7">
        <w:rPr>
          <w:rFonts w:ascii="Times New Roman" w:eastAsia="Times New Roman" w:hAnsi="Times New Roman" w:cs="Times New Roman"/>
          <w:b/>
          <w:i/>
          <w:iCs/>
          <w:color w:val="000000"/>
          <w:sz w:val="28"/>
          <w:szCs w:val="24"/>
        </w:rPr>
        <w:t>О ходе реализации о</w:t>
      </w:r>
      <w:r w:rsidR="006A6718" w:rsidRPr="00EB13C7">
        <w:rPr>
          <w:rFonts w:ascii="Times New Roman" w:eastAsia="Times New Roman" w:hAnsi="Times New Roman" w:cs="Times New Roman"/>
          <w:b/>
          <w:i/>
          <w:iCs/>
          <w:color w:val="000000"/>
          <w:sz w:val="28"/>
          <w:szCs w:val="24"/>
        </w:rPr>
        <w:t>сновно</w:t>
      </w:r>
      <w:r w:rsidR="00EB13C7" w:rsidRPr="00EB13C7">
        <w:rPr>
          <w:rFonts w:ascii="Times New Roman" w:eastAsia="Times New Roman" w:hAnsi="Times New Roman" w:cs="Times New Roman"/>
          <w:b/>
          <w:i/>
          <w:iCs/>
          <w:color w:val="000000"/>
          <w:sz w:val="28"/>
          <w:szCs w:val="24"/>
        </w:rPr>
        <w:t>го</w:t>
      </w:r>
      <w:r w:rsidR="006A6718" w:rsidRPr="00EB13C7">
        <w:rPr>
          <w:rFonts w:ascii="Times New Roman" w:eastAsia="Times New Roman" w:hAnsi="Times New Roman" w:cs="Times New Roman"/>
          <w:b/>
          <w:i/>
          <w:iCs/>
          <w:color w:val="000000"/>
          <w:sz w:val="28"/>
          <w:szCs w:val="24"/>
        </w:rPr>
        <w:t xml:space="preserve"> мероприяти</w:t>
      </w:r>
      <w:r w:rsidR="00EB13C7" w:rsidRPr="00EB13C7">
        <w:rPr>
          <w:rFonts w:ascii="Times New Roman" w:eastAsia="Times New Roman" w:hAnsi="Times New Roman" w:cs="Times New Roman"/>
          <w:b/>
          <w:i/>
          <w:iCs/>
          <w:color w:val="000000"/>
          <w:sz w:val="28"/>
          <w:szCs w:val="24"/>
        </w:rPr>
        <w:t>я</w:t>
      </w:r>
      <w:r w:rsidR="006A6718" w:rsidRPr="00EB13C7">
        <w:rPr>
          <w:rFonts w:ascii="Times New Roman" w:eastAsia="Times New Roman" w:hAnsi="Times New Roman" w:cs="Times New Roman"/>
          <w:b/>
          <w:i/>
          <w:iCs/>
          <w:color w:val="000000"/>
          <w:sz w:val="28"/>
          <w:szCs w:val="24"/>
        </w:rPr>
        <w:t xml:space="preserve"> № 4 </w:t>
      </w:r>
      <w:r w:rsidR="0010387E">
        <w:rPr>
          <w:rFonts w:ascii="Times New Roman" w:eastAsia="Times New Roman" w:hAnsi="Times New Roman" w:cs="Times New Roman"/>
          <w:b/>
          <w:i/>
          <w:iCs/>
          <w:color w:val="000000"/>
          <w:sz w:val="28"/>
          <w:szCs w:val="24"/>
        </w:rPr>
        <w:t>«</w:t>
      </w:r>
      <w:r w:rsidR="006A6718" w:rsidRPr="00EB13C7">
        <w:rPr>
          <w:rFonts w:ascii="Times New Roman" w:eastAsia="Times New Roman" w:hAnsi="Times New Roman" w:cs="Times New Roman"/>
          <w:b/>
          <w:i/>
          <w:iCs/>
          <w:color w:val="000000"/>
          <w:sz w:val="28"/>
          <w:szCs w:val="24"/>
        </w:rPr>
        <w:t xml:space="preserve">Организация и </w:t>
      </w:r>
      <w:r w:rsidR="00EB13C7">
        <w:rPr>
          <w:rFonts w:ascii="Times New Roman" w:eastAsia="Times New Roman" w:hAnsi="Times New Roman" w:cs="Times New Roman"/>
          <w:b/>
          <w:i/>
          <w:iCs/>
          <w:color w:val="000000"/>
          <w:sz w:val="28"/>
          <w:szCs w:val="24"/>
        </w:rPr>
        <w:t>п</w:t>
      </w:r>
      <w:r w:rsidR="006A6718" w:rsidRPr="00EB13C7">
        <w:rPr>
          <w:rFonts w:ascii="Times New Roman" w:eastAsia="Times New Roman" w:hAnsi="Times New Roman" w:cs="Times New Roman"/>
          <w:b/>
          <w:i/>
          <w:iCs/>
          <w:color w:val="000000"/>
          <w:sz w:val="28"/>
          <w:szCs w:val="24"/>
        </w:rPr>
        <w:t>роведение спортивно-массовых и физкультурно</w:t>
      </w:r>
      <w:r w:rsidR="00EB13C7">
        <w:rPr>
          <w:rFonts w:ascii="Times New Roman" w:eastAsia="Times New Roman" w:hAnsi="Times New Roman" w:cs="Times New Roman"/>
          <w:b/>
          <w:i/>
          <w:iCs/>
          <w:color w:val="000000"/>
          <w:sz w:val="28"/>
          <w:szCs w:val="24"/>
        </w:rPr>
        <w:t>-</w:t>
      </w:r>
      <w:r w:rsidR="006A6718" w:rsidRPr="00EB13C7">
        <w:rPr>
          <w:rFonts w:ascii="Times New Roman" w:eastAsia="Times New Roman" w:hAnsi="Times New Roman" w:cs="Times New Roman"/>
          <w:b/>
          <w:i/>
          <w:iCs/>
          <w:color w:val="000000"/>
          <w:sz w:val="28"/>
          <w:szCs w:val="24"/>
        </w:rPr>
        <w:t>оздоровительных мероприятий»</w:t>
      </w:r>
    </w:p>
    <w:p w:rsidR="006A6718" w:rsidRPr="006A6718" w:rsidRDefault="006A6718" w:rsidP="006A6718">
      <w:pPr>
        <w:autoSpaceDE w:val="0"/>
        <w:autoSpaceDN w:val="0"/>
        <w:adjustRightInd w:val="0"/>
        <w:spacing w:after="0" w:line="240" w:lineRule="auto"/>
        <w:ind w:left="1069"/>
        <w:contextualSpacing/>
        <w:jc w:val="center"/>
        <w:rPr>
          <w:rFonts w:ascii="Times New Roman" w:eastAsia="Times New Roman" w:hAnsi="Times New Roman" w:cs="Times New Roman"/>
          <w:i/>
          <w:iCs/>
          <w:strike/>
          <w:color w:val="000000"/>
          <w:sz w:val="28"/>
          <w:szCs w:val="24"/>
        </w:rPr>
      </w:pPr>
    </w:p>
    <w:p w:rsidR="0034451C" w:rsidRDefault="00630D4B" w:rsidP="006A6718">
      <w:pPr>
        <w:autoSpaceDE w:val="0"/>
        <w:autoSpaceDN w:val="0"/>
        <w:adjustRightInd w:val="0"/>
        <w:spacing w:after="0" w:line="240" w:lineRule="auto"/>
        <w:ind w:firstLine="708"/>
        <w:jc w:val="both"/>
        <w:rPr>
          <w:rFonts w:ascii="Times New Roman" w:eastAsia="Times New Roman" w:hAnsi="Times New Roman" w:cs="Times New Roman"/>
          <w:iCs/>
          <w:sz w:val="28"/>
          <w:szCs w:val="24"/>
        </w:rPr>
      </w:pPr>
      <w:r>
        <w:rPr>
          <w:rFonts w:ascii="Times New Roman" w:eastAsia="Times New Roman" w:hAnsi="Times New Roman" w:cs="Times New Roman"/>
          <w:iCs/>
          <w:sz w:val="28"/>
          <w:szCs w:val="24"/>
        </w:rPr>
        <w:t>Объем финансирования основного мероприятия был предусмотрен в сумме 1</w:t>
      </w:r>
      <w:r w:rsidR="000C1E21">
        <w:rPr>
          <w:rFonts w:ascii="Times New Roman" w:eastAsia="Times New Roman" w:hAnsi="Times New Roman" w:cs="Times New Roman"/>
          <w:iCs/>
          <w:sz w:val="28"/>
          <w:szCs w:val="24"/>
        </w:rPr>
        <w:t xml:space="preserve"> </w:t>
      </w:r>
      <w:r>
        <w:rPr>
          <w:rFonts w:ascii="Times New Roman" w:eastAsia="Times New Roman" w:hAnsi="Times New Roman" w:cs="Times New Roman"/>
          <w:iCs/>
          <w:sz w:val="28"/>
          <w:szCs w:val="24"/>
        </w:rPr>
        <w:t xml:space="preserve">638,0 тыс. рублей, </w:t>
      </w:r>
      <w:r w:rsidR="0034451C">
        <w:rPr>
          <w:rFonts w:ascii="Times New Roman" w:eastAsia="Times New Roman" w:hAnsi="Times New Roman" w:cs="Times New Roman"/>
          <w:iCs/>
          <w:sz w:val="28"/>
          <w:szCs w:val="24"/>
        </w:rPr>
        <w:t>из них:</w:t>
      </w:r>
      <w:r>
        <w:rPr>
          <w:rFonts w:ascii="Times New Roman" w:eastAsia="Times New Roman" w:hAnsi="Times New Roman" w:cs="Times New Roman"/>
          <w:iCs/>
          <w:sz w:val="28"/>
          <w:szCs w:val="24"/>
        </w:rPr>
        <w:t xml:space="preserve">  </w:t>
      </w:r>
    </w:p>
    <w:p w:rsidR="0034451C" w:rsidRDefault="0034451C" w:rsidP="0034451C">
      <w:pPr>
        <w:autoSpaceDE w:val="0"/>
        <w:autoSpaceDN w:val="0"/>
        <w:adjustRightInd w:val="0"/>
        <w:spacing w:after="0" w:line="240" w:lineRule="auto"/>
        <w:ind w:firstLine="708"/>
        <w:jc w:val="both"/>
        <w:rPr>
          <w:rFonts w:ascii="Times New Roman" w:eastAsia="Times New Roman" w:hAnsi="Times New Roman" w:cs="Times New Roman"/>
          <w:iCs/>
          <w:sz w:val="28"/>
          <w:szCs w:val="24"/>
        </w:rPr>
      </w:pPr>
      <w:r w:rsidRPr="006A6718">
        <w:rPr>
          <w:rFonts w:ascii="Times New Roman" w:eastAsia="Times New Roman" w:hAnsi="Times New Roman" w:cs="Times New Roman"/>
          <w:sz w:val="28"/>
          <w:szCs w:val="28"/>
        </w:rPr>
        <w:t>- за счет</w:t>
      </w:r>
      <w:r>
        <w:rPr>
          <w:rFonts w:ascii="Times New Roman" w:eastAsia="Times New Roman" w:hAnsi="Times New Roman" w:cs="Times New Roman"/>
          <w:sz w:val="28"/>
          <w:szCs w:val="28"/>
        </w:rPr>
        <w:t xml:space="preserve"> </w:t>
      </w:r>
      <w:r w:rsidRPr="006A6718">
        <w:rPr>
          <w:rFonts w:ascii="Times New Roman" w:eastAsia="Times New Roman" w:hAnsi="Times New Roman" w:cs="Times New Roman"/>
          <w:iCs/>
          <w:sz w:val="28"/>
          <w:szCs w:val="24"/>
        </w:rPr>
        <w:t>средств местного бюджета  - 1</w:t>
      </w:r>
      <w:r w:rsidR="000C1E21">
        <w:rPr>
          <w:rFonts w:ascii="Times New Roman" w:eastAsia="Times New Roman" w:hAnsi="Times New Roman" w:cs="Times New Roman"/>
          <w:iCs/>
          <w:sz w:val="28"/>
          <w:szCs w:val="24"/>
        </w:rPr>
        <w:t xml:space="preserve"> </w:t>
      </w:r>
      <w:r w:rsidRPr="006A6718">
        <w:rPr>
          <w:rFonts w:ascii="Times New Roman" w:eastAsia="Times New Roman" w:hAnsi="Times New Roman" w:cs="Times New Roman"/>
          <w:iCs/>
          <w:sz w:val="28"/>
          <w:szCs w:val="24"/>
        </w:rPr>
        <w:t>617,0 тыс. рублей</w:t>
      </w:r>
      <w:r>
        <w:rPr>
          <w:rFonts w:ascii="Times New Roman" w:eastAsia="Times New Roman" w:hAnsi="Times New Roman" w:cs="Times New Roman"/>
          <w:iCs/>
          <w:sz w:val="28"/>
          <w:szCs w:val="24"/>
        </w:rPr>
        <w:t>;</w:t>
      </w:r>
    </w:p>
    <w:p w:rsidR="0034451C" w:rsidRDefault="0034451C" w:rsidP="0034451C">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 xml:space="preserve">- за счет внебюджетных источников -  </w:t>
      </w:r>
      <w:r>
        <w:rPr>
          <w:rFonts w:ascii="Times New Roman" w:eastAsia="Times New Roman" w:hAnsi="Times New Roman" w:cs="Times New Roman"/>
          <w:iCs/>
          <w:sz w:val="28"/>
          <w:szCs w:val="24"/>
        </w:rPr>
        <w:t>21</w:t>
      </w:r>
      <w:r w:rsidRPr="006A6718">
        <w:rPr>
          <w:rFonts w:ascii="Times New Roman" w:eastAsia="Times New Roman" w:hAnsi="Times New Roman" w:cs="Times New Roman"/>
          <w:iCs/>
          <w:sz w:val="28"/>
          <w:szCs w:val="24"/>
        </w:rPr>
        <w:t xml:space="preserve">,0 </w:t>
      </w:r>
      <w:r>
        <w:rPr>
          <w:rFonts w:ascii="Times New Roman" w:eastAsia="Times New Roman" w:hAnsi="Times New Roman" w:cs="Times New Roman"/>
          <w:iCs/>
          <w:sz w:val="28"/>
          <w:szCs w:val="24"/>
        </w:rPr>
        <w:t>тыс. рублей.</w:t>
      </w:r>
    </w:p>
    <w:p w:rsidR="0034451C" w:rsidRPr="006A6718" w:rsidRDefault="0034451C" w:rsidP="0034451C">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w:t>
      </w:r>
      <w:r w:rsidRPr="006A6718">
        <w:rPr>
          <w:rFonts w:ascii="Times New Roman" w:eastAsia="Times New Roman" w:hAnsi="Times New Roman" w:cs="Times New Roman"/>
          <w:sz w:val="28"/>
          <w:szCs w:val="28"/>
        </w:rPr>
        <w:t xml:space="preserve">ассовые расходы составили </w:t>
      </w:r>
      <w:r w:rsidR="000B3A9E">
        <w:rPr>
          <w:rFonts w:ascii="Times New Roman" w:eastAsia="Times New Roman" w:hAnsi="Times New Roman" w:cs="Times New Roman"/>
          <w:iCs/>
          <w:sz w:val="28"/>
          <w:szCs w:val="24"/>
        </w:rPr>
        <w:t xml:space="preserve">1 </w:t>
      </w:r>
      <w:r>
        <w:rPr>
          <w:rFonts w:ascii="Times New Roman" w:eastAsia="Times New Roman" w:hAnsi="Times New Roman" w:cs="Times New Roman"/>
          <w:iCs/>
          <w:sz w:val="28"/>
          <w:szCs w:val="24"/>
        </w:rPr>
        <w:t xml:space="preserve">622,5 </w:t>
      </w:r>
      <w:r w:rsidRPr="006A6718">
        <w:rPr>
          <w:rFonts w:ascii="Times New Roman" w:eastAsia="Times New Roman" w:hAnsi="Times New Roman" w:cs="Times New Roman"/>
          <w:sz w:val="28"/>
          <w:szCs w:val="28"/>
        </w:rPr>
        <w:t xml:space="preserve">тыс. </w:t>
      </w:r>
      <w:r>
        <w:rPr>
          <w:rFonts w:ascii="Times New Roman" w:eastAsia="Times New Roman" w:hAnsi="Times New Roman" w:cs="Times New Roman"/>
          <w:sz w:val="28"/>
          <w:szCs w:val="28"/>
        </w:rPr>
        <w:t>рублей</w:t>
      </w:r>
      <w:r w:rsidRPr="006A6718">
        <w:rPr>
          <w:rFonts w:ascii="Times New Roman" w:eastAsia="Times New Roman" w:hAnsi="Times New Roman" w:cs="Times New Roman"/>
          <w:sz w:val="28"/>
          <w:szCs w:val="28"/>
        </w:rPr>
        <w:t xml:space="preserve">  или </w:t>
      </w:r>
      <w:r w:rsidR="004D724B">
        <w:rPr>
          <w:rFonts w:ascii="Times New Roman" w:eastAsia="Times New Roman" w:hAnsi="Times New Roman" w:cs="Times New Roman"/>
          <w:sz w:val="28"/>
          <w:szCs w:val="28"/>
        </w:rPr>
        <w:t xml:space="preserve">99,1 </w:t>
      </w:r>
      <w:r w:rsidRPr="006A6718">
        <w:rPr>
          <w:rFonts w:ascii="Times New Roman" w:eastAsia="Times New Roman" w:hAnsi="Times New Roman" w:cs="Times New Roman"/>
          <w:sz w:val="28"/>
          <w:szCs w:val="28"/>
        </w:rPr>
        <w:t>%, из них:</w:t>
      </w:r>
    </w:p>
    <w:p w:rsidR="0034451C" w:rsidRPr="006A6718" w:rsidRDefault="0034451C" w:rsidP="0034451C">
      <w:pPr>
        <w:autoSpaceDE w:val="0"/>
        <w:autoSpaceDN w:val="0"/>
        <w:adjustRightInd w:val="0"/>
        <w:spacing w:after="0" w:line="240" w:lineRule="auto"/>
        <w:ind w:firstLine="708"/>
        <w:jc w:val="both"/>
        <w:rPr>
          <w:rFonts w:ascii="Times New Roman" w:eastAsia="Times New Roman" w:hAnsi="Times New Roman" w:cs="Times New Roman"/>
          <w:iCs/>
          <w:sz w:val="28"/>
          <w:szCs w:val="24"/>
        </w:rPr>
      </w:pPr>
      <w:r w:rsidRPr="006A6718">
        <w:rPr>
          <w:rFonts w:ascii="Times New Roman" w:eastAsia="Times New Roman" w:hAnsi="Times New Roman" w:cs="Times New Roman"/>
          <w:sz w:val="28"/>
          <w:szCs w:val="28"/>
        </w:rPr>
        <w:t>- за счет</w:t>
      </w:r>
      <w:r>
        <w:rPr>
          <w:rFonts w:ascii="Times New Roman" w:eastAsia="Times New Roman" w:hAnsi="Times New Roman" w:cs="Times New Roman"/>
          <w:sz w:val="28"/>
          <w:szCs w:val="28"/>
        </w:rPr>
        <w:t xml:space="preserve"> </w:t>
      </w:r>
      <w:r w:rsidRPr="006A6718">
        <w:rPr>
          <w:rFonts w:ascii="Times New Roman" w:eastAsia="Times New Roman" w:hAnsi="Times New Roman" w:cs="Times New Roman"/>
          <w:iCs/>
          <w:sz w:val="28"/>
          <w:szCs w:val="24"/>
        </w:rPr>
        <w:t>средств местного бюджета  - 1</w:t>
      </w:r>
      <w:r w:rsidR="000B3A9E">
        <w:rPr>
          <w:rFonts w:ascii="Times New Roman" w:eastAsia="Times New Roman" w:hAnsi="Times New Roman" w:cs="Times New Roman"/>
          <w:iCs/>
          <w:sz w:val="28"/>
          <w:szCs w:val="24"/>
        </w:rPr>
        <w:t xml:space="preserve"> </w:t>
      </w:r>
      <w:r w:rsidRPr="006A6718">
        <w:rPr>
          <w:rFonts w:ascii="Times New Roman" w:eastAsia="Times New Roman" w:hAnsi="Times New Roman" w:cs="Times New Roman"/>
          <w:iCs/>
          <w:sz w:val="28"/>
          <w:szCs w:val="24"/>
        </w:rPr>
        <w:t xml:space="preserve">608,5 тыс. </w:t>
      </w:r>
      <w:r>
        <w:rPr>
          <w:rFonts w:ascii="Times New Roman" w:eastAsia="Times New Roman" w:hAnsi="Times New Roman" w:cs="Times New Roman"/>
          <w:iCs/>
          <w:sz w:val="28"/>
          <w:szCs w:val="24"/>
        </w:rPr>
        <w:t>рублей</w:t>
      </w:r>
      <w:r w:rsidRPr="006A6718">
        <w:rPr>
          <w:rFonts w:ascii="Times New Roman" w:eastAsia="Times New Roman" w:hAnsi="Times New Roman" w:cs="Times New Roman"/>
          <w:iCs/>
          <w:sz w:val="28"/>
          <w:szCs w:val="24"/>
        </w:rPr>
        <w:t xml:space="preserve"> (99,5%);</w:t>
      </w:r>
    </w:p>
    <w:p w:rsidR="0034451C" w:rsidRDefault="0034451C" w:rsidP="0034451C">
      <w:pPr>
        <w:autoSpaceDE w:val="0"/>
        <w:autoSpaceDN w:val="0"/>
        <w:adjustRightInd w:val="0"/>
        <w:spacing w:after="0" w:line="240" w:lineRule="auto"/>
        <w:ind w:firstLine="708"/>
        <w:jc w:val="both"/>
        <w:rPr>
          <w:rFonts w:ascii="Times New Roman" w:eastAsia="Times New Roman" w:hAnsi="Times New Roman" w:cs="Times New Roman"/>
          <w:iCs/>
          <w:sz w:val="28"/>
          <w:szCs w:val="24"/>
        </w:rPr>
      </w:pPr>
      <w:r w:rsidRPr="006A6718">
        <w:rPr>
          <w:rFonts w:ascii="Times New Roman" w:eastAsia="Times New Roman" w:hAnsi="Times New Roman" w:cs="Times New Roman"/>
          <w:sz w:val="28"/>
          <w:szCs w:val="28"/>
        </w:rPr>
        <w:lastRenderedPageBreak/>
        <w:t>- за счет внебюджетных источников</w:t>
      </w:r>
      <w:r>
        <w:rPr>
          <w:rFonts w:ascii="Times New Roman" w:eastAsia="Times New Roman" w:hAnsi="Times New Roman" w:cs="Times New Roman"/>
          <w:sz w:val="28"/>
          <w:szCs w:val="28"/>
        </w:rPr>
        <w:t xml:space="preserve"> </w:t>
      </w:r>
      <w:r w:rsidRPr="006A6718">
        <w:rPr>
          <w:rFonts w:ascii="Times New Roman" w:eastAsia="Times New Roman" w:hAnsi="Times New Roman" w:cs="Times New Roman"/>
          <w:iCs/>
          <w:sz w:val="28"/>
          <w:szCs w:val="24"/>
        </w:rPr>
        <w:t xml:space="preserve">– </w:t>
      </w:r>
      <w:r>
        <w:rPr>
          <w:rFonts w:ascii="Times New Roman" w:eastAsia="Times New Roman" w:hAnsi="Times New Roman" w:cs="Times New Roman"/>
          <w:iCs/>
          <w:sz w:val="28"/>
          <w:szCs w:val="24"/>
        </w:rPr>
        <w:t>14</w:t>
      </w:r>
      <w:r w:rsidR="000376D4">
        <w:rPr>
          <w:rFonts w:ascii="Times New Roman" w:eastAsia="Times New Roman" w:hAnsi="Times New Roman" w:cs="Times New Roman"/>
          <w:iCs/>
          <w:sz w:val="28"/>
          <w:szCs w:val="24"/>
        </w:rPr>
        <w:t xml:space="preserve"> </w:t>
      </w:r>
      <w:r w:rsidRPr="006A6718">
        <w:rPr>
          <w:rFonts w:ascii="Times New Roman" w:eastAsia="Times New Roman" w:hAnsi="Times New Roman" w:cs="Times New Roman"/>
          <w:iCs/>
          <w:sz w:val="28"/>
          <w:szCs w:val="24"/>
        </w:rPr>
        <w:t xml:space="preserve">тыс. </w:t>
      </w:r>
      <w:r>
        <w:rPr>
          <w:rFonts w:ascii="Times New Roman" w:eastAsia="Times New Roman" w:hAnsi="Times New Roman" w:cs="Times New Roman"/>
          <w:iCs/>
          <w:sz w:val="28"/>
          <w:szCs w:val="24"/>
        </w:rPr>
        <w:t>рублей</w:t>
      </w:r>
      <w:r w:rsidRPr="006A6718">
        <w:rPr>
          <w:rFonts w:ascii="Times New Roman" w:eastAsia="Times New Roman" w:hAnsi="Times New Roman" w:cs="Times New Roman"/>
          <w:iCs/>
          <w:sz w:val="28"/>
          <w:szCs w:val="24"/>
        </w:rPr>
        <w:t xml:space="preserve"> (66,7%).</w:t>
      </w:r>
      <w:r>
        <w:rPr>
          <w:rFonts w:ascii="Times New Roman" w:eastAsia="Times New Roman" w:hAnsi="Times New Roman" w:cs="Times New Roman"/>
          <w:iCs/>
          <w:sz w:val="28"/>
          <w:szCs w:val="24"/>
        </w:rPr>
        <w:t xml:space="preserve"> </w:t>
      </w:r>
    </w:p>
    <w:p w:rsidR="006A6718" w:rsidRPr="006A6718" w:rsidRDefault="0034451C" w:rsidP="006A6718">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iCs/>
          <w:sz w:val="28"/>
          <w:szCs w:val="24"/>
        </w:rPr>
        <w:t>С</w:t>
      </w:r>
      <w:r w:rsidRPr="006A6718">
        <w:rPr>
          <w:rFonts w:ascii="Times New Roman" w:eastAsia="Times New Roman" w:hAnsi="Times New Roman" w:cs="Times New Roman"/>
          <w:iCs/>
          <w:sz w:val="28"/>
          <w:szCs w:val="24"/>
        </w:rPr>
        <w:t>редств</w:t>
      </w:r>
      <w:r>
        <w:rPr>
          <w:rFonts w:ascii="Times New Roman" w:eastAsia="Times New Roman" w:hAnsi="Times New Roman" w:cs="Times New Roman"/>
          <w:iCs/>
          <w:sz w:val="28"/>
          <w:szCs w:val="24"/>
        </w:rPr>
        <w:t>а</w:t>
      </w:r>
      <w:r w:rsidRPr="006A6718">
        <w:rPr>
          <w:rFonts w:ascii="Times New Roman" w:eastAsia="Times New Roman" w:hAnsi="Times New Roman" w:cs="Times New Roman"/>
          <w:iCs/>
          <w:sz w:val="28"/>
          <w:szCs w:val="24"/>
        </w:rPr>
        <w:t xml:space="preserve"> местного бюджета </w:t>
      </w:r>
      <w:r>
        <w:rPr>
          <w:rFonts w:ascii="Times New Roman" w:eastAsia="Times New Roman" w:hAnsi="Times New Roman" w:cs="Times New Roman"/>
          <w:iCs/>
          <w:sz w:val="28"/>
          <w:szCs w:val="24"/>
        </w:rPr>
        <w:t xml:space="preserve">были направлены МБУ </w:t>
      </w:r>
      <w:r w:rsidRPr="006A6718">
        <w:rPr>
          <w:rFonts w:ascii="Times New Roman" w:eastAsia="Times New Roman" w:hAnsi="Times New Roman" w:cs="Times New Roman"/>
          <w:iCs/>
          <w:sz w:val="28"/>
          <w:szCs w:val="24"/>
        </w:rPr>
        <w:t>«Клуб по спортивно-массовой и физкультурно-оздор</w:t>
      </w:r>
      <w:r>
        <w:rPr>
          <w:rFonts w:ascii="Times New Roman" w:eastAsia="Times New Roman" w:hAnsi="Times New Roman" w:cs="Times New Roman"/>
          <w:iCs/>
          <w:sz w:val="28"/>
          <w:szCs w:val="24"/>
        </w:rPr>
        <w:t>овительной работе с населением» н</w:t>
      </w:r>
      <w:r w:rsidR="006A6718" w:rsidRPr="006A6718">
        <w:rPr>
          <w:rFonts w:ascii="Times New Roman" w:eastAsia="Times New Roman" w:hAnsi="Times New Roman" w:cs="Times New Roman"/>
          <w:iCs/>
          <w:sz w:val="28"/>
          <w:szCs w:val="24"/>
        </w:rPr>
        <w:t>а выполнение муниципального задания</w:t>
      </w:r>
      <w:r>
        <w:rPr>
          <w:rFonts w:ascii="Times New Roman" w:eastAsia="Times New Roman" w:hAnsi="Times New Roman" w:cs="Times New Roman"/>
          <w:iCs/>
          <w:sz w:val="28"/>
          <w:szCs w:val="24"/>
        </w:rPr>
        <w:t xml:space="preserve">, </w:t>
      </w:r>
      <w:r w:rsidR="006A6718" w:rsidRPr="006A6718">
        <w:rPr>
          <w:rFonts w:ascii="Times New Roman" w:eastAsia="Times New Roman" w:hAnsi="Times New Roman" w:cs="Times New Roman"/>
          <w:sz w:val="28"/>
          <w:szCs w:val="28"/>
        </w:rPr>
        <w:t xml:space="preserve">в соответствии  с </w:t>
      </w:r>
      <w:r>
        <w:rPr>
          <w:rFonts w:ascii="Times New Roman" w:eastAsia="Times New Roman" w:hAnsi="Times New Roman" w:cs="Times New Roman"/>
          <w:sz w:val="28"/>
          <w:szCs w:val="28"/>
        </w:rPr>
        <w:t>которым</w:t>
      </w:r>
      <w:r w:rsidR="006A6718" w:rsidRPr="006A6718">
        <w:rPr>
          <w:rFonts w:ascii="Times New Roman" w:eastAsia="Times New Roman" w:hAnsi="Times New Roman" w:cs="Times New Roman"/>
          <w:sz w:val="28"/>
          <w:szCs w:val="28"/>
        </w:rPr>
        <w:t xml:space="preserve"> организу</w:t>
      </w:r>
      <w:r>
        <w:rPr>
          <w:rFonts w:ascii="Times New Roman" w:eastAsia="Times New Roman" w:hAnsi="Times New Roman" w:cs="Times New Roman"/>
          <w:sz w:val="28"/>
          <w:szCs w:val="28"/>
        </w:rPr>
        <w:t>ю</w:t>
      </w:r>
      <w:r w:rsidR="006A6718" w:rsidRPr="006A6718">
        <w:rPr>
          <w:rFonts w:ascii="Times New Roman" w:eastAsia="Times New Roman" w:hAnsi="Times New Roman" w:cs="Times New Roman"/>
          <w:sz w:val="28"/>
          <w:szCs w:val="28"/>
        </w:rPr>
        <w:t>т</w:t>
      </w:r>
      <w:r>
        <w:rPr>
          <w:rFonts w:ascii="Times New Roman" w:eastAsia="Times New Roman" w:hAnsi="Times New Roman" w:cs="Times New Roman"/>
          <w:sz w:val="28"/>
          <w:szCs w:val="28"/>
        </w:rPr>
        <w:t>ся</w:t>
      </w:r>
      <w:r w:rsidR="002C49FC">
        <w:rPr>
          <w:rFonts w:ascii="Times New Roman" w:eastAsia="Times New Roman" w:hAnsi="Times New Roman" w:cs="Times New Roman"/>
          <w:sz w:val="28"/>
          <w:szCs w:val="28"/>
        </w:rPr>
        <w:t xml:space="preserve"> и проводя</w:t>
      </w:r>
      <w:r w:rsidR="006A6718" w:rsidRPr="006A6718">
        <w:rPr>
          <w:rFonts w:ascii="Times New Roman" w:eastAsia="Times New Roman" w:hAnsi="Times New Roman" w:cs="Times New Roman"/>
          <w:sz w:val="28"/>
          <w:szCs w:val="28"/>
        </w:rPr>
        <w:t>т</w:t>
      </w:r>
      <w:r>
        <w:rPr>
          <w:rFonts w:ascii="Times New Roman" w:eastAsia="Times New Roman" w:hAnsi="Times New Roman" w:cs="Times New Roman"/>
          <w:sz w:val="28"/>
          <w:szCs w:val="28"/>
        </w:rPr>
        <w:t>ся</w:t>
      </w:r>
      <w:r w:rsidR="006A6718" w:rsidRPr="006A6718">
        <w:rPr>
          <w:rFonts w:ascii="Times New Roman" w:eastAsia="Times New Roman" w:hAnsi="Times New Roman" w:cs="Times New Roman"/>
          <w:sz w:val="28"/>
          <w:szCs w:val="28"/>
        </w:rPr>
        <w:t xml:space="preserve"> спортивно-массовые и физкультурно-оздоровительные мероприятия среди населения. </w:t>
      </w:r>
    </w:p>
    <w:p w:rsidR="006A6718" w:rsidRPr="002C49FC" w:rsidRDefault="006A6718" w:rsidP="006A6718">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2C49FC">
        <w:rPr>
          <w:rFonts w:ascii="Times New Roman" w:eastAsia="Times New Roman" w:hAnsi="Times New Roman" w:cs="Times New Roman"/>
          <w:sz w:val="28"/>
          <w:szCs w:val="28"/>
        </w:rPr>
        <w:t>За 2016 год учреждением проведено 95 мероприятий, в которых  приняло участие 13960 человек,</w:t>
      </w:r>
      <w:r w:rsidR="0034451C" w:rsidRPr="002C49FC">
        <w:rPr>
          <w:rFonts w:ascii="Times New Roman" w:eastAsia="Times New Roman" w:hAnsi="Times New Roman" w:cs="Times New Roman"/>
          <w:sz w:val="28"/>
          <w:szCs w:val="28"/>
        </w:rPr>
        <w:t xml:space="preserve"> </w:t>
      </w:r>
      <w:r w:rsidRPr="002C49FC">
        <w:rPr>
          <w:rFonts w:ascii="Times New Roman" w:eastAsia="Calibri" w:hAnsi="Times New Roman" w:cs="Times New Roman"/>
          <w:sz w:val="28"/>
          <w:szCs w:val="28"/>
          <w:lang w:eastAsia="en-US"/>
        </w:rPr>
        <w:t>в том числе 4860 учащихся спортивных школ (многократное участие).</w:t>
      </w:r>
    </w:p>
    <w:p w:rsidR="006A6718" w:rsidRPr="002C49FC" w:rsidRDefault="006A6718" w:rsidP="006A671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C49FC">
        <w:rPr>
          <w:rFonts w:ascii="Times New Roman" w:eastAsia="Times New Roman" w:hAnsi="Times New Roman" w:cs="Times New Roman"/>
          <w:sz w:val="28"/>
          <w:szCs w:val="28"/>
        </w:rPr>
        <w:t xml:space="preserve">В рамках </w:t>
      </w:r>
      <w:r w:rsidR="002C49FC">
        <w:rPr>
          <w:rFonts w:ascii="Times New Roman" w:eastAsia="Times New Roman" w:hAnsi="Times New Roman" w:cs="Times New Roman"/>
          <w:sz w:val="28"/>
          <w:szCs w:val="28"/>
        </w:rPr>
        <w:t>реализации основного мероприятия</w:t>
      </w:r>
      <w:r w:rsidRPr="002C49FC">
        <w:rPr>
          <w:rFonts w:ascii="Times New Roman" w:eastAsia="Times New Roman" w:hAnsi="Times New Roman" w:cs="Times New Roman"/>
          <w:sz w:val="28"/>
          <w:szCs w:val="28"/>
        </w:rPr>
        <w:t xml:space="preserve"> был</w:t>
      </w:r>
      <w:r w:rsidR="002C49FC">
        <w:rPr>
          <w:rFonts w:ascii="Times New Roman" w:eastAsia="Times New Roman" w:hAnsi="Times New Roman" w:cs="Times New Roman"/>
          <w:sz w:val="28"/>
          <w:szCs w:val="28"/>
        </w:rPr>
        <w:t>и</w:t>
      </w:r>
      <w:r w:rsidRPr="002C49FC">
        <w:rPr>
          <w:rFonts w:ascii="Times New Roman" w:eastAsia="Times New Roman" w:hAnsi="Times New Roman" w:cs="Times New Roman"/>
          <w:sz w:val="28"/>
          <w:szCs w:val="28"/>
        </w:rPr>
        <w:t xml:space="preserve"> проведены такие спортивные мероприятия</w:t>
      </w:r>
      <w:r w:rsidR="002C49FC">
        <w:rPr>
          <w:rFonts w:ascii="Times New Roman" w:eastAsia="Times New Roman" w:hAnsi="Times New Roman" w:cs="Times New Roman"/>
          <w:sz w:val="28"/>
          <w:szCs w:val="28"/>
        </w:rPr>
        <w:t>,</w:t>
      </w:r>
      <w:r w:rsidRPr="002C49FC">
        <w:rPr>
          <w:rFonts w:ascii="Times New Roman" w:eastAsia="Times New Roman" w:hAnsi="Times New Roman" w:cs="Times New Roman"/>
          <w:sz w:val="28"/>
          <w:szCs w:val="28"/>
        </w:rPr>
        <w:t xml:space="preserve"> как:</w:t>
      </w:r>
    </w:p>
    <w:p w:rsidR="006A6718" w:rsidRPr="006A6718" w:rsidRDefault="002C49FC" w:rsidP="006A6718">
      <w:pPr>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A6718" w:rsidRPr="006A6718">
        <w:rPr>
          <w:rFonts w:ascii="Times New Roman" w:eastAsia="Times New Roman" w:hAnsi="Times New Roman" w:cs="Times New Roman"/>
          <w:sz w:val="28"/>
          <w:szCs w:val="28"/>
        </w:rPr>
        <w:t xml:space="preserve">Спартакиада среди подростковых клубов по месту жительства МО Кавказский район» по видам спорта: баскетбол, настольный теннис, </w:t>
      </w:r>
      <w:proofErr w:type="spellStart"/>
      <w:r w:rsidR="006A6718" w:rsidRPr="006A6718">
        <w:rPr>
          <w:rFonts w:ascii="Times New Roman" w:eastAsia="Times New Roman" w:hAnsi="Times New Roman" w:cs="Times New Roman"/>
          <w:sz w:val="28"/>
          <w:szCs w:val="28"/>
        </w:rPr>
        <w:t>дартс</w:t>
      </w:r>
      <w:proofErr w:type="spellEnd"/>
      <w:r w:rsidR="006A6718" w:rsidRPr="006A6718">
        <w:rPr>
          <w:rFonts w:ascii="Times New Roman" w:eastAsia="Times New Roman" w:hAnsi="Times New Roman" w:cs="Times New Roman"/>
          <w:sz w:val="28"/>
          <w:szCs w:val="28"/>
        </w:rPr>
        <w:t xml:space="preserve">, волейбол, плавание и футбол; </w:t>
      </w: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 xml:space="preserve">-Универсиада среди средних специальных   учебных заведений; </w:t>
      </w: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gramStart"/>
      <w:r w:rsidRPr="006A6718">
        <w:rPr>
          <w:rFonts w:ascii="Times New Roman" w:eastAsia="Times New Roman" w:hAnsi="Times New Roman" w:cs="Times New Roman"/>
          <w:sz w:val="28"/>
          <w:szCs w:val="28"/>
        </w:rPr>
        <w:t>- Спартакиада среди лагерей при школах и школьных площадках «Лето – 2016», под девизом «Здоровые дети – будущее Кубани!»</w:t>
      </w:r>
      <w:r w:rsidR="0031233F">
        <w:rPr>
          <w:rFonts w:ascii="Times New Roman" w:eastAsia="Times New Roman" w:hAnsi="Times New Roman" w:cs="Times New Roman"/>
          <w:sz w:val="28"/>
          <w:szCs w:val="28"/>
        </w:rPr>
        <w:t>,</w:t>
      </w:r>
      <w:r w:rsidRPr="006A6718">
        <w:rPr>
          <w:rFonts w:ascii="Times New Roman" w:eastAsia="Times New Roman" w:hAnsi="Times New Roman" w:cs="Times New Roman"/>
          <w:sz w:val="28"/>
          <w:szCs w:val="28"/>
        </w:rPr>
        <w:t xml:space="preserve">  </w:t>
      </w:r>
      <w:r w:rsidR="0031233F" w:rsidRPr="006A6718">
        <w:rPr>
          <w:rFonts w:ascii="Times New Roman" w:eastAsia="Times New Roman" w:hAnsi="Times New Roman" w:cs="Times New Roman"/>
          <w:sz w:val="28"/>
          <w:szCs w:val="28"/>
        </w:rPr>
        <w:t>«Веселые старты»</w:t>
      </w:r>
      <w:r w:rsidR="0031233F">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по 9 видам спорта</w:t>
      </w:r>
      <w:r w:rsidR="0031233F">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 xml:space="preserve">мини-футбол, шашки, шахматы, пионербол, </w:t>
      </w:r>
      <w:proofErr w:type="spellStart"/>
      <w:r w:rsidRPr="006A6718">
        <w:rPr>
          <w:rFonts w:ascii="Times New Roman" w:eastAsia="Times New Roman" w:hAnsi="Times New Roman" w:cs="Times New Roman"/>
          <w:sz w:val="28"/>
          <w:szCs w:val="28"/>
        </w:rPr>
        <w:t>дартс</w:t>
      </w:r>
      <w:proofErr w:type="spellEnd"/>
      <w:r w:rsidRPr="006A6718">
        <w:rPr>
          <w:rFonts w:ascii="Times New Roman" w:eastAsia="Times New Roman" w:hAnsi="Times New Roman" w:cs="Times New Roman"/>
          <w:sz w:val="28"/>
          <w:szCs w:val="28"/>
        </w:rPr>
        <w:t xml:space="preserve">, легкая атлетика, настольный теннис, </w:t>
      </w:r>
      <w:proofErr w:type="spellStart"/>
      <w:r w:rsidRPr="006A6718">
        <w:rPr>
          <w:rFonts w:ascii="Times New Roman" w:eastAsia="Times New Roman" w:hAnsi="Times New Roman" w:cs="Times New Roman"/>
          <w:sz w:val="28"/>
          <w:szCs w:val="28"/>
        </w:rPr>
        <w:t>стритбол</w:t>
      </w:r>
      <w:proofErr w:type="spellEnd"/>
      <w:r w:rsidRPr="006A6718">
        <w:rPr>
          <w:rFonts w:ascii="Times New Roman" w:eastAsia="Times New Roman" w:hAnsi="Times New Roman" w:cs="Times New Roman"/>
          <w:sz w:val="28"/>
          <w:szCs w:val="28"/>
        </w:rPr>
        <w:t xml:space="preserve">; </w:t>
      </w:r>
      <w:proofErr w:type="gramEnd"/>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sz w:val="28"/>
          <w:szCs w:val="20"/>
        </w:rPr>
      </w:pPr>
      <w:r w:rsidRPr="006A6718">
        <w:rPr>
          <w:rFonts w:ascii="Times New Roman" w:eastAsia="Times New Roman" w:hAnsi="Times New Roman" w:cs="Times New Roman"/>
          <w:sz w:val="28"/>
          <w:szCs w:val="28"/>
        </w:rPr>
        <w:t>-</w:t>
      </w:r>
      <w:r w:rsidR="00D7751A">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0"/>
        </w:rPr>
        <w:t xml:space="preserve">Спартакиада среди инвалидов по 10 видам спорта: </w:t>
      </w:r>
      <w:proofErr w:type="spellStart"/>
      <w:r w:rsidRPr="006A6718">
        <w:rPr>
          <w:rFonts w:ascii="Times New Roman" w:eastAsia="Times New Roman" w:hAnsi="Times New Roman" w:cs="Times New Roman"/>
          <w:sz w:val="28"/>
          <w:szCs w:val="20"/>
        </w:rPr>
        <w:t>армспорту</w:t>
      </w:r>
      <w:proofErr w:type="spellEnd"/>
      <w:r w:rsidRPr="006A6718">
        <w:rPr>
          <w:rFonts w:ascii="Times New Roman" w:eastAsia="Times New Roman" w:hAnsi="Times New Roman" w:cs="Times New Roman"/>
          <w:sz w:val="28"/>
          <w:szCs w:val="20"/>
        </w:rPr>
        <w:t xml:space="preserve">, пауэрлифтингу (жиму штанги), шашкам, шахматам, нардам, </w:t>
      </w:r>
      <w:proofErr w:type="spellStart"/>
      <w:r w:rsidRPr="006A6718">
        <w:rPr>
          <w:rFonts w:ascii="Times New Roman" w:eastAsia="Times New Roman" w:hAnsi="Times New Roman" w:cs="Times New Roman"/>
          <w:sz w:val="28"/>
          <w:szCs w:val="20"/>
        </w:rPr>
        <w:t>дартсу</w:t>
      </w:r>
      <w:proofErr w:type="spellEnd"/>
      <w:r w:rsidRPr="006A6718">
        <w:rPr>
          <w:rFonts w:ascii="Times New Roman" w:eastAsia="Times New Roman" w:hAnsi="Times New Roman" w:cs="Times New Roman"/>
          <w:sz w:val="28"/>
          <w:szCs w:val="20"/>
        </w:rPr>
        <w:t>, штрафным баскетбольным броскам, настольному теннису, домино.</w:t>
      </w:r>
    </w:p>
    <w:p w:rsidR="006A6718" w:rsidRPr="006A6718" w:rsidRDefault="00357352" w:rsidP="006A6718">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Значение ц</w:t>
      </w:r>
      <w:r w:rsidR="006A6718" w:rsidRPr="006A6718">
        <w:rPr>
          <w:rFonts w:ascii="Times New Roman" w:eastAsia="Calibri" w:hAnsi="Times New Roman" w:cs="Times New Roman"/>
          <w:sz w:val="28"/>
          <w:szCs w:val="28"/>
          <w:lang w:eastAsia="en-US"/>
        </w:rPr>
        <w:t>елево</w:t>
      </w:r>
      <w:r>
        <w:rPr>
          <w:rFonts w:ascii="Times New Roman" w:eastAsia="Calibri" w:hAnsi="Times New Roman" w:cs="Times New Roman"/>
          <w:sz w:val="28"/>
          <w:szCs w:val="28"/>
          <w:lang w:eastAsia="en-US"/>
        </w:rPr>
        <w:t>го</w:t>
      </w:r>
      <w:r w:rsidR="006A6718" w:rsidRPr="006A6718">
        <w:rPr>
          <w:rFonts w:ascii="Times New Roman" w:eastAsia="Calibri" w:hAnsi="Times New Roman" w:cs="Times New Roman"/>
          <w:sz w:val="28"/>
          <w:szCs w:val="28"/>
          <w:lang w:eastAsia="en-US"/>
        </w:rPr>
        <w:t xml:space="preserve"> показател</w:t>
      </w:r>
      <w:r>
        <w:rPr>
          <w:rFonts w:ascii="Times New Roman" w:eastAsia="Calibri" w:hAnsi="Times New Roman" w:cs="Times New Roman"/>
          <w:sz w:val="28"/>
          <w:szCs w:val="28"/>
          <w:lang w:eastAsia="en-US"/>
        </w:rPr>
        <w:t>я, отражающего к</w:t>
      </w:r>
      <w:r w:rsidR="006A6718" w:rsidRPr="006A6718">
        <w:rPr>
          <w:rFonts w:ascii="Times New Roman" w:eastAsia="Calibri" w:hAnsi="Times New Roman" w:cs="Times New Roman"/>
          <w:sz w:val="28"/>
          <w:szCs w:val="28"/>
          <w:lang w:eastAsia="en-US"/>
        </w:rPr>
        <w:t>оличество проводимых мероприятий</w:t>
      </w:r>
      <w:r>
        <w:rPr>
          <w:rFonts w:ascii="Times New Roman" w:eastAsia="Calibri" w:hAnsi="Times New Roman" w:cs="Times New Roman"/>
          <w:sz w:val="28"/>
          <w:szCs w:val="28"/>
          <w:lang w:eastAsia="en-US"/>
        </w:rPr>
        <w:t>,</w:t>
      </w:r>
      <w:r w:rsidR="006A6718" w:rsidRPr="006A6718">
        <w:rPr>
          <w:rFonts w:ascii="Times New Roman" w:eastAsia="Calibri" w:hAnsi="Times New Roman" w:cs="Times New Roman"/>
          <w:sz w:val="28"/>
          <w:szCs w:val="28"/>
          <w:lang w:eastAsia="en-US"/>
        </w:rPr>
        <w:t xml:space="preserve"> достигнут</w:t>
      </w:r>
      <w:r w:rsidR="00357060">
        <w:rPr>
          <w:rFonts w:ascii="Times New Roman" w:eastAsia="Calibri" w:hAnsi="Times New Roman" w:cs="Times New Roman"/>
          <w:sz w:val="28"/>
          <w:szCs w:val="28"/>
          <w:lang w:eastAsia="en-US"/>
        </w:rPr>
        <w:t>о</w:t>
      </w:r>
      <w:r w:rsidR="006A6718" w:rsidRPr="006A6718">
        <w:rPr>
          <w:rFonts w:ascii="Times New Roman" w:eastAsia="Calibri" w:hAnsi="Times New Roman" w:cs="Times New Roman"/>
          <w:sz w:val="28"/>
          <w:szCs w:val="28"/>
          <w:lang w:eastAsia="en-US"/>
        </w:rPr>
        <w:t xml:space="preserve"> в полном объеме (100%). </w:t>
      </w:r>
    </w:p>
    <w:p w:rsidR="006A6718" w:rsidRPr="006A6718" w:rsidRDefault="006A6718" w:rsidP="00C662E9">
      <w:pPr>
        <w:spacing w:after="0" w:line="240" w:lineRule="auto"/>
        <w:jc w:val="both"/>
        <w:rPr>
          <w:rFonts w:ascii="Times New Roman" w:eastAsia="Times New Roman" w:hAnsi="Times New Roman" w:cs="Times New Roman"/>
          <w:sz w:val="28"/>
          <w:szCs w:val="20"/>
        </w:rPr>
      </w:pPr>
      <w:r w:rsidRPr="006A6718">
        <w:rPr>
          <w:rFonts w:ascii="Times New Roman" w:eastAsia="Times New Roman" w:hAnsi="Times New Roman" w:cs="Times New Roman"/>
          <w:sz w:val="28"/>
          <w:szCs w:val="28"/>
        </w:rPr>
        <w:tab/>
      </w:r>
      <w:r w:rsidR="0010387E">
        <w:rPr>
          <w:rFonts w:ascii="Times New Roman" w:eastAsia="Times New Roman" w:hAnsi="Times New Roman" w:cs="Times New Roman"/>
          <w:sz w:val="28"/>
          <w:szCs w:val="28"/>
        </w:rPr>
        <w:t xml:space="preserve">По результатам произведенного расчета, </w:t>
      </w:r>
      <w:r w:rsidR="0010387E" w:rsidRPr="006A6718">
        <w:rPr>
          <w:rFonts w:ascii="Times New Roman" w:eastAsia="Times New Roman" w:hAnsi="Times New Roman" w:cs="Times New Roman"/>
          <w:sz w:val="28"/>
          <w:szCs w:val="28"/>
        </w:rPr>
        <w:t xml:space="preserve">коэффициент эффективности </w:t>
      </w:r>
      <w:r w:rsidR="0010387E">
        <w:rPr>
          <w:rFonts w:ascii="Times New Roman" w:eastAsia="Times New Roman" w:hAnsi="Times New Roman" w:cs="Times New Roman"/>
          <w:sz w:val="28"/>
          <w:szCs w:val="28"/>
        </w:rPr>
        <w:t>реализации основного мероприятия № 4 –</w:t>
      </w:r>
      <w:r w:rsidR="0010387E" w:rsidRPr="006A6718">
        <w:rPr>
          <w:rFonts w:ascii="Times New Roman" w:eastAsia="Times New Roman" w:hAnsi="Times New Roman" w:cs="Times New Roman"/>
          <w:sz w:val="28"/>
          <w:szCs w:val="28"/>
        </w:rPr>
        <w:t xml:space="preserve"> </w:t>
      </w:r>
      <w:r w:rsidR="0010387E">
        <w:rPr>
          <w:rFonts w:ascii="Times New Roman" w:eastAsia="Times New Roman" w:hAnsi="Times New Roman" w:cs="Times New Roman"/>
          <w:sz w:val="28"/>
          <w:szCs w:val="28"/>
        </w:rPr>
        <w:t>1,0</w:t>
      </w:r>
      <w:r w:rsidR="0010387E" w:rsidRPr="006A6718">
        <w:rPr>
          <w:rFonts w:ascii="Times New Roman" w:eastAsia="Times New Roman" w:hAnsi="Times New Roman" w:cs="Times New Roman"/>
          <w:sz w:val="28"/>
          <w:szCs w:val="28"/>
        </w:rPr>
        <w:t>.</w:t>
      </w:r>
      <w:r w:rsidR="0010387E">
        <w:rPr>
          <w:rFonts w:ascii="Times New Roman" w:eastAsia="Times New Roman" w:hAnsi="Times New Roman" w:cs="Times New Roman"/>
          <w:sz w:val="28"/>
          <w:szCs w:val="28"/>
        </w:rPr>
        <w:t xml:space="preserve"> </w:t>
      </w:r>
      <w:r w:rsidR="0010387E" w:rsidRPr="006A6718">
        <w:rPr>
          <w:rFonts w:ascii="Times New Roman" w:eastAsia="Times New Roman" w:hAnsi="Times New Roman" w:cs="Times New Roman"/>
          <w:sz w:val="28"/>
          <w:szCs w:val="28"/>
        </w:rPr>
        <w:t xml:space="preserve">Эффективность реализации основного мероприятия № </w:t>
      </w:r>
      <w:r w:rsidR="0010387E">
        <w:rPr>
          <w:rFonts w:ascii="Times New Roman" w:eastAsia="Times New Roman" w:hAnsi="Times New Roman" w:cs="Times New Roman"/>
          <w:sz w:val="28"/>
          <w:szCs w:val="28"/>
        </w:rPr>
        <w:t>4</w:t>
      </w:r>
      <w:r w:rsidR="0010387E" w:rsidRPr="006A6718">
        <w:rPr>
          <w:rFonts w:ascii="Times New Roman" w:eastAsia="Times New Roman" w:hAnsi="Times New Roman" w:cs="Times New Roman"/>
          <w:sz w:val="28"/>
          <w:szCs w:val="28"/>
        </w:rPr>
        <w:t xml:space="preserve"> </w:t>
      </w:r>
      <w:r w:rsidR="0010387E" w:rsidRPr="0010387E">
        <w:rPr>
          <w:rFonts w:ascii="Times New Roman" w:eastAsia="Times New Roman" w:hAnsi="Times New Roman" w:cs="Times New Roman"/>
          <w:sz w:val="28"/>
          <w:szCs w:val="28"/>
        </w:rPr>
        <w:t>«Организация и проведение спортивно-массовых и физкультурно-оздоровительных мероприятий»</w:t>
      </w:r>
      <w:r w:rsidR="0010387E">
        <w:rPr>
          <w:rFonts w:ascii="Times New Roman" w:eastAsia="Times New Roman" w:hAnsi="Times New Roman" w:cs="Times New Roman"/>
          <w:sz w:val="28"/>
          <w:szCs w:val="28"/>
        </w:rPr>
        <w:t xml:space="preserve"> </w:t>
      </w:r>
      <w:r w:rsidR="0010387E" w:rsidRPr="006A6718">
        <w:rPr>
          <w:rFonts w:ascii="Times New Roman" w:eastAsia="Times New Roman" w:hAnsi="Times New Roman" w:cs="Times New Roman"/>
          <w:sz w:val="28"/>
          <w:szCs w:val="28"/>
        </w:rPr>
        <w:t>можно признать высокой.</w:t>
      </w:r>
    </w:p>
    <w:p w:rsidR="00AC188C" w:rsidRDefault="00AC188C" w:rsidP="006A6718">
      <w:pPr>
        <w:autoSpaceDE w:val="0"/>
        <w:autoSpaceDN w:val="0"/>
        <w:adjustRightInd w:val="0"/>
        <w:spacing w:after="0" w:line="240" w:lineRule="auto"/>
        <w:ind w:left="1069"/>
        <w:contextualSpacing/>
        <w:jc w:val="center"/>
        <w:rPr>
          <w:rFonts w:ascii="Times New Roman" w:eastAsia="Times New Roman" w:hAnsi="Times New Roman" w:cs="Times New Roman"/>
          <w:b/>
          <w:i/>
          <w:iCs/>
          <w:color w:val="000000"/>
          <w:sz w:val="28"/>
          <w:szCs w:val="24"/>
        </w:rPr>
      </w:pPr>
    </w:p>
    <w:p w:rsidR="006A6718" w:rsidRPr="00AC188C" w:rsidRDefault="00AC188C" w:rsidP="006A6718">
      <w:pPr>
        <w:autoSpaceDE w:val="0"/>
        <w:autoSpaceDN w:val="0"/>
        <w:adjustRightInd w:val="0"/>
        <w:spacing w:after="0" w:line="240" w:lineRule="auto"/>
        <w:ind w:left="1069"/>
        <w:contextualSpacing/>
        <w:jc w:val="center"/>
        <w:rPr>
          <w:rFonts w:ascii="Times New Roman" w:eastAsia="Times New Roman" w:hAnsi="Times New Roman" w:cs="Times New Roman"/>
          <w:b/>
          <w:i/>
          <w:sz w:val="28"/>
          <w:szCs w:val="20"/>
        </w:rPr>
      </w:pPr>
      <w:r w:rsidRPr="00AC188C">
        <w:rPr>
          <w:rFonts w:ascii="Times New Roman" w:eastAsia="Times New Roman" w:hAnsi="Times New Roman" w:cs="Times New Roman"/>
          <w:b/>
          <w:i/>
          <w:iCs/>
          <w:color w:val="000000"/>
          <w:sz w:val="28"/>
          <w:szCs w:val="24"/>
        </w:rPr>
        <w:t>3.8.5. О ходе реализации основного мероприятия №</w:t>
      </w:r>
      <w:r w:rsidR="006A6718" w:rsidRPr="00AC188C">
        <w:rPr>
          <w:rFonts w:ascii="Times New Roman" w:eastAsia="Times New Roman" w:hAnsi="Times New Roman" w:cs="Times New Roman"/>
          <w:b/>
          <w:i/>
          <w:sz w:val="28"/>
          <w:szCs w:val="20"/>
        </w:rPr>
        <w:t>5 «Обеспечение условий для развития физической культуры и массового спорта, организация и проведение физкультурно-оздоровите</w:t>
      </w:r>
      <w:r>
        <w:rPr>
          <w:rFonts w:ascii="Times New Roman" w:eastAsia="Times New Roman" w:hAnsi="Times New Roman" w:cs="Times New Roman"/>
          <w:b/>
          <w:i/>
          <w:sz w:val="28"/>
          <w:szCs w:val="20"/>
        </w:rPr>
        <w:t>льных и спортивных мероприятий»</w:t>
      </w:r>
    </w:p>
    <w:p w:rsidR="006A6718" w:rsidRPr="006A6718" w:rsidRDefault="006A6718" w:rsidP="006A6718">
      <w:pPr>
        <w:autoSpaceDE w:val="0"/>
        <w:autoSpaceDN w:val="0"/>
        <w:adjustRightInd w:val="0"/>
        <w:spacing w:after="0" w:line="240" w:lineRule="auto"/>
        <w:ind w:left="1069"/>
        <w:contextualSpacing/>
        <w:jc w:val="center"/>
        <w:rPr>
          <w:rFonts w:ascii="Times New Roman" w:eastAsia="Times New Roman" w:hAnsi="Times New Roman" w:cs="Times New Roman"/>
          <w:i/>
          <w:sz w:val="28"/>
          <w:szCs w:val="20"/>
        </w:rPr>
      </w:pP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iCs/>
          <w:sz w:val="28"/>
          <w:szCs w:val="24"/>
        </w:rPr>
      </w:pPr>
      <w:r w:rsidRPr="006A6718">
        <w:rPr>
          <w:rFonts w:ascii="Times New Roman" w:eastAsia="Times New Roman" w:hAnsi="Times New Roman" w:cs="Times New Roman"/>
          <w:sz w:val="28"/>
          <w:szCs w:val="20"/>
        </w:rPr>
        <w:t xml:space="preserve">Средства  местного бюджета на реализацию мероприятия  </w:t>
      </w:r>
      <w:r w:rsidR="00C91BA9" w:rsidRPr="00C91BA9">
        <w:rPr>
          <w:rFonts w:ascii="Times New Roman" w:eastAsia="Times New Roman" w:hAnsi="Times New Roman" w:cs="Times New Roman"/>
          <w:sz w:val="28"/>
          <w:szCs w:val="20"/>
        </w:rPr>
        <w:t>№</w:t>
      </w:r>
      <w:r w:rsidR="00C91BA9">
        <w:rPr>
          <w:rFonts w:ascii="Times New Roman" w:eastAsia="Times New Roman" w:hAnsi="Times New Roman" w:cs="Times New Roman"/>
          <w:sz w:val="28"/>
          <w:szCs w:val="20"/>
        </w:rPr>
        <w:t xml:space="preserve"> </w:t>
      </w:r>
      <w:r w:rsidR="00C91BA9" w:rsidRPr="00C91BA9">
        <w:rPr>
          <w:rFonts w:ascii="Times New Roman" w:eastAsia="Times New Roman" w:hAnsi="Times New Roman" w:cs="Times New Roman"/>
          <w:sz w:val="28"/>
          <w:szCs w:val="20"/>
        </w:rPr>
        <w:t>5 «Обеспечение условий для развития физической культуры и массового спорта, организация и проведение физкультурно-оздоровительных и спортивных мероприятий»</w:t>
      </w:r>
      <w:r w:rsidR="00C91BA9">
        <w:rPr>
          <w:rFonts w:ascii="Times New Roman" w:eastAsia="Times New Roman" w:hAnsi="Times New Roman" w:cs="Times New Roman"/>
          <w:sz w:val="28"/>
          <w:szCs w:val="20"/>
        </w:rPr>
        <w:t xml:space="preserve"> </w:t>
      </w:r>
      <w:r w:rsidRPr="006A6718">
        <w:rPr>
          <w:rFonts w:ascii="Times New Roman" w:eastAsia="Times New Roman" w:hAnsi="Times New Roman" w:cs="Times New Roman"/>
          <w:sz w:val="28"/>
          <w:szCs w:val="20"/>
        </w:rPr>
        <w:t xml:space="preserve">были  предусмотрены в объеме 680,0 тыс. рублей, кассовые расходы составили 676,7 тыс. рублей </w:t>
      </w:r>
      <w:r w:rsidRPr="006A6718">
        <w:rPr>
          <w:rFonts w:ascii="Times New Roman" w:eastAsia="Times New Roman" w:hAnsi="Times New Roman" w:cs="Times New Roman"/>
          <w:iCs/>
          <w:sz w:val="28"/>
          <w:szCs w:val="24"/>
        </w:rPr>
        <w:t>(99,5%).</w:t>
      </w:r>
    </w:p>
    <w:p w:rsidR="006A6718" w:rsidRPr="006A6718" w:rsidRDefault="006A6718" w:rsidP="006A6718">
      <w:pPr>
        <w:spacing w:after="0" w:line="240" w:lineRule="auto"/>
        <w:ind w:firstLine="720"/>
        <w:jc w:val="both"/>
        <w:rPr>
          <w:rFonts w:ascii="Times New Roman" w:eastAsia="Times New Roman" w:hAnsi="Times New Roman" w:cs="Times New Roman"/>
          <w:sz w:val="28"/>
          <w:szCs w:val="28"/>
        </w:rPr>
      </w:pPr>
      <w:proofErr w:type="gramStart"/>
      <w:r w:rsidRPr="006A6718">
        <w:rPr>
          <w:rFonts w:ascii="Times New Roman" w:eastAsia="Times New Roman" w:hAnsi="Times New Roman" w:cs="Times New Roman"/>
          <w:sz w:val="28"/>
          <w:szCs w:val="20"/>
        </w:rPr>
        <w:t xml:space="preserve">В рамках данного мероприятия средства  были направлены на проведение спортивно-массовых и физкультурно-оздоровительных мероприятий на территории района и на участие спортсменов и сборных команд муниципального образования Кавказский район в соревнованиях, </w:t>
      </w:r>
      <w:r w:rsidRPr="006A6718">
        <w:rPr>
          <w:rFonts w:ascii="Times New Roman" w:eastAsia="Times New Roman" w:hAnsi="Times New Roman" w:cs="Times New Roman"/>
          <w:sz w:val="28"/>
          <w:szCs w:val="20"/>
        </w:rPr>
        <w:lastRenderedPageBreak/>
        <w:t>согласно вызовов и положений министерства физической культуры и спорта Краснодарского края и федераций Краснодарского края по видам спорта</w:t>
      </w:r>
      <w:r w:rsidRPr="006A6718">
        <w:rPr>
          <w:rFonts w:ascii="Times New Roman" w:eastAsia="Times New Roman" w:hAnsi="Times New Roman" w:cs="Times New Roman"/>
          <w:sz w:val="28"/>
          <w:szCs w:val="28"/>
        </w:rPr>
        <w:t xml:space="preserve">: </w:t>
      </w:r>
      <w:proofErr w:type="spellStart"/>
      <w:r w:rsidRPr="006A6718">
        <w:rPr>
          <w:rFonts w:ascii="Times New Roman" w:eastAsia="Times New Roman" w:hAnsi="Times New Roman" w:cs="Times New Roman"/>
          <w:sz w:val="28"/>
          <w:szCs w:val="28"/>
        </w:rPr>
        <w:t>армспорт</w:t>
      </w:r>
      <w:proofErr w:type="spellEnd"/>
      <w:r w:rsidRPr="006A6718">
        <w:rPr>
          <w:rFonts w:ascii="Times New Roman" w:eastAsia="Times New Roman" w:hAnsi="Times New Roman" w:cs="Times New Roman"/>
          <w:sz w:val="28"/>
          <w:szCs w:val="28"/>
        </w:rPr>
        <w:t>, волейбол (муж</w:t>
      </w:r>
      <w:r w:rsidR="0018492B">
        <w:rPr>
          <w:rFonts w:ascii="Times New Roman" w:eastAsia="Times New Roman" w:hAnsi="Times New Roman" w:cs="Times New Roman"/>
          <w:sz w:val="28"/>
          <w:szCs w:val="28"/>
        </w:rPr>
        <w:t xml:space="preserve">ской, </w:t>
      </w:r>
      <w:r w:rsidRPr="006A6718">
        <w:rPr>
          <w:rFonts w:ascii="Times New Roman" w:eastAsia="Times New Roman" w:hAnsi="Times New Roman" w:cs="Times New Roman"/>
          <w:sz w:val="28"/>
          <w:szCs w:val="28"/>
        </w:rPr>
        <w:t>жен</w:t>
      </w:r>
      <w:r w:rsidR="0018492B">
        <w:rPr>
          <w:rFonts w:ascii="Times New Roman" w:eastAsia="Times New Roman" w:hAnsi="Times New Roman" w:cs="Times New Roman"/>
          <w:sz w:val="28"/>
          <w:szCs w:val="28"/>
        </w:rPr>
        <w:t>ский</w:t>
      </w:r>
      <w:r w:rsidRPr="006A6718">
        <w:rPr>
          <w:rFonts w:ascii="Times New Roman" w:eastAsia="Times New Roman" w:hAnsi="Times New Roman" w:cs="Times New Roman"/>
          <w:sz w:val="28"/>
          <w:szCs w:val="28"/>
        </w:rPr>
        <w:t>), мини-лапта, городошный спорт, гиревой спорт, пляжный волейбол, легкая атлетика</w:t>
      </w:r>
      <w:proofErr w:type="gramEnd"/>
      <w:r w:rsidRPr="006A6718">
        <w:rPr>
          <w:rFonts w:ascii="Times New Roman" w:eastAsia="Times New Roman" w:hAnsi="Times New Roman" w:cs="Times New Roman"/>
          <w:sz w:val="28"/>
          <w:szCs w:val="28"/>
        </w:rPr>
        <w:t xml:space="preserve"> и нормативы ГТО, в которых   приняло участие  </w:t>
      </w:r>
      <w:r w:rsidRPr="006A6718">
        <w:rPr>
          <w:rFonts w:ascii="Times New Roman" w:eastAsia="Times New Roman" w:hAnsi="Times New Roman" w:cs="Times New Roman"/>
          <w:sz w:val="28"/>
          <w:szCs w:val="20"/>
        </w:rPr>
        <w:t xml:space="preserve">3220 </w:t>
      </w:r>
      <w:r w:rsidRPr="006A6718">
        <w:rPr>
          <w:rFonts w:ascii="Times New Roman" w:eastAsia="Times New Roman" w:hAnsi="Times New Roman" w:cs="Times New Roman"/>
          <w:sz w:val="28"/>
          <w:szCs w:val="28"/>
        </w:rPr>
        <w:t>человек (многократное участие).</w:t>
      </w:r>
    </w:p>
    <w:p w:rsidR="006A6718" w:rsidRPr="006A6718" w:rsidRDefault="006A6718" w:rsidP="006A6718">
      <w:pPr>
        <w:spacing w:after="0" w:line="240" w:lineRule="auto"/>
        <w:ind w:firstLine="720"/>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На финальных соревнованиях в г.</w:t>
      </w:r>
      <w:r w:rsidR="0055580F">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 xml:space="preserve">Ейске  сборная  </w:t>
      </w:r>
      <w:r w:rsidR="0055580F">
        <w:rPr>
          <w:rFonts w:ascii="Times New Roman" w:eastAsia="Times New Roman" w:hAnsi="Times New Roman" w:cs="Times New Roman"/>
          <w:sz w:val="28"/>
          <w:szCs w:val="28"/>
        </w:rPr>
        <w:t xml:space="preserve">Кавказского </w:t>
      </w:r>
      <w:r w:rsidRPr="006A6718">
        <w:rPr>
          <w:rFonts w:ascii="Times New Roman" w:eastAsia="Times New Roman" w:hAnsi="Times New Roman" w:cs="Times New Roman"/>
          <w:sz w:val="28"/>
          <w:szCs w:val="28"/>
        </w:rPr>
        <w:t>района завоевала</w:t>
      </w:r>
      <w:r w:rsidR="0055580F">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 xml:space="preserve">4  золотых и  4 серебряных  медалей в личном зачете, а так же 1 золотую общекомандную медаль по  </w:t>
      </w:r>
      <w:proofErr w:type="spellStart"/>
      <w:r w:rsidRPr="006A6718">
        <w:rPr>
          <w:rFonts w:ascii="Times New Roman" w:eastAsia="Times New Roman" w:hAnsi="Times New Roman" w:cs="Times New Roman"/>
          <w:sz w:val="28"/>
          <w:szCs w:val="28"/>
        </w:rPr>
        <w:t>армспорту</w:t>
      </w:r>
      <w:proofErr w:type="spellEnd"/>
      <w:r w:rsidRPr="006A6718">
        <w:rPr>
          <w:rFonts w:ascii="Times New Roman" w:eastAsia="Times New Roman" w:hAnsi="Times New Roman" w:cs="Times New Roman"/>
          <w:sz w:val="28"/>
          <w:szCs w:val="28"/>
        </w:rPr>
        <w:t>.</w:t>
      </w:r>
    </w:p>
    <w:p w:rsidR="006A6718" w:rsidRPr="006A6718" w:rsidRDefault="006A6718" w:rsidP="006A6718">
      <w:pPr>
        <w:spacing w:after="0" w:line="240" w:lineRule="auto"/>
        <w:ind w:firstLine="720"/>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 xml:space="preserve">Сборная команда муниципального образования Кавказский район приняла участие в финальных соревнованиях  Спартакиады трудящихся Краснодарского края «За единую и здоровую Кубань!» и завоевала 2 призовых места. </w:t>
      </w:r>
    </w:p>
    <w:p w:rsidR="006A6718" w:rsidRPr="006A6718" w:rsidRDefault="006A6718" w:rsidP="006A6718">
      <w:pPr>
        <w:spacing w:after="0" w:line="240" w:lineRule="auto"/>
        <w:ind w:firstLine="720"/>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Проведено такие  районные спартакиады, как:</w:t>
      </w:r>
    </w:p>
    <w:p w:rsidR="006A6718" w:rsidRPr="006A6718" w:rsidRDefault="006A6718" w:rsidP="006A6718">
      <w:pPr>
        <w:spacing w:after="0" w:line="240" w:lineRule="auto"/>
        <w:ind w:firstLine="720"/>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 xml:space="preserve">- комплексная рабочая Спартакиада среди организаций, предприятий и учреждений района по 16 видам спорта, </w:t>
      </w:r>
      <w:proofErr w:type="gramStart"/>
      <w:r w:rsidRPr="006A6718">
        <w:rPr>
          <w:rFonts w:ascii="Times New Roman" w:eastAsia="Times New Roman" w:hAnsi="Times New Roman" w:cs="Times New Roman"/>
          <w:sz w:val="28"/>
          <w:szCs w:val="28"/>
        </w:rPr>
        <w:t>в</w:t>
      </w:r>
      <w:proofErr w:type="gramEnd"/>
      <w:r w:rsidR="0055580F">
        <w:rPr>
          <w:rFonts w:ascii="Times New Roman" w:eastAsia="Times New Roman" w:hAnsi="Times New Roman" w:cs="Times New Roman"/>
          <w:sz w:val="28"/>
          <w:szCs w:val="28"/>
        </w:rPr>
        <w:t xml:space="preserve"> </w:t>
      </w:r>
      <w:proofErr w:type="gramStart"/>
      <w:r w:rsidRPr="006A6718">
        <w:rPr>
          <w:rFonts w:ascii="Times New Roman" w:eastAsia="Times New Roman" w:hAnsi="Times New Roman" w:cs="Times New Roman"/>
          <w:sz w:val="28"/>
          <w:szCs w:val="28"/>
        </w:rPr>
        <w:t>которой</w:t>
      </w:r>
      <w:proofErr w:type="gramEnd"/>
      <w:r w:rsidRPr="006A6718">
        <w:rPr>
          <w:rFonts w:ascii="Times New Roman" w:eastAsia="Times New Roman" w:hAnsi="Times New Roman" w:cs="Times New Roman"/>
          <w:sz w:val="28"/>
          <w:szCs w:val="28"/>
        </w:rPr>
        <w:t xml:space="preserve"> принял</w:t>
      </w:r>
      <w:r w:rsidR="0055580F">
        <w:rPr>
          <w:rFonts w:ascii="Times New Roman" w:eastAsia="Times New Roman" w:hAnsi="Times New Roman" w:cs="Times New Roman"/>
          <w:sz w:val="28"/>
          <w:szCs w:val="28"/>
        </w:rPr>
        <w:t>и</w:t>
      </w:r>
      <w:r w:rsidRPr="006A6718">
        <w:rPr>
          <w:rFonts w:ascii="Times New Roman" w:eastAsia="Times New Roman" w:hAnsi="Times New Roman" w:cs="Times New Roman"/>
          <w:sz w:val="28"/>
          <w:szCs w:val="28"/>
        </w:rPr>
        <w:t xml:space="preserve"> участие 90 организаций</w:t>
      </w:r>
      <w:r w:rsidR="0055580F">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с охватом 12 842  человека;</w:t>
      </w:r>
    </w:p>
    <w:p w:rsidR="006A6718" w:rsidRPr="006A6718" w:rsidRDefault="006A6718" w:rsidP="006A6718">
      <w:pPr>
        <w:spacing w:after="0" w:line="240" w:lineRule="auto"/>
        <w:ind w:firstLine="720"/>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 xml:space="preserve">- Спартакиада среди  работников администрации муниципального образования Кавказский район, по 9 видам спорта, </w:t>
      </w:r>
      <w:proofErr w:type="gramStart"/>
      <w:r w:rsidRPr="006A6718">
        <w:rPr>
          <w:rFonts w:ascii="Times New Roman" w:eastAsia="Times New Roman" w:hAnsi="Times New Roman" w:cs="Times New Roman"/>
          <w:sz w:val="28"/>
          <w:szCs w:val="28"/>
        </w:rPr>
        <w:t>в</w:t>
      </w:r>
      <w:proofErr w:type="gramEnd"/>
      <w:r w:rsidR="0055580F">
        <w:rPr>
          <w:rFonts w:ascii="Times New Roman" w:eastAsia="Times New Roman" w:hAnsi="Times New Roman" w:cs="Times New Roman"/>
          <w:sz w:val="28"/>
          <w:szCs w:val="28"/>
        </w:rPr>
        <w:t xml:space="preserve"> </w:t>
      </w:r>
      <w:proofErr w:type="gramStart"/>
      <w:r w:rsidRPr="006A6718">
        <w:rPr>
          <w:rFonts w:ascii="Times New Roman" w:eastAsia="Times New Roman" w:hAnsi="Times New Roman" w:cs="Times New Roman"/>
          <w:sz w:val="28"/>
          <w:szCs w:val="28"/>
        </w:rPr>
        <w:t>которой</w:t>
      </w:r>
      <w:proofErr w:type="gramEnd"/>
      <w:r w:rsidRPr="006A6718">
        <w:rPr>
          <w:rFonts w:ascii="Times New Roman" w:eastAsia="Times New Roman" w:hAnsi="Times New Roman" w:cs="Times New Roman"/>
          <w:sz w:val="28"/>
          <w:szCs w:val="28"/>
        </w:rPr>
        <w:t xml:space="preserve"> принял</w:t>
      </w:r>
      <w:r w:rsidR="0055580F">
        <w:rPr>
          <w:rFonts w:ascii="Times New Roman" w:eastAsia="Times New Roman" w:hAnsi="Times New Roman" w:cs="Times New Roman"/>
          <w:sz w:val="28"/>
          <w:szCs w:val="28"/>
        </w:rPr>
        <w:t>и</w:t>
      </w:r>
      <w:r w:rsidRPr="006A6718">
        <w:rPr>
          <w:rFonts w:ascii="Times New Roman" w:eastAsia="Times New Roman" w:hAnsi="Times New Roman" w:cs="Times New Roman"/>
          <w:sz w:val="28"/>
          <w:szCs w:val="28"/>
        </w:rPr>
        <w:t xml:space="preserve"> участие 366 человек;</w:t>
      </w:r>
    </w:p>
    <w:p w:rsidR="006A6718" w:rsidRPr="006A6718" w:rsidRDefault="006A6718" w:rsidP="006A6718">
      <w:pPr>
        <w:spacing w:after="0" w:line="240" w:lineRule="auto"/>
        <w:ind w:firstLine="720"/>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 пятая  Спартакиада среди ветеранов спорта района по 7 видам спорта, всего в соревнованиях принял</w:t>
      </w:r>
      <w:r w:rsidR="0055580F">
        <w:rPr>
          <w:rFonts w:ascii="Times New Roman" w:eastAsia="Times New Roman" w:hAnsi="Times New Roman" w:cs="Times New Roman"/>
          <w:sz w:val="28"/>
          <w:szCs w:val="28"/>
        </w:rPr>
        <w:t>и</w:t>
      </w:r>
      <w:r w:rsidRPr="006A6718">
        <w:rPr>
          <w:rFonts w:ascii="Times New Roman" w:eastAsia="Times New Roman" w:hAnsi="Times New Roman" w:cs="Times New Roman"/>
          <w:sz w:val="28"/>
          <w:szCs w:val="28"/>
        </w:rPr>
        <w:t xml:space="preserve"> участие 364 ветерана.</w:t>
      </w:r>
    </w:p>
    <w:p w:rsidR="006A6718" w:rsidRPr="006A6718" w:rsidRDefault="006A6718" w:rsidP="006A6718">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 xml:space="preserve">- Спартакиада трудящихся Краснодарского края «За единую и здоровую Кубань в муниципальном образовании Кавказский район», </w:t>
      </w:r>
    </w:p>
    <w:p w:rsidR="006A6718" w:rsidRPr="006A6718" w:rsidRDefault="006A6718" w:rsidP="006A6718">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 xml:space="preserve">Также </w:t>
      </w:r>
      <w:r w:rsidRPr="006A6718">
        <w:rPr>
          <w:rFonts w:ascii="Times New Roman" w:eastAsia="Times New Roman" w:hAnsi="Times New Roman" w:cs="Times New Roman"/>
          <w:color w:val="000000"/>
          <w:spacing w:val="4"/>
          <w:sz w:val="28"/>
          <w:szCs w:val="28"/>
        </w:rPr>
        <w:t xml:space="preserve">на территории муниципального образования  проведено 7 мероприятий по реализации комплекса ГТО </w:t>
      </w:r>
      <w:r w:rsidRPr="006A6718">
        <w:rPr>
          <w:rFonts w:ascii="Times New Roman" w:eastAsia="Times New Roman" w:hAnsi="Times New Roman" w:cs="Times New Roman"/>
          <w:color w:val="000000"/>
          <w:sz w:val="28"/>
        </w:rPr>
        <w:t xml:space="preserve"> в рамках</w:t>
      </w:r>
      <w:r w:rsidR="00C64961">
        <w:rPr>
          <w:rFonts w:ascii="Times New Roman" w:eastAsia="Times New Roman" w:hAnsi="Times New Roman" w:cs="Times New Roman"/>
          <w:color w:val="000000"/>
          <w:sz w:val="28"/>
        </w:rPr>
        <w:t xml:space="preserve"> </w:t>
      </w:r>
      <w:r w:rsidRPr="006A6718">
        <w:rPr>
          <w:rFonts w:ascii="Times New Roman" w:eastAsia="Times New Roman" w:hAnsi="Times New Roman" w:cs="Times New Roman"/>
          <w:color w:val="000000"/>
          <w:sz w:val="28"/>
        </w:rPr>
        <w:t xml:space="preserve">Спартакиады трудящихся, Сельских игр, Спартакиады среди ДЮСШ, Фестиваль «ГТО» и других. </w:t>
      </w:r>
      <w:r w:rsidRPr="006A6718">
        <w:rPr>
          <w:rFonts w:ascii="Times New Roman" w:eastAsia="Times New Roman" w:hAnsi="Times New Roman" w:cs="Times New Roman"/>
          <w:color w:val="000000"/>
          <w:spacing w:val="4"/>
          <w:sz w:val="28"/>
          <w:szCs w:val="28"/>
        </w:rPr>
        <w:t>Количество участников мероприятий по реализации комплекса ГТО составило</w:t>
      </w:r>
      <w:r w:rsidR="00C64961">
        <w:rPr>
          <w:rFonts w:ascii="Times New Roman" w:eastAsia="Times New Roman" w:hAnsi="Times New Roman" w:cs="Times New Roman"/>
          <w:color w:val="000000"/>
          <w:spacing w:val="4"/>
          <w:sz w:val="28"/>
          <w:szCs w:val="28"/>
        </w:rPr>
        <w:t xml:space="preserve"> </w:t>
      </w:r>
      <w:r w:rsidRPr="006A6718">
        <w:rPr>
          <w:rFonts w:ascii="Times New Roman" w:eastAsia="Times New Roman" w:hAnsi="Times New Roman" w:cs="Times New Roman"/>
          <w:spacing w:val="4"/>
          <w:sz w:val="28"/>
          <w:szCs w:val="28"/>
        </w:rPr>
        <w:t>2811 человек.</w:t>
      </w:r>
    </w:p>
    <w:p w:rsidR="006A6718" w:rsidRPr="006A6718" w:rsidRDefault="006A6718" w:rsidP="006A6718">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На стадионе «Локомотив»  проведен  районный спортивный праздник, посвященный «Всероссийскому Дню физкультурника», в котором приняло участие 1300 человек.</w:t>
      </w:r>
      <w:r w:rsidR="00C64961">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 xml:space="preserve">В рамках этого районного мероприятия были проведены показательные выступления среди учреждений спортивной направленности, футбольные матчи среди сельских поселений района, а также «Веселые старты» (соревнования по 7-ми конкурсам)  среди сельских поселений, предприятий, организаций и учреждений района. </w:t>
      </w:r>
    </w:p>
    <w:p w:rsidR="006A6718" w:rsidRPr="006A6718" w:rsidRDefault="006A6718" w:rsidP="006A6718">
      <w:pPr>
        <w:spacing w:after="0" w:line="240" w:lineRule="auto"/>
        <w:ind w:firstLine="720"/>
        <w:jc w:val="both"/>
        <w:rPr>
          <w:rFonts w:ascii="Times New Roman" w:eastAsia="Times New Roman" w:hAnsi="Times New Roman" w:cs="Times New Roman"/>
          <w:sz w:val="28"/>
          <w:szCs w:val="28"/>
        </w:rPr>
      </w:pPr>
      <w:r w:rsidRPr="006A6718">
        <w:rPr>
          <w:rFonts w:ascii="Times New Roman" w:eastAsia="Times New Roman" w:hAnsi="Times New Roman" w:cs="Times New Roman"/>
          <w:sz w:val="28"/>
          <w:szCs w:val="28"/>
        </w:rPr>
        <w:t xml:space="preserve"> Также в 2016 году в муниципальном образовании Кавказский район проведен</w:t>
      </w:r>
      <w:r w:rsidR="00C64961">
        <w:rPr>
          <w:rFonts w:ascii="Times New Roman" w:eastAsia="Times New Roman" w:hAnsi="Times New Roman" w:cs="Times New Roman"/>
          <w:sz w:val="28"/>
          <w:szCs w:val="28"/>
        </w:rPr>
        <w:t xml:space="preserve"> </w:t>
      </w:r>
      <w:proofErr w:type="spellStart"/>
      <w:r w:rsidRPr="006A6718">
        <w:rPr>
          <w:rFonts w:ascii="Times New Roman" w:eastAsia="Times New Roman" w:hAnsi="Times New Roman" w:cs="Times New Roman"/>
          <w:sz w:val="28"/>
          <w:szCs w:val="28"/>
        </w:rPr>
        <w:t>Всекубанский</w:t>
      </w:r>
      <w:proofErr w:type="spellEnd"/>
      <w:r w:rsidRPr="006A6718">
        <w:rPr>
          <w:rFonts w:ascii="Times New Roman" w:eastAsia="Times New Roman" w:hAnsi="Times New Roman" w:cs="Times New Roman"/>
          <w:sz w:val="28"/>
          <w:szCs w:val="28"/>
        </w:rPr>
        <w:t xml:space="preserve"> турнир по футболу  на Кубок губернатора Краснодарского края</w:t>
      </w:r>
      <w:r w:rsidR="00C64961">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 xml:space="preserve">по трем возрастным группам, в которых приняла  участие </w:t>
      </w:r>
      <w:r w:rsidRPr="00C662E9">
        <w:rPr>
          <w:rFonts w:ascii="Times New Roman" w:eastAsia="Times New Roman" w:hAnsi="Times New Roman" w:cs="Times New Roman"/>
          <w:sz w:val="28"/>
          <w:szCs w:val="28"/>
        </w:rPr>
        <w:t>861</w:t>
      </w:r>
      <w:r w:rsidRPr="006A6718">
        <w:rPr>
          <w:rFonts w:ascii="Times New Roman" w:eastAsia="Times New Roman" w:hAnsi="Times New Roman" w:cs="Times New Roman"/>
          <w:sz w:val="28"/>
          <w:szCs w:val="28"/>
        </w:rPr>
        <w:t xml:space="preserve"> команда с общим количеством  спортсменов - </w:t>
      </w:r>
      <w:r w:rsidRPr="00C64961">
        <w:rPr>
          <w:rFonts w:ascii="Times New Roman" w:eastAsia="Times New Roman" w:hAnsi="Times New Roman" w:cs="Times New Roman"/>
          <w:sz w:val="28"/>
          <w:szCs w:val="28"/>
        </w:rPr>
        <w:t>7</w:t>
      </w:r>
      <w:r w:rsidR="00C64961">
        <w:rPr>
          <w:rFonts w:ascii="Times New Roman" w:eastAsia="Times New Roman" w:hAnsi="Times New Roman" w:cs="Times New Roman"/>
          <w:sz w:val="28"/>
          <w:szCs w:val="28"/>
        </w:rPr>
        <w:t> </w:t>
      </w:r>
      <w:r w:rsidRPr="00C64961">
        <w:rPr>
          <w:rFonts w:ascii="Times New Roman" w:eastAsia="Times New Roman" w:hAnsi="Times New Roman" w:cs="Times New Roman"/>
          <w:sz w:val="28"/>
          <w:szCs w:val="28"/>
        </w:rPr>
        <w:t>749</w:t>
      </w:r>
      <w:r w:rsidR="00C64961">
        <w:rPr>
          <w:rFonts w:ascii="Times New Roman" w:eastAsia="Times New Roman" w:hAnsi="Times New Roman" w:cs="Times New Roman"/>
          <w:sz w:val="28"/>
          <w:szCs w:val="28"/>
        </w:rPr>
        <w:t xml:space="preserve"> </w:t>
      </w:r>
      <w:r w:rsidRPr="00C64961">
        <w:rPr>
          <w:rFonts w:ascii="Times New Roman" w:eastAsia="Times New Roman" w:hAnsi="Times New Roman" w:cs="Times New Roman"/>
          <w:sz w:val="28"/>
          <w:szCs w:val="28"/>
        </w:rPr>
        <w:t>чел</w:t>
      </w:r>
      <w:r w:rsidRPr="006A6718">
        <w:rPr>
          <w:rFonts w:ascii="Times New Roman" w:eastAsia="Times New Roman" w:hAnsi="Times New Roman" w:cs="Times New Roman"/>
          <w:sz w:val="28"/>
          <w:szCs w:val="28"/>
        </w:rPr>
        <w:t>.</w:t>
      </w:r>
    </w:p>
    <w:p w:rsidR="006A6718" w:rsidRPr="006A6718" w:rsidRDefault="00C64961" w:rsidP="006A6718">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A6718" w:rsidRPr="006A6718">
        <w:rPr>
          <w:rFonts w:ascii="Times New Roman" w:eastAsia="Times New Roman" w:hAnsi="Times New Roman" w:cs="Times New Roman"/>
          <w:sz w:val="28"/>
          <w:szCs w:val="28"/>
        </w:rPr>
        <w:t xml:space="preserve">Во </w:t>
      </w:r>
      <w:proofErr w:type="spellStart"/>
      <w:r w:rsidR="006A6718" w:rsidRPr="006A6718">
        <w:rPr>
          <w:rFonts w:ascii="Times New Roman" w:eastAsia="Times New Roman" w:hAnsi="Times New Roman" w:cs="Times New Roman"/>
          <w:sz w:val="28"/>
          <w:szCs w:val="28"/>
        </w:rPr>
        <w:t>Всекубанском</w:t>
      </w:r>
      <w:proofErr w:type="spellEnd"/>
      <w:r w:rsidR="006A6718" w:rsidRPr="006A6718">
        <w:rPr>
          <w:rFonts w:ascii="Times New Roman" w:eastAsia="Times New Roman" w:hAnsi="Times New Roman" w:cs="Times New Roman"/>
          <w:sz w:val="28"/>
          <w:szCs w:val="28"/>
        </w:rPr>
        <w:t xml:space="preserve"> турнире по </w:t>
      </w:r>
      <w:proofErr w:type="spellStart"/>
      <w:r w:rsidR="006A6718" w:rsidRPr="006A6718">
        <w:rPr>
          <w:rFonts w:ascii="Times New Roman" w:eastAsia="Times New Roman" w:hAnsi="Times New Roman" w:cs="Times New Roman"/>
          <w:sz w:val="28"/>
          <w:szCs w:val="28"/>
        </w:rPr>
        <w:t>стритболу</w:t>
      </w:r>
      <w:proofErr w:type="spellEnd"/>
      <w:r w:rsidR="006A6718" w:rsidRPr="006A6718">
        <w:rPr>
          <w:rFonts w:ascii="Times New Roman" w:eastAsia="Times New Roman" w:hAnsi="Times New Roman" w:cs="Times New Roman"/>
          <w:sz w:val="28"/>
          <w:szCs w:val="28"/>
        </w:rPr>
        <w:t xml:space="preserve"> на Кубок губернатора Краснодарского края приняло участие </w:t>
      </w:r>
      <w:r w:rsidR="006A6718" w:rsidRPr="00C64961">
        <w:rPr>
          <w:rFonts w:ascii="Times New Roman" w:eastAsia="Times New Roman" w:hAnsi="Times New Roman" w:cs="Times New Roman"/>
          <w:sz w:val="28"/>
          <w:szCs w:val="28"/>
        </w:rPr>
        <w:t>7808</w:t>
      </w:r>
      <w:r w:rsidR="006A6718" w:rsidRPr="006A6718">
        <w:rPr>
          <w:rFonts w:ascii="Times New Roman" w:eastAsia="Times New Roman" w:hAnsi="Times New Roman" w:cs="Times New Roman"/>
          <w:sz w:val="28"/>
          <w:szCs w:val="28"/>
        </w:rPr>
        <w:t xml:space="preserve"> подростков района.</w:t>
      </w:r>
    </w:p>
    <w:p w:rsidR="006A6718" w:rsidRPr="006A6718" w:rsidRDefault="00C64961" w:rsidP="00C64961">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Значения ц</w:t>
      </w:r>
      <w:r w:rsidR="006A6718" w:rsidRPr="006A6718">
        <w:rPr>
          <w:rFonts w:ascii="Times New Roman" w:eastAsia="Times New Roman" w:hAnsi="Times New Roman" w:cs="Times New Roman"/>
          <w:sz w:val="28"/>
          <w:szCs w:val="28"/>
        </w:rPr>
        <w:t>елевы</w:t>
      </w:r>
      <w:r>
        <w:rPr>
          <w:rFonts w:ascii="Times New Roman" w:eastAsia="Times New Roman" w:hAnsi="Times New Roman" w:cs="Times New Roman"/>
          <w:sz w:val="28"/>
          <w:szCs w:val="28"/>
        </w:rPr>
        <w:t>х</w:t>
      </w:r>
      <w:r w:rsidR="006A6718" w:rsidRPr="006A6718">
        <w:rPr>
          <w:rFonts w:ascii="Times New Roman" w:eastAsia="Times New Roman" w:hAnsi="Times New Roman" w:cs="Times New Roman"/>
          <w:sz w:val="28"/>
          <w:szCs w:val="28"/>
        </w:rPr>
        <w:t xml:space="preserve"> показател</w:t>
      </w:r>
      <w:r>
        <w:rPr>
          <w:rFonts w:ascii="Times New Roman" w:eastAsia="Times New Roman" w:hAnsi="Times New Roman" w:cs="Times New Roman"/>
          <w:sz w:val="28"/>
          <w:szCs w:val="28"/>
        </w:rPr>
        <w:t>ей</w:t>
      </w:r>
      <w:r w:rsidR="006A6718" w:rsidRPr="006A6718">
        <w:rPr>
          <w:rFonts w:ascii="Times New Roman" w:eastAsia="Times New Roman" w:hAnsi="Times New Roman" w:cs="Times New Roman"/>
          <w:sz w:val="28"/>
          <w:szCs w:val="28"/>
        </w:rPr>
        <w:t xml:space="preserve"> данного основного мероприятия значительно перевыполнены.</w:t>
      </w:r>
    </w:p>
    <w:p w:rsidR="00C662E9" w:rsidRPr="006A6718" w:rsidRDefault="00C662E9" w:rsidP="00C662E9">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8"/>
        </w:rPr>
        <w:lastRenderedPageBreak/>
        <w:t xml:space="preserve">            По результатам произведенного расчета</w:t>
      </w:r>
      <w:r w:rsidR="00A86E54">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 xml:space="preserve">коэффициент эффективности </w:t>
      </w:r>
      <w:r>
        <w:rPr>
          <w:rFonts w:ascii="Times New Roman" w:eastAsia="Times New Roman" w:hAnsi="Times New Roman" w:cs="Times New Roman"/>
          <w:sz w:val="28"/>
          <w:szCs w:val="28"/>
        </w:rPr>
        <w:t>реализации основного мероприятия № 5 –</w:t>
      </w:r>
      <w:r w:rsidRPr="006A671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1,0</w:t>
      </w:r>
      <w:r w:rsidRPr="006A671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 xml:space="preserve">Эффективность реализации основного мероприятия № </w:t>
      </w:r>
      <w:r>
        <w:rPr>
          <w:rFonts w:ascii="Times New Roman" w:eastAsia="Times New Roman" w:hAnsi="Times New Roman" w:cs="Times New Roman"/>
          <w:sz w:val="28"/>
          <w:szCs w:val="28"/>
        </w:rPr>
        <w:t>5</w:t>
      </w:r>
      <w:r w:rsidRPr="006A6718">
        <w:rPr>
          <w:rFonts w:ascii="Times New Roman" w:eastAsia="Times New Roman" w:hAnsi="Times New Roman" w:cs="Times New Roman"/>
          <w:sz w:val="28"/>
          <w:szCs w:val="28"/>
        </w:rPr>
        <w:t xml:space="preserve"> </w:t>
      </w:r>
      <w:r w:rsidRPr="00C662E9">
        <w:rPr>
          <w:rFonts w:ascii="Times New Roman" w:eastAsia="Times New Roman" w:hAnsi="Times New Roman" w:cs="Times New Roman"/>
          <w:sz w:val="28"/>
          <w:szCs w:val="28"/>
        </w:rPr>
        <w:t>«Обеспечение условий для развития физической культуры и массового спорта, организация и проведение физкультурно-оздоровительных и спортивных мероприятий»</w:t>
      </w:r>
      <w:r>
        <w:rPr>
          <w:rFonts w:ascii="Times New Roman" w:eastAsia="Times New Roman" w:hAnsi="Times New Roman" w:cs="Times New Roman"/>
          <w:sz w:val="28"/>
          <w:szCs w:val="28"/>
        </w:rPr>
        <w:t xml:space="preserve"> </w:t>
      </w:r>
      <w:r w:rsidRPr="006A6718">
        <w:rPr>
          <w:rFonts w:ascii="Times New Roman" w:eastAsia="Times New Roman" w:hAnsi="Times New Roman" w:cs="Times New Roman"/>
          <w:sz w:val="28"/>
          <w:szCs w:val="28"/>
        </w:rPr>
        <w:t>можно признать высокой.</w:t>
      </w:r>
    </w:p>
    <w:p w:rsidR="002660A9" w:rsidRDefault="002660A9" w:rsidP="006A6718">
      <w:pPr>
        <w:spacing w:after="0" w:line="240" w:lineRule="auto"/>
        <w:ind w:left="709"/>
        <w:jc w:val="center"/>
        <w:rPr>
          <w:rFonts w:ascii="Times New Roman" w:eastAsia="Times New Roman" w:hAnsi="Times New Roman" w:cs="Times New Roman"/>
          <w:i/>
          <w:sz w:val="28"/>
          <w:szCs w:val="28"/>
        </w:rPr>
      </w:pPr>
    </w:p>
    <w:p w:rsidR="006A6718" w:rsidRPr="002660A9" w:rsidRDefault="00D208D7" w:rsidP="006A6718">
      <w:pPr>
        <w:spacing w:after="0" w:line="240" w:lineRule="auto"/>
        <w:ind w:left="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3.8.6. </w:t>
      </w:r>
      <w:r w:rsidR="002660A9" w:rsidRPr="002660A9">
        <w:rPr>
          <w:rFonts w:ascii="Times New Roman" w:eastAsia="Times New Roman" w:hAnsi="Times New Roman" w:cs="Times New Roman"/>
          <w:b/>
          <w:i/>
          <w:sz w:val="28"/>
          <w:szCs w:val="28"/>
        </w:rPr>
        <w:t>О ходе реализации о</w:t>
      </w:r>
      <w:r w:rsidR="006A6718" w:rsidRPr="002660A9">
        <w:rPr>
          <w:rFonts w:ascii="Times New Roman" w:eastAsia="Times New Roman" w:hAnsi="Times New Roman" w:cs="Times New Roman"/>
          <w:b/>
          <w:i/>
          <w:sz w:val="28"/>
          <w:szCs w:val="28"/>
        </w:rPr>
        <w:t>сновно</w:t>
      </w:r>
      <w:r w:rsidR="002660A9" w:rsidRPr="002660A9">
        <w:rPr>
          <w:rFonts w:ascii="Times New Roman" w:eastAsia="Times New Roman" w:hAnsi="Times New Roman" w:cs="Times New Roman"/>
          <w:b/>
          <w:i/>
          <w:sz w:val="28"/>
          <w:szCs w:val="28"/>
        </w:rPr>
        <w:t>го</w:t>
      </w:r>
      <w:r w:rsidR="006A6718" w:rsidRPr="002660A9">
        <w:rPr>
          <w:rFonts w:ascii="Times New Roman" w:eastAsia="Times New Roman" w:hAnsi="Times New Roman" w:cs="Times New Roman"/>
          <w:b/>
          <w:i/>
          <w:sz w:val="28"/>
          <w:szCs w:val="28"/>
        </w:rPr>
        <w:t xml:space="preserve"> мероприяти</w:t>
      </w:r>
      <w:r w:rsidR="002660A9" w:rsidRPr="002660A9">
        <w:rPr>
          <w:rFonts w:ascii="Times New Roman" w:eastAsia="Times New Roman" w:hAnsi="Times New Roman" w:cs="Times New Roman"/>
          <w:b/>
          <w:i/>
          <w:sz w:val="28"/>
          <w:szCs w:val="28"/>
        </w:rPr>
        <w:t>я</w:t>
      </w:r>
      <w:r w:rsidR="006A6718" w:rsidRPr="002660A9">
        <w:rPr>
          <w:rFonts w:ascii="Times New Roman" w:eastAsia="Times New Roman" w:hAnsi="Times New Roman" w:cs="Times New Roman"/>
          <w:b/>
          <w:i/>
          <w:sz w:val="28"/>
          <w:szCs w:val="28"/>
        </w:rPr>
        <w:t xml:space="preserve"> № 6</w:t>
      </w:r>
    </w:p>
    <w:p w:rsidR="006A6718" w:rsidRPr="002660A9" w:rsidRDefault="006A6718" w:rsidP="006A6718">
      <w:pPr>
        <w:spacing w:after="0" w:line="240" w:lineRule="auto"/>
        <w:ind w:left="709"/>
        <w:jc w:val="center"/>
        <w:rPr>
          <w:rFonts w:ascii="Times New Roman" w:eastAsia="Times New Roman" w:hAnsi="Times New Roman" w:cs="Times New Roman"/>
          <w:b/>
          <w:i/>
          <w:sz w:val="28"/>
          <w:szCs w:val="28"/>
        </w:rPr>
      </w:pPr>
      <w:r w:rsidRPr="002660A9">
        <w:rPr>
          <w:rFonts w:ascii="Times New Roman" w:eastAsia="Times New Roman" w:hAnsi="Times New Roman" w:cs="Times New Roman"/>
          <w:b/>
          <w:i/>
          <w:sz w:val="28"/>
          <w:szCs w:val="28"/>
        </w:rPr>
        <w:t xml:space="preserve"> «Предоставление субсидий физкультурно-спортивным</w:t>
      </w:r>
      <w:r w:rsidR="002660A9">
        <w:rPr>
          <w:rFonts w:ascii="Times New Roman" w:eastAsia="Times New Roman" w:hAnsi="Times New Roman" w:cs="Times New Roman"/>
          <w:b/>
          <w:i/>
          <w:sz w:val="28"/>
          <w:szCs w:val="28"/>
        </w:rPr>
        <w:t xml:space="preserve"> </w:t>
      </w:r>
      <w:r w:rsidRPr="002660A9">
        <w:rPr>
          <w:rFonts w:ascii="Times New Roman" w:eastAsia="Times New Roman" w:hAnsi="Times New Roman" w:cs="Times New Roman"/>
          <w:b/>
          <w:i/>
          <w:sz w:val="28"/>
          <w:szCs w:val="28"/>
        </w:rPr>
        <w:t>организациям по игровым видам спорта (в том числе клубам и центрам)».</w:t>
      </w:r>
    </w:p>
    <w:p w:rsidR="006A6718" w:rsidRPr="006A6718" w:rsidRDefault="006A6718" w:rsidP="006A6718">
      <w:pPr>
        <w:spacing w:after="0" w:line="240" w:lineRule="auto"/>
        <w:ind w:left="709"/>
        <w:jc w:val="center"/>
        <w:rPr>
          <w:rFonts w:ascii="Times New Roman" w:eastAsia="Times New Roman" w:hAnsi="Times New Roman" w:cs="Times New Roman"/>
          <w:i/>
          <w:sz w:val="28"/>
          <w:szCs w:val="28"/>
        </w:rPr>
      </w:pPr>
    </w:p>
    <w:p w:rsidR="006A6718" w:rsidRDefault="006A6718" w:rsidP="006A6718">
      <w:pPr>
        <w:autoSpaceDE w:val="0"/>
        <w:autoSpaceDN w:val="0"/>
        <w:adjustRightInd w:val="0"/>
        <w:spacing w:after="0" w:line="240" w:lineRule="auto"/>
        <w:ind w:firstLine="720"/>
        <w:jc w:val="both"/>
        <w:rPr>
          <w:rFonts w:ascii="Times New Roman" w:eastAsia="Times New Roman" w:hAnsi="Times New Roman" w:cs="Times New Roman"/>
          <w:sz w:val="28"/>
          <w:szCs w:val="20"/>
        </w:rPr>
      </w:pPr>
      <w:bookmarkStart w:id="8" w:name="sub_407"/>
      <w:proofErr w:type="gramStart"/>
      <w:r w:rsidRPr="006A6718">
        <w:rPr>
          <w:rFonts w:ascii="Times New Roman" w:eastAsia="Times New Roman" w:hAnsi="Times New Roman" w:cs="Times New Roman"/>
          <w:sz w:val="28"/>
          <w:szCs w:val="28"/>
        </w:rPr>
        <w:t xml:space="preserve">В соответствии с </w:t>
      </w:r>
      <w:r w:rsidRPr="006C4E5D">
        <w:rPr>
          <w:rFonts w:ascii="Times New Roman" w:eastAsia="Times New Roman" w:hAnsi="Times New Roman" w:cs="Times New Roman"/>
          <w:sz w:val="28"/>
          <w:szCs w:val="28"/>
        </w:rPr>
        <w:t>Порядком предоставления субсидий физкультурно-спортивным организациям по игровым видам спорта (в том числе клубам и центрам), утвержденным постановлением</w:t>
      </w:r>
      <w:r w:rsidRPr="006A6718">
        <w:rPr>
          <w:rFonts w:ascii="Times New Roman" w:eastAsia="Times New Roman" w:hAnsi="Times New Roman" w:cs="Times New Roman"/>
          <w:sz w:val="28"/>
          <w:szCs w:val="28"/>
        </w:rPr>
        <w:t xml:space="preserve"> администрации муниципального образования Кавказский район от </w:t>
      </w:r>
      <w:smartTag w:uri="urn:schemas-microsoft-com:office:smarttags" w:element="date">
        <w:smartTagPr>
          <w:attr w:name="Year" w:val="2015"/>
          <w:attr w:name="Day" w:val="25"/>
          <w:attr w:name="Month" w:val="2"/>
          <w:attr w:name="ls" w:val="trans"/>
        </w:smartTagPr>
        <w:r w:rsidRPr="006A6718">
          <w:rPr>
            <w:rFonts w:ascii="Times New Roman" w:eastAsia="Times New Roman" w:hAnsi="Times New Roman" w:cs="Times New Roman"/>
            <w:sz w:val="28"/>
            <w:szCs w:val="28"/>
          </w:rPr>
          <w:t>25 февраля 2015</w:t>
        </w:r>
      </w:smartTag>
      <w:r w:rsidRPr="006A6718">
        <w:rPr>
          <w:rFonts w:ascii="Times New Roman" w:eastAsia="Times New Roman" w:hAnsi="Times New Roman" w:cs="Times New Roman"/>
          <w:sz w:val="28"/>
          <w:szCs w:val="28"/>
        </w:rPr>
        <w:t xml:space="preserve"> года N 521, в рамках муниципальной программы муниципального образования Кавказский район "Развитие физической культуры и спорта" в 2016 году </w:t>
      </w:r>
      <w:r w:rsidRPr="006A6718">
        <w:rPr>
          <w:rFonts w:ascii="Times New Roman" w:eastAsia="Times New Roman" w:hAnsi="Times New Roman" w:cs="Times New Roman"/>
          <w:sz w:val="28"/>
          <w:szCs w:val="20"/>
        </w:rPr>
        <w:t>футбольному клубу «Локомотив» муниципального образования Кавказский район</w:t>
      </w:r>
      <w:r w:rsidRPr="006A6718">
        <w:rPr>
          <w:rFonts w:ascii="Times New Roman" w:eastAsia="Times New Roman" w:hAnsi="Times New Roman" w:cs="Times New Roman"/>
          <w:sz w:val="28"/>
          <w:szCs w:val="28"/>
        </w:rPr>
        <w:t xml:space="preserve"> была предоставлена субсидия </w:t>
      </w:r>
      <w:r w:rsidRPr="006A6718">
        <w:rPr>
          <w:rFonts w:ascii="Times New Roman" w:eastAsia="Times New Roman" w:hAnsi="Times New Roman" w:cs="Times New Roman"/>
          <w:sz w:val="28"/>
          <w:szCs w:val="20"/>
        </w:rPr>
        <w:t>для участия</w:t>
      </w:r>
      <w:proofErr w:type="gramEnd"/>
      <w:r w:rsidRPr="006A6718">
        <w:rPr>
          <w:rFonts w:ascii="Times New Roman" w:eastAsia="Times New Roman" w:hAnsi="Times New Roman" w:cs="Times New Roman"/>
          <w:sz w:val="28"/>
          <w:szCs w:val="20"/>
        </w:rPr>
        <w:t xml:space="preserve"> в краевых соревнованиях в сумме</w:t>
      </w:r>
      <w:r w:rsidR="00FC08E5">
        <w:rPr>
          <w:rFonts w:ascii="Times New Roman" w:eastAsia="Times New Roman" w:hAnsi="Times New Roman" w:cs="Times New Roman"/>
          <w:sz w:val="28"/>
          <w:szCs w:val="20"/>
        </w:rPr>
        <w:t xml:space="preserve">             </w:t>
      </w:r>
      <w:r w:rsidRPr="006A6718">
        <w:rPr>
          <w:rFonts w:ascii="Times New Roman" w:eastAsia="Times New Roman" w:hAnsi="Times New Roman" w:cs="Times New Roman"/>
          <w:sz w:val="28"/>
          <w:szCs w:val="20"/>
        </w:rPr>
        <w:t xml:space="preserve"> 1</w:t>
      </w:r>
      <w:r w:rsidR="00FC08E5">
        <w:rPr>
          <w:rFonts w:ascii="Times New Roman" w:eastAsia="Times New Roman" w:hAnsi="Times New Roman" w:cs="Times New Roman"/>
          <w:sz w:val="28"/>
          <w:szCs w:val="20"/>
        </w:rPr>
        <w:t xml:space="preserve"> </w:t>
      </w:r>
      <w:r w:rsidRPr="006A6718">
        <w:rPr>
          <w:rFonts w:ascii="Times New Roman" w:eastAsia="Times New Roman" w:hAnsi="Times New Roman" w:cs="Times New Roman"/>
          <w:sz w:val="28"/>
          <w:szCs w:val="20"/>
        </w:rPr>
        <w:t xml:space="preserve">000,0 тыс. </w:t>
      </w:r>
      <w:r w:rsidR="00283E2F">
        <w:rPr>
          <w:rFonts w:ascii="Times New Roman" w:eastAsia="Times New Roman" w:hAnsi="Times New Roman" w:cs="Times New Roman"/>
          <w:sz w:val="28"/>
          <w:szCs w:val="20"/>
        </w:rPr>
        <w:t>рублей</w:t>
      </w:r>
      <w:r w:rsidR="006C4E5D">
        <w:rPr>
          <w:rFonts w:ascii="Times New Roman" w:eastAsia="Times New Roman" w:hAnsi="Times New Roman" w:cs="Times New Roman"/>
          <w:sz w:val="28"/>
          <w:szCs w:val="20"/>
        </w:rPr>
        <w:t>.</w:t>
      </w:r>
    </w:p>
    <w:p w:rsidR="002F7BC7" w:rsidRPr="006A6718" w:rsidRDefault="002F7BC7" w:rsidP="006A6718">
      <w:pPr>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0"/>
        </w:rPr>
        <w:t>Кассовые расходы составили – 1</w:t>
      </w:r>
      <w:r w:rsidR="00FC08E5">
        <w:rPr>
          <w:rFonts w:ascii="Times New Roman" w:eastAsia="Times New Roman" w:hAnsi="Times New Roman" w:cs="Times New Roman"/>
          <w:sz w:val="28"/>
          <w:szCs w:val="20"/>
        </w:rPr>
        <w:t xml:space="preserve"> </w:t>
      </w:r>
      <w:r>
        <w:rPr>
          <w:rFonts w:ascii="Times New Roman" w:eastAsia="Times New Roman" w:hAnsi="Times New Roman" w:cs="Times New Roman"/>
          <w:sz w:val="28"/>
          <w:szCs w:val="20"/>
        </w:rPr>
        <w:t>000,0 тыс. рублей (100%).</w:t>
      </w:r>
    </w:p>
    <w:bookmarkEnd w:id="8"/>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sz w:val="28"/>
          <w:szCs w:val="20"/>
        </w:rPr>
      </w:pPr>
      <w:r w:rsidRPr="006A6718">
        <w:rPr>
          <w:rFonts w:ascii="Times New Roman" w:eastAsia="Times New Roman" w:hAnsi="Times New Roman" w:cs="Times New Roman"/>
          <w:sz w:val="28"/>
          <w:szCs w:val="20"/>
        </w:rPr>
        <w:t>Футбольный клуб «Локомотив» с мая по октябрь принимал участие:</w:t>
      </w: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sz w:val="28"/>
          <w:szCs w:val="20"/>
        </w:rPr>
      </w:pPr>
      <w:r w:rsidRPr="006A6718">
        <w:rPr>
          <w:rFonts w:ascii="Times New Roman" w:eastAsia="Times New Roman" w:hAnsi="Times New Roman" w:cs="Times New Roman"/>
          <w:sz w:val="28"/>
          <w:szCs w:val="20"/>
        </w:rPr>
        <w:t>- в Первенстве Краснодарского края по футболу на Кубок губернатора Краснодарского края среди любительских команд</w:t>
      </w:r>
      <w:r w:rsidR="006C4E5D">
        <w:rPr>
          <w:rFonts w:ascii="Times New Roman" w:eastAsia="Times New Roman" w:hAnsi="Times New Roman" w:cs="Times New Roman"/>
          <w:sz w:val="28"/>
          <w:szCs w:val="20"/>
        </w:rPr>
        <w:t xml:space="preserve"> </w:t>
      </w:r>
      <w:r w:rsidRPr="006A6718">
        <w:rPr>
          <w:rFonts w:ascii="Times New Roman" w:eastAsia="Times New Roman" w:hAnsi="Times New Roman" w:cs="Times New Roman"/>
          <w:sz w:val="28"/>
          <w:szCs w:val="20"/>
        </w:rPr>
        <w:t xml:space="preserve">заняли 7 место; </w:t>
      </w: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sz w:val="28"/>
          <w:szCs w:val="20"/>
        </w:rPr>
      </w:pPr>
      <w:r w:rsidRPr="006A6718">
        <w:rPr>
          <w:rFonts w:ascii="Times New Roman" w:eastAsia="Times New Roman" w:hAnsi="Times New Roman" w:cs="Times New Roman"/>
          <w:sz w:val="28"/>
          <w:szCs w:val="20"/>
        </w:rPr>
        <w:t>- в Кубке Краснодарского края по футболу среди любительских команд –</w:t>
      </w:r>
      <w:r w:rsidR="00FC2EC6">
        <w:rPr>
          <w:rFonts w:ascii="Times New Roman" w:eastAsia="Times New Roman" w:hAnsi="Times New Roman" w:cs="Times New Roman"/>
          <w:sz w:val="28"/>
          <w:szCs w:val="20"/>
        </w:rPr>
        <w:t xml:space="preserve"> </w:t>
      </w:r>
      <w:r w:rsidRPr="006A6718">
        <w:rPr>
          <w:rFonts w:ascii="Times New Roman" w:eastAsia="Times New Roman" w:hAnsi="Times New Roman" w:cs="Times New Roman"/>
          <w:sz w:val="28"/>
          <w:szCs w:val="20"/>
        </w:rPr>
        <w:t>вошли в десятку лучших команд из 16;</w:t>
      </w:r>
    </w:p>
    <w:p w:rsidR="006A6718" w:rsidRPr="006A6718" w:rsidRDefault="006A6718" w:rsidP="006A6718">
      <w:pPr>
        <w:autoSpaceDE w:val="0"/>
        <w:autoSpaceDN w:val="0"/>
        <w:adjustRightInd w:val="0"/>
        <w:spacing w:after="0" w:line="240" w:lineRule="auto"/>
        <w:ind w:firstLine="708"/>
        <w:jc w:val="both"/>
        <w:rPr>
          <w:rFonts w:ascii="Times New Roman" w:eastAsia="Times New Roman" w:hAnsi="Times New Roman" w:cs="Times New Roman"/>
          <w:sz w:val="28"/>
          <w:szCs w:val="20"/>
        </w:rPr>
      </w:pPr>
      <w:r w:rsidRPr="006A6718">
        <w:rPr>
          <w:rFonts w:ascii="Times New Roman" w:eastAsia="Times New Roman" w:hAnsi="Times New Roman" w:cs="Times New Roman"/>
          <w:sz w:val="28"/>
          <w:szCs w:val="20"/>
        </w:rPr>
        <w:t>-  в турнире среди футбольных клубов «Подснежник» завоевали 3 место</w:t>
      </w:r>
      <w:r w:rsidRPr="006A6718">
        <w:rPr>
          <w:rFonts w:ascii="Times New Roman" w:eastAsia="Times New Roman" w:hAnsi="Times New Roman" w:cs="Times New Roman"/>
          <w:color w:val="C00000"/>
          <w:sz w:val="28"/>
          <w:szCs w:val="20"/>
        </w:rPr>
        <w:t>.</w:t>
      </w:r>
    </w:p>
    <w:p w:rsidR="006A6718" w:rsidRPr="006A6718" w:rsidRDefault="00FC2EC6" w:rsidP="006A6718">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Calibri" w:hAnsi="Times New Roman" w:cs="Times New Roman"/>
          <w:sz w:val="28"/>
          <w:szCs w:val="28"/>
          <w:lang w:eastAsia="en-US"/>
        </w:rPr>
        <w:t>Значение ц</w:t>
      </w:r>
      <w:r w:rsidR="006A6718" w:rsidRPr="006A6718">
        <w:rPr>
          <w:rFonts w:ascii="Times New Roman" w:eastAsia="Calibri" w:hAnsi="Times New Roman" w:cs="Times New Roman"/>
          <w:sz w:val="28"/>
          <w:szCs w:val="28"/>
          <w:lang w:eastAsia="en-US"/>
        </w:rPr>
        <w:t>елево</w:t>
      </w:r>
      <w:r>
        <w:rPr>
          <w:rFonts w:ascii="Times New Roman" w:eastAsia="Calibri" w:hAnsi="Times New Roman" w:cs="Times New Roman"/>
          <w:sz w:val="28"/>
          <w:szCs w:val="28"/>
          <w:lang w:eastAsia="en-US"/>
        </w:rPr>
        <w:t>го</w:t>
      </w:r>
      <w:r w:rsidR="006A6718" w:rsidRPr="006A6718">
        <w:rPr>
          <w:rFonts w:ascii="Times New Roman" w:eastAsia="Times New Roman" w:hAnsi="Times New Roman" w:cs="Times New Roman"/>
          <w:sz w:val="28"/>
          <w:szCs w:val="28"/>
        </w:rPr>
        <w:t xml:space="preserve"> показател</w:t>
      </w:r>
      <w:r>
        <w:rPr>
          <w:rFonts w:ascii="Times New Roman" w:eastAsia="Times New Roman" w:hAnsi="Times New Roman" w:cs="Times New Roman"/>
          <w:sz w:val="28"/>
          <w:szCs w:val="28"/>
        </w:rPr>
        <w:t>я, отражающий к</w:t>
      </w:r>
      <w:r w:rsidR="006A6718" w:rsidRPr="006A6718">
        <w:rPr>
          <w:rFonts w:ascii="Times New Roman" w:eastAsia="Times New Roman" w:hAnsi="Times New Roman" w:cs="Times New Roman"/>
          <w:sz w:val="28"/>
          <w:szCs w:val="28"/>
        </w:rPr>
        <w:t>оличество мероприятий районного и краевого уровней, в которых приня</w:t>
      </w:r>
      <w:r>
        <w:rPr>
          <w:rFonts w:ascii="Times New Roman" w:eastAsia="Times New Roman" w:hAnsi="Times New Roman" w:cs="Times New Roman"/>
          <w:sz w:val="28"/>
          <w:szCs w:val="28"/>
        </w:rPr>
        <w:t>л</w:t>
      </w:r>
      <w:r w:rsidR="006A6718" w:rsidRPr="006A6718">
        <w:rPr>
          <w:rFonts w:ascii="Times New Roman" w:eastAsia="Times New Roman" w:hAnsi="Times New Roman" w:cs="Times New Roman"/>
          <w:sz w:val="28"/>
          <w:szCs w:val="28"/>
        </w:rPr>
        <w:t xml:space="preserve"> участие </w:t>
      </w:r>
      <w:r w:rsidR="00552BD7">
        <w:rPr>
          <w:rFonts w:ascii="Times New Roman" w:eastAsia="Times New Roman" w:hAnsi="Times New Roman" w:cs="Times New Roman"/>
          <w:sz w:val="28"/>
          <w:szCs w:val="28"/>
        </w:rPr>
        <w:t xml:space="preserve">футбольный </w:t>
      </w:r>
      <w:r w:rsidR="006A6718" w:rsidRPr="006A6718">
        <w:rPr>
          <w:rFonts w:ascii="Times New Roman" w:eastAsia="Times New Roman" w:hAnsi="Times New Roman" w:cs="Times New Roman"/>
          <w:sz w:val="28"/>
          <w:szCs w:val="28"/>
        </w:rPr>
        <w:t xml:space="preserve">клуб </w:t>
      </w:r>
      <w:r w:rsidR="00552BD7" w:rsidRPr="006A6718">
        <w:rPr>
          <w:rFonts w:ascii="Times New Roman" w:eastAsia="Times New Roman" w:hAnsi="Times New Roman" w:cs="Times New Roman"/>
          <w:sz w:val="28"/>
          <w:szCs w:val="20"/>
        </w:rPr>
        <w:t xml:space="preserve">«Локомотив» </w:t>
      </w:r>
      <w:r w:rsidR="006A6718" w:rsidRPr="006A6718">
        <w:rPr>
          <w:rFonts w:ascii="Times New Roman" w:eastAsia="Times New Roman" w:hAnsi="Times New Roman" w:cs="Times New Roman"/>
          <w:sz w:val="28"/>
          <w:szCs w:val="28"/>
        </w:rPr>
        <w:t xml:space="preserve">МО Кавказский район </w:t>
      </w:r>
      <w:r>
        <w:rPr>
          <w:rFonts w:ascii="Times New Roman" w:eastAsia="Times New Roman" w:hAnsi="Times New Roman" w:cs="Times New Roman"/>
          <w:sz w:val="28"/>
          <w:szCs w:val="28"/>
        </w:rPr>
        <w:t xml:space="preserve"> </w:t>
      </w:r>
      <w:r w:rsidR="006A6718" w:rsidRPr="006A6718">
        <w:rPr>
          <w:rFonts w:ascii="Times New Roman" w:eastAsia="Times New Roman" w:hAnsi="Times New Roman" w:cs="Times New Roman"/>
          <w:sz w:val="28"/>
          <w:szCs w:val="28"/>
        </w:rPr>
        <w:t xml:space="preserve">достигнуто в полном объеме. </w:t>
      </w:r>
    </w:p>
    <w:p w:rsidR="00CB2EB0" w:rsidRPr="006A6718" w:rsidRDefault="00FC2EC6" w:rsidP="00CB2EB0">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8"/>
        </w:rPr>
        <w:t xml:space="preserve">           </w:t>
      </w:r>
      <w:r w:rsidR="00CB2EB0">
        <w:rPr>
          <w:rFonts w:ascii="Times New Roman" w:eastAsia="Times New Roman" w:hAnsi="Times New Roman" w:cs="Times New Roman"/>
          <w:sz w:val="28"/>
          <w:szCs w:val="28"/>
        </w:rPr>
        <w:t xml:space="preserve">По результатам произведенного расчета, </w:t>
      </w:r>
      <w:r w:rsidR="00CB2EB0" w:rsidRPr="006A6718">
        <w:rPr>
          <w:rFonts w:ascii="Times New Roman" w:eastAsia="Times New Roman" w:hAnsi="Times New Roman" w:cs="Times New Roman"/>
          <w:sz w:val="28"/>
          <w:szCs w:val="28"/>
        </w:rPr>
        <w:t xml:space="preserve">коэффициент эффективности </w:t>
      </w:r>
      <w:r w:rsidR="00CB2EB0">
        <w:rPr>
          <w:rFonts w:ascii="Times New Roman" w:eastAsia="Times New Roman" w:hAnsi="Times New Roman" w:cs="Times New Roman"/>
          <w:sz w:val="28"/>
          <w:szCs w:val="28"/>
        </w:rPr>
        <w:t>реализации основного мероприятия № 6 –</w:t>
      </w:r>
      <w:r w:rsidR="00CB2EB0" w:rsidRPr="006A6718">
        <w:rPr>
          <w:rFonts w:ascii="Times New Roman" w:eastAsia="Times New Roman" w:hAnsi="Times New Roman" w:cs="Times New Roman"/>
          <w:sz w:val="28"/>
          <w:szCs w:val="28"/>
        </w:rPr>
        <w:t xml:space="preserve"> </w:t>
      </w:r>
      <w:r w:rsidR="00CB2EB0">
        <w:rPr>
          <w:rFonts w:ascii="Times New Roman" w:eastAsia="Times New Roman" w:hAnsi="Times New Roman" w:cs="Times New Roman"/>
          <w:sz w:val="28"/>
          <w:szCs w:val="28"/>
        </w:rPr>
        <w:t>1,0</w:t>
      </w:r>
      <w:r w:rsidR="00CB2EB0" w:rsidRPr="006A6718">
        <w:rPr>
          <w:rFonts w:ascii="Times New Roman" w:eastAsia="Times New Roman" w:hAnsi="Times New Roman" w:cs="Times New Roman"/>
          <w:sz w:val="28"/>
          <w:szCs w:val="28"/>
        </w:rPr>
        <w:t>.</w:t>
      </w:r>
      <w:r w:rsidR="00CB2EB0">
        <w:rPr>
          <w:rFonts w:ascii="Times New Roman" w:eastAsia="Times New Roman" w:hAnsi="Times New Roman" w:cs="Times New Roman"/>
          <w:sz w:val="28"/>
          <w:szCs w:val="28"/>
        </w:rPr>
        <w:t xml:space="preserve"> </w:t>
      </w:r>
      <w:r w:rsidR="00CB2EB0" w:rsidRPr="006A6718">
        <w:rPr>
          <w:rFonts w:ascii="Times New Roman" w:eastAsia="Times New Roman" w:hAnsi="Times New Roman" w:cs="Times New Roman"/>
          <w:sz w:val="28"/>
          <w:szCs w:val="28"/>
        </w:rPr>
        <w:t xml:space="preserve">Эффективность реализации основного мероприятия № </w:t>
      </w:r>
      <w:r w:rsidR="00CB2EB0">
        <w:rPr>
          <w:rFonts w:ascii="Times New Roman" w:eastAsia="Times New Roman" w:hAnsi="Times New Roman" w:cs="Times New Roman"/>
          <w:sz w:val="28"/>
          <w:szCs w:val="28"/>
        </w:rPr>
        <w:t>6</w:t>
      </w:r>
      <w:r w:rsidR="00CB2EB0" w:rsidRPr="006A6718">
        <w:rPr>
          <w:rFonts w:ascii="Times New Roman" w:eastAsia="Times New Roman" w:hAnsi="Times New Roman" w:cs="Times New Roman"/>
          <w:sz w:val="28"/>
          <w:szCs w:val="28"/>
        </w:rPr>
        <w:t xml:space="preserve"> </w:t>
      </w:r>
      <w:r w:rsidR="00CB2EB0" w:rsidRPr="00CB2EB0">
        <w:rPr>
          <w:rFonts w:ascii="Times New Roman" w:eastAsia="Times New Roman" w:hAnsi="Times New Roman" w:cs="Times New Roman"/>
          <w:sz w:val="28"/>
          <w:szCs w:val="28"/>
        </w:rPr>
        <w:t xml:space="preserve"> «Предоставление субсидий физкультурно-спортивным организациям по игровым видам спорта </w:t>
      </w:r>
      <w:r w:rsidR="00CB2EB0">
        <w:rPr>
          <w:rFonts w:ascii="Times New Roman" w:eastAsia="Times New Roman" w:hAnsi="Times New Roman" w:cs="Times New Roman"/>
          <w:sz w:val="28"/>
          <w:szCs w:val="28"/>
        </w:rPr>
        <w:t xml:space="preserve">(в том числе клубам и центрам)» </w:t>
      </w:r>
      <w:r w:rsidR="00CB2EB0" w:rsidRPr="006A6718">
        <w:rPr>
          <w:rFonts w:ascii="Times New Roman" w:eastAsia="Times New Roman" w:hAnsi="Times New Roman" w:cs="Times New Roman"/>
          <w:sz w:val="28"/>
          <w:szCs w:val="28"/>
        </w:rPr>
        <w:t>можно признать высокой.</w:t>
      </w:r>
    </w:p>
    <w:p w:rsidR="00D208D7" w:rsidRDefault="00CB2EB0" w:rsidP="00CB2EB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057C91" w:rsidRPr="00057C91" w:rsidRDefault="00D208D7" w:rsidP="00057C9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D208D7">
        <w:rPr>
          <w:rFonts w:ascii="Times New Roman" w:eastAsia="Times New Roman" w:hAnsi="Times New Roman" w:cs="Times New Roman"/>
          <w:b/>
          <w:sz w:val="28"/>
          <w:szCs w:val="28"/>
        </w:rPr>
        <w:t>Вывод:</w:t>
      </w:r>
      <w:r>
        <w:rPr>
          <w:rFonts w:ascii="Times New Roman" w:eastAsia="Times New Roman" w:hAnsi="Times New Roman" w:cs="Times New Roman"/>
          <w:sz w:val="28"/>
          <w:szCs w:val="28"/>
        </w:rPr>
        <w:t xml:space="preserve"> </w:t>
      </w:r>
      <w:r w:rsidR="00057C91" w:rsidRPr="00057C91">
        <w:rPr>
          <w:rFonts w:ascii="Times New Roman" w:eastAsia="Times New Roman" w:hAnsi="Times New Roman" w:cs="Times New Roman"/>
          <w:sz w:val="28"/>
          <w:szCs w:val="28"/>
        </w:rPr>
        <w:t>Согласно расчету, произведенному по Методике оценки эффективности реализации муниципальной программы, коэффициент эффективности реализации программы  составляет – 0,9</w:t>
      </w:r>
      <w:r w:rsidR="00057C91">
        <w:rPr>
          <w:rFonts w:ascii="Times New Roman" w:eastAsia="Times New Roman" w:hAnsi="Times New Roman" w:cs="Times New Roman"/>
          <w:sz w:val="28"/>
          <w:szCs w:val="28"/>
        </w:rPr>
        <w:t>4</w:t>
      </w:r>
      <w:r w:rsidR="00057C91" w:rsidRPr="00057C91">
        <w:rPr>
          <w:rFonts w:ascii="Times New Roman" w:eastAsia="Times New Roman" w:hAnsi="Times New Roman" w:cs="Times New Roman"/>
          <w:sz w:val="28"/>
          <w:szCs w:val="28"/>
        </w:rPr>
        <w:t xml:space="preserve">. </w:t>
      </w:r>
    </w:p>
    <w:p w:rsidR="00057C91" w:rsidRPr="00057C91" w:rsidRDefault="00057C91" w:rsidP="00057C9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57C91">
        <w:rPr>
          <w:rFonts w:ascii="Times New Roman" w:eastAsia="Times New Roman" w:hAnsi="Times New Roman" w:cs="Times New Roman"/>
          <w:sz w:val="28"/>
          <w:szCs w:val="28"/>
        </w:rPr>
        <w:t xml:space="preserve">Эффективность реализации муниципальной программы «Развитие физической культуры и спорта» может быть  признана высокой, считаем целесообразным продолжить реализацию </w:t>
      </w:r>
      <w:r w:rsidR="008D0A54">
        <w:rPr>
          <w:rFonts w:ascii="Times New Roman" w:eastAsia="Times New Roman" w:hAnsi="Times New Roman" w:cs="Times New Roman"/>
          <w:sz w:val="28"/>
          <w:szCs w:val="28"/>
        </w:rPr>
        <w:t>основных мероприятий муниципальной программы в 2017 году</w:t>
      </w:r>
      <w:r w:rsidRPr="00057C91">
        <w:rPr>
          <w:rFonts w:ascii="Times New Roman" w:eastAsia="Times New Roman" w:hAnsi="Times New Roman" w:cs="Times New Roman"/>
          <w:sz w:val="28"/>
          <w:szCs w:val="28"/>
        </w:rPr>
        <w:t>.</w:t>
      </w:r>
    </w:p>
    <w:p w:rsidR="009171F3" w:rsidRDefault="00057C91" w:rsidP="00057C91">
      <w:pPr>
        <w:spacing w:after="0" w:line="240" w:lineRule="auto"/>
        <w:jc w:val="both"/>
        <w:rPr>
          <w:rFonts w:ascii="Times New Roman" w:hAnsi="Times New Roman" w:cs="Times New Roman"/>
          <w:sz w:val="28"/>
          <w:szCs w:val="28"/>
        </w:rPr>
      </w:pPr>
      <w:r w:rsidRPr="00057C91">
        <w:rPr>
          <w:rFonts w:ascii="Times New Roman" w:eastAsia="Times New Roman" w:hAnsi="Times New Roman" w:cs="Times New Roman"/>
          <w:sz w:val="28"/>
          <w:szCs w:val="28"/>
        </w:rPr>
        <w:lastRenderedPageBreak/>
        <w:t xml:space="preserve">          Отделу по физической культуре и спорту - координатору муниципальной программы </w:t>
      </w:r>
      <w:r w:rsidR="008D0A54">
        <w:rPr>
          <w:rFonts w:ascii="Times New Roman" w:eastAsia="Times New Roman" w:hAnsi="Times New Roman" w:cs="Times New Roman"/>
          <w:sz w:val="28"/>
          <w:szCs w:val="28"/>
        </w:rPr>
        <w:t>продолжить</w:t>
      </w:r>
      <w:r w:rsidRPr="00057C91">
        <w:rPr>
          <w:rFonts w:ascii="Times New Roman" w:eastAsia="Times New Roman" w:hAnsi="Times New Roman" w:cs="Times New Roman"/>
          <w:sz w:val="28"/>
          <w:szCs w:val="28"/>
        </w:rPr>
        <w:t xml:space="preserve"> постоянный мониторинг и </w:t>
      </w:r>
      <w:proofErr w:type="gramStart"/>
      <w:r w:rsidRPr="00057C91">
        <w:rPr>
          <w:rFonts w:ascii="Times New Roman" w:eastAsia="Times New Roman" w:hAnsi="Times New Roman" w:cs="Times New Roman"/>
          <w:sz w:val="28"/>
          <w:szCs w:val="28"/>
        </w:rPr>
        <w:t>контроль за</w:t>
      </w:r>
      <w:proofErr w:type="gramEnd"/>
      <w:r w:rsidRPr="00057C91">
        <w:rPr>
          <w:rFonts w:ascii="Times New Roman" w:eastAsia="Times New Roman" w:hAnsi="Times New Roman" w:cs="Times New Roman"/>
          <w:sz w:val="28"/>
          <w:szCs w:val="28"/>
        </w:rPr>
        <w:t xml:space="preserve"> выполнением мероприятий, достижением запланированных значений целевых показателей, обратить особое внимание на качеств</w:t>
      </w:r>
      <w:r w:rsidR="008D0A54">
        <w:rPr>
          <w:rFonts w:ascii="Times New Roman" w:eastAsia="Times New Roman" w:hAnsi="Times New Roman" w:cs="Times New Roman"/>
          <w:sz w:val="28"/>
          <w:szCs w:val="28"/>
        </w:rPr>
        <w:t>о</w:t>
      </w:r>
      <w:r w:rsidRPr="00057C91">
        <w:rPr>
          <w:rFonts w:ascii="Times New Roman" w:eastAsia="Times New Roman" w:hAnsi="Times New Roman" w:cs="Times New Roman"/>
          <w:sz w:val="28"/>
          <w:szCs w:val="28"/>
        </w:rPr>
        <w:t xml:space="preserve"> планирования целевых показателей и их своевременную корректировку.</w:t>
      </w:r>
    </w:p>
    <w:p w:rsidR="008D0A54" w:rsidRDefault="008D0A54" w:rsidP="006A6718">
      <w:pPr>
        <w:spacing w:after="0" w:line="240" w:lineRule="auto"/>
        <w:jc w:val="center"/>
        <w:rPr>
          <w:rFonts w:ascii="Times New Roman" w:hAnsi="Times New Roman"/>
          <w:b/>
          <w:sz w:val="32"/>
          <w:szCs w:val="32"/>
        </w:rPr>
      </w:pPr>
      <w:bookmarkStart w:id="9" w:name="_Toc418850711"/>
    </w:p>
    <w:p w:rsidR="006A6718" w:rsidRPr="002E5394" w:rsidRDefault="00303A96" w:rsidP="006A6718">
      <w:pPr>
        <w:spacing w:after="0" w:line="240" w:lineRule="auto"/>
        <w:jc w:val="center"/>
        <w:rPr>
          <w:rFonts w:ascii="Times New Roman" w:hAnsi="Times New Roman"/>
          <w:b/>
          <w:sz w:val="32"/>
          <w:szCs w:val="32"/>
        </w:rPr>
      </w:pPr>
      <w:r w:rsidRPr="002E5394">
        <w:rPr>
          <w:rFonts w:ascii="Times New Roman" w:hAnsi="Times New Roman"/>
          <w:b/>
          <w:sz w:val="32"/>
          <w:szCs w:val="32"/>
        </w:rPr>
        <w:t>3.9. О</w:t>
      </w:r>
      <w:r w:rsidR="006A6718" w:rsidRPr="002E5394">
        <w:rPr>
          <w:rFonts w:ascii="Times New Roman" w:hAnsi="Times New Roman"/>
          <w:b/>
          <w:sz w:val="32"/>
          <w:szCs w:val="32"/>
        </w:rPr>
        <w:t xml:space="preserve"> ходе реализации муниципальной программы муниципального образования Кавказский район «Экономическое развитие и инновационная экономика» </w:t>
      </w:r>
    </w:p>
    <w:p w:rsidR="006A6718" w:rsidRDefault="006A6718" w:rsidP="006A6718">
      <w:pPr>
        <w:spacing w:after="0"/>
        <w:rPr>
          <w:rFonts w:ascii="Calibri" w:hAnsi="Calibri"/>
        </w:rPr>
      </w:pPr>
    </w:p>
    <w:bookmarkEnd w:id="9"/>
    <w:p w:rsidR="006A6718" w:rsidRDefault="006A6718" w:rsidP="00685F80">
      <w:pPr>
        <w:spacing w:after="0" w:line="240" w:lineRule="auto"/>
        <w:ind w:firstLine="851"/>
        <w:jc w:val="both"/>
        <w:rPr>
          <w:rFonts w:ascii="Times New Roman" w:hAnsi="Times New Roman"/>
          <w:sz w:val="28"/>
          <w:szCs w:val="28"/>
        </w:rPr>
      </w:pPr>
      <w:r>
        <w:rPr>
          <w:rFonts w:ascii="Times New Roman" w:hAnsi="Times New Roman"/>
          <w:sz w:val="28"/>
          <w:szCs w:val="28"/>
        </w:rPr>
        <w:t xml:space="preserve">Муниципальная  программа  муниципального образования Кавказский район «Экономическое развитие и инновационная экономика» утверждена постановлением администрации муниципального образования Кавказский район от 6 ноября 2014 года № 1743. В 2016 году внесено 4 изменения в </w:t>
      </w:r>
      <w:r w:rsidR="00743CBF">
        <w:rPr>
          <w:rFonts w:ascii="Times New Roman" w:hAnsi="Times New Roman"/>
          <w:sz w:val="28"/>
          <w:szCs w:val="28"/>
        </w:rPr>
        <w:t xml:space="preserve">муниципальную </w:t>
      </w:r>
      <w:r>
        <w:rPr>
          <w:rFonts w:ascii="Times New Roman" w:hAnsi="Times New Roman"/>
          <w:sz w:val="28"/>
          <w:szCs w:val="28"/>
        </w:rPr>
        <w:t>программу.</w:t>
      </w:r>
    </w:p>
    <w:p w:rsidR="006A6718" w:rsidRDefault="006A6718" w:rsidP="00685F80">
      <w:pPr>
        <w:spacing w:after="0" w:line="240" w:lineRule="auto"/>
        <w:ind w:firstLine="851"/>
        <w:jc w:val="both"/>
        <w:rPr>
          <w:rFonts w:ascii="Times New Roman" w:hAnsi="Times New Roman"/>
          <w:sz w:val="28"/>
          <w:szCs w:val="28"/>
        </w:rPr>
      </w:pPr>
      <w:r>
        <w:rPr>
          <w:rFonts w:ascii="Times New Roman" w:hAnsi="Times New Roman"/>
          <w:sz w:val="28"/>
          <w:szCs w:val="28"/>
        </w:rPr>
        <w:t>Координатор муниципальной программы – отдел инвестиций и развития малого и среднего предпринимательства администрации муниципального образования Кавказский район.</w:t>
      </w:r>
    </w:p>
    <w:p w:rsidR="006A6718" w:rsidRDefault="006A6718" w:rsidP="00685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8"/>
          <w:szCs w:val="28"/>
        </w:rPr>
      </w:pPr>
      <w:r>
        <w:rPr>
          <w:rFonts w:ascii="Times New Roman" w:hAnsi="Times New Roman"/>
          <w:sz w:val="28"/>
          <w:szCs w:val="28"/>
        </w:rPr>
        <w:t>Объем бюджетного финансирования муниципальной программы муниципального образования Кавказский район «Экономическое развитие и инновационная экономика» в 2016 году был предусмотрен в сумме – 33</w:t>
      </w:r>
      <w:r w:rsidR="008D664F">
        <w:rPr>
          <w:rFonts w:ascii="Times New Roman" w:hAnsi="Times New Roman"/>
          <w:sz w:val="28"/>
          <w:szCs w:val="28"/>
        </w:rPr>
        <w:t xml:space="preserve"> </w:t>
      </w:r>
      <w:r>
        <w:rPr>
          <w:rFonts w:ascii="Times New Roman" w:hAnsi="Times New Roman"/>
          <w:sz w:val="28"/>
          <w:szCs w:val="28"/>
        </w:rPr>
        <w:t xml:space="preserve">382,7 тыс. рублей, в том числе за счет средств: </w:t>
      </w:r>
    </w:p>
    <w:p w:rsidR="006A6718" w:rsidRDefault="004B11E4" w:rsidP="00685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8"/>
          <w:szCs w:val="28"/>
        </w:rPr>
      </w:pPr>
      <w:r>
        <w:rPr>
          <w:rFonts w:ascii="Times New Roman" w:hAnsi="Times New Roman"/>
          <w:sz w:val="28"/>
          <w:szCs w:val="28"/>
        </w:rPr>
        <w:t xml:space="preserve">- </w:t>
      </w:r>
      <w:r w:rsidR="006A6718">
        <w:rPr>
          <w:rFonts w:ascii="Times New Roman" w:hAnsi="Times New Roman"/>
          <w:sz w:val="28"/>
          <w:szCs w:val="28"/>
        </w:rPr>
        <w:t>федерального бюджета –  10</w:t>
      </w:r>
      <w:r w:rsidR="008D664F">
        <w:rPr>
          <w:rFonts w:ascii="Times New Roman" w:hAnsi="Times New Roman"/>
          <w:sz w:val="28"/>
          <w:szCs w:val="28"/>
        </w:rPr>
        <w:t xml:space="preserve"> </w:t>
      </w:r>
      <w:r w:rsidR="006A6718">
        <w:rPr>
          <w:rFonts w:ascii="Times New Roman" w:hAnsi="Times New Roman"/>
          <w:sz w:val="28"/>
          <w:szCs w:val="28"/>
        </w:rPr>
        <w:t xml:space="preserve">679,6 тыс. рублей, </w:t>
      </w:r>
    </w:p>
    <w:p w:rsidR="006A6718" w:rsidRDefault="004B11E4" w:rsidP="00685F80">
      <w:pPr>
        <w:pStyle w:val="a3"/>
        <w:ind w:firstLine="851"/>
        <w:jc w:val="both"/>
        <w:rPr>
          <w:rFonts w:ascii="Times New Roman" w:hAnsi="Times New Roman"/>
          <w:sz w:val="28"/>
          <w:szCs w:val="28"/>
        </w:rPr>
      </w:pPr>
      <w:r>
        <w:rPr>
          <w:rFonts w:ascii="Times New Roman" w:hAnsi="Times New Roman"/>
          <w:sz w:val="28"/>
          <w:szCs w:val="28"/>
        </w:rPr>
        <w:t xml:space="preserve">- </w:t>
      </w:r>
      <w:r w:rsidR="006A6718">
        <w:rPr>
          <w:rFonts w:ascii="Times New Roman" w:hAnsi="Times New Roman"/>
          <w:sz w:val="28"/>
          <w:szCs w:val="28"/>
        </w:rPr>
        <w:t>краевого бюджета –  1</w:t>
      </w:r>
      <w:r w:rsidR="008D664F">
        <w:rPr>
          <w:rFonts w:ascii="Times New Roman" w:hAnsi="Times New Roman"/>
          <w:sz w:val="28"/>
          <w:szCs w:val="28"/>
        </w:rPr>
        <w:t xml:space="preserve"> </w:t>
      </w:r>
      <w:r w:rsidR="006A6718">
        <w:rPr>
          <w:rFonts w:ascii="Times New Roman" w:hAnsi="Times New Roman"/>
          <w:sz w:val="28"/>
          <w:szCs w:val="28"/>
        </w:rPr>
        <w:t xml:space="preserve">214,4 тыс. рублей, </w:t>
      </w:r>
    </w:p>
    <w:p w:rsidR="006A6718" w:rsidRDefault="004B11E4" w:rsidP="00685F80">
      <w:pPr>
        <w:spacing w:after="0" w:line="240" w:lineRule="auto"/>
        <w:ind w:firstLine="851"/>
        <w:jc w:val="both"/>
        <w:rPr>
          <w:rFonts w:ascii="Times New Roman" w:hAnsi="Times New Roman" w:cs="Times New Roman"/>
          <w:sz w:val="28"/>
          <w:szCs w:val="28"/>
        </w:rPr>
      </w:pPr>
      <w:r>
        <w:rPr>
          <w:rFonts w:ascii="Times New Roman" w:hAnsi="Times New Roman"/>
          <w:sz w:val="28"/>
          <w:szCs w:val="28"/>
        </w:rPr>
        <w:t xml:space="preserve">- </w:t>
      </w:r>
      <w:r w:rsidR="006A6718">
        <w:rPr>
          <w:rFonts w:ascii="Times New Roman" w:hAnsi="Times New Roman"/>
          <w:sz w:val="28"/>
          <w:szCs w:val="28"/>
        </w:rPr>
        <w:t>местного бюджета – 21</w:t>
      </w:r>
      <w:r w:rsidR="008D664F">
        <w:rPr>
          <w:rFonts w:ascii="Times New Roman" w:hAnsi="Times New Roman"/>
          <w:sz w:val="28"/>
          <w:szCs w:val="28"/>
        </w:rPr>
        <w:t xml:space="preserve"> </w:t>
      </w:r>
      <w:r w:rsidR="006A6718">
        <w:rPr>
          <w:rFonts w:ascii="Times New Roman" w:hAnsi="Times New Roman"/>
          <w:sz w:val="28"/>
          <w:szCs w:val="28"/>
        </w:rPr>
        <w:t>488,7  тыс. рублей.</w:t>
      </w:r>
    </w:p>
    <w:p w:rsidR="006A6718" w:rsidRDefault="006A6718" w:rsidP="00685F80">
      <w:pPr>
        <w:spacing w:after="0" w:line="240" w:lineRule="auto"/>
        <w:ind w:firstLine="851"/>
        <w:jc w:val="both"/>
        <w:rPr>
          <w:rFonts w:ascii="Times New Roman" w:hAnsi="Times New Roman"/>
          <w:sz w:val="28"/>
          <w:szCs w:val="28"/>
        </w:rPr>
      </w:pPr>
      <w:r>
        <w:rPr>
          <w:rFonts w:ascii="Times New Roman" w:hAnsi="Times New Roman"/>
          <w:sz w:val="28"/>
          <w:szCs w:val="28"/>
        </w:rPr>
        <w:t>Исполнено 25</w:t>
      </w:r>
      <w:r w:rsidR="008D664F">
        <w:rPr>
          <w:rFonts w:ascii="Times New Roman" w:hAnsi="Times New Roman"/>
          <w:sz w:val="28"/>
          <w:szCs w:val="28"/>
        </w:rPr>
        <w:t xml:space="preserve"> </w:t>
      </w:r>
      <w:r>
        <w:rPr>
          <w:rFonts w:ascii="Times New Roman" w:hAnsi="Times New Roman"/>
          <w:sz w:val="28"/>
          <w:szCs w:val="28"/>
        </w:rPr>
        <w:t xml:space="preserve">276,8 тыс. </w:t>
      </w:r>
      <w:r w:rsidR="00283E2F">
        <w:rPr>
          <w:rFonts w:ascii="Times New Roman" w:hAnsi="Times New Roman"/>
          <w:sz w:val="28"/>
          <w:szCs w:val="28"/>
        </w:rPr>
        <w:t>рублей</w:t>
      </w:r>
      <w:r>
        <w:rPr>
          <w:rFonts w:ascii="Times New Roman" w:hAnsi="Times New Roman"/>
          <w:sz w:val="28"/>
          <w:szCs w:val="28"/>
        </w:rPr>
        <w:t xml:space="preserve"> (75,7%), в том числе за счет средств:</w:t>
      </w:r>
    </w:p>
    <w:p w:rsidR="006A6718" w:rsidRDefault="004B11E4" w:rsidP="00685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8"/>
          <w:szCs w:val="28"/>
        </w:rPr>
      </w:pPr>
      <w:r>
        <w:rPr>
          <w:rFonts w:ascii="Times New Roman" w:hAnsi="Times New Roman"/>
          <w:sz w:val="28"/>
          <w:szCs w:val="28"/>
        </w:rPr>
        <w:t xml:space="preserve">- </w:t>
      </w:r>
      <w:r w:rsidR="006A6718">
        <w:rPr>
          <w:rFonts w:ascii="Times New Roman" w:hAnsi="Times New Roman"/>
          <w:sz w:val="28"/>
          <w:szCs w:val="28"/>
        </w:rPr>
        <w:t>федерального бюджета –  3</w:t>
      </w:r>
      <w:r w:rsidR="008D664F">
        <w:rPr>
          <w:rFonts w:ascii="Times New Roman" w:hAnsi="Times New Roman"/>
          <w:sz w:val="28"/>
          <w:szCs w:val="28"/>
        </w:rPr>
        <w:t xml:space="preserve"> </w:t>
      </w:r>
      <w:r w:rsidR="006A6718">
        <w:rPr>
          <w:rFonts w:ascii="Times New Roman" w:hAnsi="Times New Roman"/>
          <w:sz w:val="28"/>
          <w:szCs w:val="28"/>
        </w:rPr>
        <w:t xml:space="preserve">145,6 тыс. рублей (29,5%), </w:t>
      </w:r>
    </w:p>
    <w:p w:rsidR="006A6718" w:rsidRDefault="004B11E4" w:rsidP="00685F80">
      <w:pPr>
        <w:pStyle w:val="a3"/>
        <w:ind w:firstLine="851"/>
        <w:jc w:val="both"/>
        <w:rPr>
          <w:rFonts w:ascii="Times New Roman" w:hAnsi="Times New Roman"/>
          <w:sz w:val="28"/>
          <w:szCs w:val="28"/>
        </w:rPr>
      </w:pPr>
      <w:r>
        <w:rPr>
          <w:rFonts w:ascii="Times New Roman" w:hAnsi="Times New Roman"/>
          <w:sz w:val="28"/>
          <w:szCs w:val="28"/>
        </w:rPr>
        <w:t xml:space="preserve">- </w:t>
      </w:r>
      <w:r w:rsidR="006A6718">
        <w:rPr>
          <w:rFonts w:ascii="Times New Roman" w:hAnsi="Times New Roman"/>
          <w:sz w:val="28"/>
          <w:szCs w:val="28"/>
        </w:rPr>
        <w:t>краевого бюджета –  1</w:t>
      </w:r>
      <w:r w:rsidR="008D664F">
        <w:rPr>
          <w:rFonts w:ascii="Times New Roman" w:hAnsi="Times New Roman"/>
          <w:sz w:val="28"/>
          <w:szCs w:val="28"/>
        </w:rPr>
        <w:t xml:space="preserve"> </w:t>
      </w:r>
      <w:r w:rsidR="006A6718">
        <w:rPr>
          <w:rFonts w:ascii="Times New Roman" w:hAnsi="Times New Roman"/>
          <w:sz w:val="28"/>
          <w:szCs w:val="28"/>
        </w:rPr>
        <w:t xml:space="preserve">214,4 тыс. рублей (100%), </w:t>
      </w:r>
    </w:p>
    <w:p w:rsidR="006A6718" w:rsidRDefault="004B11E4" w:rsidP="00685F80">
      <w:pPr>
        <w:spacing w:after="0" w:line="240" w:lineRule="auto"/>
        <w:ind w:firstLine="851"/>
        <w:jc w:val="both"/>
        <w:rPr>
          <w:rFonts w:ascii="Times New Roman" w:hAnsi="Times New Roman" w:cs="Times New Roman"/>
          <w:sz w:val="28"/>
          <w:szCs w:val="28"/>
        </w:rPr>
      </w:pPr>
      <w:r>
        <w:rPr>
          <w:rFonts w:ascii="Times New Roman" w:hAnsi="Times New Roman"/>
          <w:sz w:val="28"/>
          <w:szCs w:val="28"/>
        </w:rPr>
        <w:t xml:space="preserve">- </w:t>
      </w:r>
      <w:r w:rsidR="006A6718">
        <w:rPr>
          <w:rFonts w:ascii="Times New Roman" w:hAnsi="Times New Roman"/>
          <w:sz w:val="28"/>
          <w:szCs w:val="28"/>
        </w:rPr>
        <w:t>местного бюджета – 20</w:t>
      </w:r>
      <w:r w:rsidR="008D664F">
        <w:rPr>
          <w:rFonts w:ascii="Times New Roman" w:hAnsi="Times New Roman"/>
          <w:sz w:val="28"/>
          <w:szCs w:val="28"/>
        </w:rPr>
        <w:t xml:space="preserve"> </w:t>
      </w:r>
      <w:r w:rsidR="006A6718">
        <w:rPr>
          <w:rFonts w:ascii="Times New Roman" w:hAnsi="Times New Roman"/>
          <w:sz w:val="28"/>
          <w:szCs w:val="28"/>
        </w:rPr>
        <w:t>916,8  тыс. рублей   (97,3%).</w:t>
      </w:r>
    </w:p>
    <w:p w:rsidR="002E5394" w:rsidRPr="00934471" w:rsidRDefault="002E5394" w:rsidP="002E5394">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 xml:space="preserve">Контрольные события, предусмотренные планом реализации муниципальной программы, выполнены в полном объеме в установленные сроки. </w:t>
      </w:r>
    </w:p>
    <w:p w:rsidR="006A6718" w:rsidRDefault="006A6718" w:rsidP="00FD1B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8"/>
          <w:szCs w:val="28"/>
        </w:rPr>
      </w:pPr>
      <w:r>
        <w:rPr>
          <w:rFonts w:ascii="Times New Roman" w:hAnsi="Times New Roman"/>
          <w:sz w:val="28"/>
          <w:szCs w:val="28"/>
        </w:rPr>
        <w:t>Муниципальная программа муниципального образования Кавказский район «Экономическое развитие и инновационная экономика» включает в себя три подпрограммы</w:t>
      </w:r>
      <w:r w:rsidR="00FD1BCE">
        <w:rPr>
          <w:rFonts w:ascii="Times New Roman" w:hAnsi="Times New Roman"/>
          <w:sz w:val="28"/>
          <w:szCs w:val="28"/>
        </w:rPr>
        <w:t>.</w:t>
      </w:r>
    </w:p>
    <w:p w:rsidR="006A6718" w:rsidRDefault="006A6718" w:rsidP="00685F80">
      <w:pPr>
        <w:pStyle w:val="3"/>
        <w:ind w:firstLine="851"/>
        <w:rPr>
          <w:b/>
          <w:i w:val="0"/>
          <w:szCs w:val="28"/>
        </w:rPr>
      </w:pPr>
    </w:p>
    <w:p w:rsidR="006A6718" w:rsidRPr="004B11E4" w:rsidRDefault="004B11E4" w:rsidP="00685F80">
      <w:pPr>
        <w:pStyle w:val="3"/>
        <w:ind w:firstLine="851"/>
        <w:jc w:val="center"/>
        <w:rPr>
          <w:b/>
          <w:szCs w:val="28"/>
        </w:rPr>
      </w:pPr>
      <w:r w:rsidRPr="004B11E4">
        <w:rPr>
          <w:b/>
          <w:szCs w:val="28"/>
        </w:rPr>
        <w:t>3.9.</w:t>
      </w:r>
      <w:r w:rsidR="006A6718" w:rsidRPr="004B11E4">
        <w:rPr>
          <w:b/>
          <w:szCs w:val="28"/>
        </w:rPr>
        <w:t>1. О ходе реализации подпрограммы "Формирование и продвижение инвестиционно - привлекательного образа муниципального образования Кавказский район"</w:t>
      </w:r>
    </w:p>
    <w:p w:rsidR="006A6718" w:rsidRDefault="006A6718" w:rsidP="00685F80">
      <w:pPr>
        <w:spacing w:after="0" w:line="240" w:lineRule="auto"/>
        <w:ind w:firstLine="851"/>
        <w:jc w:val="both"/>
        <w:rPr>
          <w:rFonts w:ascii="Times New Roman" w:hAnsi="Times New Roman"/>
          <w:sz w:val="28"/>
          <w:szCs w:val="28"/>
        </w:rPr>
      </w:pPr>
    </w:p>
    <w:p w:rsidR="006A6718" w:rsidRDefault="006A6718" w:rsidP="00685F80">
      <w:pPr>
        <w:spacing w:after="0" w:line="240" w:lineRule="auto"/>
        <w:ind w:firstLine="851"/>
        <w:jc w:val="both"/>
        <w:rPr>
          <w:rFonts w:ascii="Times New Roman" w:hAnsi="Times New Roman"/>
          <w:sz w:val="28"/>
          <w:szCs w:val="28"/>
        </w:rPr>
      </w:pPr>
      <w:r>
        <w:rPr>
          <w:rFonts w:ascii="Times New Roman" w:hAnsi="Times New Roman"/>
          <w:sz w:val="28"/>
          <w:szCs w:val="28"/>
        </w:rPr>
        <w:t>Объем бюджетного финансирования подпрограммы в 2016 году был предусмотрен в сумме 2</w:t>
      </w:r>
      <w:r w:rsidR="0096781A">
        <w:rPr>
          <w:rFonts w:ascii="Times New Roman" w:hAnsi="Times New Roman"/>
          <w:sz w:val="28"/>
          <w:szCs w:val="28"/>
        </w:rPr>
        <w:t xml:space="preserve"> </w:t>
      </w:r>
      <w:r>
        <w:rPr>
          <w:rFonts w:ascii="Times New Roman" w:hAnsi="Times New Roman"/>
          <w:sz w:val="28"/>
          <w:szCs w:val="28"/>
        </w:rPr>
        <w:t>132,0 тыс.</w:t>
      </w:r>
      <w:r w:rsidR="004B11E4">
        <w:rPr>
          <w:rFonts w:ascii="Times New Roman" w:hAnsi="Times New Roman"/>
          <w:sz w:val="28"/>
          <w:szCs w:val="28"/>
        </w:rPr>
        <w:t xml:space="preserve"> </w:t>
      </w:r>
      <w:r>
        <w:rPr>
          <w:rFonts w:ascii="Times New Roman" w:hAnsi="Times New Roman"/>
          <w:sz w:val="28"/>
          <w:szCs w:val="28"/>
        </w:rPr>
        <w:t>рублей, в том числе за счет средств местного бюджета – 2</w:t>
      </w:r>
      <w:r w:rsidR="0096781A">
        <w:rPr>
          <w:rFonts w:ascii="Times New Roman" w:hAnsi="Times New Roman"/>
          <w:sz w:val="28"/>
          <w:szCs w:val="28"/>
        </w:rPr>
        <w:t xml:space="preserve"> </w:t>
      </w:r>
      <w:r>
        <w:rPr>
          <w:rFonts w:ascii="Times New Roman" w:hAnsi="Times New Roman"/>
          <w:sz w:val="28"/>
          <w:szCs w:val="28"/>
        </w:rPr>
        <w:t>132,0</w:t>
      </w:r>
      <w:r w:rsidR="004B11E4">
        <w:rPr>
          <w:rFonts w:ascii="Times New Roman" w:hAnsi="Times New Roman"/>
          <w:sz w:val="28"/>
          <w:szCs w:val="28"/>
        </w:rPr>
        <w:t xml:space="preserve"> </w:t>
      </w:r>
      <w:r>
        <w:rPr>
          <w:rFonts w:ascii="Times New Roman" w:hAnsi="Times New Roman"/>
          <w:sz w:val="28"/>
          <w:szCs w:val="28"/>
        </w:rPr>
        <w:t>тыс.</w:t>
      </w:r>
      <w:r w:rsidR="004B11E4">
        <w:rPr>
          <w:rFonts w:ascii="Times New Roman" w:hAnsi="Times New Roman"/>
          <w:sz w:val="28"/>
          <w:szCs w:val="28"/>
        </w:rPr>
        <w:t xml:space="preserve"> </w:t>
      </w:r>
      <w:r>
        <w:rPr>
          <w:rFonts w:ascii="Times New Roman" w:hAnsi="Times New Roman"/>
          <w:sz w:val="28"/>
          <w:szCs w:val="28"/>
        </w:rPr>
        <w:t xml:space="preserve">рублей. </w:t>
      </w:r>
      <w:r w:rsidR="004B11E4">
        <w:rPr>
          <w:rFonts w:ascii="Times New Roman" w:hAnsi="Times New Roman"/>
          <w:sz w:val="28"/>
          <w:szCs w:val="28"/>
        </w:rPr>
        <w:t>Кассовые расходы</w:t>
      </w:r>
      <w:r>
        <w:rPr>
          <w:rFonts w:ascii="Times New Roman" w:hAnsi="Times New Roman"/>
          <w:sz w:val="28"/>
          <w:szCs w:val="28"/>
        </w:rPr>
        <w:t xml:space="preserve"> в рамках </w:t>
      </w:r>
      <w:r>
        <w:rPr>
          <w:rFonts w:ascii="Times New Roman" w:hAnsi="Times New Roman"/>
          <w:sz w:val="28"/>
          <w:szCs w:val="28"/>
        </w:rPr>
        <w:lastRenderedPageBreak/>
        <w:t>подпрограммы за 2016 год состав</w:t>
      </w:r>
      <w:r w:rsidR="004B11E4">
        <w:rPr>
          <w:rFonts w:ascii="Times New Roman" w:hAnsi="Times New Roman"/>
          <w:sz w:val="28"/>
          <w:szCs w:val="28"/>
        </w:rPr>
        <w:t>или</w:t>
      </w:r>
      <w:r>
        <w:rPr>
          <w:rFonts w:ascii="Times New Roman" w:hAnsi="Times New Roman"/>
          <w:sz w:val="28"/>
          <w:szCs w:val="28"/>
        </w:rPr>
        <w:t xml:space="preserve"> 1</w:t>
      </w:r>
      <w:r w:rsidR="0096781A">
        <w:rPr>
          <w:rFonts w:ascii="Times New Roman" w:hAnsi="Times New Roman"/>
          <w:sz w:val="28"/>
          <w:szCs w:val="28"/>
        </w:rPr>
        <w:t xml:space="preserve"> </w:t>
      </w:r>
      <w:r>
        <w:rPr>
          <w:rFonts w:ascii="Times New Roman" w:hAnsi="Times New Roman"/>
          <w:sz w:val="28"/>
          <w:szCs w:val="28"/>
        </w:rPr>
        <w:t>718,0 тыс. рублей или 80,6% от общего объема предусмотренных на реализацию подпрограммы средств.</w:t>
      </w:r>
    </w:p>
    <w:p w:rsidR="00DC47A3" w:rsidRPr="00DC47A3" w:rsidRDefault="00DC47A3" w:rsidP="00DC47A3">
      <w:pPr>
        <w:spacing w:after="0" w:line="240" w:lineRule="auto"/>
        <w:jc w:val="both"/>
        <w:rPr>
          <w:rFonts w:ascii="Times New Roman" w:eastAsia="Times New Roman" w:hAnsi="Times New Roman" w:cs="Times New Roman"/>
          <w:sz w:val="28"/>
          <w:szCs w:val="28"/>
        </w:rPr>
      </w:pPr>
      <w:r>
        <w:rPr>
          <w:rFonts w:ascii="Times New Roman" w:hAnsi="Times New Roman"/>
          <w:sz w:val="28"/>
          <w:szCs w:val="28"/>
        </w:rPr>
        <w:t xml:space="preserve">             </w:t>
      </w:r>
      <w:r w:rsidR="006A6718">
        <w:rPr>
          <w:rFonts w:ascii="Times New Roman" w:hAnsi="Times New Roman"/>
          <w:sz w:val="28"/>
          <w:szCs w:val="28"/>
        </w:rPr>
        <w:t xml:space="preserve">Экономия </w:t>
      </w:r>
      <w:r>
        <w:rPr>
          <w:rFonts w:ascii="Times New Roman" w:hAnsi="Times New Roman"/>
          <w:sz w:val="28"/>
          <w:szCs w:val="28"/>
        </w:rPr>
        <w:t>по мероприятию «</w:t>
      </w:r>
      <w:r w:rsidRPr="00DC47A3">
        <w:rPr>
          <w:rFonts w:ascii="Times New Roman" w:eastAsia="Times New Roman" w:hAnsi="Times New Roman" w:cs="Times New Roman"/>
          <w:sz w:val="28"/>
          <w:szCs w:val="28"/>
        </w:rPr>
        <w:t xml:space="preserve">Подготовка и участие в </w:t>
      </w:r>
      <w:proofErr w:type="spellStart"/>
      <w:r w:rsidRPr="00DC47A3">
        <w:rPr>
          <w:rFonts w:ascii="Times New Roman" w:eastAsia="Times New Roman" w:hAnsi="Times New Roman" w:cs="Times New Roman"/>
          <w:sz w:val="28"/>
          <w:szCs w:val="28"/>
        </w:rPr>
        <w:t>выставочно</w:t>
      </w:r>
      <w:proofErr w:type="spellEnd"/>
      <w:r w:rsidRPr="00DC47A3">
        <w:rPr>
          <w:rFonts w:ascii="Times New Roman" w:eastAsia="Times New Roman" w:hAnsi="Times New Roman" w:cs="Times New Roman"/>
          <w:sz w:val="28"/>
          <w:szCs w:val="28"/>
        </w:rPr>
        <w:t xml:space="preserve">-ярмарочных мероприятиях» </w:t>
      </w:r>
      <w:r>
        <w:rPr>
          <w:rFonts w:ascii="Times New Roman" w:eastAsia="Times New Roman" w:hAnsi="Times New Roman" w:cs="Times New Roman"/>
          <w:sz w:val="28"/>
          <w:szCs w:val="28"/>
        </w:rPr>
        <w:t>в сумме</w:t>
      </w:r>
      <w:r w:rsidRPr="00DC47A3">
        <w:rPr>
          <w:rFonts w:ascii="Times New Roman" w:eastAsia="Times New Roman" w:hAnsi="Times New Roman" w:cs="Times New Roman"/>
          <w:sz w:val="28"/>
          <w:szCs w:val="28"/>
        </w:rPr>
        <w:t xml:space="preserve"> 353,0 тыс. рублей</w:t>
      </w:r>
      <w:r w:rsidRPr="00DC47A3">
        <w:rPr>
          <w:rFonts w:ascii="Calibri" w:eastAsia="Times New Roman" w:hAnsi="Calibri" w:cs="Times New Roman"/>
        </w:rPr>
        <w:t xml:space="preserve"> </w:t>
      </w:r>
      <w:r w:rsidRPr="00DC47A3">
        <w:rPr>
          <w:rFonts w:ascii="Times New Roman" w:eastAsia="Times New Roman" w:hAnsi="Times New Roman" w:cs="Times New Roman"/>
          <w:sz w:val="28"/>
          <w:szCs w:val="28"/>
        </w:rPr>
        <w:t>образовалась  в результате проведения закупочных процедур</w:t>
      </w:r>
      <w:r>
        <w:rPr>
          <w:rFonts w:ascii="Times New Roman" w:eastAsia="Times New Roman" w:hAnsi="Times New Roman" w:cs="Times New Roman"/>
          <w:sz w:val="28"/>
          <w:szCs w:val="28"/>
        </w:rPr>
        <w:t>, по м</w:t>
      </w:r>
      <w:r w:rsidRPr="00DC47A3">
        <w:rPr>
          <w:rFonts w:ascii="Times New Roman" w:eastAsia="Times New Roman" w:hAnsi="Times New Roman" w:cs="Times New Roman"/>
          <w:sz w:val="28"/>
          <w:szCs w:val="28"/>
        </w:rPr>
        <w:t>ероприяти</w:t>
      </w:r>
      <w:r>
        <w:rPr>
          <w:rFonts w:ascii="Times New Roman" w:eastAsia="Times New Roman" w:hAnsi="Times New Roman" w:cs="Times New Roman"/>
          <w:sz w:val="28"/>
          <w:szCs w:val="28"/>
        </w:rPr>
        <w:t>ю</w:t>
      </w:r>
      <w:r w:rsidRPr="00DC47A3">
        <w:rPr>
          <w:rFonts w:ascii="Times New Roman" w:eastAsia="Times New Roman" w:hAnsi="Times New Roman" w:cs="Times New Roman"/>
          <w:sz w:val="28"/>
          <w:szCs w:val="28"/>
        </w:rPr>
        <w:t xml:space="preserve"> «Техническое обслуживание инвестиционного портала» в размере 61 тыс. рублей возникла за счет </w:t>
      </w:r>
      <w:r w:rsidR="00423917">
        <w:rPr>
          <w:rFonts w:ascii="Times New Roman" w:eastAsia="Times New Roman" w:hAnsi="Times New Roman" w:cs="Times New Roman"/>
          <w:sz w:val="28"/>
          <w:szCs w:val="28"/>
        </w:rPr>
        <w:t>изменения</w:t>
      </w:r>
      <w:r w:rsidRPr="00DC47A3">
        <w:rPr>
          <w:rFonts w:ascii="Times New Roman" w:eastAsia="Times New Roman" w:hAnsi="Times New Roman" w:cs="Times New Roman"/>
          <w:sz w:val="28"/>
          <w:szCs w:val="28"/>
        </w:rPr>
        <w:t xml:space="preserve"> срок</w:t>
      </w:r>
      <w:r w:rsidR="00423917">
        <w:rPr>
          <w:rFonts w:ascii="Times New Roman" w:eastAsia="Times New Roman" w:hAnsi="Times New Roman" w:cs="Times New Roman"/>
          <w:sz w:val="28"/>
          <w:szCs w:val="28"/>
        </w:rPr>
        <w:t>а</w:t>
      </w:r>
      <w:r w:rsidRPr="00DC47A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заключения</w:t>
      </w:r>
      <w:r w:rsidRPr="00DC47A3">
        <w:rPr>
          <w:rFonts w:ascii="Times New Roman" w:eastAsia="Times New Roman" w:hAnsi="Times New Roman" w:cs="Times New Roman"/>
          <w:sz w:val="28"/>
          <w:szCs w:val="28"/>
        </w:rPr>
        <w:t xml:space="preserve"> муниципального контракта</w:t>
      </w:r>
      <w:r w:rsidR="00423917">
        <w:rPr>
          <w:rFonts w:ascii="Times New Roman" w:eastAsia="Times New Roman" w:hAnsi="Times New Roman" w:cs="Times New Roman"/>
          <w:sz w:val="28"/>
          <w:szCs w:val="28"/>
        </w:rPr>
        <w:t>, он</w:t>
      </w:r>
      <w:r w:rsidRPr="00DC47A3">
        <w:rPr>
          <w:rFonts w:ascii="Times New Roman" w:eastAsia="Times New Roman" w:hAnsi="Times New Roman" w:cs="Times New Roman"/>
          <w:sz w:val="28"/>
          <w:szCs w:val="28"/>
        </w:rPr>
        <w:t xml:space="preserve"> был заключен с 07.09.2016 по 31.12.2016</w:t>
      </w:r>
      <w:r w:rsidR="00423917">
        <w:rPr>
          <w:rFonts w:ascii="Times New Roman" w:eastAsia="Times New Roman" w:hAnsi="Times New Roman" w:cs="Times New Roman"/>
          <w:sz w:val="28"/>
          <w:szCs w:val="28"/>
        </w:rPr>
        <w:t>. П</w:t>
      </w:r>
      <w:r w:rsidRPr="00DC47A3">
        <w:rPr>
          <w:rFonts w:ascii="Times New Roman" w:eastAsia="Times New Roman" w:hAnsi="Times New Roman" w:cs="Times New Roman"/>
          <w:sz w:val="28"/>
          <w:szCs w:val="28"/>
        </w:rPr>
        <w:t>ланировалось заключить муниципальный контракт с 07.09.2016 по 07.09.2017 год</w:t>
      </w:r>
      <w:r>
        <w:rPr>
          <w:rFonts w:ascii="Times New Roman" w:eastAsia="Times New Roman" w:hAnsi="Times New Roman" w:cs="Times New Roman"/>
          <w:sz w:val="28"/>
          <w:szCs w:val="28"/>
        </w:rPr>
        <w:t>, но в</w:t>
      </w:r>
      <w:r w:rsidRPr="00DC47A3">
        <w:rPr>
          <w:rFonts w:ascii="Times New Roman" w:eastAsia="Times New Roman" w:hAnsi="Times New Roman" w:cs="Times New Roman"/>
          <w:sz w:val="28"/>
          <w:szCs w:val="28"/>
        </w:rPr>
        <w:t xml:space="preserve"> соответствии с  </w:t>
      </w:r>
      <w:r>
        <w:rPr>
          <w:rFonts w:ascii="Times New Roman" w:eastAsia="Times New Roman" w:hAnsi="Times New Roman" w:cs="Times New Roman"/>
          <w:sz w:val="28"/>
          <w:szCs w:val="28"/>
        </w:rPr>
        <w:t xml:space="preserve">Федеральным законом № </w:t>
      </w:r>
      <w:r w:rsidRPr="00DC47A3">
        <w:rPr>
          <w:rFonts w:ascii="Times New Roman" w:eastAsia="Times New Roman" w:hAnsi="Times New Roman" w:cs="Times New Roman"/>
          <w:sz w:val="28"/>
          <w:szCs w:val="28"/>
        </w:rPr>
        <w:t>44-ФЗ</w:t>
      </w:r>
      <w:r w:rsidR="00423917">
        <w:rPr>
          <w:rFonts w:ascii="Times New Roman" w:eastAsia="Times New Roman" w:hAnsi="Times New Roman" w:cs="Times New Roman"/>
          <w:sz w:val="28"/>
          <w:szCs w:val="28"/>
        </w:rPr>
        <w:t>,</w:t>
      </w:r>
      <w:r w:rsidRPr="00DC47A3">
        <w:rPr>
          <w:rFonts w:ascii="Times New Roman" w:eastAsia="Times New Roman" w:hAnsi="Times New Roman" w:cs="Times New Roman"/>
          <w:sz w:val="28"/>
          <w:szCs w:val="28"/>
        </w:rPr>
        <w:t xml:space="preserve"> контракты заключаются на финансовый год.</w:t>
      </w:r>
    </w:p>
    <w:p w:rsidR="00423917" w:rsidRDefault="00423917" w:rsidP="00423917">
      <w:pPr>
        <w:spacing w:after="0" w:line="240" w:lineRule="auto"/>
        <w:ind w:firstLine="851"/>
        <w:jc w:val="both"/>
        <w:rPr>
          <w:rFonts w:ascii="Times New Roman" w:hAnsi="Times New Roman"/>
          <w:sz w:val="28"/>
          <w:szCs w:val="28"/>
        </w:rPr>
      </w:pPr>
      <w:r>
        <w:rPr>
          <w:rFonts w:ascii="Times New Roman" w:hAnsi="Times New Roman"/>
          <w:sz w:val="28"/>
          <w:szCs w:val="28"/>
        </w:rPr>
        <w:t>Запланированные к реализации в отчетном году 2 мероприятия подпрограммы выполнены в установленные сроки и с достижением качественного результата</w:t>
      </w:r>
      <w:r w:rsidR="00497C58">
        <w:rPr>
          <w:rFonts w:ascii="Times New Roman" w:hAnsi="Times New Roman"/>
          <w:sz w:val="28"/>
          <w:szCs w:val="28"/>
        </w:rPr>
        <w:t>, данные мероприятия можно считать выполненными</w:t>
      </w:r>
      <w:r>
        <w:rPr>
          <w:rFonts w:ascii="Times New Roman" w:hAnsi="Times New Roman"/>
          <w:sz w:val="28"/>
          <w:szCs w:val="28"/>
        </w:rPr>
        <w:t>.</w:t>
      </w:r>
    </w:p>
    <w:p w:rsidR="006A6718" w:rsidRDefault="006A6718" w:rsidP="00685F80">
      <w:pPr>
        <w:spacing w:after="0" w:line="240" w:lineRule="auto"/>
        <w:ind w:firstLine="851"/>
        <w:jc w:val="both"/>
        <w:rPr>
          <w:rFonts w:ascii="Times New Roman" w:hAnsi="Times New Roman"/>
          <w:noProof/>
          <w:sz w:val="28"/>
          <w:szCs w:val="28"/>
        </w:rPr>
      </w:pPr>
      <w:r>
        <w:rPr>
          <w:rFonts w:ascii="Times New Roman" w:hAnsi="Times New Roman"/>
          <w:sz w:val="28"/>
          <w:szCs w:val="28"/>
          <w:lang w:eastAsia="en-US"/>
        </w:rPr>
        <w:t>Администрация муниципального образования Кавказский район в</w:t>
      </w:r>
      <w:r>
        <w:rPr>
          <w:rFonts w:ascii="Times New Roman" w:hAnsi="Times New Roman"/>
          <w:noProof/>
          <w:sz w:val="28"/>
          <w:szCs w:val="28"/>
        </w:rPr>
        <w:t xml:space="preserve"> период с 29 сентября по 02 октября 2016 года приняла участие в работе X</w:t>
      </w:r>
      <w:r>
        <w:rPr>
          <w:rFonts w:ascii="Times New Roman" w:hAnsi="Times New Roman"/>
          <w:noProof/>
          <w:sz w:val="28"/>
          <w:szCs w:val="28"/>
          <w:lang w:val="en-US"/>
        </w:rPr>
        <w:t>V</w:t>
      </w:r>
      <w:r>
        <w:rPr>
          <w:rFonts w:ascii="Times New Roman" w:hAnsi="Times New Roman"/>
          <w:noProof/>
          <w:sz w:val="28"/>
          <w:szCs w:val="28"/>
        </w:rPr>
        <w:t xml:space="preserve"> Международного инвестиционного форума «Сочи-2016».</w:t>
      </w:r>
    </w:p>
    <w:p w:rsidR="006A6718" w:rsidRPr="004B11E4" w:rsidRDefault="006A6718" w:rsidP="00685F80">
      <w:pPr>
        <w:spacing w:after="0" w:line="240" w:lineRule="auto"/>
        <w:ind w:firstLine="851"/>
        <w:jc w:val="both"/>
        <w:rPr>
          <w:rFonts w:ascii="Times New Roman" w:hAnsi="Times New Roman"/>
          <w:sz w:val="28"/>
          <w:szCs w:val="28"/>
        </w:rPr>
      </w:pPr>
      <w:r w:rsidRPr="004B11E4">
        <w:rPr>
          <w:rFonts w:ascii="Times New Roman" w:hAnsi="Times New Roman"/>
          <w:sz w:val="28"/>
          <w:szCs w:val="28"/>
        </w:rPr>
        <w:t>К участию в инвестиционном Форуме были подготовлены материалы по 10-ти новым инвестиционным предложениям, в том числе:</w:t>
      </w:r>
    </w:p>
    <w:p w:rsidR="006A6718" w:rsidRPr="004B11E4" w:rsidRDefault="00117B57" w:rsidP="00685F80">
      <w:pPr>
        <w:spacing w:after="0" w:line="240" w:lineRule="auto"/>
        <w:ind w:firstLine="851"/>
        <w:jc w:val="both"/>
        <w:rPr>
          <w:rFonts w:ascii="Times New Roman" w:hAnsi="Times New Roman"/>
          <w:sz w:val="28"/>
          <w:szCs w:val="28"/>
        </w:rPr>
      </w:pPr>
      <w:r>
        <w:rPr>
          <w:rFonts w:ascii="Times New Roman" w:hAnsi="Times New Roman"/>
          <w:sz w:val="28"/>
          <w:szCs w:val="28"/>
        </w:rPr>
        <w:t xml:space="preserve"> </w:t>
      </w:r>
      <w:r w:rsidR="002B224A">
        <w:rPr>
          <w:rFonts w:ascii="Times New Roman" w:hAnsi="Times New Roman"/>
          <w:sz w:val="28"/>
          <w:szCs w:val="28"/>
        </w:rPr>
        <w:t xml:space="preserve">1. </w:t>
      </w:r>
      <w:r w:rsidR="006A6718" w:rsidRPr="004B11E4">
        <w:rPr>
          <w:rFonts w:ascii="Times New Roman" w:hAnsi="Times New Roman"/>
          <w:sz w:val="28"/>
          <w:szCs w:val="28"/>
        </w:rPr>
        <w:t>5 инвестиционных площадок, планируемых к реализации на земельных участках общей площадью 22,8 га, в том числе:</w:t>
      </w:r>
    </w:p>
    <w:p w:rsidR="006A6718" w:rsidRDefault="00117B57" w:rsidP="00685F80">
      <w:pPr>
        <w:spacing w:after="0" w:line="240" w:lineRule="auto"/>
        <w:ind w:firstLine="851"/>
        <w:jc w:val="both"/>
        <w:rPr>
          <w:rFonts w:ascii="Times New Roman" w:hAnsi="Times New Roman"/>
          <w:sz w:val="28"/>
          <w:szCs w:val="28"/>
        </w:rPr>
      </w:pPr>
      <w:r>
        <w:rPr>
          <w:rFonts w:ascii="Times New Roman" w:hAnsi="Times New Roman"/>
          <w:sz w:val="28"/>
          <w:szCs w:val="28"/>
        </w:rPr>
        <w:t xml:space="preserve"> - </w:t>
      </w:r>
      <w:r w:rsidR="002B224A">
        <w:rPr>
          <w:rFonts w:ascii="Times New Roman" w:hAnsi="Times New Roman"/>
          <w:sz w:val="28"/>
          <w:szCs w:val="28"/>
        </w:rPr>
        <w:t>с</w:t>
      </w:r>
      <w:r w:rsidR="006A6718">
        <w:rPr>
          <w:rFonts w:ascii="Times New Roman" w:hAnsi="Times New Roman"/>
          <w:sz w:val="28"/>
          <w:szCs w:val="28"/>
        </w:rPr>
        <w:t>троительство автомобильного логистического терминала (г. Кропоткин);</w:t>
      </w:r>
    </w:p>
    <w:p w:rsidR="006A6718" w:rsidRDefault="00117B57" w:rsidP="00685F80">
      <w:pPr>
        <w:spacing w:after="0" w:line="240" w:lineRule="auto"/>
        <w:ind w:firstLine="851"/>
        <w:jc w:val="both"/>
        <w:rPr>
          <w:rFonts w:ascii="Times New Roman" w:hAnsi="Times New Roman"/>
          <w:sz w:val="28"/>
          <w:szCs w:val="28"/>
        </w:rPr>
      </w:pPr>
      <w:r>
        <w:rPr>
          <w:rFonts w:ascii="Times New Roman" w:hAnsi="Times New Roman"/>
          <w:sz w:val="28"/>
          <w:szCs w:val="28"/>
        </w:rPr>
        <w:t xml:space="preserve"> </w:t>
      </w:r>
      <w:r w:rsidR="002B224A">
        <w:rPr>
          <w:rFonts w:ascii="Times New Roman" w:hAnsi="Times New Roman"/>
          <w:sz w:val="28"/>
          <w:szCs w:val="28"/>
        </w:rPr>
        <w:t>-  с</w:t>
      </w:r>
      <w:r w:rsidR="006A6718">
        <w:rPr>
          <w:rFonts w:ascii="Times New Roman" w:hAnsi="Times New Roman"/>
          <w:sz w:val="28"/>
          <w:szCs w:val="28"/>
        </w:rPr>
        <w:t>троительство овощехранилища (г. Кропоткин);</w:t>
      </w:r>
    </w:p>
    <w:p w:rsidR="006A6718" w:rsidRDefault="00117B57" w:rsidP="00685F80">
      <w:pPr>
        <w:spacing w:after="0" w:line="240" w:lineRule="auto"/>
        <w:ind w:firstLine="851"/>
        <w:jc w:val="both"/>
        <w:rPr>
          <w:rFonts w:ascii="Times New Roman" w:hAnsi="Times New Roman"/>
          <w:sz w:val="28"/>
          <w:szCs w:val="28"/>
        </w:rPr>
      </w:pPr>
      <w:r>
        <w:rPr>
          <w:rFonts w:ascii="Times New Roman" w:hAnsi="Times New Roman"/>
          <w:sz w:val="28"/>
          <w:szCs w:val="28"/>
        </w:rPr>
        <w:t xml:space="preserve"> </w:t>
      </w:r>
      <w:r w:rsidR="002B224A">
        <w:rPr>
          <w:rFonts w:ascii="Times New Roman" w:hAnsi="Times New Roman"/>
          <w:sz w:val="28"/>
          <w:szCs w:val="28"/>
        </w:rPr>
        <w:t>-  с</w:t>
      </w:r>
      <w:r w:rsidR="006A6718">
        <w:rPr>
          <w:rFonts w:ascii="Times New Roman" w:hAnsi="Times New Roman"/>
          <w:sz w:val="28"/>
          <w:szCs w:val="28"/>
        </w:rPr>
        <w:t>троительство автозаправочной станции (г. Кропоткин);</w:t>
      </w:r>
    </w:p>
    <w:p w:rsidR="006A6718" w:rsidRDefault="00117B57" w:rsidP="00685F80">
      <w:pPr>
        <w:spacing w:after="0" w:line="240" w:lineRule="auto"/>
        <w:ind w:firstLine="851"/>
        <w:jc w:val="both"/>
        <w:rPr>
          <w:rFonts w:ascii="Times New Roman" w:hAnsi="Times New Roman"/>
          <w:sz w:val="28"/>
          <w:szCs w:val="28"/>
        </w:rPr>
      </w:pPr>
      <w:r>
        <w:rPr>
          <w:rFonts w:ascii="Times New Roman" w:hAnsi="Times New Roman"/>
          <w:sz w:val="28"/>
          <w:szCs w:val="28"/>
        </w:rPr>
        <w:t xml:space="preserve"> </w:t>
      </w:r>
      <w:r w:rsidR="002B224A">
        <w:rPr>
          <w:rFonts w:ascii="Times New Roman" w:hAnsi="Times New Roman"/>
          <w:sz w:val="28"/>
          <w:szCs w:val="28"/>
        </w:rPr>
        <w:t>- с</w:t>
      </w:r>
      <w:r w:rsidR="006A6718">
        <w:rPr>
          <w:rFonts w:ascii="Times New Roman" w:hAnsi="Times New Roman"/>
          <w:sz w:val="28"/>
          <w:szCs w:val="28"/>
        </w:rPr>
        <w:t>троительство парка экстремальных видов спорта (г. Кропоткин);</w:t>
      </w:r>
    </w:p>
    <w:p w:rsidR="006A6718" w:rsidRDefault="00117B57" w:rsidP="00685F80">
      <w:pPr>
        <w:spacing w:after="0" w:line="240" w:lineRule="auto"/>
        <w:ind w:firstLine="851"/>
        <w:jc w:val="both"/>
        <w:rPr>
          <w:rFonts w:ascii="Times New Roman" w:hAnsi="Times New Roman"/>
          <w:sz w:val="28"/>
          <w:szCs w:val="28"/>
        </w:rPr>
      </w:pPr>
      <w:r>
        <w:rPr>
          <w:rFonts w:ascii="Times New Roman" w:hAnsi="Times New Roman"/>
          <w:sz w:val="28"/>
          <w:szCs w:val="28"/>
        </w:rPr>
        <w:t xml:space="preserve"> </w:t>
      </w:r>
      <w:r w:rsidR="002B224A">
        <w:rPr>
          <w:rFonts w:ascii="Times New Roman" w:hAnsi="Times New Roman"/>
          <w:sz w:val="28"/>
          <w:szCs w:val="28"/>
        </w:rPr>
        <w:t>- с</w:t>
      </w:r>
      <w:r w:rsidR="006A6718">
        <w:rPr>
          <w:rFonts w:ascii="Times New Roman" w:hAnsi="Times New Roman"/>
          <w:sz w:val="28"/>
          <w:szCs w:val="28"/>
        </w:rPr>
        <w:t xml:space="preserve">троительство </w:t>
      </w:r>
      <w:proofErr w:type="spellStart"/>
      <w:r w:rsidR="006A6718">
        <w:rPr>
          <w:rFonts w:ascii="Times New Roman" w:hAnsi="Times New Roman"/>
          <w:sz w:val="28"/>
          <w:szCs w:val="28"/>
        </w:rPr>
        <w:t>маслосырзавода</w:t>
      </w:r>
      <w:proofErr w:type="spellEnd"/>
      <w:r w:rsidR="006A6718">
        <w:rPr>
          <w:rFonts w:ascii="Times New Roman" w:hAnsi="Times New Roman"/>
          <w:sz w:val="28"/>
          <w:szCs w:val="28"/>
        </w:rPr>
        <w:t xml:space="preserve"> (г. Кропоткин).</w:t>
      </w:r>
    </w:p>
    <w:p w:rsidR="004B11E4" w:rsidRDefault="00A17DC8" w:rsidP="00685F80">
      <w:pPr>
        <w:spacing w:after="0" w:line="240" w:lineRule="auto"/>
        <w:ind w:firstLine="851"/>
        <w:jc w:val="both"/>
        <w:rPr>
          <w:rFonts w:ascii="Times New Roman" w:hAnsi="Times New Roman"/>
          <w:sz w:val="28"/>
          <w:szCs w:val="28"/>
        </w:rPr>
      </w:pPr>
      <w:r>
        <w:rPr>
          <w:rFonts w:ascii="Times New Roman" w:hAnsi="Times New Roman"/>
          <w:sz w:val="28"/>
          <w:szCs w:val="28"/>
        </w:rPr>
        <w:t xml:space="preserve"> </w:t>
      </w:r>
      <w:r w:rsidR="002B224A">
        <w:rPr>
          <w:rFonts w:ascii="Times New Roman" w:hAnsi="Times New Roman"/>
          <w:sz w:val="28"/>
          <w:szCs w:val="28"/>
        </w:rPr>
        <w:t xml:space="preserve">2. </w:t>
      </w:r>
      <w:r w:rsidR="006A6718" w:rsidRPr="004B11E4">
        <w:rPr>
          <w:rFonts w:ascii="Times New Roman" w:hAnsi="Times New Roman"/>
          <w:sz w:val="28"/>
          <w:szCs w:val="28"/>
        </w:rPr>
        <w:t xml:space="preserve"> инвестиционных проектов, общей стоимостью 1,4 млрд.</w:t>
      </w:r>
      <w:r w:rsidR="004B11E4">
        <w:rPr>
          <w:rFonts w:ascii="Times New Roman" w:hAnsi="Times New Roman"/>
          <w:sz w:val="28"/>
          <w:szCs w:val="28"/>
        </w:rPr>
        <w:t xml:space="preserve"> </w:t>
      </w:r>
      <w:r w:rsidR="00283E2F" w:rsidRPr="004B11E4">
        <w:rPr>
          <w:rFonts w:ascii="Times New Roman" w:hAnsi="Times New Roman"/>
          <w:sz w:val="28"/>
          <w:szCs w:val="28"/>
        </w:rPr>
        <w:t>рублей</w:t>
      </w:r>
      <w:r w:rsidR="006A6718" w:rsidRPr="004B11E4">
        <w:rPr>
          <w:rFonts w:ascii="Times New Roman" w:hAnsi="Times New Roman"/>
          <w:sz w:val="28"/>
          <w:szCs w:val="28"/>
        </w:rPr>
        <w:t xml:space="preserve"> на земельных участках общей площадью 9,96 га, </w:t>
      </w:r>
      <w:r w:rsidR="006A6718">
        <w:rPr>
          <w:rFonts w:ascii="Times New Roman" w:hAnsi="Times New Roman"/>
          <w:sz w:val="28"/>
          <w:szCs w:val="28"/>
        </w:rPr>
        <w:t>из которых</w:t>
      </w:r>
      <w:r w:rsidR="004B11E4">
        <w:rPr>
          <w:rFonts w:ascii="Times New Roman" w:hAnsi="Times New Roman"/>
          <w:sz w:val="28"/>
          <w:szCs w:val="28"/>
        </w:rPr>
        <w:t>:</w:t>
      </w:r>
    </w:p>
    <w:p w:rsidR="004B11E4" w:rsidRDefault="00117B57" w:rsidP="00685F80">
      <w:pPr>
        <w:spacing w:after="0" w:line="240" w:lineRule="auto"/>
        <w:ind w:firstLine="851"/>
        <w:jc w:val="both"/>
        <w:rPr>
          <w:rFonts w:ascii="Times New Roman" w:hAnsi="Times New Roman"/>
          <w:sz w:val="28"/>
          <w:szCs w:val="28"/>
        </w:rPr>
      </w:pPr>
      <w:r>
        <w:rPr>
          <w:rFonts w:ascii="Times New Roman" w:hAnsi="Times New Roman"/>
          <w:sz w:val="28"/>
          <w:szCs w:val="28"/>
        </w:rPr>
        <w:t xml:space="preserve">   - </w:t>
      </w:r>
      <w:r w:rsidR="006A6718">
        <w:rPr>
          <w:rFonts w:ascii="Times New Roman" w:hAnsi="Times New Roman"/>
          <w:sz w:val="28"/>
          <w:szCs w:val="28"/>
        </w:rPr>
        <w:t xml:space="preserve">1 проект относится к сфере сельского хозяйства </w:t>
      </w:r>
      <w:r w:rsidR="00EA4DAB">
        <w:rPr>
          <w:rFonts w:ascii="Times New Roman" w:hAnsi="Times New Roman"/>
          <w:sz w:val="28"/>
          <w:szCs w:val="28"/>
        </w:rPr>
        <w:t>- с</w:t>
      </w:r>
      <w:r w:rsidR="006A6718">
        <w:rPr>
          <w:rFonts w:ascii="Times New Roman" w:hAnsi="Times New Roman"/>
          <w:sz w:val="28"/>
          <w:szCs w:val="28"/>
        </w:rPr>
        <w:t>троительство молочно – товарной фермы</w:t>
      </w:r>
      <w:r w:rsidR="00EA4DAB">
        <w:rPr>
          <w:rFonts w:ascii="Times New Roman" w:hAnsi="Times New Roman"/>
          <w:sz w:val="28"/>
          <w:szCs w:val="28"/>
        </w:rPr>
        <w:t>;</w:t>
      </w:r>
      <w:r w:rsidR="006A6718">
        <w:rPr>
          <w:rFonts w:ascii="Times New Roman" w:hAnsi="Times New Roman"/>
          <w:sz w:val="28"/>
          <w:szCs w:val="28"/>
        </w:rPr>
        <w:t xml:space="preserve"> </w:t>
      </w:r>
    </w:p>
    <w:p w:rsidR="00EA4DAB" w:rsidRDefault="00117B57" w:rsidP="00685F80">
      <w:pPr>
        <w:spacing w:after="0" w:line="240" w:lineRule="auto"/>
        <w:ind w:firstLine="851"/>
        <w:jc w:val="both"/>
        <w:rPr>
          <w:rFonts w:ascii="Times New Roman" w:hAnsi="Times New Roman"/>
          <w:sz w:val="28"/>
          <w:szCs w:val="28"/>
        </w:rPr>
      </w:pPr>
      <w:r>
        <w:rPr>
          <w:rFonts w:ascii="Times New Roman" w:hAnsi="Times New Roman"/>
          <w:sz w:val="28"/>
          <w:szCs w:val="28"/>
        </w:rPr>
        <w:t xml:space="preserve">   </w:t>
      </w:r>
      <w:r w:rsidR="004B11E4">
        <w:rPr>
          <w:rFonts w:ascii="Times New Roman" w:hAnsi="Times New Roman"/>
          <w:sz w:val="28"/>
          <w:szCs w:val="28"/>
        </w:rPr>
        <w:t xml:space="preserve">- </w:t>
      </w:r>
      <w:r w:rsidR="006A6718">
        <w:rPr>
          <w:rFonts w:ascii="Times New Roman" w:hAnsi="Times New Roman"/>
          <w:sz w:val="28"/>
          <w:szCs w:val="28"/>
        </w:rPr>
        <w:t xml:space="preserve">2 проекта в пищевой отрасли </w:t>
      </w:r>
      <w:r w:rsidR="00EA4DAB">
        <w:rPr>
          <w:rFonts w:ascii="Times New Roman" w:hAnsi="Times New Roman"/>
          <w:sz w:val="28"/>
          <w:szCs w:val="28"/>
        </w:rPr>
        <w:t>- с</w:t>
      </w:r>
      <w:r w:rsidR="006A6718">
        <w:rPr>
          <w:rFonts w:ascii="Times New Roman" w:hAnsi="Times New Roman"/>
          <w:sz w:val="28"/>
          <w:szCs w:val="28"/>
        </w:rPr>
        <w:t xml:space="preserve">троительство завода по производству овощных и фруктовых соков и </w:t>
      </w:r>
      <w:r w:rsidR="00EA4DAB">
        <w:rPr>
          <w:rFonts w:ascii="Times New Roman" w:hAnsi="Times New Roman"/>
          <w:sz w:val="28"/>
          <w:szCs w:val="28"/>
        </w:rPr>
        <w:t>с</w:t>
      </w:r>
      <w:r w:rsidR="006A6718">
        <w:rPr>
          <w:rFonts w:ascii="Times New Roman" w:hAnsi="Times New Roman"/>
          <w:sz w:val="28"/>
          <w:szCs w:val="28"/>
        </w:rPr>
        <w:t>троительство завода для сушк</w:t>
      </w:r>
      <w:r w:rsidR="00EA4DAB">
        <w:rPr>
          <w:rFonts w:ascii="Times New Roman" w:hAnsi="Times New Roman"/>
          <w:sz w:val="28"/>
          <w:szCs w:val="28"/>
        </w:rPr>
        <w:t>и и заморозки сельхозпродукции;</w:t>
      </w:r>
    </w:p>
    <w:p w:rsidR="00EA4DAB" w:rsidRDefault="00EA4DAB" w:rsidP="00685F80">
      <w:pPr>
        <w:spacing w:after="0" w:line="240" w:lineRule="auto"/>
        <w:ind w:firstLine="851"/>
        <w:jc w:val="both"/>
        <w:rPr>
          <w:rFonts w:ascii="Times New Roman" w:hAnsi="Times New Roman"/>
          <w:sz w:val="28"/>
          <w:szCs w:val="28"/>
        </w:rPr>
      </w:pPr>
      <w:r>
        <w:rPr>
          <w:rFonts w:ascii="Times New Roman" w:hAnsi="Times New Roman"/>
          <w:sz w:val="28"/>
          <w:szCs w:val="28"/>
        </w:rPr>
        <w:t xml:space="preserve">   - </w:t>
      </w:r>
      <w:r w:rsidR="006A6718">
        <w:rPr>
          <w:rFonts w:ascii="Times New Roman" w:hAnsi="Times New Roman"/>
          <w:sz w:val="28"/>
          <w:szCs w:val="28"/>
        </w:rPr>
        <w:t>1 прое</w:t>
      </w:r>
      <w:proofErr w:type="gramStart"/>
      <w:r w:rsidR="006A6718">
        <w:rPr>
          <w:rFonts w:ascii="Times New Roman" w:hAnsi="Times New Roman"/>
          <w:sz w:val="28"/>
          <w:szCs w:val="28"/>
        </w:rPr>
        <w:t>кт в сф</w:t>
      </w:r>
      <w:proofErr w:type="gramEnd"/>
      <w:r w:rsidR="006A6718">
        <w:rPr>
          <w:rFonts w:ascii="Times New Roman" w:hAnsi="Times New Roman"/>
          <w:sz w:val="28"/>
          <w:szCs w:val="28"/>
        </w:rPr>
        <w:t xml:space="preserve">ере промышленности </w:t>
      </w:r>
      <w:r>
        <w:rPr>
          <w:rFonts w:ascii="Times New Roman" w:hAnsi="Times New Roman"/>
          <w:sz w:val="28"/>
          <w:szCs w:val="28"/>
        </w:rPr>
        <w:t>- с</w:t>
      </w:r>
      <w:r w:rsidR="006A6718">
        <w:rPr>
          <w:rFonts w:ascii="Times New Roman" w:hAnsi="Times New Roman"/>
          <w:sz w:val="28"/>
          <w:szCs w:val="28"/>
        </w:rPr>
        <w:t>троительство цеха для изготовления металлоизделий</w:t>
      </w:r>
      <w:r>
        <w:rPr>
          <w:rFonts w:ascii="Times New Roman" w:hAnsi="Times New Roman"/>
          <w:sz w:val="28"/>
          <w:szCs w:val="28"/>
        </w:rPr>
        <w:t>;</w:t>
      </w:r>
    </w:p>
    <w:p w:rsidR="006A6718" w:rsidRDefault="00EA4DAB" w:rsidP="00685F80">
      <w:pPr>
        <w:spacing w:after="0" w:line="240" w:lineRule="auto"/>
        <w:ind w:firstLine="851"/>
        <w:jc w:val="both"/>
        <w:rPr>
          <w:rFonts w:ascii="Times New Roman" w:hAnsi="Times New Roman"/>
          <w:sz w:val="28"/>
          <w:szCs w:val="28"/>
        </w:rPr>
      </w:pPr>
      <w:r>
        <w:rPr>
          <w:rFonts w:ascii="Times New Roman" w:hAnsi="Times New Roman"/>
          <w:sz w:val="28"/>
          <w:szCs w:val="28"/>
        </w:rPr>
        <w:t xml:space="preserve">   - </w:t>
      </w:r>
      <w:r w:rsidR="006A6718">
        <w:rPr>
          <w:rFonts w:ascii="Times New Roman" w:hAnsi="Times New Roman"/>
          <w:sz w:val="28"/>
          <w:szCs w:val="28"/>
        </w:rPr>
        <w:t>1 прое</w:t>
      </w:r>
      <w:proofErr w:type="gramStart"/>
      <w:r w:rsidR="006A6718">
        <w:rPr>
          <w:rFonts w:ascii="Times New Roman" w:hAnsi="Times New Roman"/>
          <w:sz w:val="28"/>
          <w:szCs w:val="28"/>
        </w:rPr>
        <w:t>кт в стр</w:t>
      </w:r>
      <w:proofErr w:type="gramEnd"/>
      <w:r w:rsidR="006A6718">
        <w:rPr>
          <w:rFonts w:ascii="Times New Roman" w:hAnsi="Times New Roman"/>
          <w:sz w:val="28"/>
          <w:szCs w:val="28"/>
        </w:rPr>
        <w:t xml:space="preserve">оительной отрасли </w:t>
      </w:r>
      <w:r>
        <w:rPr>
          <w:rFonts w:ascii="Times New Roman" w:hAnsi="Times New Roman"/>
          <w:sz w:val="28"/>
          <w:szCs w:val="28"/>
        </w:rPr>
        <w:t>- к</w:t>
      </w:r>
      <w:r w:rsidR="006A6718">
        <w:rPr>
          <w:rFonts w:ascii="Times New Roman" w:hAnsi="Times New Roman"/>
          <w:sz w:val="28"/>
          <w:szCs w:val="28"/>
        </w:rPr>
        <w:t>омплексная малоэтажная застройка.</w:t>
      </w:r>
    </w:p>
    <w:p w:rsidR="006A6718" w:rsidRPr="00793E8A" w:rsidRDefault="00793E8A" w:rsidP="00685F80">
      <w:pPr>
        <w:spacing w:after="0" w:line="240" w:lineRule="auto"/>
        <w:ind w:firstLine="851"/>
        <w:jc w:val="both"/>
        <w:rPr>
          <w:rFonts w:ascii="Times New Roman" w:hAnsi="Times New Roman"/>
          <w:noProof/>
          <w:sz w:val="28"/>
          <w:szCs w:val="28"/>
        </w:rPr>
      </w:pPr>
      <w:r>
        <w:rPr>
          <w:rFonts w:ascii="Times New Roman" w:hAnsi="Times New Roman"/>
          <w:sz w:val="28"/>
          <w:szCs w:val="28"/>
        </w:rPr>
        <w:t xml:space="preserve">  </w:t>
      </w:r>
      <w:r w:rsidR="006A6718" w:rsidRPr="00793E8A">
        <w:rPr>
          <w:rFonts w:ascii="Times New Roman" w:hAnsi="Times New Roman"/>
          <w:sz w:val="28"/>
          <w:szCs w:val="28"/>
        </w:rPr>
        <w:t>Ожидаемый социальный эффект от реализации указанных проектов – создание 480-ти новых рабочих мест.</w:t>
      </w:r>
    </w:p>
    <w:p w:rsidR="006A6718" w:rsidRPr="00793E8A" w:rsidRDefault="00793E8A" w:rsidP="00685F80">
      <w:pPr>
        <w:spacing w:after="0" w:line="240" w:lineRule="auto"/>
        <w:ind w:firstLine="851"/>
        <w:jc w:val="both"/>
        <w:rPr>
          <w:rFonts w:ascii="Times New Roman" w:hAnsi="Times New Roman"/>
          <w:sz w:val="28"/>
          <w:szCs w:val="28"/>
        </w:rPr>
      </w:pPr>
      <w:r>
        <w:rPr>
          <w:rFonts w:ascii="Times New Roman" w:hAnsi="Times New Roman"/>
          <w:sz w:val="28"/>
          <w:szCs w:val="28"/>
        </w:rPr>
        <w:t xml:space="preserve">  </w:t>
      </w:r>
      <w:r w:rsidR="006A6718" w:rsidRPr="00793E8A">
        <w:rPr>
          <w:rFonts w:ascii="Times New Roman" w:hAnsi="Times New Roman"/>
          <w:sz w:val="28"/>
          <w:szCs w:val="28"/>
        </w:rPr>
        <w:t xml:space="preserve">Итогом участия Кавказского района в работе Международного инвестиционного форума «Сочи – 2016» стало подписание 6-ти инвестиционных соглашений общей стоимостью 2 </w:t>
      </w:r>
      <w:r w:rsidR="005E4864">
        <w:rPr>
          <w:rFonts w:ascii="Times New Roman" w:hAnsi="Times New Roman"/>
          <w:sz w:val="28"/>
          <w:szCs w:val="28"/>
        </w:rPr>
        <w:t>миллиарда</w:t>
      </w:r>
      <w:r w:rsidR="006A6718" w:rsidRPr="00793E8A">
        <w:rPr>
          <w:rFonts w:ascii="Times New Roman" w:hAnsi="Times New Roman"/>
          <w:sz w:val="28"/>
          <w:szCs w:val="28"/>
        </w:rPr>
        <w:t xml:space="preserve"> 105 </w:t>
      </w:r>
      <w:r w:rsidR="005E4864">
        <w:rPr>
          <w:rFonts w:ascii="Times New Roman" w:hAnsi="Times New Roman"/>
          <w:sz w:val="28"/>
          <w:szCs w:val="28"/>
        </w:rPr>
        <w:t xml:space="preserve">миллионов </w:t>
      </w:r>
      <w:r w:rsidR="006A6718" w:rsidRPr="00793E8A">
        <w:rPr>
          <w:rFonts w:ascii="Times New Roman" w:hAnsi="Times New Roman"/>
          <w:sz w:val="28"/>
          <w:szCs w:val="28"/>
        </w:rPr>
        <w:t>рублей, в том числе:</w:t>
      </w:r>
    </w:p>
    <w:p w:rsidR="006A6718" w:rsidRDefault="008032DA" w:rsidP="00685F80">
      <w:pPr>
        <w:tabs>
          <w:tab w:val="left" w:pos="851"/>
        </w:tabs>
        <w:spacing w:after="0" w:line="240" w:lineRule="auto"/>
        <w:ind w:firstLine="851"/>
        <w:jc w:val="both"/>
        <w:rPr>
          <w:rFonts w:ascii="Times New Roman" w:hAnsi="Times New Roman"/>
          <w:color w:val="000000"/>
          <w:sz w:val="28"/>
          <w:szCs w:val="28"/>
        </w:rPr>
      </w:pPr>
      <w:r>
        <w:rPr>
          <w:rFonts w:ascii="Times New Roman" w:hAnsi="Times New Roman"/>
          <w:color w:val="000000"/>
          <w:sz w:val="28"/>
          <w:szCs w:val="28"/>
        </w:rPr>
        <w:lastRenderedPageBreak/>
        <w:t xml:space="preserve">  </w:t>
      </w:r>
      <w:r w:rsidR="006A6718">
        <w:rPr>
          <w:rFonts w:ascii="Times New Roman" w:hAnsi="Times New Roman"/>
          <w:color w:val="000000"/>
          <w:sz w:val="28"/>
          <w:szCs w:val="28"/>
        </w:rPr>
        <w:t>1</w:t>
      </w:r>
      <w:r w:rsidR="0096781A">
        <w:rPr>
          <w:rFonts w:ascii="Times New Roman" w:hAnsi="Times New Roman"/>
          <w:color w:val="000000"/>
          <w:sz w:val="28"/>
          <w:szCs w:val="28"/>
        </w:rPr>
        <w:t xml:space="preserve">. </w:t>
      </w:r>
      <w:r w:rsidR="006A6718">
        <w:rPr>
          <w:rFonts w:ascii="Times New Roman" w:hAnsi="Times New Roman"/>
          <w:color w:val="000000"/>
          <w:sz w:val="28"/>
          <w:szCs w:val="28"/>
        </w:rPr>
        <w:t>Складской комплекс по хранению сельскохозяйственной продукции (ИП Воробьев Алексан</w:t>
      </w:r>
      <w:bookmarkStart w:id="10" w:name="_GoBack"/>
      <w:bookmarkEnd w:id="10"/>
      <w:r w:rsidR="006A6718">
        <w:rPr>
          <w:rFonts w:ascii="Times New Roman" w:hAnsi="Times New Roman"/>
          <w:color w:val="000000"/>
          <w:sz w:val="28"/>
          <w:szCs w:val="28"/>
        </w:rPr>
        <w:t>др Александрович) – стоимость проекта 400,0 млн.</w:t>
      </w:r>
      <w:r>
        <w:rPr>
          <w:rFonts w:ascii="Times New Roman" w:hAnsi="Times New Roman"/>
          <w:color w:val="000000"/>
          <w:sz w:val="28"/>
          <w:szCs w:val="28"/>
        </w:rPr>
        <w:t xml:space="preserve"> </w:t>
      </w:r>
      <w:r w:rsidR="00283E2F">
        <w:rPr>
          <w:rFonts w:ascii="Times New Roman" w:hAnsi="Times New Roman"/>
          <w:color w:val="000000"/>
          <w:sz w:val="28"/>
          <w:szCs w:val="28"/>
        </w:rPr>
        <w:t>рублей</w:t>
      </w:r>
      <w:r>
        <w:rPr>
          <w:rFonts w:ascii="Times New Roman" w:hAnsi="Times New Roman"/>
          <w:color w:val="000000"/>
          <w:sz w:val="28"/>
          <w:szCs w:val="28"/>
        </w:rPr>
        <w:t>;</w:t>
      </w:r>
    </w:p>
    <w:p w:rsidR="006A6718" w:rsidRDefault="008032DA" w:rsidP="00685F80">
      <w:pPr>
        <w:tabs>
          <w:tab w:val="left" w:pos="851"/>
        </w:tabs>
        <w:spacing w:after="0" w:line="240" w:lineRule="auto"/>
        <w:ind w:firstLine="851"/>
        <w:jc w:val="both"/>
        <w:rPr>
          <w:rFonts w:ascii="Times New Roman" w:hAnsi="Times New Roman"/>
          <w:color w:val="000000"/>
          <w:sz w:val="28"/>
          <w:szCs w:val="28"/>
        </w:rPr>
      </w:pPr>
      <w:r>
        <w:rPr>
          <w:rFonts w:ascii="Times New Roman" w:hAnsi="Times New Roman"/>
          <w:color w:val="000000"/>
          <w:sz w:val="28"/>
          <w:szCs w:val="28"/>
        </w:rPr>
        <w:t xml:space="preserve">  </w:t>
      </w:r>
      <w:r w:rsidR="006A6718">
        <w:rPr>
          <w:rFonts w:ascii="Times New Roman" w:hAnsi="Times New Roman"/>
          <w:color w:val="000000"/>
          <w:sz w:val="28"/>
          <w:szCs w:val="28"/>
        </w:rPr>
        <w:t>2</w:t>
      </w:r>
      <w:r>
        <w:rPr>
          <w:rFonts w:ascii="Times New Roman" w:hAnsi="Times New Roman"/>
          <w:color w:val="000000"/>
          <w:sz w:val="28"/>
          <w:szCs w:val="28"/>
        </w:rPr>
        <w:t xml:space="preserve">. </w:t>
      </w:r>
      <w:r w:rsidR="006A6718">
        <w:rPr>
          <w:rFonts w:ascii="Times New Roman" w:hAnsi="Times New Roman"/>
          <w:color w:val="000000"/>
          <w:sz w:val="28"/>
          <w:szCs w:val="28"/>
        </w:rPr>
        <w:t>Строительство многоэтажного жилого дома на 270 квартир (ЖСК №</w:t>
      </w:r>
      <w:r w:rsidR="007A518B">
        <w:rPr>
          <w:rFonts w:ascii="Times New Roman" w:hAnsi="Times New Roman"/>
          <w:color w:val="000000"/>
          <w:sz w:val="28"/>
          <w:szCs w:val="28"/>
        </w:rPr>
        <w:t xml:space="preserve"> </w:t>
      </w:r>
      <w:r w:rsidR="006A6718">
        <w:rPr>
          <w:rFonts w:ascii="Times New Roman" w:hAnsi="Times New Roman"/>
          <w:color w:val="000000"/>
          <w:sz w:val="28"/>
          <w:szCs w:val="28"/>
        </w:rPr>
        <w:t>23) – стоимость 405,0 млн.</w:t>
      </w:r>
      <w:r>
        <w:rPr>
          <w:rFonts w:ascii="Times New Roman" w:hAnsi="Times New Roman"/>
          <w:color w:val="000000"/>
          <w:sz w:val="28"/>
          <w:szCs w:val="28"/>
        </w:rPr>
        <w:t xml:space="preserve"> </w:t>
      </w:r>
      <w:r w:rsidR="00283E2F">
        <w:rPr>
          <w:rFonts w:ascii="Times New Roman" w:hAnsi="Times New Roman"/>
          <w:color w:val="000000"/>
          <w:sz w:val="28"/>
          <w:szCs w:val="28"/>
        </w:rPr>
        <w:t>рублей</w:t>
      </w:r>
      <w:r>
        <w:rPr>
          <w:rFonts w:ascii="Times New Roman" w:hAnsi="Times New Roman"/>
          <w:color w:val="000000"/>
          <w:sz w:val="28"/>
          <w:szCs w:val="28"/>
        </w:rPr>
        <w:t>;</w:t>
      </w:r>
    </w:p>
    <w:p w:rsidR="006A6718" w:rsidRDefault="008032DA" w:rsidP="00685F80">
      <w:pPr>
        <w:tabs>
          <w:tab w:val="left" w:pos="851"/>
        </w:tabs>
        <w:spacing w:after="0" w:line="240" w:lineRule="auto"/>
        <w:ind w:firstLine="851"/>
        <w:jc w:val="both"/>
        <w:rPr>
          <w:rFonts w:ascii="Times New Roman" w:hAnsi="Times New Roman"/>
          <w:color w:val="000000"/>
          <w:sz w:val="28"/>
          <w:szCs w:val="28"/>
        </w:rPr>
      </w:pPr>
      <w:r>
        <w:rPr>
          <w:rFonts w:ascii="Times New Roman" w:hAnsi="Times New Roman"/>
          <w:color w:val="000000"/>
          <w:sz w:val="28"/>
          <w:szCs w:val="28"/>
        </w:rPr>
        <w:t xml:space="preserve">  </w:t>
      </w:r>
      <w:r w:rsidR="006A6718">
        <w:rPr>
          <w:rFonts w:ascii="Times New Roman" w:hAnsi="Times New Roman"/>
          <w:color w:val="000000"/>
          <w:sz w:val="28"/>
          <w:szCs w:val="28"/>
        </w:rPr>
        <w:t>3</w:t>
      </w:r>
      <w:r>
        <w:rPr>
          <w:rFonts w:ascii="Times New Roman" w:hAnsi="Times New Roman"/>
          <w:color w:val="000000"/>
          <w:sz w:val="28"/>
          <w:szCs w:val="28"/>
        </w:rPr>
        <w:t xml:space="preserve">. </w:t>
      </w:r>
      <w:r w:rsidR="006A6718">
        <w:rPr>
          <w:rFonts w:ascii="Times New Roman" w:hAnsi="Times New Roman"/>
          <w:color w:val="000000"/>
          <w:sz w:val="28"/>
          <w:szCs w:val="28"/>
        </w:rPr>
        <w:t xml:space="preserve">Реконструкция здания автостанции: комната матери и ребенка, комната отдыха водителей, столовая, стационарный пункт полиции, диспетчерская, зал ожидания, </w:t>
      </w:r>
      <w:proofErr w:type="spellStart"/>
      <w:r w:rsidR="006A6718">
        <w:rPr>
          <w:rFonts w:ascii="Times New Roman" w:hAnsi="Times New Roman"/>
          <w:color w:val="000000"/>
          <w:sz w:val="28"/>
          <w:szCs w:val="28"/>
        </w:rPr>
        <w:t>автокассы</w:t>
      </w:r>
      <w:proofErr w:type="spellEnd"/>
      <w:r w:rsidR="006A6718">
        <w:rPr>
          <w:rFonts w:ascii="Times New Roman" w:hAnsi="Times New Roman"/>
          <w:color w:val="000000"/>
          <w:sz w:val="28"/>
          <w:szCs w:val="28"/>
        </w:rPr>
        <w:t xml:space="preserve"> (ОАО "</w:t>
      </w:r>
      <w:proofErr w:type="spellStart"/>
      <w:r w:rsidR="006A6718">
        <w:rPr>
          <w:rFonts w:ascii="Times New Roman" w:hAnsi="Times New Roman"/>
          <w:color w:val="000000"/>
          <w:sz w:val="28"/>
          <w:szCs w:val="28"/>
        </w:rPr>
        <w:t>Кубаньпассажиравтосервис</w:t>
      </w:r>
      <w:proofErr w:type="spellEnd"/>
      <w:r w:rsidR="006A6718">
        <w:rPr>
          <w:rFonts w:ascii="Times New Roman" w:hAnsi="Times New Roman"/>
          <w:color w:val="000000"/>
          <w:sz w:val="28"/>
          <w:szCs w:val="28"/>
        </w:rPr>
        <w:t>") - 50,0 млн.</w:t>
      </w:r>
      <w:r>
        <w:rPr>
          <w:rFonts w:ascii="Times New Roman" w:hAnsi="Times New Roman"/>
          <w:color w:val="000000"/>
          <w:sz w:val="28"/>
          <w:szCs w:val="28"/>
        </w:rPr>
        <w:t xml:space="preserve"> </w:t>
      </w:r>
      <w:r w:rsidR="00283E2F">
        <w:rPr>
          <w:rFonts w:ascii="Times New Roman" w:hAnsi="Times New Roman"/>
          <w:color w:val="000000"/>
          <w:sz w:val="28"/>
          <w:szCs w:val="28"/>
        </w:rPr>
        <w:t>рублей</w:t>
      </w:r>
      <w:r>
        <w:rPr>
          <w:rFonts w:ascii="Times New Roman" w:hAnsi="Times New Roman"/>
          <w:color w:val="000000"/>
          <w:sz w:val="28"/>
          <w:szCs w:val="28"/>
        </w:rPr>
        <w:t>;</w:t>
      </w:r>
    </w:p>
    <w:p w:rsidR="006A6718" w:rsidRDefault="008032DA" w:rsidP="00685F80">
      <w:pPr>
        <w:tabs>
          <w:tab w:val="left" w:pos="851"/>
        </w:tabs>
        <w:spacing w:after="0" w:line="240" w:lineRule="auto"/>
        <w:ind w:firstLine="851"/>
        <w:jc w:val="both"/>
        <w:rPr>
          <w:rFonts w:ascii="Times New Roman" w:hAnsi="Times New Roman"/>
          <w:color w:val="000000"/>
          <w:sz w:val="28"/>
          <w:szCs w:val="28"/>
        </w:rPr>
      </w:pPr>
      <w:r>
        <w:rPr>
          <w:rFonts w:ascii="Times New Roman" w:hAnsi="Times New Roman"/>
          <w:color w:val="000000"/>
          <w:sz w:val="28"/>
          <w:szCs w:val="28"/>
        </w:rPr>
        <w:t xml:space="preserve">  </w:t>
      </w:r>
      <w:r w:rsidR="006A6718">
        <w:rPr>
          <w:rFonts w:ascii="Times New Roman" w:hAnsi="Times New Roman"/>
          <w:color w:val="000000"/>
          <w:sz w:val="28"/>
          <w:szCs w:val="28"/>
        </w:rPr>
        <w:t>4</w:t>
      </w:r>
      <w:r>
        <w:rPr>
          <w:rFonts w:ascii="Times New Roman" w:hAnsi="Times New Roman"/>
          <w:color w:val="000000"/>
          <w:sz w:val="28"/>
          <w:szCs w:val="28"/>
        </w:rPr>
        <w:t xml:space="preserve">. </w:t>
      </w:r>
      <w:r w:rsidR="006A6718">
        <w:rPr>
          <w:rFonts w:ascii="Times New Roman" w:hAnsi="Times New Roman"/>
          <w:color w:val="000000"/>
          <w:sz w:val="28"/>
          <w:szCs w:val="28"/>
        </w:rPr>
        <w:t xml:space="preserve">Производство </w:t>
      </w:r>
      <w:proofErr w:type="spellStart"/>
      <w:r w:rsidR="006A6718">
        <w:rPr>
          <w:rFonts w:ascii="Times New Roman" w:hAnsi="Times New Roman"/>
          <w:color w:val="000000"/>
          <w:sz w:val="28"/>
          <w:szCs w:val="28"/>
        </w:rPr>
        <w:t>радиофармпрепаратов</w:t>
      </w:r>
      <w:proofErr w:type="spellEnd"/>
      <w:r w:rsidR="006A6718">
        <w:rPr>
          <w:rFonts w:ascii="Times New Roman" w:hAnsi="Times New Roman"/>
          <w:color w:val="000000"/>
          <w:sz w:val="28"/>
          <w:szCs w:val="28"/>
        </w:rPr>
        <w:t>, предназначенных для проведения позитронно-</w:t>
      </w:r>
      <w:proofErr w:type="spellStart"/>
      <w:r w:rsidR="006A6718">
        <w:rPr>
          <w:rFonts w:ascii="Times New Roman" w:hAnsi="Times New Roman"/>
          <w:color w:val="000000"/>
          <w:sz w:val="28"/>
          <w:szCs w:val="28"/>
        </w:rPr>
        <w:t>эмиссионой</w:t>
      </w:r>
      <w:proofErr w:type="spellEnd"/>
      <w:r w:rsidR="006A6718">
        <w:rPr>
          <w:rFonts w:ascii="Times New Roman" w:hAnsi="Times New Roman"/>
          <w:color w:val="000000"/>
          <w:sz w:val="28"/>
          <w:szCs w:val="28"/>
        </w:rPr>
        <w:t xml:space="preserve"> томографии с целью диагностики </w:t>
      </w:r>
      <w:proofErr w:type="spellStart"/>
      <w:r w:rsidR="006A6718">
        <w:rPr>
          <w:rFonts w:ascii="Times New Roman" w:hAnsi="Times New Roman"/>
          <w:color w:val="000000"/>
          <w:sz w:val="28"/>
          <w:szCs w:val="28"/>
        </w:rPr>
        <w:t>онкозаболеваний</w:t>
      </w:r>
      <w:proofErr w:type="spellEnd"/>
      <w:r w:rsidR="006A6718">
        <w:rPr>
          <w:rFonts w:ascii="Times New Roman" w:hAnsi="Times New Roman"/>
          <w:color w:val="000000"/>
          <w:sz w:val="28"/>
          <w:szCs w:val="28"/>
        </w:rPr>
        <w:t xml:space="preserve"> и </w:t>
      </w:r>
      <w:proofErr w:type="gramStart"/>
      <w:r w:rsidR="006A6718">
        <w:rPr>
          <w:rFonts w:ascii="Times New Roman" w:hAnsi="Times New Roman"/>
          <w:color w:val="000000"/>
          <w:sz w:val="28"/>
          <w:szCs w:val="28"/>
        </w:rPr>
        <w:t>контроля за</w:t>
      </w:r>
      <w:proofErr w:type="gramEnd"/>
      <w:r w:rsidR="006A6718">
        <w:rPr>
          <w:rFonts w:ascii="Times New Roman" w:hAnsi="Times New Roman"/>
          <w:color w:val="000000"/>
          <w:sz w:val="28"/>
          <w:szCs w:val="28"/>
        </w:rPr>
        <w:t xml:space="preserve"> эффективностью лечения онкологических больных (ООО "ПЭТ-Технолоджи") – стоимость 1,0 млрд.</w:t>
      </w:r>
      <w:r>
        <w:rPr>
          <w:rFonts w:ascii="Times New Roman" w:hAnsi="Times New Roman"/>
          <w:color w:val="000000"/>
          <w:sz w:val="28"/>
          <w:szCs w:val="28"/>
        </w:rPr>
        <w:t xml:space="preserve"> </w:t>
      </w:r>
      <w:r w:rsidR="00283E2F">
        <w:rPr>
          <w:rFonts w:ascii="Times New Roman" w:hAnsi="Times New Roman"/>
          <w:color w:val="000000"/>
          <w:sz w:val="28"/>
          <w:szCs w:val="28"/>
        </w:rPr>
        <w:t>рублей</w:t>
      </w:r>
      <w:r>
        <w:rPr>
          <w:rFonts w:ascii="Times New Roman" w:hAnsi="Times New Roman"/>
          <w:color w:val="000000"/>
          <w:sz w:val="28"/>
          <w:szCs w:val="28"/>
        </w:rPr>
        <w:t>;</w:t>
      </w:r>
    </w:p>
    <w:p w:rsidR="006A6718" w:rsidRDefault="008032DA" w:rsidP="00685F80">
      <w:pPr>
        <w:tabs>
          <w:tab w:val="left" w:pos="851"/>
        </w:tabs>
        <w:spacing w:after="0" w:line="240" w:lineRule="auto"/>
        <w:ind w:firstLine="851"/>
        <w:jc w:val="both"/>
        <w:rPr>
          <w:rFonts w:ascii="Times New Roman" w:hAnsi="Times New Roman"/>
          <w:color w:val="000000"/>
          <w:sz w:val="28"/>
          <w:szCs w:val="28"/>
        </w:rPr>
      </w:pPr>
      <w:r>
        <w:rPr>
          <w:rFonts w:ascii="Times New Roman" w:hAnsi="Times New Roman"/>
          <w:color w:val="000000"/>
          <w:sz w:val="28"/>
          <w:szCs w:val="28"/>
        </w:rPr>
        <w:t xml:space="preserve">  </w:t>
      </w:r>
      <w:r w:rsidR="006A6718">
        <w:rPr>
          <w:rFonts w:ascii="Times New Roman" w:hAnsi="Times New Roman"/>
          <w:color w:val="000000"/>
          <w:sz w:val="28"/>
          <w:szCs w:val="28"/>
        </w:rPr>
        <w:t>5</w:t>
      </w:r>
      <w:r>
        <w:rPr>
          <w:rFonts w:ascii="Times New Roman" w:hAnsi="Times New Roman"/>
          <w:color w:val="000000"/>
          <w:sz w:val="28"/>
          <w:szCs w:val="28"/>
        </w:rPr>
        <w:t xml:space="preserve">. </w:t>
      </w:r>
      <w:r w:rsidR="006A6718">
        <w:rPr>
          <w:rFonts w:ascii="Times New Roman" w:hAnsi="Times New Roman"/>
          <w:color w:val="000000"/>
          <w:sz w:val="28"/>
          <w:szCs w:val="28"/>
        </w:rPr>
        <w:t>Строительство цеха по экстракции масла (ИП Березняк Сергей Владимирович) - 200,0 млн.</w:t>
      </w:r>
      <w:r>
        <w:rPr>
          <w:rFonts w:ascii="Times New Roman" w:hAnsi="Times New Roman"/>
          <w:color w:val="000000"/>
          <w:sz w:val="28"/>
          <w:szCs w:val="28"/>
        </w:rPr>
        <w:t xml:space="preserve"> </w:t>
      </w:r>
      <w:r w:rsidR="00283E2F">
        <w:rPr>
          <w:rFonts w:ascii="Times New Roman" w:hAnsi="Times New Roman"/>
          <w:color w:val="000000"/>
          <w:sz w:val="28"/>
          <w:szCs w:val="28"/>
        </w:rPr>
        <w:t>рублей</w:t>
      </w:r>
      <w:r>
        <w:rPr>
          <w:rFonts w:ascii="Times New Roman" w:hAnsi="Times New Roman"/>
          <w:color w:val="000000"/>
          <w:sz w:val="28"/>
          <w:szCs w:val="28"/>
        </w:rPr>
        <w:t>;</w:t>
      </w:r>
    </w:p>
    <w:p w:rsidR="006A6718" w:rsidRDefault="008032DA" w:rsidP="00685F80">
      <w:pPr>
        <w:tabs>
          <w:tab w:val="left" w:pos="851"/>
        </w:tabs>
        <w:spacing w:after="0" w:line="240" w:lineRule="auto"/>
        <w:ind w:firstLine="851"/>
        <w:jc w:val="both"/>
        <w:rPr>
          <w:rFonts w:ascii="Times New Roman" w:hAnsi="Times New Roman"/>
          <w:color w:val="000000"/>
          <w:sz w:val="28"/>
          <w:szCs w:val="28"/>
        </w:rPr>
      </w:pPr>
      <w:r>
        <w:rPr>
          <w:rFonts w:ascii="Times New Roman" w:hAnsi="Times New Roman"/>
          <w:color w:val="000000"/>
          <w:sz w:val="28"/>
          <w:szCs w:val="28"/>
        </w:rPr>
        <w:t xml:space="preserve">  6. </w:t>
      </w:r>
      <w:r w:rsidR="006A6718">
        <w:rPr>
          <w:rFonts w:ascii="Times New Roman" w:hAnsi="Times New Roman"/>
          <w:color w:val="000000"/>
          <w:sz w:val="28"/>
          <w:szCs w:val="28"/>
        </w:rPr>
        <w:t>Комплексное строительство двухэтажных домов на 8 квартир и на 12 квартир (ИП Савин Игорь Владимирович) - 50,0 млн.</w:t>
      </w:r>
      <w:r>
        <w:rPr>
          <w:rFonts w:ascii="Times New Roman" w:hAnsi="Times New Roman"/>
          <w:color w:val="000000"/>
          <w:sz w:val="28"/>
          <w:szCs w:val="28"/>
        </w:rPr>
        <w:t xml:space="preserve"> </w:t>
      </w:r>
      <w:r w:rsidR="00283E2F">
        <w:rPr>
          <w:rFonts w:ascii="Times New Roman" w:hAnsi="Times New Roman"/>
          <w:color w:val="000000"/>
          <w:sz w:val="28"/>
          <w:szCs w:val="28"/>
        </w:rPr>
        <w:t>рублей</w:t>
      </w:r>
      <w:r>
        <w:rPr>
          <w:rFonts w:ascii="Times New Roman" w:hAnsi="Times New Roman"/>
          <w:color w:val="000000"/>
          <w:sz w:val="28"/>
          <w:szCs w:val="28"/>
        </w:rPr>
        <w:t>.</w:t>
      </w:r>
    </w:p>
    <w:p w:rsidR="006A6718" w:rsidRPr="00C10AC9" w:rsidRDefault="00C10AC9" w:rsidP="00685F80">
      <w:pPr>
        <w:spacing w:after="0" w:line="240" w:lineRule="auto"/>
        <w:ind w:firstLine="851"/>
        <w:jc w:val="both"/>
        <w:rPr>
          <w:rFonts w:ascii="Times New Roman" w:hAnsi="Times New Roman"/>
          <w:sz w:val="28"/>
          <w:szCs w:val="28"/>
        </w:rPr>
      </w:pPr>
      <w:r>
        <w:rPr>
          <w:rFonts w:ascii="Times New Roman" w:hAnsi="Times New Roman"/>
          <w:sz w:val="28"/>
          <w:szCs w:val="28"/>
        </w:rPr>
        <w:t xml:space="preserve">  </w:t>
      </w:r>
      <w:r w:rsidR="006A6718" w:rsidRPr="00C10AC9">
        <w:rPr>
          <w:rFonts w:ascii="Times New Roman" w:hAnsi="Times New Roman"/>
          <w:sz w:val="28"/>
          <w:szCs w:val="28"/>
        </w:rPr>
        <w:t>Предполагаемый социальный эффект от реализации проектов в рамках соглашений 2016 года – создание 140 рабочих мест, а также ввод в эксплуатацию более 22 тысяч квадратных метров жилья.</w:t>
      </w:r>
    </w:p>
    <w:p w:rsidR="006A6718" w:rsidRDefault="006A6718" w:rsidP="00685F80">
      <w:pPr>
        <w:spacing w:after="0" w:line="240" w:lineRule="auto"/>
        <w:ind w:firstLine="851"/>
        <w:jc w:val="both"/>
        <w:rPr>
          <w:rFonts w:ascii="Times New Roman" w:hAnsi="Times New Roman"/>
          <w:sz w:val="28"/>
          <w:szCs w:val="28"/>
        </w:rPr>
      </w:pPr>
      <w:proofErr w:type="gramStart"/>
      <w:r>
        <w:rPr>
          <w:rFonts w:ascii="Times New Roman" w:hAnsi="Times New Roman"/>
          <w:sz w:val="28"/>
          <w:szCs w:val="28"/>
        </w:rPr>
        <w:t>Согласно распоряжению главы администрации (губернатора) Краснодарского края от 9 декабря 2008 года №1058-р «О создании инвестиционных порталов муниципальных районов, городских округов Краснодарского края в сети «Интернет» и в целях реализации единой инвестиционной политики администрации Краснодарского края, направленной на привлечение инвестиций в развитие экономики муниципальных образований Краснодарского края, формирования единого информационного пространства Краснодарского края в сфере инвестиционной деятельности, обеспечения оперативного доступа</w:t>
      </w:r>
      <w:proofErr w:type="gramEnd"/>
      <w:r>
        <w:rPr>
          <w:rFonts w:ascii="Times New Roman" w:hAnsi="Times New Roman"/>
          <w:sz w:val="28"/>
          <w:szCs w:val="28"/>
        </w:rPr>
        <w:t xml:space="preserve"> </w:t>
      </w:r>
      <w:proofErr w:type="gramStart"/>
      <w:r>
        <w:rPr>
          <w:rFonts w:ascii="Times New Roman" w:hAnsi="Times New Roman"/>
          <w:sz w:val="28"/>
          <w:szCs w:val="28"/>
        </w:rPr>
        <w:t xml:space="preserve">потенциальных инвесторов и соискателей инвестиций к информации об инвестиционных проектах и площадках, региональных законах и подзаконных актах, муниципальным нормативным правовым актам, действующим в сфере инвестиций и в сфере поддержки малого и среднего предпринимательства, администрацией района создан и действует инвестиционный портал муниципального образования Кавказский район – </w:t>
      </w:r>
      <w:hyperlink r:id="rId14" w:history="1">
        <w:r w:rsidRPr="00685F80">
          <w:rPr>
            <w:rStyle w:val="a7"/>
            <w:rFonts w:ascii="Times New Roman" w:hAnsi="Times New Roman"/>
            <w:color w:val="auto"/>
            <w:sz w:val="28"/>
            <w:szCs w:val="28"/>
          </w:rPr>
          <w:t>www.</w:t>
        </w:r>
        <w:r w:rsidRPr="00685F80">
          <w:rPr>
            <w:rStyle w:val="a7"/>
            <w:rFonts w:ascii="Times New Roman" w:hAnsi="Times New Roman"/>
            <w:color w:val="auto"/>
            <w:sz w:val="28"/>
            <w:szCs w:val="28"/>
            <w:lang w:val="en-US"/>
          </w:rPr>
          <w:t>kavkaz</w:t>
        </w:r>
        <w:r w:rsidRPr="00685F80">
          <w:rPr>
            <w:rStyle w:val="a7"/>
            <w:rFonts w:ascii="Times New Roman" w:hAnsi="Times New Roman"/>
            <w:color w:val="auto"/>
            <w:sz w:val="28"/>
            <w:szCs w:val="28"/>
          </w:rPr>
          <w:t>-</w:t>
        </w:r>
        <w:r w:rsidRPr="00685F80">
          <w:rPr>
            <w:rStyle w:val="a7"/>
            <w:rFonts w:ascii="Times New Roman" w:hAnsi="Times New Roman"/>
            <w:color w:val="auto"/>
            <w:sz w:val="28"/>
            <w:szCs w:val="28"/>
            <w:lang w:val="en-US"/>
          </w:rPr>
          <w:t>invest</w:t>
        </w:r>
        <w:r w:rsidRPr="00685F80">
          <w:rPr>
            <w:rStyle w:val="a7"/>
            <w:rFonts w:ascii="Times New Roman" w:hAnsi="Times New Roman"/>
            <w:color w:val="auto"/>
            <w:sz w:val="28"/>
            <w:szCs w:val="28"/>
          </w:rPr>
          <w:t>.</w:t>
        </w:r>
        <w:proofErr w:type="spellStart"/>
        <w:r w:rsidRPr="00685F80">
          <w:rPr>
            <w:rStyle w:val="a7"/>
            <w:rFonts w:ascii="Times New Roman" w:hAnsi="Times New Roman"/>
            <w:color w:val="auto"/>
            <w:sz w:val="28"/>
            <w:szCs w:val="28"/>
            <w:lang w:val="en-US"/>
          </w:rPr>
          <w:t>ru</w:t>
        </w:r>
        <w:proofErr w:type="spellEnd"/>
      </w:hyperlink>
      <w:r w:rsidRPr="00685F80">
        <w:rPr>
          <w:rFonts w:ascii="Times New Roman" w:hAnsi="Times New Roman"/>
          <w:sz w:val="28"/>
          <w:szCs w:val="28"/>
        </w:rPr>
        <w:t>.</w:t>
      </w:r>
      <w:r>
        <w:rPr>
          <w:rFonts w:ascii="Times New Roman" w:hAnsi="Times New Roman"/>
          <w:sz w:val="28"/>
          <w:szCs w:val="28"/>
        </w:rPr>
        <w:t xml:space="preserve"> В течение 2016 года инвестиционный портал Кавказского района работал бесперебойно, количество посетителей составило</w:t>
      </w:r>
      <w:proofErr w:type="gramEnd"/>
      <w:r>
        <w:rPr>
          <w:rFonts w:ascii="Times New Roman" w:hAnsi="Times New Roman"/>
          <w:sz w:val="28"/>
          <w:szCs w:val="28"/>
        </w:rPr>
        <w:t xml:space="preserve"> 2405 ед.</w:t>
      </w:r>
    </w:p>
    <w:p w:rsidR="006A6718" w:rsidRPr="00685F80" w:rsidRDefault="00685F80" w:rsidP="00685F80">
      <w:pPr>
        <w:spacing w:after="0" w:line="240" w:lineRule="auto"/>
        <w:ind w:firstLine="851"/>
        <w:jc w:val="both"/>
        <w:rPr>
          <w:rFonts w:ascii="Times New Roman" w:hAnsi="Times New Roman"/>
          <w:sz w:val="28"/>
          <w:szCs w:val="28"/>
        </w:rPr>
      </w:pPr>
      <w:r>
        <w:rPr>
          <w:rFonts w:ascii="Times New Roman" w:hAnsi="Times New Roman"/>
          <w:sz w:val="28"/>
          <w:szCs w:val="28"/>
        </w:rPr>
        <w:t xml:space="preserve">  </w:t>
      </w:r>
      <w:r w:rsidR="006A6718">
        <w:rPr>
          <w:rFonts w:ascii="Times New Roman" w:hAnsi="Times New Roman"/>
          <w:sz w:val="28"/>
          <w:szCs w:val="28"/>
        </w:rPr>
        <w:t xml:space="preserve">На инвестиционном портале муниципального образования Кавказский район вниманию потенциальных инвесторов предлагается информация об имеющихся на территории Кавказского района свободных земельных участках и планируемых к реализации инвестиционных проектах. </w:t>
      </w:r>
      <w:r w:rsidR="006A6718" w:rsidRPr="00685F80">
        <w:rPr>
          <w:rFonts w:ascii="Times New Roman" w:hAnsi="Times New Roman"/>
          <w:sz w:val="28"/>
          <w:szCs w:val="28"/>
        </w:rPr>
        <w:t xml:space="preserve">Так, в настоящее время размещены материалы по 5-ти инвестиционным </w:t>
      </w:r>
      <w:r w:rsidR="006A6718" w:rsidRPr="00685F80">
        <w:rPr>
          <w:rFonts w:ascii="Times New Roman" w:hAnsi="Times New Roman"/>
          <w:sz w:val="28"/>
          <w:szCs w:val="28"/>
        </w:rPr>
        <w:lastRenderedPageBreak/>
        <w:t>проектам общей стоимостью 1,3 млрд.</w:t>
      </w:r>
      <w:r>
        <w:rPr>
          <w:rFonts w:ascii="Times New Roman" w:hAnsi="Times New Roman"/>
          <w:sz w:val="28"/>
          <w:szCs w:val="28"/>
        </w:rPr>
        <w:t xml:space="preserve"> </w:t>
      </w:r>
      <w:r w:rsidR="00283E2F" w:rsidRPr="00685F80">
        <w:rPr>
          <w:rFonts w:ascii="Times New Roman" w:hAnsi="Times New Roman"/>
          <w:sz w:val="28"/>
          <w:szCs w:val="28"/>
        </w:rPr>
        <w:t>рублей</w:t>
      </w:r>
      <w:r w:rsidR="006A6718" w:rsidRPr="00685F80">
        <w:rPr>
          <w:rFonts w:ascii="Times New Roman" w:hAnsi="Times New Roman"/>
          <w:sz w:val="28"/>
          <w:szCs w:val="28"/>
        </w:rPr>
        <w:t xml:space="preserve"> на земельных участках общей площадью 16,62 га, в том числе:</w:t>
      </w:r>
    </w:p>
    <w:p w:rsidR="006A6718" w:rsidRDefault="006A6718" w:rsidP="00685F80">
      <w:pPr>
        <w:spacing w:after="0" w:line="240" w:lineRule="auto"/>
        <w:ind w:firstLine="851"/>
        <w:jc w:val="both"/>
        <w:rPr>
          <w:rFonts w:ascii="Times New Roman" w:hAnsi="Times New Roman"/>
          <w:sz w:val="28"/>
          <w:szCs w:val="28"/>
        </w:rPr>
      </w:pPr>
      <w:r>
        <w:rPr>
          <w:rFonts w:ascii="Times New Roman" w:hAnsi="Times New Roman"/>
          <w:sz w:val="28"/>
          <w:szCs w:val="28"/>
        </w:rPr>
        <w:t>- 1 прое</w:t>
      </w:r>
      <w:proofErr w:type="gramStart"/>
      <w:r>
        <w:rPr>
          <w:rFonts w:ascii="Times New Roman" w:hAnsi="Times New Roman"/>
          <w:sz w:val="28"/>
          <w:szCs w:val="28"/>
        </w:rPr>
        <w:t>кт в сф</w:t>
      </w:r>
      <w:proofErr w:type="gramEnd"/>
      <w:r>
        <w:rPr>
          <w:rFonts w:ascii="Times New Roman" w:hAnsi="Times New Roman"/>
          <w:sz w:val="28"/>
          <w:szCs w:val="28"/>
        </w:rPr>
        <w:t>ере сельского хозяйства</w:t>
      </w:r>
      <w:r w:rsidR="00685F80">
        <w:rPr>
          <w:rFonts w:ascii="Times New Roman" w:hAnsi="Times New Roman"/>
          <w:sz w:val="28"/>
          <w:szCs w:val="28"/>
        </w:rPr>
        <w:t>: с</w:t>
      </w:r>
      <w:r>
        <w:rPr>
          <w:rFonts w:ascii="Times New Roman" w:hAnsi="Times New Roman"/>
          <w:sz w:val="28"/>
          <w:szCs w:val="28"/>
        </w:rPr>
        <w:t>троительство молочно – товарной фермы;</w:t>
      </w:r>
    </w:p>
    <w:p w:rsidR="006A6718" w:rsidRDefault="006A6718" w:rsidP="00685F80">
      <w:pPr>
        <w:spacing w:after="0" w:line="240" w:lineRule="auto"/>
        <w:ind w:firstLine="851"/>
        <w:jc w:val="both"/>
        <w:rPr>
          <w:rFonts w:ascii="Times New Roman" w:hAnsi="Times New Roman"/>
          <w:sz w:val="28"/>
          <w:szCs w:val="28"/>
        </w:rPr>
      </w:pPr>
      <w:r>
        <w:rPr>
          <w:rFonts w:ascii="Times New Roman" w:hAnsi="Times New Roman"/>
          <w:sz w:val="28"/>
          <w:szCs w:val="28"/>
        </w:rPr>
        <w:t>- 2 проекта в пищевой отрасли</w:t>
      </w:r>
      <w:r w:rsidR="00685F80">
        <w:rPr>
          <w:rFonts w:ascii="Times New Roman" w:hAnsi="Times New Roman"/>
          <w:sz w:val="28"/>
          <w:szCs w:val="28"/>
        </w:rPr>
        <w:t>: с</w:t>
      </w:r>
      <w:r>
        <w:rPr>
          <w:rFonts w:ascii="Times New Roman" w:hAnsi="Times New Roman"/>
          <w:sz w:val="28"/>
          <w:szCs w:val="28"/>
        </w:rPr>
        <w:t xml:space="preserve">троительство завода по производству овощных и фруктовых соков, </w:t>
      </w:r>
      <w:r w:rsidR="00685F80">
        <w:rPr>
          <w:rFonts w:ascii="Times New Roman" w:hAnsi="Times New Roman"/>
          <w:sz w:val="28"/>
          <w:szCs w:val="28"/>
        </w:rPr>
        <w:t>с</w:t>
      </w:r>
      <w:r>
        <w:rPr>
          <w:rFonts w:ascii="Times New Roman" w:hAnsi="Times New Roman"/>
          <w:sz w:val="28"/>
          <w:szCs w:val="28"/>
        </w:rPr>
        <w:t>троительство завода для суш</w:t>
      </w:r>
      <w:r w:rsidR="00685F80">
        <w:rPr>
          <w:rFonts w:ascii="Times New Roman" w:hAnsi="Times New Roman"/>
          <w:sz w:val="28"/>
          <w:szCs w:val="28"/>
        </w:rPr>
        <w:t>ки и заморозки сельхозпродукции</w:t>
      </w:r>
      <w:r>
        <w:rPr>
          <w:rFonts w:ascii="Times New Roman" w:hAnsi="Times New Roman"/>
          <w:sz w:val="28"/>
          <w:szCs w:val="28"/>
        </w:rPr>
        <w:t>;</w:t>
      </w:r>
    </w:p>
    <w:p w:rsidR="006A6718" w:rsidRDefault="006A6718" w:rsidP="00685F80">
      <w:pPr>
        <w:spacing w:after="0" w:line="240" w:lineRule="auto"/>
        <w:ind w:firstLine="851"/>
        <w:jc w:val="both"/>
        <w:rPr>
          <w:rFonts w:ascii="Times New Roman" w:hAnsi="Times New Roman"/>
          <w:sz w:val="28"/>
          <w:szCs w:val="28"/>
        </w:rPr>
      </w:pPr>
      <w:r>
        <w:rPr>
          <w:rFonts w:ascii="Times New Roman" w:hAnsi="Times New Roman"/>
          <w:sz w:val="28"/>
          <w:szCs w:val="28"/>
        </w:rPr>
        <w:t>- 2 проекта</w:t>
      </w:r>
      <w:r w:rsidR="00685F80">
        <w:rPr>
          <w:rFonts w:ascii="Times New Roman" w:hAnsi="Times New Roman"/>
          <w:sz w:val="28"/>
          <w:szCs w:val="28"/>
        </w:rPr>
        <w:t xml:space="preserve"> </w:t>
      </w:r>
      <w:r>
        <w:rPr>
          <w:rFonts w:ascii="Times New Roman" w:hAnsi="Times New Roman"/>
          <w:sz w:val="28"/>
          <w:szCs w:val="28"/>
        </w:rPr>
        <w:t>в сфере промышленности</w:t>
      </w:r>
      <w:r w:rsidR="00685F80">
        <w:rPr>
          <w:rFonts w:ascii="Times New Roman" w:hAnsi="Times New Roman"/>
          <w:sz w:val="28"/>
          <w:szCs w:val="28"/>
        </w:rPr>
        <w:t>: с</w:t>
      </w:r>
      <w:r>
        <w:rPr>
          <w:rFonts w:ascii="Times New Roman" w:hAnsi="Times New Roman"/>
          <w:sz w:val="28"/>
          <w:szCs w:val="28"/>
        </w:rPr>
        <w:t xml:space="preserve">троительство цеха для изготовления металлоизделий, </w:t>
      </w:r>
      <w:r w:rsidR="00685F80">
        <w:rPr>
          <w:rFonts w:ascii="Times New Roman" w:hAnsi="Times New Roman"/>
          <w:sz w:val="28"/>
          <w:szCs w:val="28"/>
        </w:rPr>
        <w:t>с</w:t>
      </w:r>
      <w:r>
        <w:rPr>
          <w:rFonts w:ascii="Times New Roman" w:hAnsi="Times New Roman"/>
          <w:sz w:val="28"/>
          <w:szCs w:val="28"/>
        </w:rPr>
        <w:t>троительство завода по производству солнечных коллекторов.</w:t>
      </w:r>
    </w:p>
    <w:p w:rsidR="006A6718" w:rsidRPr="00685F80" w:rsidRDefault="006A6718" w:rsidP="00685F80">
      <w:pPr>
        <w:spacing w:after="0" w:line="240" w:lineRule="auto"/>
        <w:ind w:firstLine="851"/>
        <w:jc w:val="both"/>
        <w:rPr>
          <w:rFonts w:ascii="Times New Roman" w:hAnsi="Times New Roman"/>
          <w:sz w:val="28"/>
          <w:szCs w:val="28"/>
        </w:rPr>
      </w:pPr>
      <w:r>
        <w:rPr>
          <w:rFonts w:ascii="Times New Roman" w:hAnsi="Times New Roman"/>
          <w:sz w:val="28"/>
          <w:szCs w:val="28"/>
        </w:rPr>
        <w:t xml:space="preserve">Также на портале размещены материалы </w:t>
      </w:r>
      <w:r w:rsidRPr="00685F80">
        <w:rPr>
          <w:rFonts w:ascii="Times New Roman" w:hAnsi="Times New Roman"/>
          <w:sz w:val="28"/>
          <w:szCs w:val="28"/>
        </w:rPr>
        <w:t>по 8-ми инвестиционным  площадкам, планируемым к реализации на земельных участках общей площадью 23,4 га.</w:t>
      </w:r>
    </w:p>
    <w:p w:rsidR="006A6718" w:rsidRDefault="006A6718" w:rsidP="00685F80">
      <w:pPr>
        <w:pStyle w:val="12"/>
        <w:ind w:firstLine="851"/>
        <w:jc w:val="both"/>
        <w:rPr>
          <w:rFonts w:ascii="Times New Roman" w:hAnsi="Times New Roman"/>
          <w:sz w:val="28"/>
          <w:szCs w:val="28"/>
        </w:rPr>
      </w:pPr>
      <w:r>
        <w:rPr>
          <w:rFonts w:ascii="Times New Roman" w:hAnsi="Times New Roman"/>
          <w:sz w:val="28"/>
          <w:szCs w:val="28"/>
        </w:rPr>
        <w:t>По итогам 2016 года из 3 целевых показателей, предусмотренных подпрограммой, плановые значения в полном объеме достигнуты по 2 показателям.</w:t>
      </w:r>
    </w:p>
    <w:p w:rsidR="006A6718" w:rsidRPr="008263C8" w:rsidRDefault="006A6718" w:rsidP="00685F80">
      <w:pPr>
        <w:spacing w:after="0" w:line="240" w:lineRule="auto"/>
        <w:ind w:firstLine="851"/>
        <w:jc w:val="both"/>
        <w:rPr>
          <w:rFonts w:ascii="Times New Roman" w:hAnsi="Times New Roman"/>
          <w:sz w:val="28"/>
          <w:szCs w:val="28"/>
        </w:rPr>
      </w:pPr>
      <w:r w:rsidRPr="008263C8">
        <w:rPr>
          <w:rFonts w:ascii="Times New Roman" w:hAnsi="Times New Roman"/>
          <w:sz w:val="28"/>
          <w:szCs w:val="28"/>
        </w:rPr>
        <w:t>Произведен расчет эффективности реализации подпрограммы "Формирование и продвижение инвестиционно - привлекательного образа муниципального образования Кавказский район" в 2016 году, коэффициент эффективности – 1,15, что соответствует высокой степени эффективности реализации подпрограммы.</w:t>
      </w:r>
    </w:p>
    <w:p w:rsidR="006A6718" w:rsidRDefault="006A6718" w:rsidP="00685F80">
      <w:pPr>
        <w:spacing w:after="0" w:line="240" w:lineRule="auto"/>
        <w:ind w:firstLine="851"/>
        <w:jc w:val="both"/>
        <w:rPr>
          <w:rFonts w:ascii="Times New Roman" w:hAnsi="Times New Roman"/>
          <w:b/>
          <w:sz w:val="28"/>
          <w:szCs w:val="28"/>
        </w:rPr>
      </w:pPr>
    </w:p>
    <w:p w:rsidR="006A6718" w:rsidRPr="00FD1535" w:rsidRDefault="00FD1535" w:rsidP="00FD1535">
      <w:pPr>
        <w:spacing w:after="0" w:line="240" w:lineRule="auto"/>
        <w:ind w:firstLine="851"/>
        <w:jc w:val="center"/>
        <w:rPr>
          <w:rFonts w:ascii="Times New Roman" w:hAnsi="Times New Roman"/>
          <w:b/>
          <w:i/>
          <w:sz w:val="28"/>
          <w:szCs w:val="28"/>
        </w:rPr>
      </w:pPr>
      <w:r w:rsidRPr="00FD1535">
        <w:rPr>
          <w:rFonts w:ascii="Times New Roman" w:hAnsi="Times New Roman"/>
          <w:b/>
          <w:i/>
          <w:sz w:val="28"/>
          <w:szCs w:val="28"/>
        </w:rPr>
        <w:t>3.9</w:t>
      </w:r>
      <w:r w:rsidR="006A6718" w:rsidRPr="00FD1535">
        <w:rPr>
          <w:rFonts w:ascii="Times New Roman" w:hAnsi="Times New Roman"/>
          <w:b/>
          <w:i/>
          <w:sz w:val="28"/>
          <w:szCs w:val="28"/>
        </w:rPr>
        <w:t>.2.</w:t>
      </w:r>
      <w:r w:rsidR="006A6718" w:rsidRPr="00FD1535">
        <w:rPr>
          <w:b/>
          <w:i/>
          <w:szCs w:val="28"/>
        </w:rPr>
        <w:t xml:space="preserve"> </w:t>
      </w:r>
      <w:r w:rsidR="006A6718" w:rsidRPr="00FD1535">
        <w:rPr>
          <w:rFonts w:ascii="Times New Roman" w:hAnsi="Times New Roman"/>
          <w:b/>
          <w:i/>
          <w:sz w:val="28"/>
          <w:szCs w:val="28"/>
        </w:rPr>
        <w:t>О ходе реализации подпрограммы</w:t>
      </w:r>
      <w:r w:rsidR="006A6718" w:rsidRPr="00FD1535">
        <w:rPr>
          <w:b/>
          <w:i/>
          <w:szCs w:val="28"/>
        </w:rPr>
        <w:t xml:space="preserve"> </w:t>
      </w:r>
      <w:r w:rsidR="006A6718" w:rsidRPr="00FD1535">
        <w:rPr>
          <w:rFonts w:ascii="Times New Roman" w:hAnsi="Times New Roman"/>
          <w:b/>
          <w:i/>
          <w:sz w:val="28"/>
          <w:szCs w:val="28"/>
        </w:rPr>
        <w:t>«Поддержка и развитие малого и среднего предпринимательства в муниципальном образовании Кавказский район».</w:t>
      </w:r>
    </w:p>
    <w:p w:rsidR="006A6718" w:rsidRDefault="006A6718" w:rsidP="00685F80">
      <w:pPr>
        <w:spacing w:after="0" w:line="240" w:lineRule="auto"/>
        <w:ind w:firstLine="851"/>
        <w:jc w:val="both"/>
        <w:rPr>
          <w:rFonts w:ascii="Times New Roman" w:hAnsi="Times New Roman"/>
          <w:sz w:val="28"/>
          <w:szCs w:val="28"/>
        </w:rPr>
      </w:pPr>
    </w:p>
    <w:p w:rsidR="006A6718" w:rsidRDefault="006A6718" w:rsidP="00685F80">
      <w:pPr>
        <w:spacing w:after="0" w:line="240" w:lineRule="auto"/>
        <w:ind w:firstLine="851"/>
        <w:jc w:val="both"/>
        <w:rPr>
          <w:rFonts w:ascii="Times New Roman" w:hAnsi="Times New Roman"/>
          <w:sz w:val="28"/>
          <w:szCs w:val="28"/>
        </w:rPr>
      </w:pPr>
      <w:r>
        <w:rPr>
          <w:rFonts w:ascii="Times New Roman" w:hAnsi="Times New Roman"/>
          <w:sz w:val="28"/>
          <w:szCs w:val="28"/>
        </w:rPr>
        <w:t xml:space="preserve">Объем бюджетного финансирования подпрограммы </w:t>
      </w:r>
      <w:r w:rsidR="00F509D0" w:rsidRPr="00F509D0">
        <w:rPr>
          <w:rFonts w:ascii="Times New Roman" w:hAnsi="Times New Roman"/>
          <w:sz w:val="28"/>
          <w:szCs w:val="28"/>
        </w:rPr>
        <w:t>«Поддержка и развитие малого и среднего предпринимательства в муниципальном образовании Кавказский район»</w:t>
      </w:r>
      <w:r w:rsidR="00F509D0">
        <w:rPr>
          <w:rFonts w:ascii="Times New Roman" w:hAnsi="Times New Roman"/>
          <w:sz w:val="28"/>
          <w:szCs w:val="28"/>
        </w:rPr>
        <w:t xml:space="preserve"> </w:t>
      </w:r>
      <w:r>
        <w:rPr>
          <w:rFonts w:ascii="Times New Roman" w:hAnsi="Times New Roman"/>
          <w:sz w:val="28"/>
          <w:szCs w:val="28"/>
        </w:rPr>
        <w:t xml:space="preserve">в 2016 году был предусмотрен в сумме </w:t>
      </w:r>
      <w:r w:rsidR="009C5BB6">
        <w:rPr>
          <w:rFonts w:ascii="Times New Roman" w:hAnsi="Times New Roman"/>
          <w:sz w:val="28"/>
          <w:szCs w:val="28"/>
        </w:rPr>
        <w:t xml:space="preserve">       </w:t>
      </w:r>
      <w:r>
        <w:rPr>
          <w:rFonts w:ascii="Times New Roman" w:hAnsi="Times New Roman"/>
          <w:sz w:val="28"/>
          <w:szCs w:val="28"/>
        </w:rPr>
        <w:t>12</w:t>
      </w:r>
      <w:r w:rsidR="009C5BB6">
        <w:rPr>
          <w:rFonts w:ascii="Times New Roman" w:hAnsi="Times New Roman"/>
          <w:sz w:val="28"/>
          <w:szCs w:val="28"/>
        </w:rPr>
        <w:t xml:space="preserve"> </w:t>
      </w:r>
      <w:r>
        <w:rPr>
          <w:rFonts w:ascii="Times New Roman" w:hAnsi="Times New Roman"/>
          <w:sz w:val="28"/>
          <w:szCs w:val="28"/>
        </w:rPr>
        <w:t>750,7</w:t>
      </w:r>
      <w:r>
        <w:t xml:space="preserve"> </w:t>
      </w:r>
      <w:r>
        <w:rPr>
          <w:rFonts w:ascii="Times New Roman" w:hAnsi="Times New Roman"/>
          <w:sz w:val="28"/>
          <w:szCs w:val="28"/>
        </w:rPr>
        <w:t>тыс. рублей, в том числе за счет средств:</w:t>
      </w:r>
    </w:p>
    <w:p w:rsidR="006A6718" w:rsidRDefault="009E0EB2" w:rsidP="00685F80">
      <w:pPr>
        <w:spacing w:after="0" w:line="240" w:lineRule="auto"/>
        <w:ind w:firstLine="851"/>
        <w:jc w:val="both"/>
        <w:rPr>
          <w:rFonts w:ascii="Times New Roman" w:hAnsi="Times New Roman"/>
          <w:sz w:val="28"/>
          <w:szCs w:val="28"/>
        </w:rPr>
      </w:pPr>
      <w:r>
        <w:rPr>
          <w:rFonts w:ascii="Times New Roman" w:hAnsi="Times New Roman"/>
          <w:sz w:val="28"/>
          <w:szCs w:val="28"/>
        </w:rPr>
        <w:t xml:space="preserve">- </w:t>
      </w:r>
      <w:r w:rsidR="006A6718">
        <w:rPr>
          <w:rFonts w:ascii="Times New Roman" w:hAnsi="Times New Roman"/>
          <w:sz w:val="28"/>
          <w:szCs w:val="28"/>
        </w:rPr>
        <w:t xml:space="preserve">федерального бюджета </w:t>
      </w:r>
      <w:r w:rsidR="009C5BB6">
        <w:rPr>
          <w:rFonts w:ascii="Times New Roman" w:hAnsi="Times New Roman"/>
          <w:sz w:val="28"/>
          <w:szCs w:val="28"/>
        </w:rPr>
        <w:t>–</w:t>
      </w:r>
      <w:r w:rsidR="006A6718">
        <w:rPr>
          <w:rFonts w:ascii="Times New Roman" w:hAnsi="Times New Roman"/>
          <w:sz w:val="28"/>
          <w:szCs w:val="28"/>
        </w:rPr>
        <w:t xml:space="preserve"> 10</w:t>
      </w:r>
      <w:r w:rsidR="009C5BB6">
        <w:rPr>
          <w:rFonts w:ascii="Times New Roman" w:hAnsi="Times New Roman"/>
          <w:sz w:val="28"/>
          <w:szCs w:val="28"/>
        </w:rPr>
        <w:t xml:space="preserve"> </w:t>
      </w:r>
      <w:r w:rsidR="006A6718">
        <w:rPr>
          <w:rFonts w:ascii="Times New Roman" w:hAnsi="Times New Roman"/>
          <w:sz w:val="28"/>
          <w:szCs w:val="28"/>
        </w:rPr>
        <w:t>679,6  тыс.</w:t>
      </w:r>
      <w:r w:rsidR="002D77D5">
        <w:rPr>
          <w:rFonts w:ascii="Times New Roman" w:hAnsi="Times New Roman"/>
          <w:sz w:val="28"/>
          <w:szCs w:val="28"/>
        </w:rPr>
        <w:t xml:space="preserve"> </w:t>
      </w:r>
      <w:r w:rsidR="006A6718">
        <w:rPr>
          <w:rFonts w:ascii="Times New Roman" w:hAnsi="Times New Roman"/>
          <w:sz w:val="28"/>
          <w:szCs w:val="28"/>
        </w:rPr>
        <w:t>рублей;</w:t>
      </w:r>
    </w:p>
    <w:p w:rsidR="006A6718" w:rsidRDefault="009E0EB2" w:rsidP="00685F80">
      <w:pPr>
        <w:spacing w:after="0" w:line="240" w:lineRule="auto"/>
        <w:ind w:firstLine="851"/>
        <w:jc w:val="both"/>
        <w:rPr>
          <w:rFonts w:ascii="Times New Roman" w:hAnsi="Times New Roman"/>
          <w:sz w:val="28"/>
          <w:szCs w:val="28"/>
        </w:rPr>
      </w:pPr>
      <w:r>
        <w:rPr>
          <w:rFonts w:ascii="Times New Roman" w:hAnsi="Times New Roman"/>
          <w:sz w:val="28"/>
          <w:szCs w:val="28"/>
        </w:rPr>
        <w:t xml:space="preserve">- </w:t>
      </w:r>
      <w:r w:rsidR="006A6718">
        <w:rPr>
          <w:rFonts w:ascii="Times New Roman" w:hAnsi="Times New Roman"/>
          <w:sz w:val="28"/>
          <w:szCs w:val="28"/>
        </w:rPr>
        <w:t xml:space="preserve">краевого бюджета </w:t>
      </w:r>
      <w:r w:rsidR="009C5BB6">
        <w:rPr>
          <w:rFonts w:ascii="Times New Roman" w:hAnsi="Times New Roman"/>
          <w:sz w:val="28"/>
          <w:szCs w:val="28"/>
        </w:rPr>
        <w:t>–</w:t>
      </w:r>
      <w:r w:rsidR="006A6718">
        <w:rPr>
          <w:rFonts w:ascii="Times New Roman" w:hAnsi="Times New Roman"/>
          <w:sz w:val="28"/>
          <w:szCs w:val="28"/>
        </w:rPr>
        <w:t xml:space="preserve"> 1</w:t>
      </w:r>
      <w:r w:rsidR="009C5BB6">
        <w:rPr>
          <w:rFonts w:ascii="Times New Roman" w:hAnsi="Times New Roman"/>
          <w:sz w:val="28"/>
          <w:szCs w:val="28"/>
        </w:rPr>
        <w:t xml:space="preserve"> </w:t>
      </w:r>
      <w:r w:rsidR="006A6718">
        <w:rPr>
          <w:rFonts w:ascii="Times New Roman" w:hAnsi="Times New Roman"/>
          <w:sz w:val="28"/>
          <w:szCs w:val="28"/>
        </w:rPr>
        <w:t>214,4 тыс.</w:t>
      </w:r>
      <w:r w:rsidR="002D77D5">
        <w:rPr>
          <w:rFonts w:ascii="Times New Roman" w:hAnsi="Times New Roman"/>
          <w:sz w:val="28"/>
          <w:szCs w:val="28"/>
        </w:rPr>
        <w:t xml:space="preserve"> </w:t>
      </w:r>
      <w:r w:rsidR="006A6718">
        <w:rPr>
          <w:rFonts w:ascii="Times New Roman" w:hAnsi="Times New Roman"/>
          <w:sz w:val="28"/>
          <w:szCs w:val="28"/>
        </w:rPr>
        <w:t>рублей;</w:t>
      </w:r>
    </w:p>
    <w:p w:rsidR="006A6718" w:rsidRDefault="009E0EB2" w:rsidP="00685F80">
      <w:pPr>
        <w:spacing w:after="0" w:line="240" w:lineRule="auto"/>
        <w:ind w:firstLine="851"/>
        <w:jc w:val="both"/>
        <w:rPr>
          <w:rFonts w:ascii="Times New Roman" w:hAnsi="Times New Roman"/>
          <w:sz w:val="28"/>
          <w:szCs w:val="28"/>
        </w:rPr>
      </w:pPr>
      <w:r>
        <w:rPr>
          <w:rFonts w:ascii="Times New Roman" w:hAnsi="Times New Roman"/>
          <w:sz w:val="28"/>
          <w:szCs w:val="28"/>
        </w:rPr>
        <w:t xml:space="preserve">- </w:t>
      </w:r>
      <w:r w:rsidR="006A6718">
        <w:rPr>
          <w:rFonts w:ascii="Times New Roman" w:hAnsi="Times New Roman"/>
          <w:sz w:val="28"/>
          <w:szCs w:val="28"/>
        </w:rPr>
        <w:t>местного бюджета – 856,7 тыс.</w:t>
      </w:r>
      <w:r w:rsidR="002D77D5">
        <w:rPr>
          <w:rFonts w:ascii="Times New Roman" w:hAnsi="Times New Roman"/>
          <w:sz w:val="28"/>
          <w:szCs w:val="28"/>
        </w:rPr>
        <w:t xml:space="preserve"> </w:t>
      </w:r>
      <w:r w:rsidR="006A6718">
        <w:rPr>
          <w:rFonts w:ascii="Times New Roman" w:hAnsi="Times New Roman"/>
          <w:sz w:val="28"/>
          <w:szCs w:val="28"/>
        </w:rPr>
        <w:t xml:space="preserve">рублей. </w:t>
      </w:r>
    </w:p>
    <w:p w:rsidR="006A6718" w:rsidRDefault="00B7347D" w:rsidP="00685F80">
      <w:pPr>
        <w:spacing w:after="0" w:line="240" w:lineRule="auto"/>
        <w:ind w:firstLine="851"/>
        <w:jc w:val="both"/>
        <w:rPr>
          <w:rFonts w:ascii="Times New Roman" w:hAnsi="Times New Roman"/>
          <w:sz w:val="28"/>
          <w:szCs w:val="28"/>
        </w:rPr>
      </w:pPr>
      <w:r>
        <w:rPr>
          <w:rFonts w:ascii="Times New Roman" w:hAnsi="Times New Roman"/>
          <w:sz w:val="28"/>
          <w:szCs w:val="28"/>
        </w:rPr>
        <w:t>Кассовые расходы произведены в сумме</w:t>
      </w:r>
      <w:r w:rsidR="006A6718">
        <w:rPr>
          <w:rFonts w:ascii="Times New Roman" w:hAnsi="Times New Roman"/>
          <w:sz w:val="28"/>
          <w:szCs w:val="28"/>
        </w:rPr>
        <w:t xml:space="preserve"> 5</w:t>
      </w:r>
      <w:r w:rsidR="009C5BB6">
        <w:rPr>
          <w:rFonts w:ascii="Times New Roman" w:hAnsi="Times New Roman"/>
          <w:sz w:val="28"/>
          <w:szCs w:val="28"/>
        </w:rPr>
        <w:t xml:space="preserve"> </w:t>
      </w:r>
      <w:r w:rsidR="006A6718">
        <w:rPr>
          <w:rFonts w:ascii="Times New Roman" w:hAnsi="Times New Roman"/>
          <w:sz w:val="28"/>
          <w:szCs w:val="28"/>
        </w:rPr>
        <w:t xml:space="preserve">216,7 тыс. </w:t>
      </w:r>
      <w:r w:rsidR="00283E2F">
        <w:rPr>
          <w:rFonts w:ascii="Times New Roman" w:hAnsi="Times New Roman"/>
          <w:sz w:val="28"/>
          <w:szCs w:val="28"/>
        </w:rPr>
        <w:t>рублей</w:t>
      </w:r>
      <w:r w:rsidR="006A6718">
        <w:rPr>
          <w:rFonts w:ascii="Times New Roman" w:hAnsi="Times New Roman"/>
          <w:sz w:val="28"/>
          <w:szCs w:val="28"/>
        </w:rPr>
        <w:t xml:space="preserve"> (40,9 %), в том числе за счет средств:</w:t>
      </w:r>
    </w:p>
    <w:p w:rsidR="006A6718" w:rsidRDefault="009E0EB2" w:rsidP="00685F80">
      <w:pPr>
        <w:spacing w:after="0" w:line="240" w:lineRule="auto"/>
        <w:ind w:firstLine="851"/>
        <w:jc w:val="both"/>
        <w:rPr>
          <w:rFonts w:ascii="Times New Roman" w:hAnsi="Times New Roman"/>
          <w:sz w:val="28"/>
          <w:szCs w:val="28"/>
        </w:rPr>
      </w:pPr>
      <w:r>
        <w:rPr>
          <w:rFonts w:ascii="Times New Roman" w:hAnsi="Times New Roman"/>
          <w:sz w:val="28"/>
          <w:szCs w:val="28"/>
        </w:rPr>
        <w:t xml:space="preserve">- </w:t>
      </w:r>
      <w:r w:rsidR="006A6718">
        <w:rPr>
          <w:rFonts w:ascii="Times New Roman" w:hAnsi="Times New Roman"/>
          <w:sz w:val="28"/>
          <w:szCs w:val="28"/>
        </w:rPr>
        <w:t>федерального бюджета – 3</w:t>
      </w:r>
      <w:r w:rsidR="009C5BB6">
        <w:rPr>
          <w:rFonts w:ascii="Times New Roman" w:hAnsi="Times New Roman"/>
          <w:sz w:val="28"/>
          <w:szCs w:val="28"/>
        </w:rPr>
        <w:t xml:space="preserve"> </w:t>
      </w:r>
      <w:r w:rsidR="006A6718">
        <w:rPr>
          <w:rFonts w:ascii="Times New Roman" w:hAnsi="Times New Roman"/>
          <w:sz w:val="28"/>
          <w:szCs w:val="28"/>
        </w:rPr>
        <w:t>145,6  тыс.</w:t>
      </w:r>
      <w:r w:rsidR="002D77D5">
        <w:rPr>
          <w:rFonts w:ascii="Times New Roman" w:hAnsi="Times New Roman"/>
          <w:sz w:val="28"/>
          <w:szCs w:val="28"/>
        </w:rPr>
        <w:t xml:space="preserve"> </w:t>
      </w:r>
      <w:r w:rsidR="006A6718">
        <w:rPr>
          <w:rFonts w:ascii="Times New Roman" w:hAnsi="Times New Roman"/>
          <w:sz w:val="28"/>
          <w:szCs w:val="28"/>
        </w:rPr>
        <w:t>рублей (29,5%);</w:t>
      </w:r>
    </w:p>
    <w:p w:rsidR="006A6718" w:rsidRDefault="009E0EB2" w:rsidP="00685F80">
      <w:pPr>
        <w:spacing w:after="0" w:line="240" w:lineRule="auto"/>
        <w:ind w:firstLine="851"/>
        <w:jc w:val="both"/>
        <w:rPr>
          <w:rFonts w:ascii="Times New Roman" w:hAnsi="Times New Roman"/>
          <w:sz w:val="28"/>
          <w:szCs w:val="28"/>
        </w:rPr>
      </w:pPr>
      <w:r>
        <w:rPr>
          <w:rFonts w:ascii="Times New Roman" w:hAnsi="Times New Roman"/>
          <w:sz w:val="28"/>
          <w:szCs w:val="28"/>
        </w:rPr>
        <w:t xml:space="preserve">- </w:t>
      </w:r>
      <w:r w:rsidR="006A6718">
        <w:rPr>
          <w:rFonts w:ascii="Times New Roman" w:hAnsi="Times New Roman"/>
          <w:sz w:val="28"/>
          <w:szCs w:val="28"/>
        </w:rPr>
        <w:t xml:space="preserve">краевого бюджета </w:t>
      </w:r>
      <w:r w:rsidR="009C5BB6">
        <w:rPr>
          <w:rFonts w:ascii="Times New Roman" w:hAnsi="Times New Roman"/>
          <w:sz w:val="28"/>
          <w:szCs w:val="28"/>
        </w:rPr>
        <w:t>–</w:t>
      </w:r>
      <w:r w:rsidR="006A6718">
        <w:rPr>
          <w:rFonts w:ascii="Times New Roman" w:hAnsi="Times New Roman"/>
          <w:sz w:val="28"/>
          <w:szCs w:val="28"/>
        </w:rPr>
        <w:t xml:space="preserve"> 1</w:t>
      </w:r>
      <w:r w:rsidR="009C5BB6">
        <w:rPr>
          <w:rFonts w:ascii="Times New Roman" w:hAnsi="Times New Roman"/>
          <w:sz w:val="28"/>
          <w:szCs w:val="28"/>
        </w:rPr>
        <w:t xml:space="preserve"> </w:t>
      </w:r>
      <w:r w:rsidR="006A6718">
        <w:rPr>
          <w:rFonts w:ascii="Times New Roman" w:hAnsi="Times New Roman"/>
          <w:sz w:val="28"/>
          <w:szCs w:val="28"/>
        </w:rPr>
        <w:t>214,4 тыс.</w:t>
      </w:r>
      <w:r w:rsidR="002D77D5">
        <w:rPr>
          <w:rFonts w:ascii="Times New Roman" w:hAnsi="Times New Roman"/>
          <w:sz w:val="28"/>
          <w:szCs w:val="28"/>
        </w:rPr>
        <w:t xml:space="preserve"> </w:t>
      </w:r>
      <w:r w:rsidR="006A6718">
        <w:rPr>
          <w:rFonts w:ascii="Times New Roman" w:hAnsi="Times New Roman"/>
          <w:sz w:val="28"/>
          <w:szCs w:val="28"/>
        </w:rPr>
        <w:t>рублей (100%);</w:t>
      </w:r>
    </w:p>
    <w:p w:rsidR="006A6718" w:rsidRDefault="009E0EB2" w:rsidP="00685F80">
      <w:pPr>
        <w:spacing w:after="0" w:line="240" w:lineRule="auto"/>
        <w:ind w:firstLine="851"/>
        <w:jc w:val="both"/>
        <w:rPr>
          <w:rFonts w:ascii="Times New Roman" w:hAnsi="Times New Roman"/>
          <w:sz w:val="28"/>
          <w:szCs w:val="28"/>
        </w:rPr>
      </w:pPr>
      <w:r>
        <w:rPr>
          <w:rFonts w:ascii="Times New Roman" w:hAnsi="Times New Roman"/>
          <w:sz w:val="28"/>
          <w:szCs w:val="28"/>
        </w:rPr>
        <w:t xml:space="preserve">- </w:t>
      </w:r>
      <w:r w:rsidR="006A6718">
        <w:rPr>
          <w:rFonts w:ascii="Times New Roman" w:hAnsi="Times New Roman"/>
          <w:sz w:val="28"/>
          <w:szCs w:val="28"/>
        </w:rPr>
        <w:t>местного бюджета – 856,7 тыс.</w:t>
      </w:r>
      <w:r w:rsidR="002D77D5">
        <w:rPr>
          <w:rFonts w:ascii="Times New Roman" w:hAnsi="Times New Roman"/>
          <w:sz w:val="28"/>
          <w:szCs w:val="28"/>
        </w:rPr>
        <w:t xml:space="preserve"> </w:t>
      </w:r>
      <w:r w:rsidR="006A6718">
        <w:rPr>
          <w:rFonts w:ascii="Times New Roman" w:hAnsi="Times New Roman"/>
          <w:sz w:val="28"/>
          <w:szCs w:val="28"/>
        </w:rPr>
        <w:t xml:space="preserve">рублей (100%). </w:t>
      </w:r>
    </w:p>
    <w:p w:rsidR="006A6718" w:rsidRDefault="006A6718" w:rsidP="00685F80">
      <w:pPr>
        <w:tabs>
          <w:tab w:val="left" w:pos="567"/>
        </w:tabs>
        <w:spacing w:after="0" w:line="240" w:lineRule="auto"/>
        <w:ind w:firstLine="851"/>
        <w:jc w:val="both"/>
        <w:rPr>
          <w:rFonts w:ascii="Times New Roman" w:hAnsi="Times New Roman"/>
          <w:sz w:val="28"/>
          <w:szCs w:val="28"/>
        </w:rPr>
      </w:pPr>
      <w:r>
        <w:rPr>
          <w:rFonts w:ascii="Times New Roman" w:hAnsi="Times New Roman"/>
          <w:sz w:val="28"/>
          <w:szCs w:val="28"/>
        </w:rPr>
        <w:t xml:space="preserve">Муниципальное образование Кавказский район в 2016 году прошло отбор муниципальных образований Краснодарского края для предоставления субсидий из краевого бюджета бюджетам муниципальных образований Краснодарского края на </w:t>
      </w:r>
      <w:proofErr w:type="spellStart"/>
      <w:r>
        <w:rPr>
          <w:rFonts w:ascii="Times New Roman" w:hAnsi="Times New Roman"/>
          <w:sz w:val="28"/>
          <w:szCs w:val="28"/>
        </w:rPr>
        <w:t>софинансирование</w:t>
      </w:r>
      <w:proofErr w:type="spellEnd"/>
      <w:r>
        <w:rPr>
          <w:rFonts w:ascii="Times New Roman" w:hAnsi="Times New Roman"/>
          <w:sz w:val="28"/>
          <w:szCs w:val="28"/>
        </w:rPr>
        <w:t xml:space="preserve"> мероприятий муниципальных программ поддержки и развития малого и среднего предпринимательства. </w:t>
      </w:r>
      <w:r>
        <w:rPr>
          <w:rFonts w:ascii="Times New Roman" w:hAnsi="Times New Roman"/>
          <w:sz w:val="28"/>
          <w:szCs w:val="28"/>
        </w:rPr>
        <w:lastRenderedPageBreak/>
        <w:t>Дополнительно получено 11 млн. 894 тыс. рублей из федерального и краевого бюджетов на реализацию мероприятий подпрограммы.</w:t>
      </w:r>
    </w:p>
    <w:p w:rsidR="006A6718" w:rsidRDefault="006A6718" w:rsidP="00685F80">
      <w:pPr>
        <w:spacing w:after="0" w:line="240" w:lineRule="auto"/>
        <w:ind w:firstLine="851"/>
        <w:jc w:val="both"/>
        <w:rPr>
          <w:rFonts w:ascii="Times New Roman" w:hAnsi="Times New Roman"/>
          <w:sz w:val="28"/>
          <w:szCs w:val="28"/>
        </w:rPr>
      </w:pPr>
      <w:proofErr w:type="gramStart"/>
      <w:r>
        <w:rPr>
          <w:rFonts w:ascii="Times New Roman" w:hAnsi="Times New Roman"/>
          <w:sz w:val="28"/>
          <w:szCs w:val="28"/>
        </w:rPr>
        <w:t xml:space="preserve">Подпрограмма предусматривала реализацию 6 мероприятий в 2016 году, 5 </w:t>
      </w:r>
      <w:r w:rsidR="00512EF8">
        <w:rPr>
          <w:rFonts w:ascii="Times New Roman" w:hAnsi="Times New Roman"/>
          <w:sz w:val="28"/>
          <w:szCs w:val="28"/>
        </w:rPr>
        <w:t xml:space="preserve">из них </w:t>
      </w:r>
      <w:r>
        <w:rPr>
          <w:rFonts w:ascii="Times New Roman" w:hAnsi="Times New Roman"/>
          <w:sz w:val="28"/>
          <w:szCs w:val="28"/>
        </w:rPr>
        <w:t>выполнены в полном объеме.</w:t>
      </w:r>
      <w:proofErr w:type="gramEnd"/>
    </w:p>
    <w:p w:rsidR="006A6718" w:rsidRDefault="006A6718" w:rsidP="00685F80">
      <w:pPr>
        <w:widowControl w:val="0"/>
        <w:tabs>
          <w:tab w:val="left" w:pos="567"/>
        </w:tabs>
        <w:suppressAutoHyphens/>
        <w:spacing w:after="0" w:line="240" w:lineRule="auto"/>
        <w:ind w:firstLine="851"/>
        <w:jc w:val="both"/>
        <w:rPr>
          <w:rFonts w:ascii="Times New Roman" w:hAnsi="Times New Roman"/>
          <w:sz w:val="28"/>
          <w:szCs w:val="28"/>
        </w:rPr>
      </w:pPr>
      <w:proofErr w:type="gramStart"/>
      <w:r>
        <w:rPr>
          <w:rFonts w:ascii="Times New Roman" w:hAnsi="Times New Roman"/>
          <w:sz w:val="28"/>
          <w:szCs w:val="28"/>
        </w:rPr>
        <w:t xml:space="preserve">Мероприятие № 2 «Субсидирование из бюджета муниципального образования Кавказский район части затрат на уплату первого взноса при заключении договора финансовой аренды (лизинга), понесенных субъектами малого и среднего предпринимательства» выполнено на 15,5%, </w:t>
      </w:r>
      <w:r w:rsidR="00EA3C26">
        <w:rPr>
          <w:rFonts w:ascii="Times New Roman" w:hAnsi="Times New Roman"/>
          <w:sz w:val="28"/>
          <w:szCs w:val="28"/>
        </w:rPr>
        <w:t xml:space="preserve">не поступили и, соответственно, </w:t>
      </w:r>
      <w:r>
        <w:rPr>
          <w:rFonts w:ascii="Times New Roman" w:hAnsi="Times New Roman"/>
          <w:sz w:val="28"/>
          <w:szCs w:val="28"/>
        </w:rPr>
        <w:t>не освоены средства федерального бюджета в размере 7</w:t>
      </w:r>
      <w:r w:rsidR="00002AC0">
        <w:rPr>
          <w:rFonts w:ascii="Times New Roman" w:hAnsi="Times New Roman"/>
          <w:sz w:val="28"/>
          <w:szCs w:val="28"/>
        </w:rPr>
        <w:t xml:space="preserve"> </w:t>
      </w:r>
      <w:r>
        <w:rPr>
          <w:rFonts w:ascii="Times New Roman" w:hAnsi="Times New Roman"/>
          <w:sz w:val="28"/>
          <w:szCs w:val="28"/>
        </w:rPr>
        <w:t>523,5 т. руб</w:t>
      </w:r>
      <w:r w:rsidR="0071280E">
        <w:rPr>
          <w:rFonts w:ascii="Times New Roman" w:hAnsi="Times New Roman"/>
          <w:sz w:val="28"/>
          <w:szCs w:val="28"/>
        </w:rPr>
        <w:t>лей</w:t>
      </w:r>
      <w:r>
        <w:rPr>
          <w:rFonts w:ascii="Times New Roman" w:hAnsi="Times New Roman"/>
          <w:sz w:val="28"/>
          <w:szCs w:val="28"/>
        </w:rPr>
        <w:t>, по причине того, что из поданных по данному мероприятию 32 заявок  на субсидию, подтверждено документально</w:t>
      </w:r>
      <w:proofErr w:type="gramEnd"/>
      <w:r>
        <w:rPr>
          <w:rFonts w:ascii="Times New Roman" w:hAnsi="Times New Roman"/>
          <w:sz w:val="28"/>
          <w:szCs w:val="28"/>
        </w:rPr>
        <w:t xml:space="preserve"> право на получение данной субсидии</w:t>
      </w:r>
      <w:r w:rsidR="00EA3C26">
        <w:rPr>
          <w:rFonts w:ascii="Times New Roman" w:hAnsi="Times New Roman"/>
          <w:sz w:val="28"/>
          <w:szCs w:val="28"/>
        </w:rPr>
        <w:t>,</w:t>
      </w:r>
      <w:r>
        <w:rPr>
          <w:rFonts w:ascii="Times New Roman" w:hAnsi="Times New Roman"/>
          <w:sz w:val="28"/>
          <w:szCs w:val="28"/>
        </w:rPr>
        <w:t xml:space="preserve"> только по 11 заявкам.  </w:t>
      </w:r>
    </w:p>
    <w:p w:rsidR="006A6718" w:rsidRDefault="00D36997" w:rsidP="00685F80">
      <w:pPr>
        <w:widowControl w:val="0"/>
        <w:tabs>
          <w:tab w:val="left" w:pos="567"/>
        </w:tabs>
        <w:suppressAutoHyphens/>
        <w:spacing w:after="0" w:line="240" w:lineRule="auto"/>
        <w:ind w:firstLine="851"/>
        <w:jc w:val="both"/>
        <w:rPr>
          <w:rFonts w:ascii="Times New Roman" w:hAnsi="Times New Roman"/>
          <w:sz w:val="28"/>
          <w:szCs w:val="28"/>
        </w:rPr>
      </w:pPr>
      <w:r>
        <w:rPr>
          <w:rFonts w:ascii="Times New Roman" w:hAnsi="Times New Roman"/>
          <w:sz w:val="28"/>
          <w:szCs w:val="28"/>
        </w:rPr>
        <w:t>В</w:t>
      </w:r>
      <w:r w:rsidR="006A6718">
        <w:rPr>
          <w:rFonts w:ascii="Times New Roman" w:hAnsi="Times New Roman"/>
          <w:sz w:val="28"/>
          <w:szCs w:val="28"/>
        </w:rPr>
        <w:t xml:space="preserve"> 2016 год</w:t>
      </w:r>
      <w:r>
        <w:rPr>
          <w:rFonts w:ascii="Times New Roman" w:hAnsi="Times New Roman"/>
          <w:sz w:val="28"/>
          <w:szCs w:val="28"/>
        </w:rPr>
        <w:t>у</w:t>
      </w:r>
      <w:r w:rsidR="006A6718">
        <w:rPr>
          <w:rFonts w:ascii="Times New Roman" w:hAnsi="Times New Roman"/>
          <w:sz w:val="28"/>
          <w:szCs w:val="28"/>
        </w:rPr>
        <w:t xml:space="preserve"> в районной газете «Огни Кубани» размещено 98 статей, освещающих вопросы развития малого и среднего предпринимательства, на телевидении МТРК «Кропоткин» вышло 39 репортажей. На официальном сайте и инвестиционном портале муниципального образования в разделе «Малый и средний бизнес» на постоянной основе размещаются новостные материалы, объявления, а также нормативные правовые документы в области поддержки и развития субъектов малого и среднего предпринимательства. Для субъектов малого и среднего предпринимательства Кавказского района выпущено четыре номера информационно-аналитической газеты «Деловой Кропоткин» тиражом 999 экземпляров. Произведена оплата за оказанные </w:t>
      </w:r>
      <w:r w:rsidR="00296418">
        <w:rPr>
          <w:rFonts w:ascii="Times New Roman" w:hAnsi="Times New Roman"/>
          <w:sz w:val="28"/>
          <w:szCs w:val="28"/>
        </w:rPr>
        <w:t>услуги в размере 80 тыс. рублей</w:t>
      </w:r>
      <w:r w:rsidR="006A6718">
        <w:rPr>
          <w:rFonts w:ascii="Times New Roman" w:hAnsi="Times New Roman"/>
          <w:sz w:val="28"/>
          <w:szCs w:val="28"/>
        </w:rPr>
        <w:t xml:space="preserve"> </w:t>
      </w:r>
      <w:r w:rsidR="00296418">
        <w:rPr>
          <w:rFonts w:ascii="Times New Roman" w:hAnsi="Times New Roman"/>
          <w:sz w:val="28"/>
          <w:szCs w:val="28"/>
        </w:rPr>
        <w:t>за счет средств</w:t>
      </w:r>
      <w:r w:rsidR="006A6718">
        <w:rPr>
          <w:rFonts w:ascii="Times New Roman" w:hAnsi="Times New Roman"/>
          <w:sz w:val="28"/>
          <w:szCs w:val="28"/>
        </w:rPr>
        <w:t xml:space="preserve"> местного бюджета.</w:t>
      </w:r>
    </w:p>
    <w:p w:rsidR="001C11F7" w:rsidRDefault="006A6718" w:rsidP="00685F80">
      <w:pPr>
        <w:widowControl w:val="0"/>
        <w:tabs>
          <w:tab w:val="left" w:pos="567"/>
        </w:tabs>
        <w:suppressAutoHyphens/>
        <w:spacing w:after="0" w:line="240" w:lineRule="auto"/>
        <w:ind w:firstLine="851"/>
        <w:jc w:val="both"/>
        <w:rPr>
          <w:rFonts w:ascii="Times New Roman" w:hAnsi="Times New Roman"/>
          <w:sz w:val="28"/>
          <w:szCs w:val="28"/>
        </w:rPr>
      </w:pPr>
      <w:r>
        <w:rPr>
          <w:rFonts w:ascii="Times New Roman" w:hAnsi="Times New Roman"/>
          <w:sz w:val="28"/>
          <w:szCs w:val="28"/>
        </w:rPr>
        <w:t>Проведено обучение 21 человека по программе «Основы предпринимательского дела», продолжительность курсов - 42 часа. Произведена оплата за оказанные услуги в размере 30 тыс. рублей</w:t>
      </w:r>
      <w:r w:rsidR="001C11F7" w:rsidRPr="001C11F7">
        <w:rPr>
          <w:rFonts w:ascii="Times New Roman" w:hAnsi="Times New Roman"/>
          <w:sz w:val="28"/>
          <w:szCs w:val="28"/>
        </w:rPr>
        <w:t xml:space="preserve"> </w:t>
      </w:r>
      <w:r w:rsidR="001C11F7">
        <w:rPr>
          <w:rFonts w:ascii="Times New Roman" w:hAnsi="Times New Roman"/>
          <w:sz w:val="28"/>
          <w:szCs w:val="28"/>
        </w:rPr>
        <w:t xml:space="preserve">за счет средств местного бюджета. </w:t>
      </w:r>
    </w:p>
    <w:p w:rsidR="006A6718" w:rsidRDefault="006A6718" w:rsidP="00685F80">
      <w:pPr>
        <w:widowControl w:val="0"/>
        <w:tabs>
          <w:tab w:val="left" w:pos="567"/>
        </w:tabs>
        <w:suppressAutoHyphens/>
        <w:spacing w:after="0" w:line="240" w:lineRule="auto"/>
        <w:ind w:firstLine="851"/>
        <w:jc w:val="both"/>
        <w:rPr>
          <w:rFonts w:ascii="Times New Roman" w:hAnsi="Times New Roman"/>
          <w:sz w:val="28"/>
          <w:szCs w:val="28"/>
        </w:rPr>
      </w:pPr>
      <w:r>
        <w:rPr>
          <w:rFonts w:ascii="Times New Roman" w:hAnsi="Times New Roman"/>
          <w:sz w:val="28"/>
          <w:szCs w:val="28"/>
        </w:rPr>
        <w:t xml:space="preserve">Четырем субъектам малого бизнеса Кавказского района оказана финансовая поддержка в виде </w:t>
      </w:r>
      <w:proofErr w:type="gramStart"/>
      <w:r>
        <w:rPr>
          <w:rFonts w:ascii="Times New Roman" w:hAnsi="Times New Roman"/>
          <w:sz w:val="28"/>
          <w:szCs w:val="28"/>
        </w:rPr>
        <w:t>субсидирования части затрат субъектов малого предпринимательства</w:t>
      </w:r>
      <w:proofErr w:type="gramEnd"/>
      <w:r>
        <w:rPr>
          <w:rFonts w:ascii="Times New Roman" w:hAnsi="Times New Roman"/>
          <w:sz w:val="28"/>
          <w:szCs w:val="28"/>
        </w:rPr>
        <w:t xml:space="preserve"> на ранней стадии их деятельности на общую сумму                     1 млн. 805,5 тыс. рублей, в том числе:</w:t>
      </w:r>
    </w:p>
    <w:p w:rsidR="006A6718" w:rsidRDefault="006A6718" w:rsidP="00685F80">
      <w:pPr>
        <w:widowControl w:val="0"/>
        <w:tabs>
          <w:tab w:val="left" w:pos="567"/>
        </w:tabs>
        <w:suppressAutoHyphens/>
        <w:spacing w:after="0" w:line="240" w:lineRule="auto"/>
        <w:ind w:firstLine="851"/>
        <w:jc w:val="both"/>
        <w:rPr>
          <w:rFonts w:ascii="Times New Roman" w:hAnsi="Times New Roman"/>
          <w:sz w:val="28"/>
          <w:szCs w:val="28"/>
        </w:rPr>
      </w:pPr>
      <w:r>
        <w:rPr>
          <w:rFonts w:ascii="Times New Roman" w:hAnsi="Times New Roman"/>
          <w:sz w:val="28"/>
          <w:szCs w:val="28"/>
        </w:rPr>
        <w:t>- 106,0 тыс. рублей – местный бюджет;</w:t>
      </w:r>
    </w:p>
    <w:p w:rsidR="006A6718" w:rsidRDefault="006A6718" w:rsidP="00685F80">
      <w:pPr>
        <w:widowControl w:val="0"/>
        <w:tabs>
          <w:tab w:val="left" w:pos="567"/>
        </w:tabs>
        <w:suppressAutoHyphens/>
        <w:spacing w:after="0" w:line="240" w:lineRule="auto"/>
        <w:ind w:firstLine="851"/>
        <w:jc w:val="both"/>
        <w:rPr>
          <w:rFonts w:ascii="Times New Roman" w:hAnsi="Times New Roman"/>
          <w:sz w:val="28"/>
          <w:szCs w:val="28"/>
        </w:rPr>
      </w:pPr>
      <w:r>
        <w:rPr>
          <w:rFonts w:ascii="Times New Roman" w:hAnsi="Times New Roman"/>
          <w:sz w:val="28"/>
          <w:szCs w:val="28"/>
        </w:rPr>
        <w:t>- 174,6 тыс. рублей – краевой бюджет;</w:t>
      </w:r>
    </w:p>
    <w:p w:rsidR="006A6718" w:rsidRDefault="006A6718" w:rsidP="00685F80">
      <w:pPr>
        <w:widowControl w:val="0"/>
        <w:tabs>
          <w:tab w:val="left" w:pos="567"/>
        </w:tabs>
        <w:suppressAutoHyphens/>
        <w:spacing w:after="0" w:line="240" w:lineRule="auto"/>
        <w:ind w:firstLine="851"/>
        <w:jc w:val="both"/>
        <w:rPr>
          <w:rFonts w:ascii="Times New Roman" w:hAnsi="Times New Roman"/>
          <w:sz w:val="28"/>
          <w:szCs w:val="28"/>
        </w:rPr>
      </w:pPr>
      <w:r>
        <w:rPr>
          <w:rFonts w:ascii="Times New Roman" w:hAnsi="Times New Roman"/>
          <w:sz w:val="28"/>
          <w:szCs w:val="28"/>
        </w:rPr>
        <w:t>- 1524,9 тыс.  рублей – федеральный бюджет.</w:t>
      </w:r>
    </w:p>
    <w:p w:rsidR="006A6718" w:rsidRDefault="006A6718" w:rsidP="00685F80">
      <w:pPr>
        <w:widowControl w:val="0"/>
        <w:tabs>
          <w:tab w:val="left" w:pos="567"/>
        </w:tabs>
        <w:suppressAutoHyphens/>
        <w:spacing w:after="0" w:line="240" w:lineRule="auto"/>
        <w:ind w:firstLine="851"/>
        <w:jc w:val="both"/>
        <w:rPr>
          <w:rFonts w:ascii="Times New Roman" w:hAnsi="Times New Roman"/>
          <w:sz w:val="28"/>
          <w:szCs w:val="28"/>
        </w:rPr>
      </w:pPr>
      <w:r>
        <w:rPr>
          <w:rFonts w:ascii="Times New Roman" w:hAnsi="Times New Roman"/>
          <w:sz w:val="28"/>
          <w:szCs w:val="28"/>
        </w:rPr>
        <w:t xml:space="preserve">Объем средств, выделенных на данное мероприятие в 2016 году, составлял 1 млн. 816 тыс. рублей. По результатам проведения отбора субъектов малого и среднего предпринимательства на ранней стадии их деятельности поступило заявок на общую сумму 1805,5 </w:t>
      </w:r>
      <w:r w:rsidR="00283E2F">
        <w:rPr>
          <w:rFonts w:ascii="Times New Roman" w:hAnsi="Times New Roman"/>
          <w:sz w:val="28"/>
          <w:szCs w:val="28"/>
        </w:rPr>
        <w:t>рублей</w:t>
      </w:r>
      <w:r w:rsidR="001C11F7">
        <w:rPr>
          <w:rFonts w:ascii="Times New Roman" w:hAnsi="Times New Roman"/>
          <w:sz w:val="28"/>
          <w:szCs w:val="28"/>
        </w:rPr>
        <w:t>.</w:t>
      </w:r>
    </w:p>
    <w:p w:rsidR="006A6718" w:rsidRDefault="006A6718" w:rsidP="00685F80">
      <w:pPr>
        <w:widowControl w:val="0"/>
        <w:tabs>
          <w:tab w:val="left" w:pos="567"/>
        </w:tabs>
        <w:suppressAutoHyphens/>
        <w:spacing w:after="0" w:line="240" w:lineRule="auto"/>
        <w:ind w:firstLine="851"/>
        <w:jc w:val="both"/>
        <w:rPr>
          <w:rFonts w:ascii="Times New Roman" w:hAnsi="Times New Roman"/>
          <w:sz w:val="28"/>
          <w:szCs w:val="28"/>
        </w:rPr>
      </w:pPr>
      <w:r>
        <w:rPr>
          <w:rFonts w:ascii="Times New Roman" w:hAnsi="Times New Roman"/>
          <w:sz w:val="28"/>
          <w:szCs w:val="28"/>
        </w:rPr>
        <w:t>Одному субъекту малого и среднего предпринимательства Кавказского района оказана финансовая поддержка в виде  субсидирования части затрат на уплату первого взноса при заключении договора финансовой аренды (лизинга), понесенных субъектами малого и среднего предпринимательства, на общую сумму 1 млн. 382,5 тыс. рублей, в том числе:</w:t>
      </w:r>
    </w:p>
    <w:p w:rsidR="006A6718" w:rsidRDefault="006A6718" w:rsidP="00685F80">
      <w:pPr>
        <w:widowControl w:val="0"/>
        <w:tabs>
          <w:tab w:val="left" w:pos="567"/>
        </w:tabs>
        <w:suppressAutoHyphens/>
        <w:spacing w:after="0" w:line="240" w:lineRule="auto"/>
        <w:ind w:firstLine="851"/>
        <w:jc w:val="both"/>
        <w:rPr>
          <w:rFonts w:ascii="Times New Roman" w:hAnsi="Times New Roman"/>
          <w:sz w:val="28"/>
          <w:szCs w:val="28"/>
        </w:rPr>
      </w:pPr>
      <w:r>
        <w:rPr>
          <w:rFonts w:ascii="Times New Roman" w:hAnsi="Times New Roman"/>
          <w:sz w:val="28"/>
          <w:szCs w:val="28"/>
        </w:rPr>
        <w:lastRenderedPageBreak/>
        <w:t>- 527 тыс. рублей – местный бюджет;</w:t>
      </w:r>
    </w:p>
    <w:p w:rsidR="006A6718" w:rsidRDefault="006A6718" w:rsidP="00685F80">
      <w:pPr>
        <w:widowControl w:val="0"/>
        <w:tabs>
          <w:tab w:val="left" w:pos="567"/>
        </w:tabs>
        <w:suppressAutoHyphens/>
        <w:spacing w:after="0" w:line="240" w:lineRule="auto"/>
        <w:ind w:firstLine="851"/>
        <w:jc w:val="both"/>
        <w:rPr>
          <w:rFonts w:ascii="Times New Roman" w:hAnsi="Times New Roman"/>
          <w:sz w:val="28"/>
          <w:szCs w:val="28"/>
        </w:rPr>
      </w:pPr>
      <w:r>
        <w:rPr>
          <w:rFonts w:ascii="Times New Roman" w:hAnsi="Times New Roman"/>
          <w:sz w:val="28"/>
          <w:szCs w:val="28"/>
        </w:rPr>
        <w:t>- 855,5 тыс. рублей – краевой бюджет.</w:t>
      </w:r>
    </w:p>
    <w:p w:rsidR="00682173" w:rsidRDefault="006A6718" w:rsidP="00685F80">
      <w:pPr>
        <w:widowControl w:val="0"/>
        <w:tabs>
          <w:tab w:val="left" w:pos="567"/>
        </w:tabs>
        <w:suppressAutoHyphens/>
        <w:spacing w:after="0" w:line="240" w:lineRule="auto"/>
        <w:ind w:firstLine="851"/>
        <w:jc w:val="both"/>
        <w:rPr>
          <w:rFonts w:ascii="Times New Roman" w:hAnsi="Times New Roman"/>
          <w:sz w:val="28"/>
          <w:szCs w:val="28"/>
        </w:rPr>
      </w:pPr>
      <w:r>
        <w:rPr>
          <w:rFonts w:ascii="Times New Roman" w:hAnsi="Times New Roman"/>
          <w:sz w:val="28"/>
          <w:szCs w:val="28"/>
        </w:rPr>
        <w:t xml:space="preserve">На данное мероприятие из местного, краевого и федерального бюджетов всего выделено 8 млн. 906 тыс. рублей. </w:t>
      </w:r>
      <w:proofErr w:type="gramStart"/>
      <w:r>
        <w:rPr>
          <w:rFonts w:ascii="Times New Roman" w:hAnsi="Times New Roman"/>
          <w:sz w:val="28"/>
          <w:szCs w:val="28"/>
        </w:rPr>
        <w:t>В соответствии с п. 1.4 Порядка субсидирования из бюджета муниципального образования      Кавказский    район       части затрат на уплату первого     взноса  при заключении договора финансовой аренды (лизинга), понесенных субъектами малого и среднего предпринимательства, утвержденного постановлением администрации муниципального образования Кавказский район от 08.08. 2016 года № 1072 «Об утверждении порядков субсидирования из местного бюджета части затрат субъектов малого и среднего предпринимательства»,      субъектам малого и</w:t>
      </w:r>
      <w:proofErr w:type="gramEnd"/>
      <w:r>
        <w:rPr>
          <w:rFonts w:ascii="Times New Roman" w:hAnsi="Times New Roman"/>
          <w:sz w:val="28"/>
          <w:szCs w:val="28"/>
        </w:rPr>
        <w:t xml:space="preserve"> среднего предпринимательства субсидии предоставляются на возмещение части затрат по договорам финансовой аренды (лизинга), действующим в текущем финансовом году (на 1 января года выплаты субсидии).  </w:t>
      </w:r>
    </w:p>
    <w:p w:rsidR="006A6718" w:rsidRDefault="006A6718" w:rsidP="00685F80">
      <w:pPr>
        <w:widowControl w:val="0"/>
        <w:tabs>
          <w:tab w:val="left" w:pos="567"/>
        </w:tabs>
        <w:suppressAutoHyphens/>
        <w:spacing w:after="0" w:line="240" w:lineRule="auto"/>
        <w:ind w:firstLine="851"/>
        <w:jc w:val="both"/>
        <w:rPr>
          <w:rFonts w:ascii="Times New Roman" w:hAnsi="Times New Roman"/>
          <w:sz w:val="28"/>
          <w:szCs w:val="28"/>
        </w:rPr>
      </w:pPr>
      <w:r>
        <w:rPr>
          <w:rFonts w:ascii="Times New Roman" w:hAnsi="Times New Roman"/>
          <w:sz w:val="28"/>
          <w:szCs w:val="28"/>
        </w:rPr>
        <w:t xml:space="preserve">По окончании приема заявок на участие в отборе по направлению </w:t>
      </w:r>
      <w:r w:rsidR="001C11F7">
        <w:rPr>
          <w:rFonts w:ascii="Times New Roman" w:hAnsi="Times New Roman"/>
          <w:sz w:val="28"/>
          <w:szCs w:val="28"/>
        </w:rPr>
        <w:t xml:space="preserve">- </w:t>
      </w:r>
      <w:r>
        <w:rPr>
          <w:rFonts w:ascii="Times New Roman" w:hAnsi="Times New Roman"/>
          <w:sz w:val="28"/>
          <w:szCs w:val="28"/>
        </w:rPr>
        <w:t>субсидирования из бюджета МО Кавказский район части затрат на уплату первого взноса при заключении договора финансовой аренды (лизинга), понесенных суб</w:t>
      </w:r>
      <w:r w:rsidR="00E26513">
        <w:rPr>
          <w:rFonts w:ascii="Times New Roman" w:hAnsi="Times New Roman"/>
          <w:sz w:val="28"/>
          <w:szCs w:val="28"/>
        </w:rPr>
        <w:t>ъектами</w:t>
      </w:r>
      <w:r>
        <w:rPr>
          <w:rFonts w:ascii="Times New Roman" w:hAnsi="Times New Roman"/>
          <w:sz w:val="28"/>
          <w:szCs w:val="28"/>
        </w:rPr>
        <w:t xml:space="preserve"> малого и среднего предпринимательств</w:t>
      </w:r>
      <w:r w:rsidR="001C11F7">
        <w:rPr>
          <w:rFonts w:ascii="Times New Roman" w:hAnsi="Times New Roman"/>
          <w:sz w:val="28"/>
          <w:szCs w:val="28"/>
        </w:rPr>
        <w:t>,</w:t>
      </w:r>
      <w:r>
        <w:rPr>
          <w:rFonts w:ascii="Times New Roman" w:hAnsi="Times New Roman"/>
          <w:sz w:val="28"/>
          <w:szCs w:val="28"/>
        </w:rPr>
        <w:t xml:space="preserve"> было подано 32 заяв</w:t>
      </w:r>
      <w:r w:rsidR="001C11F7">
        <w:rPr>
          <w:rFonts w:ascii="Times New Roman" w:hAnsi="Times New Roman"/>
          <w:sz w:val="28"/>
          <w:szCs w:val="28"/>
        </w:rPr>
        <w:t>ки</w:t>
      </w:r>
      <w:r>
        <w:rPr>
          <w:rFonts w:ascii="Times New Roman" w:hAnsi="Times New Roman"/>
          <w:sz w:val="28"/>
          <w:szCs w:val="28"/>
        </w:rPr>
        <w:t>, 21 из которых не соответствовали Порядку субсидирования.</w:t>
      </w:r>
    </w:p>
    <w:p w:rsidR="006A6718" w:rsidRDefault="006A6718" w:rsidP="00685F80">
      <w:pPr>
        <w:widowControl w:val="0"/>
        <w:tabs>
          <w:tab w:val="left" w:pos="567"/>
        </w:tabs>
        <w:suppressAutoHyphens/>
        <w:spacing w:after="0" w:line="240" w:lineRule="auto"/>
        <w:ind w:firstLine="851"/>
        <w:jc w:val="both"/>
        <w:rPr>
          <w:rFonts w:ascii="Times New Roman" w:hAnsi="Times New Roman"/>
          <w:sz w:val="28"/>
          <w:szCs w:val="28"/>
        </w:rPr>
      </w:pPr>
      <w:proofErr w:type="gramStart"/>
      <w:r>
        <w:rPr>
          <w:rFonts w:ascii="Times New Roman" w:hAnsi="Times New Roman"/>
          <w:sz w:val="28"/>
          <w:szCs w:val="28"/>
        </w:rPr>
        <w:t>Трем субъектам малого и среднего предпринимательства Кавказского района оказана финансовая поддержка в виде  субсидирования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приобретение оборудования в целях создания и (или) развития либо модернизации производства товаров (работ, услуг), на общую сумму 1908,7 тыс. рублей, в том числе:</w:t>
      </w:r>
      <w:proofErr w:type="gramEnd"/>
    </w:p>
    <w:p w:rsidR="006A6718" w:rsidRDefault="006A6718" w:rsidP="00685F80">
      <w:pPr>
        <w:widowControl w:val="0"/>
        <w:tabs>
          <w:tab w:val="left" w:pos="567"/>
        </w:tabs>
        <w:suppressAutoHyphens/>
        <w:spacing w:after="0" w:line="240" w:lineRule="auto"/>
        <w:ind w:firstLine="851"/>
        <w:jc w:val="both"/>
        <w:rPr>
          <w:rFonts w:ascii="Times New Roman" w:hAnsi="Times New Roman"/>
          <w:sz w:val="28"/>
          <w:szCs w:val="28"/>
        </w:rPr>
      </w:pPr>
      <w:r>
        <w:rPr>
          <w:rFonts w:ascii="Times New Roman" w:hAnsi="Times New Roman"/>
          <w:sz w:val="28"/>
          <w:szCs w:val="28"/>
        </w:rPr>
        <w:t>- 103,7 тыс. рублей – местный бюджет;</w:t>
      </w:r>
    </w:p>
    <w:p w:rsidR="006A6718" w:rsidRDefault="006A6718" w:rsidP="00685F80">
      <w:pPr>
        <w:widowControl w:val="0"/>
        <w:tabs>
          <w:tab w:val="left" w:pos="567"/>
        </w:tabs>
        <w:suppressAutoHyphens/>
        <w:spacing w:after="0" w:line="240" w:lineRule="auto"/>
        <w:ind w:firstLine="851"/>
        <w:jc w:val="both"/>
        <w:rPr>
          <w:rFonts w:ascii="Times New Roman" w:hAnsi="Times New Roman"/>
          <w:sz w:val="28"/>
          <w:szCs w:val="28"/>
        </w:rPr>
      </w:pPr>
      <w:r>
        <w:rPr>
          <w:rFonts w:ascii="Times New Roman" w:hAnsi="Times New Roman"/>
          <w:sz w:val="28"/>
          <w:szCs w:val="28"/>
        </w:rPr>
        <w:t>- 184,3 тыс. рублей – краевой бюджет;</w:t>
      </w:r>
    </w:p>
    <w:p w:rsidR="006A6718" w:rsidRDefault="006A6718" w:rsidP="00685F80">
      <w:pPr>
        <w:widowControl w:val="0"/>
        <w:tabs>
          <w:tab w:val="left" w:pos="567"/>
        </w:tabs>
        <w:suppressAutoHyphens/>
        <w:spacing w:after="0" w:line="240" w:lineRule="auto"/>
        <w:ind w:firstLine="851"/>
        <w:jc w:val="both"/>
        <w:rPr>
          <w:rFonts w:ascii="Times New Roman" w:hAnsi="Times New Roman"/>
          <w:sz w:val="28"/>
          <w:szCs w:val="28"/>
        </w:rPr>
      </w:pPr>
      <w:r>
        <w:rPr>
          <w:rFonts w:ascii="Times New Roman" w:hAnsi="Times New Roman"/>
          <w:sz w:val="28"/>
          <w:szCs w:val="28"/>
        </w:rPr>
        <w:t>- 1620,7 тыс. рублей – федеральный бюджет.</w:t>
      </w:r>
    </w:p>
    <w:p w:rsidR="006A6718" w:rsidRDefault="006A6718" w:rsidP="00685F80">
      <w:pPr>
        <w:widowControl w:val="0"/>
        <w:tabs>
          <w:tab w:val="left" w:pos="567"/>
        </w:tabs>
        <w:suppressAutoHyphens/>
        <w:spacing w:after="0" w:line="240" w:lineRule="auto"/>
        <w:ind w:firstLine="851"/>
        <w:jc w:val="both"/>
        <w:rPr>
          <w:rFonts w:ascii="Times New Roman" w:hAnsi="Times New Roman"/>
          <w:sz w:val="28"/>
          <w:szCs w:val="28"/>
        </w:rPr>
      </w:pPr>
      <w:r>
        <w:rPr>
          <w:rFonts w:ascii="Times New Roman" w:hAnsi="Times New Roman"/>
          <w:sz w:val="28"/>
          <w:szCs w:val="28"/>
        </w:rPr>
        <w:t>Информация о работе Гарантийного фонда поддержки субъектов малого предпринимательства и Фонда микрофинансирования субъектов малого и среднего предпринимательства размещ</w:t>
      </w:r>
      <w:r w:rsidR="00682173">
        <w:rPr>
          <w:rFonts w:ascii="Times New Roman" w:hAnsi="Times New Roman"/>
          <w:sz w:val="28"/>
          <w:szCs w:val="28"/>
        </w:rPr>
        <w:t>ается</w:t>
      </w:r>
      <w:r>
        <w:rPr>
          <w:rFonts w:ascii="Times New Roman" w:hAnsi="Times New Roman"/>
          <w:sz w:val="28"/>
          <w:szCs w:val="28"/>
        </w:rPr>
        <w:t xml:space="preserve"> на официальном сайте администрации муниципального образования Кавказский район www.kavraion.ru в разделе</w:t>
      </w:r>
      <w:r w:rsidR="00682173">
        <w:rPr>
          <w:rFonts w:ascii="Times New Roman" w:hAnsi="Times New Roman"/>
          <w:sz w:val="28"/>
          <w:szCs w:val="28"/>
        </w:rPr>
        <w:t xml:space="preserve"> «Инвестиционная деятельность». </w:t>
      </w:r>
      <w:r>
        <w:rPr>
          <w:rFonts w:ascii="Times New Roman" w:hAnsi="Times New Roman"/>
          <w:sz w:val="28"/>
          <w:szCs w:val="28"/>
        </w:rPr>
        <w:t>Аналогичная информация размещена на инвестиционном портале муниципального образования www.kavkaz-invest.ru в разделе «Малый и средний бизнес», а также в районной газете «Огни Кубани».</w:t>
      </w:r>
    </w:p>
    <w:p w:rsidR="006A6718" w:rsidRDefault="006A6718" w:rsidP="00685F80">
      <w:pPr>
        <w:tabs>
          <w:tab w:val="left" w:pos="567"/>
        </w:tabs>
        <w:spacing w:after="0" w:line="240" w:lineRule="auto"/>
        <w:ind w:firstLine="851"/>
        <w:jc w:val="both"/>
        <w:rPr>
          <w:rFonts w:ascii="Times New Roman" w:hAnsi="Times New Roman"/>
          <w:sz w:val="28"/>
          <w:szCs w:val="28"/>
        </w:rPr>
      </w:pPr>
      <w:r>
        <w:rPr>
          <w:rFonts w:ascii="Times New Roman" w:hAnsi="Times New Roman"/>
          <w:sz w:val="28"/>
          <w:szCs w:val="28"/>
        </w:rPr>
        <w:t>Распространяются информационные буклеты о деятельности Фондов, проводится разъяснительная работа. Информация о работе Фондов в форме видео презентации и информационных листовок размещен</w:t>
      </w:r>
      <w:r w:rsidR="0030047B">
        <w:rPr>
          <w:rFonts w:ascii="Times New Roman" w:hAnsi="Times New Roman"/>
          <w:sz w:val="28"/>
          <w:szCs w:val="28"/>
        </w:rPr>
        <w:t>ы</w:t>
      </w:r>
      <w:r>
        <w:rPr>
          <w:rFonts w:ascii="Times New Roman" w:hAnsi="Times New Roman"/>
          <w:sz w:val="28"/>
          <w:szCs w:val="28"/>
        </w:rPr>
        <w:t xml:space="preserve"> в МКУ «МФЦ муниципального образования Кавказский район»</w:t>
      </w:r>
      <w:r w:rsidR="00B61850">
        <w:rPr>
          <w:rFonts w:ascii="Times New Roman" w:hAnsi="Times New Roman"/>
          <w:sz w:val="28"/>
          <w:szCs w:val="28"/>
        </w:rPr>
        <w:t xml:space="preserve"> и </w:t>
      </w:r>
      <w:r>
        <w:rPr>
          <w:rFonts w:ascii="Times New Roman" w:hAnsi="Times New Roman"/>
          <w:sz w:val="28"/>
          <w:szCs w:val="28"/>
        </w:rPr>
        <w:t>в межрайонной инспекции Федеральной налоговой службы №</w:t>
      </w:r>
      <w:r w:rsidR="00B61850">
        <w:rPr>
          <w:rFonts w:ascii="Times New Roman" w:hAnsi="Times New Roman"/>
          <w:sz w:val="28"/>
          <w:szCs w:val="28"/>
        </w:rPr>
        <w:t xml:space="preserve"> </w:t>
      </w:r>
      <w:r>
        <w:rPr>
          <w:rFonts w:ascii="Times New Roman" w:hAnsi="Times New Roman"/>
          <w:sz w:val="28"/>
          <w:szCs w:val="28"/>
        </w:rPr>
        <w:t>5 по Краснодарскому краю</w:t>
      </w:r>
      <w:r w:rsidR="00B61850">
        <w:rPr>
          <w:rFonts w:ascii="Times New Roman" w:hAnsi="Times New Roman"/>
          <w:sz w:val="28"/>
          <w:szCs w:val="28"/>
        </w:rPr>
        <w:t>.</w:t>
      </w:r>
    </w:p>
    <w:p w:rsidR="006A6718" w:rsidRDefault="006A6718" w:rsidP="00685F80">
      <w:pPr>
        <w:tabs>
          <w:tab w:val="left" w:pos="709"/>
        </w:tabs>
        <w:spacing w:after="0" w:line="240" w:lineRule="auto"/>
        <w:ind w:firstLine="851"/>
        <w:jc w:val="both"/>
        <w:rPr>
          <w:rFonts w:ascii="Times New Roman" w:hAnsi="Times New Roman"/>
          <w:sz w:val="28"/>
          <w:szCs w:val="28"/>
        </w:rPr>
      </w:pPr>
      <w:r>
        <w:rPr>
          <w:rFonts w:ascii="Times New Roman" w:hAnsi="Times New Roman"/>
          <w:sz w:val="28"/>
          <w:szCs w:val="28"/>
        </w:rPr>
        <w:lastRenderedPageBreak/>
        <w:t xml:space="preserve">Семнадцать субъектов малого и среднего предпринимательства Кавказского района в 2016 году получили финансовую поддержку Фонда микрофинансирования Краснодарского края в виде </w:t>
      </w:r>
      <w:proofErr w:type="spellStart"/>
      <w:r>
        <w:rPr>
          <w:rFonts w:ascii="Times New Roman" w:hAnsi="Times New Roman"/>
          <w:sz w:val="28"/>
          <w:szCs w:val="28"/>
        </w:rPr>
        <w:t>микрозаймов</w:t>
      </w:r>
      <w:proofErr w:type="spellEnd"/>
      <w:r>
        <w:rPr>
          <w:rFonts w:ascii="Times New Roman" w:hAnsi="Times New Roman"/>
          <w:sz w:val="28"/>
          <w:szCs w:val="28"/>
        </w:rPr>
        <w:t xml:space="preserve"> до </w:t>
      </w:r>
      <w:r>
        <w:rPr>
          <w:rFonts w:ascii="Times New Roman" w:hAnsi="Times New Roman"/>
          <w:sz w:val="28"/>
          <w:szCs w:val="28"/>
          <w:shd w:val="clear" w:color="auto" w:fill="FFFFFF"/>
        </w:rPr>
        <w:t>одного миллиона рублей</w:t>
      </w:r>
      <w:r w:rsidR="00B61850">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под минимальные процентные ставки</w:t>
      </w:r>
      <w:r w:rsidR="00B61850">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на общую сумму                16,8 млн. рублей.</w:t>
      </w:r>
    </w:p>
    <w:p w:rsidR="006A6718" w:rsidRDefault="006A6718" w:rsidP="00685F80">
      <w:pPr>
        <w:tabs>
          <w:tab w:val="left" w:pos="567"/>
        </w:tabs>
        <w:spacing w:after="0" w:line="240" w:lineRule="auto"/>
        <w:ind w:firstLine="851"/>
        <w:jc w:val="both"/>
        <w:rPr>
          <w:rFonts w:ascii="Times New Roman" w:hAnsi="Times New Roman"/>
          <w:sz w:val="28"/>
          <w:szCs w:val="28"/>
        </w:rPr>
      </w:pPr>
      <w:r>
        <w:rPr>
          <w:rFonts w:ascii="Times New Roman" w:hAnsi="Times New Roman"/>
          <w:sz w:val="28"/>
          <w:szCs w:val="28"/>
        </w:rPr>
        <w:t>На базе Кропоткинской межрайонной торгово-промышленной палаты на бесплатной основе работает консультационный пункт для субъектов малого и среднего предпринимательства. За 2016 год предпринимателям оказано 102 консультации.</w:t>
      </w:r>
      <w:r w:rsidR="00367550">
        <w:rPr>
          <w:rFonts w:ascii="Times New Roman" w:hAnsi="Times New Roman"/>
          <w:sz w:val="28"/>
          <w:szCs w:val="28"/>
        </w:rPr>
        <w:t xml:space="preserve"> </w:t>
      </w:r>
    </w:p>
    <w:p w:rsidR="006A6718" w:rsidRDefault="00367550" w:rsidP="00685F80">
      <w:pPr>
        <w:tabs>
          <w:tab w:val="left" w:pos="567"/>
        </w:tabs>
        <w:spacing w:after="0" w:line="240" w:lineRule="auto"/>
        <w:ind w:firstLine="851"/>
        <w:jc w:val="both"/>
        <w:rPr>
          <w:rFonts w:ascii="Times New Roman" w:hAnsi="Times New Roman"/>
          <w:sz w:val="28"/>
          <w:szCs w:val="28"/>
        </w:rPr>
      </w:pPr>
      <w:r>
        <w:rPr>
          <w:rFonts w:ascii="Times New Roman" w:hAnsi="Times New Roman"/>
          <w:sz w:val="28"/>
          <w:szCs w:val="28"/>
        </w:rPr>
        <w:t>Ежедневно специалистами администрации муниципального образования Кавказский район проводится п</w:t>
      </w:r>
      <w:r w:rsidR="006A6718">
        <w:rPr>
          <w:rFonts w:ascii="Times New Roman" w:hAnsi="Times New Roman"/>
          <w:sz w:val="28"/>
          <w:szCs w:val="28"/>
        </w:rPr>
        <w:t>рием граждан по вопросам разъяснения мер господдержки субъектов малого и ср</w:t>
      </w:r>
      <w:r>
        <w:rPr>
          <w:rFonts w:ascii="Times New Roman" w:hAnsi="Times New Roman"/>
          <w:sz w:val="28"/>
          <w:szCs w:val="28"/>
        </w:rPr>
        <w:t xml:space="preserve">еднего предпринимательства. </w:t>
      </w:r>
      <w:r w:rsidR="006A6718">
        <w:rPr>
          <w:rFonts w:ascii="Times New Roman" w:hAnsi="Times New Roman"/>
          <w:sz w:val="28"/>
          <w:szCs w:val="28"/>
        </w:rPr>
        <w:t>На постоянной основе работает телефон «горячей линии» по вопросам господдержки субъектов малого и среднего предпринимательства - (86138)6-15-60. В 2016 году на телефон «горячей линии» поступило</w:t>
      </w:r>
      <w:r>
        <w:rPr>
          <w:rFonts w:ascii="Times New Roman" w:hAnsi="Times New Roman"/>
          <w:sz w:val="28"/>
          <w:szCs w:val="28"/>
        </w:rPr>
        <w:t xml:space="preserve"> </w:t>
      </w:r>
      <w:r w:rsidR="006A6718">
        <w:rPr>
          <w:rFonts w:ascii="Times New Roman" w:hAnsi="Times New Roman"/>
          <w:sz w:val="28"/>
          <w:szCs w:val="28"/>
        </w:rPr>
        <w:t>183 звонка от предпринимателей.</w:t>
      </w:r>
    </w:p>
    <w:p w:rsidR="006A6718" w:rsidRDefault="006A6718" w:rsidP="00685F80">
      <w:pPr>
        <w:tabs>
          <w:tab w:val="left" w:pos="567"/>
        </w:tabs>
        <w:spacing w:after="0" w:line="240" w:lineRule="auto"/>
        <w:ind w:firstLine="851"/>
        <w:jc w:val="both"/>
        <w:rPr>
          <w:rFonts w:ascii="Times New Roman" w:hAnsi="Times New Roman"/>
          <w:sz w:val="28"/>
          <w:szCs w:val="28"/>
        </w:rPr>
      </w:pPr>
      <w:r>
        <w:rPr>
          <w:rFonts w:ascii="Times New Roman" w:hAnsi="Times New Roman"/>
          <w:sz w:val="28"/>
          <w:szCs w:val="28"/>
        </w:rPr>
        <w:t>Проведено четыре заседания Совета по развитию предпринимательства при главе МО Кавказский район, 59 «дней открытых дверей» по вопросам налогового законодательства.</w:t>
      </w:r>
    </w:p>
    <w:p w:rsidR="006A6718" w:rsidRDefault="006A6718" w:rsidP="00685F80">
      <w:pPr>
        <w:tabs>
          <w:tab w:val="left" w:pos="567"/>
        </w:tabs>
        <w:spacing w:after="0" w:line="240" w:lineRule="auto"/>
        <w:ind w:firstLine="851"/>
        <w:jc w:val="both"/>
        <w:rPr>
          <w:rFonts w:ascii="Times New Roman" w:hAnsi="Times New Roman"/>
          <w:sz w:val="28"/>
          <w:szCs w:val="28"/>
        </w:rPr>
      </w:pPr>
      <w:r>
        <w:rPr>
          <w:rFonts w:ascii="Times New Roman" w:hAnsi="Times New Roman"/>
          <w:sz w:val="28"/>
          <w:szCs w:val="28"/>
        </w:rPr>
        <w:t>Проведено 13 семинаров для работников, занятых в сфере поддержки и развития субъектов малого и среднего предпринимательства.</w:t>
      </w:r>
    </w:p>
    <w:p w:rsidR="006A6718" w:rsidRDefault="006A6718" w:rsidP="00685F80">
      <w:pPr>
        <w:spacing w:after="0" w:line="240" w:lineRule="auto"/>
        <w:ind w:firstLine="851"/>
        <w:jc w:val="both"/>
        <w:rPr>
          <w:rFonts w:ascii="Times New Roman" w:hAnsi="Times New Roman"/>
          <w:sz w:val="28"/>
          <w:szCs w:val="28"/>
        </w:rPr>
      </w:pPr>
      <w:r>
        <w:rPr>
          <w:rFonts w:ascii="Times New Roman" w:hAnsi="Times New Roman"/>
          <w:sz w:val="28"/>
          <w:szCs w:val="28"/>
        </w:rPr>
        <w:t xml:space="preserve">Сформирован и включен в единый реестр  инвестиционных проектов Краснодарского края комплект материалов по 4 инвестиционным проектам и 8 инвестиционно-привлекательным земельным участкам. Информация размещена на инвестиционном портале www.kavkaz-invest.ru </w:t>
      </w:r>
      <w:r w:rsidR="0090722E">
        <w:rPr>
          <w:rFonts w:ascii="Times New Roman" w:hAnsi="Times New Roman"/>
          <w:sz w:val="28"/>
          <w:szCs w:val="28"/>
        </w:rPr>
        <w:t xml:space="preserve">и </w:t>
      </w:r>
      <w:r>
        <w:rPr>
          <w:rFonts w:ascii="Times New Roman" w:hAnsi="Times New Roman"/>
          <w:sz w:val="28"/>
          <w:szCs w:val="28"/>
        </w:rPr>
        <w:t xml:space="preserve"> на сайте www.kavraion.ru в разделе «Инвестиционная деятельность, а также на официальном инвестиционном портале Краснодарского края www.investkuban.ru.</w:t>
      </w:r>
    </w:p>
    <w:p w:rsidR="006A6718" w:rsidRDefault="006A6718" w:rsidP="00685F80">
      <w:pPr>
        <w:spacing w:after="0" w:line="240" w:lineRule="auto"/>
        <w:ind w:firstLine="851"/>
        <w:jc w:val="both"/>
        <w:rPr>
          <w:rFonts w:ascii="Times New Roman" w:hAnsi="Times New Roman"/>
          <w:sz w:val="28"/>
          <w:szCs w:val="28"/>
        </w:rPr>
      </w:pPr>
      <w:r>
        <w:rPr>
          <w:rFonts w:ascii="Times New Roman" w:hAnsi="Times New Roman"/>
          <w:sz w:val="28"/>
          <w:szCs w:val="28"/>
        </w:rPr>
        <w:t xml:space="preserve">Из 9 запланированных к выполнению </w:t>
      </w:r>
      <w:r w:rsidR="00B67D4F">
        <w:rPr>
          <w:rFonts w:ascii="Times New Roman" w:hAnsi="Times New Roman"/>
          <w:sz w:val="28"/>
          <w:szCs w:val="28"/>
        </w:rPr>
        <w:t xml:space="preserve">целевых </w:t>
      </w:r>
      <w:r>
        <w:rPr>
          <w:rFonts w:ascii="Times New Roman" w:hAnsi="Times New Roman"/>
          <w:sz w:val="28"/>
          <w:szCs w:val="28"/>
        </w:rPr>
        <w:t>показателей подпрограммы, 7 выполнены в полном объеме.</w:t>
      </w:r>
    </w:p>
    <w:p w:rsidR="006A6718" w:rsidRDefault="006A6718" w:rsidP="00685F80">
      <w:pPr>
        <w:spacing w:after="0" w:line="240" w:lineRule="auto"/>
        <w:ind w:firstLine="851"/>
        <w:jc w:val="both"/>
        <w:rPr>
          <w:rFonts w:ascii="Times New Roman" w:hAnsi="Times New Roman"/>
          <w:sz w:val="28"/>
          <w:szCs w:val="28"/>
        </w:rPr>
      </w:pPr>
      <w:r>
        <w:rPr>
          <w:rFonts w:ascii="Times New Roman" w:hAnsi="Times New Roman"/>
          <w:sz w:val="28"/>
          <w:szCs w:val="28"/>
        </w:rPr>
        <w:t xml:space="preserve"> Не достигнуты значения следующих показателей: </w:t>
      </w:r>
    </w:p>
    <w:p w:rsidR="006A6718" w:rsidRDefault="006A6718" w:rsidP="00685F80">
      <w:pPr>
        <w:spacing w:after="0" w:line="240" w:lineRule="auto"/>
        <w:ind w:firstLine="851"/>
        <w:jc w:val="both"/>
        <w:rPr>
          <w:rFonts w:ascii="Times New Roman" w:hAnsi="Times New Roman"/>
          <w:sz w:val="28"/>
          <w:szCs w:val="28"/>
        </w:rPr>
      </w:pPr>
      <w:r>
        <w:rPr>
          <w:rFonts w:ascii="Times New Roman" w:hAnsi="Times New Roman"/>
          <w:sz w:val="28"/>
          <w:szCs w:val="28"/>
        </w:rPr>
        <w:t xml:space="preserve">- «Увеличение численности занятых в сфере малого и среднего предпринимательства», процент выполнения 97,3%, снижение численности по сравнению планируемым значением на 479 человек в связи со сложной экономической </w:t>
      </w:r>
      <w:r w:rsidR="000E053E">
        <w:rPr>
          <w:rFonts w:ascii="Times New Roman" w:hAnsi="Times New Roman"/>
          <w:sz w:val="28"/>
          <w:szCs w:val="28"/>
        </w:rPr>
        <w:t>ситуацией</w:t>
      </w:r>
      <w:r>
        <w:rPr>
          <w:rFonts w:ascii="Times New Roman" w:hAnsi="Times New Roman"/>
          <w:sz w:val="28"/>
          <w:szCs w:val="28"/>
        </w:rPr>
        <w:t>, субъекты малого и среднего предпринимательства в целях оптимизации расходов сокращают наемный труд;</w:t>
      </w:r>
    </w:p>
    <w:p w:rsidR="006A6718" w:rsidRDefault="006A6718" w:rsidP="00685F80">
      <w:pPr>
        <w:spacing w:after="0" w:line="240" w:lineRule="auto"/>
        <w:ind w:firstLine="851"/>
        <w:jc w:val="both"/>
        <w:rPr>
          <w:rFonts w:ascii="Times New Roman" w:hAnsi="Times New Roman"/>
          <w:sz w:val="28"/>
          <w:szCs w:val="28"/>
        </w:rPr>
      </w:pPr>
      <w:r>
        <w:rPr>
          <w:rFonts w:ascii="Times New Roman" w:hAnsi="Times New Roman"/>
          <w:sz w:val="28"/>
          <w:szCs w:val="28"/>
        </w:rPr>
        <w:t>- «Число граждан, прошедших обучение в рамках программ подготовки переподготовки», процент выполнения – 35%, в связи с тем, что в 2016 году планировалось провести два мероприятия: проведение обучающих семинаров для субъектов малого и среднего предпринимательства и стартовое обучение начинающих предпринимателей, учащихся старших классов, студентов учебных заведений. В рамках финансирования было проведено 1 обучающее мероприятие на группу слушателей, состоящую из 21 человека.</w:t>
      </w:r>
    </w:p>
    <w:p w:rsidR="006A6718" w:rsidRPr="00E25E06" w:rsidRDefault="006A6718" w:rsidP="00685F80">
      <w:pPr>
        <w:spacing w:after="0" w:line="240" w:lineRule="auto"/>
        <w:ind w:firstLine="851"/>
        <w:jc w:val="both"/>
        <w:rPr>
          <w:rFonts w:ascii="Times New Roman" w:hAnsi="Times New Roman"/>
          <w:sz w:val="28"/>
          <w:szCs w:val="28"/>
        </w:rPr>
      </w:pPr>
      <w:r w:rsidRPr="00E25E06">
        <w:rPr>
          <w:rFonts w:ascii="Times New Roman" w:hAnsi="Times New Roman"/>
          <w:sz w:val="28"/>
          <w:szCs w:val="28"/>
        </w:rPr>
        <w:lastRenderedPageBreak/>
        <w:t>Согласно произведенному расчету эффективности реализации подпрограммы «Поддержка и развитие малого и среднего предпринимательства в муниципальном образовании Кавказский район» в 2016 году, коэффициент эффективности – 1, что соответствует высокой степени эффективности реализации подпрограммы.</w:t>
      </w:r>
    </w:p>
    <w:p w:rsidR="006A6718" w:rsidRDefault="006A6718" w:rsidP="00685F80">
      <w:pPr>
        <w:pStyle w:val="p1"/>
        <w:shd w:val="clear" w:color="auto" w:fill="FFFFFF"/>
        <w:spacing w:before="0" w:beforeAutospacing="0" w:after="0" w:afterAutospacing="0"/>
        <w:ind w:firstLine="851"/>
        <w:jc w:val="both"/>
        <w:rPr>
          <w:rStyle w:val="s1"/>
          <w:b/>
          <w:bCs/>
          <w:color w:val="000000"/>
        </w:rPr>
      </w:pPr>
    </w:p>
    <w:p w:rsidR="006A6718" w:rsidRPr="0083278E" w:rsidRDefault="0083278E" w:rsidP="0083278E">
      <w:pPr>
        <w:pStyle w:val="p1"/>
        <w:shd w:val="clear" w:color="auto" w:fill="FFFFFF"/>
        <w:spacing w:before="0" w:beforeAutospacing="0" w:after="0" w:afterAutospacing="0"/>
        <w:ind w:firstLine="851"/>
        <w:jc w:val="center"/>
        <w:rPr>
          <w:i/>
        </w:rPr>
      </w:pPr>
      <w:r w:rsidRPr="0083278E">
        <w:rPr>
          <w:rStyle w:val="s1"/>
          <w:b/>
          <w:bCs/>
          <w:i/>
          <w:color w:val="000000"/>
          <w:sz w:val="28"/>
          <w:szCs w:val="28"/>
        </w:rPr>
        <w:t>3.9</w:t>
      </w:r>
      <w:r w:rsidR="006A6718" w:rsidRPr="0083278E">
        <w:rPr>
          <w:rStyle w:val="s1"/>
          <w:b/>
          <w:bCs/>
          <w:i/>
          <w:color w:val="000000"/>
          <w:sz w:val="28"/>
          <w:szCs w:val="28"/>
        </w:rPr>
        <w:t>.3. О ходе реализации подпрограммы «Снижение административных барьеров, повышение качества и доступности предоставления государственных и муниципальных услуг на базе муниципального казенного учреждения «Многофункциональный центр предоставления государственных и муниципальных услуг» МО Кавказский район»</w:t>
      </w:r>
    </w:p>
    <w:p w:rsidR="006A6718" w:rsidRDefault="006A6718" w:rsidP="00685F80">
      <w:pPr>
        <w:pStyle w:val="p2"/>
        <w:shd w:val="clear" w:color="auto" w:fill="FFFFFF"/>
        <w:spacing w:before="0" w:beforeAutospacing="0" w:after="0" w:afterAutospacing="0"/>
        <w:ind w:firstLine="851"/>
        <w:jc w:val="both"/>
        <w:rPr>
          <w:color w:val="000000"/>
          <w:sz w:val="28"/>
          <w:szCs w:val="28"/>
        </w:rPr>
      </w:pPr>
    </w:p>
    <w:p w:rsidR="006A6718" w:rsidRDefault="006A6718" w:rsidP="00685F80">
      <w:pPr>
        <w:pStyle w:val="p2"/>
        <w:shd w:val="clear" w:color="auto" w:fill="FFFFFF"/>
        <w:spacing w:before="0" w:beforeAutospacing="0" w:after="0" w:afterAutospacing="0"/>
        <w:ind w:firstLine="851"/>
        <w:jc w:val="both"/>
        <w:rPr>
          <w:color w:val="000000"/>
          <w:sz w:val="28"/>
          <w:szCs w:val="28"/>
        </w:rPr>
      </w:pPr>
      <w:r>
        <w:rPr>
          <w:color w:val="000000"/>
          <w:sz w:val="28"/>
          <w:szCs w:val="28"/>
        </w:rPr>
        <w:t xml:space="preserve">Объем бюджетного финансирования подпрограммы </w:t>
      </w:r>
      <w:r w:rsidR="00B65F14" w:rsidRPr="00B65F14">
        <w:rPr>
          <w:color w:val="000000"/>
          <w:sz w:val="28"/>
          <w:szCs w:val="28"/>
        </w:rPr>
        <w:t xml:space="preserve">«Снижение административных барьеров, повышение качества и доступности </w:t>
      </w:r>
      <w:proofErr w:type="gramStart"/>
      <w:r w:rsidR="00B65F14" w:rsidRPr="00B65F14">
        <w:rPr>
          <w:color w:val="000000"/>
          <w:sz w:val="28"/>
          <w:szCs w:val="28"/>
        </w:rPr>
        <w:t>предоставления</w:t>
      </w:r>
      <w:proofErr w:type="gramEnd"/>
      <w:r w:rsidR="00B65F14" w:rsidRPr="00B65F14">
        <w:rPr>
          <w:color w:val="000000"/>
          <w:sz w:val="28"/>
          <w:szCs w:val="28"/>
        </w:rPr>
        <w:t xml:space="preserve"> государственных и муниципальных услуг на базе муниципального казенного учреждения «Многофункциональный центр предоставления государственных и муниципальных услуг» МО Кавказский район»</w:t>
      </w:r>
      <w:r w:rsidR="00B65F14">
        <w:rPr>
          <w:color w:val="000000"/>
          <w:sz w:val="28"/>
          <w:szCs w:val="28"/>
        </w:rPr>
        <w:t xml:space="preserve"> </w:t>
      </w:r>
      <w:r>
        <w:rPr>
          <w:color w:val="000000"/>
          <w:sz w:val="28"/>
          <w:szCs w:val="28"/>
        </w:rPr>
        <w:t>в 2016 году был предусмотрен в сумме 18500,0</w:t>
      </w:r>
      <w:r>
        <w:rPr>
          <w:rStyle w:val="apple-converted-space"/>
          <w:color w:val="000000"/>
          <w:sz w:val="28"/>
          <w:szCs w:val="28"/>
        </w:rPr>
        <w:t> </w:t>
      </w:r>
      <w:r>
        <w:rPr>
          <w:color w:val="000000"/>
          <w:sz w:val="28"/>
          <w:szCs w:val="28"/>
        </w:rPr>
        <w:t>тыс.</w:t>
      </w:r>
      <w:r w:rsidR="009D2FC3">
        <w:rPr>
          <w:color w:val="000000"/>
          <w:sz w:val="28"/>
          <w:szCs w:val="28"/>
        </w:rPr>
        <w:t xml:space="preserve"> </w:t>
      </w:r>
      <w:r>
        <w:rPr>
          <w:color w:val="000000"/>
          <w:sz w:val="28"/>
          <w:szCs w:val="28"/>
        </w:rPr>
        <w:t>рублей за счет средств местного бюджета.</w:t>
      </w:r>
    </w:p>
    <w:p w:rsidR="006A6718" w:rsidRDefault="002E449B" w:rsidP="00685F80">
      <w:pPr>
        <w:pStyle w:val="p2"/>
        <w:shd w:val="clear" w:color="auto" w:fill="FFFFFF"/>
        <w:spacing w:before="0" w:beforeAutospacing="0" w:after="0" w:afterAutospacing="0"/>
        <w:ind w:firstLine="851"/>
        <w:jc w:val="both"/>
        <w:rPr>
          <w:color w:val="000000"/>
          <w:sz w:val="28"/>
          <w:szCs w:val="28"/>
        </w:rPr>
      </w:pPr>
      <w:r>
        <w:rPr>
          <w:color w:val="000000"/>
          <w:sz w:val="28"/>
          <w:szCs w:val="28"/>
        </w:rPr>
        <w:t>Кассовые расходы</w:t>
      </w:r>
      <w:r w:rsidR="006A6718">
        <w:rPr>
          <w:color w:val="000000"/>
          <w:sz w:val="28"/>
          <w:szCs w:val="28"/>
        </w:rPr>
        <w:t xml:space="preserve"> в рамках подпрограммы составил</w:t>
      </w:r>
      <w:r>
        <w:rPr>
          <w:color w:val="000000"/>
          <w:sz w:val="28"/>
          <w:szCs w:val="28"/>
        </w:rPr>
        <w:t>и</w:t>
      </w:r>
      <w:r w:rsidR="006A6718">
        <w:rPr>
          <w:color w:val="000000"/>
          <w:sz w:val="28"/>
          <w:szCs w:val="28"/>
        </w:rPr>
        <w:t xml:space="preserve"> 18342,1 тыс. рублей или 99,1%.</w:t>
      </w:r>
    </w:p>
    <w:p w:rsidR="006A6718" w:rsidRDefault="006A6718" w:rsidP="00685F80">
      <w:pPr>
        <w:pStyle w:val="p2"/>
        <w:shd w:val="clear" w:color="auto" w:fill="FFFFFF"/>
        <w:spacing w:before="0" w:beforeAutospacing="0" w:after="0" w:afterAutospacing="0"/>
        <w:ind w:firstLine="851"/>
        <w:jc w:val="both"/>
        <w:rPr>
          <w:color w:val="000000"/>
          <w:sz w:val="28"/>
          <w:szCs w:val="28"/>
        </w:rPr>
      </w:pPr>
      <w:r>
        <w:rPr>
          <w:color w:val="000000"/>
          <w:sz w:val="28"/>
          <w:szCs w:val="28"/>
        </w:rPr>
        <w:t>Экономия денежных сре</w:t>
      </w:r>
      <w:proofErr w:type="gramStart"/>
      <w:r>
        <w:rPr>
          <w:color w:val="000000"/>
          <w:sz w:val="28"/>
          <w:szCs w:val="28"/>
        </w:rPr>
        <w:t>дств в р</w:t>
      </w:r>
      <w:proofErr w:type="gramEnd"/>
      <w:r>
        <w:rPr>
          <w:color w:val="000000"/>
          <w:sz w:val="28"/>
          <w:szCs w:val="28"/>
        </w:rPr>
        <w:t>азмере 157,9 тыс. рублей возникла за счет уменьшения фактических расходов по коммунальным услугам и услугам связи, а также за счет возврата ФСС оплаченных взносов.</w:t>
      </w:r>
    </w:p>
    <w:p w:rsidR="006A6718" w:rsidRDefault="006A6718" w:rsidP="00685F80">
      <w:pPr>
        <w:pStyle w:val="p2"/>
        <w:shd w:val="clear" w:color="auto" w:fill="FFFFFF"/>
        <w:spacing w:before="0" w:beforeAutospacing="0" w:after="0" w:afterAutospacing="0"/>
        <w:ind w:firstLine="851"/>
        <w:jc w:val="both"/>
        <w:rPr>
          <w:color w:val="000000"/>
          <w:sz w:val="28"/>
          <w:szCs w:val="28"/>
        </w:rPr>
      </w:pPr>
      <w:r>
        <w:rPr>
          <w:color w:val="000000"/>
          <w:sz w:val="28"/>
          <w:szCs w:val="28"/>
        </w:rPr>
        <w:t xml:space="preserve">Подпрограммой предусмотрено выполнение </w:t>
      </w:r>
      <w:r w:rsidR="00A67677">
        <w:rPr>
          <w:color w:val="000000"/>
          <w:sz w:val="28"/>
          <w:szCs w:val="28"/>
        </w:rPr>
        <w:t>одного</w:t>
      </w:r>
      <w:r>
        <w:rPr>
          <w:color w:val="000000"/>
          <w:sz w:val="28"/>
          <w:szCs w:val="28"/>
        </w:rPr>
        <w:t xml:space="preserve"> мероприятия, по итогам 2016 года мероприятие выполнено в полном объеме.</w:t>
      </w:r>
    </w:p>
    <w:p w:rsidR="006A6718" w:rsidRDefault="006A6718" w:rsidP="00685F80">
      <w:pPr>
        <w:pStyle w:val="p2"/>
        <w:shd w:val="clear" w:color="auto" w:fill="FFFFFF"/>
        <w:spacing w:before="0" w:beforeAutospacing="0" w:after="0" w:afterAutospacing="0"/>
        <w:ind w:firstLine="851"/>
        <w:jc w:val="both"/>
        <w:rPr>
          <w:color w:val="000000"/>
          <w:sz w:val="28"/>
          <w:szCs w:val="28"/>
        </w:rPr>
      </w:pPr>
      <w:r>
        <w:rPr>
          <w:color w:val="000000"/>
          <w:sz w:val="28"/>
          <w:szCs w:val="28"/>
        </w:rPr>
        <w:t>В МКУ «МФЦ МО Кавказский район» в 2016 году оказывалось 517 услуг: из них 46 федеральных, 118 региональных услуг, 353 – муниципальные услуги. Все услуги предоставляются в соответствии с соглашением между ГАУ КК «Многофункциональный центр предоставления государственных и муниципальных услуг Краснодарского края» и МКУ «МФЦ МО Кавказский район», а также на основании утвержденных административных регламентов и стандартов услуг.</w:t>
      </w:r>
    </w:p>
    <w:p w:rsidR="006A6718" w:rsidRDefault="006A6718" w:rsidP="00685F80">
      <w:pPr>
        <w:pStyle w:val="p2"/>
        <w:shd w:val="clear" w:color="auto" w:fill="FFFFFF"/>
        <w:spacing w:before="0" w:beforeAutospacing="0" w:after="0" w:afterAutospacing="0"/>
        <w:ind w:firstLine="851"/>
        <w:jc w:val="both"/>
        <w:rPr>
          <w:color w:val="000000"/>
          <w:sz w:val="28"/>
          <w:szCs w:val="28"/>
        </w:rPr>
      </w:pPr>
      <w:r>
        <w:rPr>
          <w:color w:val="000000"/>
          <w:sz w:val="28"/>
          <w:szCs w:val="28"/>
        </w:rPr>
        <w:t xml:space="preserve">За </w:t>
      </w:r>
      <w:r w:rsidR="00DE4265">
        <w:rPr>
          <w:color w:val="000000"/>
          <w:sz w:val="28"/>
          <w:szCs w:val="28"/>
        </w:rPr>
        <w:t xml:space="preserve">отчетный период </w:t>
      </w:r>
      <w:r>
        <w:rPr>
          <w:color w:val="000000"/>
          <w:sz w:val="28"/>
          <w:szCs w:val="28"/>
        </w:rPr>
        <w:t>было оказано</w:t>
      </w:r>
      <w:r>
        <w:rPr>
          <w:rStyle w:val="apple-converted-space"/>
          <w:color w:val="000000"/>
          <w:sz w:val="28"/>
          <w:szCs w:val="28"/>
        </w:rPr>
        <w:t> </w:t>
      </w:r>
      <w:r w:rsidRPr="00DE4265">
        <w:rPr>
          <w:rStyle w:val="s1"/>
          <w:bCs/>
          <w:color w:val="000000"/>
          <w:sz w:val="28"/>
          <w:szCs w:val="28"/>
        </w:rPr>
        <w:t>101040</w:t>
      </w:r>
      <w:r>
        <w:rPr>
          <w:rStyle w:val="apple-converted-space"/>
          <w:b/>
          <w:bCs/>
          <w:color w:val="000000"/>
          <w:sz w:val="28"/>
          <w:szCs w:val="28"/>
        </w:rPr>
        <w:t> </w:t>
      </w:r>
      <w:r>
        <w:rPr>
          <w:color w:val="000000"/>
          <w:sz w:val="28"/>
          <w:szCs w:val="28"/>
        </w:rPr>
        <w:t>услуг, среднее время ожидания в очереди составило 4 минуты.</w:t>
      </w:r>
    </w:p>
    <w:p w:rsidR="006A6718" w:rsidRDefault="006A6718" w:rsidP="00685F80">
      <w:pPr>
        <w:pStyle w:val="p2"/>
        <w:shd w:val="clear" w:color="auto" w:fill="FFFFFF"/>
        <w:spacing w:before="0" w:beforeAutospacing="0" w:after="0" w:afterAutospacing="0"/>
        <w:ind w:firstLine="851"/>
        <w:jc w:val="both"/>
        <w:rPr>
          <w:color w:val="000000"/>
          <w:sz w:val="28"/>
          <w:szCs w:val="28"/>
        </w:rPr>
      </w:pPr>
      <w:r>
        <w:rPr>
          <w:color w:val="000000"/>
          <w:sz w:val="28"/>
          <w:szCs w:val="28"/>
        </w:rPr>
        <w:t xml:space="preserve">Наиболее востребованы услуги Управления </w:t>
      </w:r>
      <w:proofErr w:type="spellStart"/>
      <w:r>
        <w:rPr>
          <w:color w:val="000000"/>
          <w:sz w:val="28"/>
          <w:szCs w:val="28"/>
        </w:rPr>
        <w:t>Росреестра</w:t>
      </w:r>
      <w:proofErr w:type="spellEnd"/>
      <w:r>
        <w:rPr>
          <w:color w:val="000000"/>
          <w:sz w:val="28"/>
          <w:szCs w:val="28"/>
        </w:rPr>
        <w:t xml:space="preserve"> по Краснодарскому краю по регистрации права собственности услуги УФМС по выдаче и замене паспорта гражданина РФ, услуги Пенсионного фонда РФ по выдаче материнского сертификата, услуги ГУ МФВ по выдаче справок о наличии (отсутствии) судимости.</w:t>
      </w:r>
    </w:p>
    <w:p w:rsidR="006A6718" w:rsidRDefault="006A6718" w:rsidP="00685F80">
      <w:pPr>
        <w:pStyle w:val="p2"/>
        <w:shd w:val="clear" w:color="auto" w:fill="FFFFFF"/>
        <w:spacing w:before="0" w:beforeAutospacing="0" w:after="0" w:afterAutospacing="0"/>
        <w:ind w:firstLine="851"/>
        <w:jc w:val="both"/>
        <w:rPr>
          <w:color w:val="000000"/>
          <w:sz w:val="28"/>
          <w:szCs w:val="28"/>
        </w:rPr>
      </w:pPr>
      <w:r>
        <w:rPr>
          <w:color w:val="000000"/>
          <w:sz w:val="28"/>
          <w:szCs w:val="28"/>
        </w:rPr>
        <w:t>В соответствии с требованиями Правил организации деятельности МФЦ прием заявителей осуществляется 6 дней в неделю не менее 10 часов в день.</w:t>
      </w:r>
    </w:p>
    <w:p w:rsidR="006A6718" w:rsidRDefault="006A6718" w:rsidP="00685F80">
      <w:pPr>
        <w:pStyle w:val="p2"/>
        <w:shd w:val="clear" w:color="auto" w:fill="FFFFFF"/>
        <w:spacing w:before="0" w:beforeAutospacing="0" w:after="0" w:afterAutospacing="0"/>
        <w:ind w:firstLine="851"/>
        <w:jc w:val="both"/>
        <w:rPr>
          <w:color w:val="000000"/>
          <w:sz w:val="28"/>
          <w:szCs w:val="28"/>
        </w:rPr>
      </w:pPr>
      <w:proofErr w:type="gramStart"/>
      <w:r>
        <w:rPr>
          <w:color w:val="000000"/>
          <w:sz w:val="28"/>
          <w:szCs w:val="28"/>
        </w:rPr>
        <w:lastRenderedPageBreak/>
        <w:t xml:space="preserve">В соответствии со схемой размещения многофункциональных центров предоставления государственных и муниципальных услуг Краснодарского края, утвержденной главой муниципального образования Кавказский район в 2016 году, функционируют 30 окон «универсальных» специалистов, из них 18 окон действует в г. Кропоткине, 12 окон – в 8 сельских поселениях района: ст. Кавказская, ст. Казанская, ст. </w:t>
      </w:r>
      <w:proofErr w:type="spellStart"/>
      <w:r>
        <w:rPr>
          <w:color w:val="000000"/>
          <w:sz w:val="28"/>
          <w:szCs w:val="28"/>
        </w:rPr>
        <w:t>Темижбекская</w:t>
      </w:r>
      <w:proofErr w:type="spellEnd"/>
      <w:r>
        <w:rPr>
          <w:color w:val="000000"/>
          <w:sz w:val="28"/>
          <w:szCs w:val="28"/>
        </w:rPr>
        <w:t>, ст. Дмитриевская, пос. им. М. Горького, пос. Мирской, х. Привольный, х</w:t>
      </w:r>
      <w:proofErr w:type="gramEnd"/>
      <w:r>
        <w:rPr>
          <w:color w:val="000000"/>
          <w:sz w:val="28"/>
          <w:szCs w:val="28"/>
        </w:rPr>
        <w:t xml:space="preserve">. </w:t>
      </w:r>
      <w:proofErr w:type="spellStart"/>
      <w:r>
        <w:rPr>
          <w:color w:val="000000"/>
          <w:sz w:val="28"/>
          <w:szCs w:val="28"/>
        </w:rPr>
        <w:t>Лосево</w:t>
      </w:r>
      <w:proofErr w:type="spellEnd"/>
      <w:r>
        <w:rPr>
          <w:color w:val="000000"/>
          <w:sz w:val="28"/>
          <w:szCs w:val="28"/>
        </w:rPr>
        <w:t>; охват населения составил – 90%.</w:t>
      </w:r>
    </w:p>
    <w:p w:rsidR="006A6718" w:rsidRDefault="006A6718" w:rsidP="00685F80">
      <w:pPr>
        <w:pStyle w:val="p2"/>
        <w:shd w:val="clear" w:color="auto" w:fill="FFFFFF"/>
        <w:spacing w:before="0" w:beforeAutospacing="0" w:after="0" w:afterAutospacing="0"/>
        <w:ind w:firstLine="851"/>
        <w:jc w:val="both"/>
        <w:rPr>
          <w:color w:val="000000"/>
          <w:sz w:val="28"/>
          <w:szCs w:val="28"/>
        </w:rPr>
      </w:pPr>
      <w:r>
        <w:rPr>
          <w:color w:val="000000"/>
          <w:sz w:val="28"/>
          <w:szCs w:val="28"/>
        </w:rPr>
        <w:t>Для удобства граждан с августа 2015г организовано предоставление такой услуги, как выезд сотрудника МФЦ к заявителю в целях приема у него документов, необходимых для предоставления государственной (муниципальной) услуги, и для доставки впоследствии готовых результатов, по запросу</w:t>
      </w:r>
      <w:r>
        <w:rPr>
          <w:rStyle w:val="apple-converted-space"/>
          <w:color w:val="000000"/>
          <w:sz w:val="28"/>
          <w:szCs w:val="28"/>
        </w:rPr>
        <w:t> </w:t>
      </w:r>
      <w:r>
        <w:rPr>
          <w:rStyle w:val="s3"/>
          <w:color w:val="000000"/>
          <w:sz w:val="28"/>
          <w:szCs w:val="28"/>
        </w:rPr>
        <w:t>заявителя</w:t>
      </w:r>
      <w:r>
        <w:rPr>
          <w:color w:val="000000"/>
          <w:sz w:val="28"/>
          <w:szCs w:val="28"/>
        </w:rPr>
        <w:t>. Определен перечень категорий граждан, для которых организация выезда работника многофункционального центра осуществляется бесплатно</w:t>
      </w:r>
      <w:r w:rsidR="00071C96">
        <w:rPr>
          <w:color w:val="000000"/>
          <w:sz w:val="28"/>
          <w:szCs w:val="28"/>
        </w:rPr>
        <w:t>,</w:t>
      </w:r>
      <w:r>
        <w:rPr>
          <w:color w:val="000000"/>
          <w:sz w:val="28"/>
          <w:szCs w:val="28"/>
        </w:rPr>
        <w:t xml:space="preserve"> в соответствии с постановлением главы администрации (губернатора) Краснодарского края от 27 февраля 2015 г. № 110: Ветераны Великой Отечественной войны, инвалиды Великой Отечественной войны, инвалиды I и II групп, семьи, имеющие детей-инвалидов, герои Советского Союза, герои Российской Федерации и др. За 2016 год было </w:t>
      </w:r>
      <w:r w:rsidRPr="0041573F">
        <w:rPr>
          <w:color w:val="000000"/>
          <w:sz w:val="28"/>
          <w:szCs w:val="28"/>
        </w:rPr>
        <w:t>осуществлен</w:t>
      </w:r>
      <w:r w:rsidRPr="0041573F">
        <w:rPr>
          <w:rStyle w:val="apple-converted-space"/>
          <w:color w:val="000000"/>
          <w:sz w:val="28"/>
          <w:szCs w:val="28"/>
        </w:rPr>
        <w:t> </w:t>
      </w:r>
      <w:r w:rsidRPr="0041573F">
        <w:rPr>
          <w:rStyle w:val="s1"/>
          <w:bCs/>
          <w:color w:val="000000"/>
          <w:sz w:val="28"/>
          <w:szCs w:val="28"/>
        </w:rPr>
        <w:t>41</w:t>
      </w:r>
      <w:r>
        <w:rPr>
          <w:rStyle w:val="apple-converted-space"/>
          <w:color w:val="000000"/>
          <w:sz w:val="28"/>
          <w:szCs w:val="28"/>
        </w:rPr>
        <w:t> </w:t>
      </w:r>
      <w:r>
        <w:rPr>
          <w:color w:val="000000"/>
          <w:sz w:val="28"/>
          <w:szCs w:val="28"/>
        </w:rPr>
        <w:t>бесплатный выезд к заявителям.</w:t>
      </w:r>
    </w:p>
    <w:p w:rsidR="006A6718" w:rsidRDefault="006A6718" w:rsidP="00685F80">
      <w:pPr>
        <w:pStyle w:val="p2"/>
        <w:shd w:val="clear" w:color="auto" w:fill="FFFFFF"/>
        <w:spacing w:before="0" w:beforeAutospacing="0" w:after="0" w:afterAutospacing="0"/>
        <w:ind w:firstLine="851"/>
        <w:jc w:val="both"/>
        <w:rPr>
          <w:color w:val="000000"/>
          <w:sz w:val="28"/>
          <w:szCs w:val="28"/>
        </w:rPr>
      </w:pPr>
      <w:r>
        <w:rPr>
          <w:color w:val="000000"/>
          <w:sz w:val="28"/>
          <w:szCs w:val="28"/>
        </w:rPr>
        <w:t>В МКУ «МФЦ МО Кавказский район» ведется работа по регистрации граждан на портале</w:t>
      </w:r>
      <w:r>
        <w:rPr>
          <w:rStyle w:val="apple-converted-space"/>
          <w:color w:val="000000"/>
          <w:sz w:val="28"/>
          <w:szCs w:val="28"/>
        </w:rPr>
        <w:t> </w:t>
      </w:r>
      <w:hyperlink r:id="rId15" w:tgtFrame="_blank" w:history="1">
        <w:r>
          <w:rPr>
            <w:rStyle w:val="s4"/>
            <w:color w:val="0000FF"/>
            <w:sz w:val="28"/>
            <w:szCs w:val="28"/>
            <w:u w:val="single"/>
          </w:rPr>
          <w:t>www.gosuslugi.ru</w:t>
        </w:r>
      </w:hyperlink>
      <w:r>
        <w:rPr>
          <w:color w:val="000000"/>
          <w:sz w:val="28"/>
          <w:szCs w:val="28"/>
        </w:rPr>
        <w:t>. За 2016 год было активировано</w:t>
      </w:r>
      <w:r>
        <w:rPr>
          <w:rStyle w:val="apple-converted-space"/>
          <w:color w:val="000000"/>
          <w:sz w:val="28"/>
          <w:szCs w:val="28"/>
        </w:rPr>
        <w:t> </w:t>
      </w:r>
      <w:r w:rsidRPr="0041573F">
        <w:rPr>
          <w:rStyle w:val="s1"/>
          <w:bCs/>
          <w:color w:val="000000"/>
          <w:sz w:val="28"/>
          <w:szCs w:val="28"/>
        </w:rPr>
        <w:t>686</w:t>
      </w:r>
      <w:r w:rsidRPr="0041573F">
        <w:rPr>
          <w:rStyle w:val="apple-converted-space"/>
          <w:bCs/>
          <w:color w:val="000000"/>
          <w:sz w:val="28"/>
          <w:szCs w:val="28"/>
        </w:rPr>
        <w:t> </w:t>
      </w:r>
      <w:r>
        <w:rPr>
          <w:color w:val="000000"/>
          <w:sz w:val="28"/>
          <w:szCs w:val="28"/>
        </w:rPr>
        <w:t>учетных записей через МФЦ.</w:t>
      </w:r>
    </w:p>
    <w:p w:rsidR="006A6718" w:rsidRDefault="006A6718" w:rsidP="00685F80">
      <w:pPr>
        <w:pStyle w:val="p2"/>
        <w:shd w:val="clear" w:color="auto" w:fill="FFFFFF"/>
        <w:spacing w:before="0" w:beforeAutospacing="0" w:after="0" w:afterAutospacing="0"/>
        <w:ind w:firstLine="851"/>
        <w:jc w:val="both"/>
        <w:rPr>
          <w:color w:val="000000"/>
          <w:sz w:val="28"/>
          <w:szCs w:val="28"/>
        </w:rPr>
      </w:pPr>
      <w:r>
        <w:rPr>
          <w:color w:val="000000"/>
          <w:sz w:val="28"/>
          <w:szCs w:val="28"/>
        </w:rPr>
        <w:t>В целях улучшения качества предоставления государственных и муниципальных услуг в МФЦ Кавказского района в рамках федерального проекта «Ваш контроль» функционирует сервис «Оценить качество услуг». С помощью сервиса получатели услуг могут оценить время оказания услуги, время ожидания в очереди при получении государственной услуги, вежливость и компетентность сотрудника, взаимодействующего с заявителем при предоставлении услуги, комфортность условий в помещении, в котором предоставлялась услуга, доступность информации о порядке предоставления услуг. Кроме того Приказом ГАУ КК "МФЦ КК" от 01.03.2016 № 87-П утверждена Методика определения уровня удовлетворенности заявителей качеством предоставления государственных и муниципальных услуг в многофункциональных центрах предоставления государственных и муниципальных услуг, расположенных на территории Краснодарского края. За 2016 год</w:t>
      </w:r>
      <w:r>
        <w:rPr>
          <w:rStyle w:val="apple-converted-space"/>
          <w:color w:val="000000"/>
          <w:sz w:val="28"/>
          <w:szCs w:val="28"/>
        </w:rPr>
        <w:t> </w:t>
      </w:r>
      <w:r w:rsidRPr="0041573F">
        <w:rPr>
          <w:rStyle w:val="s1"/>
          <w:bCs/>
          <w:color w:val="000000"/>
          <w:sz w:val="28"/>
          <w:szCs w:val="28"/>
        </w:rPr>
        <w:t>5060</w:t>
      </w:r>
      <w:r>
        <w:rPr>
          <w:rStyle w:val="apple-converted-space"/>
          <w:color w:val="000000"/>
          <w:sz w:val="28"/>
          <w:szCs w:val="28"/>
        </w:rPr>
        <w:t> </w:t>
      </w:r>
      <w:r>
        <w:rPr>
          <w:color w:val="000000"/>
          <w:sz w:val="28"/>
          <w:szCs w:val="28"/>
        </w:rPr>
        <w:t>человек оценило качество предоставления услуг в МКУ "МФЦ МО Кавказский район"</w:t>
      </w:r>
      <w:r w:rsidR="0041573F">
        <w:rPr>
          <w:color w:val="000000"/>
          <w:sz w:val="28"/>
          <w:szCs w:val="28"/>
        </w:rPr>
        <w:t>,</w:t>
      </w:r>
      <w:r>
        <w:rPr>
          <w:color w:val="000000"/>
          <w:sz w:val="28"/>
          <w:szCs w:val="28"/>
        </w:rPr>
        <w:t xml:space="preserve"> посредством опросных листов в соответствии с Методикой, средний балл оценки качества предоставления услуг составил 4,99 балла, доля удовлетворенности граждан – 99,9%.</w:t>
      </w:r>
    </w:p>
    <w:p w:rsidR="006A6718" w:rsidRDefault="006A6718" w:rsidP="00685F80">
      <w:pPr>
        <w:pStyle w:val="p2"/>
        <w:shd w:val="clear" w:color="auto" w:fill="FFFFFF"/>
        <w:spacing w:before="0" w:beforeAutospacing="0" w:after="0" w:afterAutospacing="0"/>
        <w:ind w:firstLine="851"/>
        <w:jc w:val="both"/>
        <w:rPr>
          <w:color w:val="000000"/>
          <w:sz w:val="28"/>
          <w:szCs w:val="28"/>
        </w:rPr>
      </w:pPr>
      <w:r>
        <w:rPr>
          <w:color w:val="000000"/>
          <w:sz w:val="28"/>
          <w:szCs w:val="28"/>
        </w:rPr>
        <w:t xml:space="preserve">В 2016 году МКУ «МФЦ МО Кавказский район» принял участие в конкурсе «Лучший многофункциональный центр предоставления государственных и муниципальных услуг Краснодарского края», по результатам подведения итогов регионального конкурса учреждение заняло 2 </w:t>
      </w:r>
      <w:r>
        <w:rPr>
          <w:color w:val="000000"/>
          <w:sz w:val="28"/>
          <w:szCs w:val="28"/>
        </w:rPr>
        <w:lastRenderedPageBreak/>
        <w:t>место в номинации "Лучший многофункциональный центр предоставления государственных и муниципальных услуг II категории (с количеством окон менее 20).</w:t>
      </w:r>
    </w:p>
    <w:p w:rsidR="006A6718" w:rsidRDefault="006A6718" w:rsidP="00685F80">
      <w:pPr>
        <w:spacing w:after="0" w:line="240" w:lineRule="auto"/>
        <w:ind w:firstLine="851"/>
        <w:jc w:val="both"/>
        <w:rPr>
          <w:rFonts w:ascii="Times New Roman" w:hAnsi="Times New Roman"/>
          <w:sz w:val="28"/>
          <w:szCs w:val="28"/>
        </w:rPr>
      </w:pPr>
      <w:r>
        <w:rPr>
          <w:rFonts w:ascii="Times New Roman" w:hAnsi="Times New Roman"/>
          <w:sz w:val="28"/>
          <w:szCs w:val="28"/>
        </w:rPr>
        <w:t>В подпрограмме запланировано в отчетном периоде выполнение 3-х целевых показателей, все показатели выполнены в полном объеме.</w:t>
      </w:r>
    </w:p>
    <w:p w:rsidR="006A6718" w:rsidRDefault="006A6718" w:rsidP="00685F80">
      <w:pPr>
        <w:spacing w:after="0" w:line="240" w:lineRule="auto"/>
        <w:ind w:firstLine="851"/>
        <w:jc w:val="both"/>
        <w:rPr>
          <w:rFonts w:ascii="Times New Roman" w:hAnsi="Times New Roman"/>
          <w:sz w:val="28"/>
          <w:szCs w:val="28"/>
        </w:rPr>
      </w:pPr>
      <w:r>
        <w:rPr>
          <w:rFonts w:ascii="Times New Roman" w:hAnsi="Times New Roman"/>
          <w:sz w:val="28"/>
          <w:szCs w:val="28"/>
        </w:rPr>
        <w:t>Эффективность реализации подпрограммы «Снижение административных барьеров, повышение качества и доступности предоставления государственных и муниципальных услуг  на базе муниципального казенного учреждения «Многофункциональный центр предоставления государственных и муниципальных услуг» МО Кавказский район» в 2016 году - высокая, коэффициент эффективности – 1,0.</w:t>
      </w:r>
    </w:p>
    <w:p w:rsidR="000F37BE" w:rsidRDefault="000F37BE" w:rsidP="00685F80">
      <w:pPr>
        <w:spacing w:after="0" w:line="240" w:lineRule="auto"/>
        <w:ind w:firstLine="851"/>
        <w:jc w:val="both"/>
        <w:rPr>
          <w:rFonts w:ascii="Times New Roman" w:hAnsi="Times New Roman"/>
          <w:sz w:val="28"/>
          <w:szCs w:val="28"/>
        </w:rPr>
      </w:pPr>
    </w:p>
    <w:p w:rsidR="00301105" w:rsidRDefault="000F37BE" w:rsidP="00301105">
      <w:pPr>
        <w:spacing w:after="0" w:line="240" w:lineRule="auto"/>
        <w:ind w:firstLine="709"/>
        <w:jc w:val="both"/>
        <w:rPr>
          <w:rFonts w:ascii="Times New Roman" w:hAnsi="Times New Roman"/>
          <w:sz w:val="28"/>
          <w:szCs w:val="28"/>
        </w:rPr>
      </w:pPr>
      <w:r w:rsidRPr="000F37BE">
        <w:rPr>
          <w:rFonts w:ascii="Times New Roman" w:hAnsi="Times New Roman"/>
          <w:b/>
          <w:sz w:val="28"/>
          <w:szCs w:val="28"/>
        </w:rPr>
        <w:t>Вывод:</w:t>
      </w:r>
      <w:r>
        <w:rPr>
          <w:rFonts w:ascii="Times New Roman" w:hAnsi="Times New Roman"/>
          <w:sz w:val="28"/>
          <w:szCs w:val="28"/>
        </w:rPr>
        <w:t xml:space="preserve"> </w:t>
      </w:r>
      <w:r w:rsidR="00301105" w:rsidRPr="00842EE9">
        <w:rPr>
          <w:rFonts w:ascii="Times New Roman" w:hAnsi="Times New Roman"/>
          <w:sz w:val="28"/>
          <w:szCs w:val="28"/>
        </w:rPr>
        <w:t xml:space="preserve">Исходя из проведенного анализа исполнения мероприятий подпрограмм, целевых показателей и оценки </w:t>
      </w:r>
      <w:proofErr w:type="gramStart"/>
      <w:r w:rsidR="00301105" w:rsidRPr="00842EE9">
        <w:rPr>
          <w:rFonts w:ascii="Times New Roman" w:hAnsi="Times New Roman"/>
          <w:sz w:val="28"/>
          <w:szCs w:val="28"/>
        </w:rPr>
        <w:t>эффективности реализации подпрограмм муниципальной программы</w:t>
      </w:r>
      <w:r w:rsidR="00301105" w:rsidRPr="00842EE9">
        <w:t xml:space="preserve"> </w:t>
      </w:r>
      <w:r w:rsidR="00301105" w:rsidRPr="00842EE9">
        <w:rPr>
          <w:rFonts w:ascii="Times New Roman" w:hAnsi="Times New Roman"/>
          <w:sz w:val="28"/>
          <w:szCs w:val="28"/>
        </w:rPr>
        <w:t>муниципально</w:t>
      </w:r>
      <w:r w:rsidR="00301105">
        <w:rPr>
          <w:rFonts w:ascii="Times New Roman" w:hAnsi="Times New Roman"/>
          <w:sz w:val="28"/>
          <w:szCs w:val="28"/>
        </w:rPr>
        <w:t>го образования</w:t>
      </w:r>
      <w:proofErr w:type="gramEnd"/>
      <w:r w:rsidR="00301105">
        <w:rPr>
          <w:rFonts w:ascii="Times New Roman" w:hAnsi="Times New Roman"/>
          <w:sz w:val="28"/>
          <w:szCs w:val="28"/>
        </w:rPr>
        <w:t xml:space="preserve"> Кавказский район </w:t>
      </w:r>
      <w:r w:rsidR="00301105" w:rsidRPr="00842EE9">
        <w:rPr>
          <w:rFonts w:ascii="Times New Roman" w:hAnsi="Times New Roman"/>
          <w:sz w:val="28"/>
          <w:szCs w:val="28"/>
        </w:rPr>
        <w:t>«Экономическое развитие и инновационная экономика», эффективность реализации муниципальной программы за 201</w:t>
      </w:r>
      <w:r w:rsidR="00301105">
        <w:rPr>
          <w:rFonts w:ascii="Times New Roman" w:hAnsi="Times New Roman"/>
          <w:sz w:val="28"/>
          <w:szCs w:val="28"/>
        </w:rPr>
        <w:t>6</w:t>
      </w:r>
      <w:r w:rsidR="00301105" w:rsidRPr="00842EE9">
        <w:rPr>
          <w:rFonts w:ascii="Times New Roman" w:hAnsi="Times New Roman"/>
          <w:sz w:val="28"/>
          <w:szCs w:val="28"/>
        </w:rPr>
        <w:t xml:space="preserve"> год может быть признана высокой, коэффициент </w:t>
      </w:r>
      <w:r w:rsidR="00301105">
        <w:rPr>
          <w:rFonts w:ascii="Times New Roman" w:hAnsi="Times New Roman"/>
          <w:sz w:val="28"/>
          <w:szCs w:val="28"/>
        </w:rPr>
        <w:t xml:space="preserve">эффективности </w:t>
      </w:r>
      <w:r w:rsidR="00301105" w:rsidRPr="00842EE9">
        <w:rPr>
          <w:rFonts w:ascii="Times New Roman" w:hAnsi="Times New Roman"/>
          <w:sz w:val="28"/>
          <w:szCs w:val="28"/>
        </w:rPr>
        <w:t xml:space="preserve"> составляет 0,97</w:t>
      </w:r>
      <w:r w:rsidR="00301105">
        <w:rPr>
          <w:rFonts w:ascii="Times New Roman" w:hAnsi="Times New Roman"/>
          <w:sz w:val="28"/>
          <w:szCs w:val="28"/>
        </w:rPr>
        <w:t xml:space="preserve">. </w:t>
      </w:r>
    </w:p>
    <w:p w:rsidR="00301105" w:rsidRDefault="00301105" w:rsidP="00301105">
      <w:pPr>
        <w:spacing w:after="0" w:line="240" w:lineRule="auto"/>
        <w:ind w:firstLine="709"/>
        <w:jc w:val="both"/>
        <w:rPr>
          <w:rFonts w:ascii="Times New Roman" w:hAnsi="Times New Roman"/>
          <w:sz w:val="28"/>
          <w:szCs w:val="28"/>
        </w:rPr>
      </w:pPr>
      <w:r>
        <w:rPr>
          <w:rFonts w:ascii="Times New Roman" w:hAnsi="Times New Roman"/>
          <w:sz w:val="28"/>
          <w:szCs w:val="28"/>
        </w:rPr>
        <w:t>В дальнейшем считаем целесообразным продолжить реализацию всех подпрограмм муниципальной программы.</w:t>
      </w:r>
    </w:p>
    <w:p w:rsidR="00301105" w:rsidRPr="008F0461" w:rsidRDefault="00301105" w:rsidP="00301105">
      <w:pPr>
        <w:jc w:val="both"/>
        <w:rPr>
          <w:rFonts w:ascii="Times New Roman" w:hAnsi="Times New Roman"/>
          <w:sz w:val="28"/>
          <w:szCs w:val="28"/>
        </w:rPr>
      </w:pPr>
      <w:r>
        <w:rPr>
          <w:rFonts w:ascii="Times New Roman" w:hAnsi="Times New Roman"/>
          <w:sz w:val="28"/>
          <w:szCs w:val="28"/>
        </w:rPr>
        <w:t xml:space="preserve">          </w:t>
      </w:r>
      <w:r w:rsidRPr="008F0461">
        <w:rPr>
          <w:rFonts w:ascii="Times New Roman" w:hAnsi="Times New Roman"/>
          <w:sz w:val="28"/>
          <w:szCs w:val="28"/>
        </w:rPr>
        <w:t xml:space="preserve">Для дальнейшей реализации </w:t>
      </w:r>
      <w:r>
        <w:rPr>
          <w:rFonts w:ascii="Times New Roman" w:hAnsi="Times New Roman"/>
          <w:sz w:val="28"/>
          <w:szCs w:val="28"/>
        </w:rPr>
        <w:t>муниципальной</w:t>
      </w:r>
      <w:r w:rsidRPr="008F0461">
        <w:rPr>
          <w:rFonts w:ascii="Times New Roman" w:hAnsi="Times New Roman"/>
          <w:sz w:val="28"/>
          <w:szCs w:val="28"/>
        </w:rPr>
        <w:t xml:space="preserve"> программы координатору</w:t>
      </w:r>
      <w:r>
        <w:rPr>
          <w:rFonts w:ascii="Times New Roman" w:hAnsi="Times New Roman"/>
          <w:sz w:val="28"/>
          <w:szCs w:val="28"/>
        </w:rPr>
        <w:t xml:space="preserve"> - </w:t>
      </w:r>
      <w:r w:rsidR="00D27D11">
        <w:rPr>
          <w:rFonts w:ascii="Times New Roman" w:hAnsi="Times New Roman"/>
          <w:sz w:val="28"/>
          <w:szCs w:val="28"/>
        </w:rPr>
        <w:t>отделу инвестиций и развития малого и среднего предпринимательства администрации муниципального образования Кавказский район</w:t>
      </w:r>
      <w:r>
        <w:rPr>
          <w:rFonts w:ascii="Times New Roman" w:hAnsi="Times New Roman"/>
          <w:sz w:val="28"/>
          <w:szCs w:val="28"/>
        </w:rPr>
        <w:t xml:space="preserve">, </w:t>
      </w:r>
      <w:r w:rsidRPr="008F0461">
        <w:rPr>
          <w:rFonts w:ascii="Times New Roman" w:hAnsi="Times New Roman"/>
          <w:sz w:val="28"/>
          <w:szCs w:val="28"/>
        </w:rPr>
        <w:t xml:space="preserve">необходимо осуществлять постоянный мониторинг и </w:t>
      </w:r>
      <w:proofErr w:type="gramStart"/>
      <w:r w:rsidRPr="008F0461">
        <w:rPr>
          <w:rFonts w:ascii="Times New Roman" w:hAnsi="Times New Roman"/>
          <w:sz w:val="28"/>
          <w:szCs w:val="28"/>
        </w:rPr>
        <w:t>контроль за</w:t>
      </w:r>
      <w:proofErr w:type="gramEnd"/>
      <w:r w:rsidRPr="008F0461">
        <w:rPr>
          <w:rFonts w:ascii="Times New Roman" w:hAnsi="Times New Roman"/>
          <w:sz w:val="28"/>
          <w:szCs w:val="28"/>
        </w:rPr>
        <w:t xml:space="preserve"> своевременным выполнением программных мероприятий, достижением целевых показателей</w:t>
      </w:r>
      <w:r w:rsidR="00D27D11">
        <w:rPr>
          <w:rFonts w:ascii="Times New Roman" w:hAnsi="Times New Roman"/>
          <w:sz w:val="28"/>
          <w:szCs w:val="28"/>
        </w:rPr>
        <w:t xml:space="preserve"> и внесением изменений в значения целевых показателей в связи с увеличением</w:t>
      </w:r>
      <w:r w:rsidR="00911B78">
        <w:rPr>
          <w:rFonts w:ascii="Times New Roman" w:hAnsi="Times New Roman"/>
          <w:sz w:val="28"/>
          <w:szCs w:val="28"/>
        </w:rPr>
        <w:t xml:space="preserve"> </w:t>
      </w:r>
      <w:r w:rsidR="00D27D11">
        <w:rPr>
          <w:rFonts w:ascii="Times New Roman" w:hAnsi="Times New Roman"/>
          <w:sz w:val="28"/>
          <w:szCs w:val="28"/>
        </w:rPr>
        <w:t>(уменьшением) объемов финансирования</w:t>
      </w:r>
      <w:r w:rsidRPr="008F0461">
        <w:rPr>
          <w:rFonts w:ascii="Times New Roman" w:hAnsi="Times New Roman"/>
          <w:sz w:val="28"/>
          <w:szCs w:val="28"/>
        </w:rPr>
        <w:t>.</w:t>
      </w:r>
    </w:p>
    <w:p w:rsidR="006A6718" w:rsidRDefault="006A6718" w:rsidP="00685F80">
      <w:pPr>
        <w:spacing w:after="0" w:line="240" w:lineRule="auto"/>
        <w:ind w:firstLine="851"/>
        <w:jc w:val="both"/>
        <w:rPr>
          <w:rFonts w:ascii="Times New Roman" w:hAnsi="Times New Roman"/>
          <w:sz w:val="28"/>
          <w:szCs w:val="28"/>
        </w:rPr>
      </w:pPr>
    </w:p>
    <w:p w:rsidR="006A6718" w:rsidRDefault="006A6718" w:rsidP="00685F80">
      <w:pPr>
        <w:spacing w:after="0" w:line="240" w:lineRule="auto"/>
        <w:ind w:firstLine="851"/>
        <w:jc w:val="both"/>
        <w:rPr>
          <w:rFonts w:ascii="Times New Roman" w:hAnsi="Times New Roman"/>
          <w:sz w:val="28"/>
          <w:szCs w:val="28"/>
        </w:rPr>
      </w:pPr>
    </w:p>
    <w:p w:rsidR="003470A9" w:rsidRPr="008263C8" w:rsidRDefault="003470A9" w:rsidP="003470A9">
      <w:pPr>
        <w:spacing w:after="0" w:line="240" w:lineRule="auto"/>
        <w:jc w:val="center"/>
        <w:rPr>
          <w:rFonts w:ascii="Times New Roman" w:eastAsia="Calibri" w:hAnsi="Times New Roman" w:cs="Times New Roman"/>
          <w:b/>
          <w:bCs/>
          <w:sz w:val="32"/>
          <w:szCs w:val="32"/>
        </w:rPr>
      </w:pPr>
      <w:r w:rsidRPr="008263C8">
        <w:rPr>
          <w:rFonts w:ascii="Times New Roman" w:eastAsia="Calibri" w:hAnsi="Times New Roman" w:cs="Times New Roman"/>
          <w:b/>
          <w:bCs/>
          <w:sz w:val="32"/>
          <w:szCs w:val="32"/>
        </w:rPr>
        <w:t>3.10. О ходе реализации муниципальной программы муниципального образования Кавказский район «Молодежь Кавказского района»</w:t>
      </w:r>
      <w:r w:rsidRPr="008263C8">
        <w:rPr>
          <w:rFonts w:ascii="Times New Roman" w:eastAsia="Times New Roman" w:hAnsi="Times New Roman" w:cs="Times New Roman"/>
          <w:b/>
          <w:bCs/>
          <w:sz w:val="32"/>
          <w:szCs w:val="32"/>
        </w:rPr>
        <w:t xml:space="preserve"> </w:t>
      </w:r>
    </w:p>
    <w:p w:rsidR="003470A9" w:rsidRPr="003470A9" w:rsidRDefault="003470A9" w:rsidP="003470A9">
      <w:pPr>
        <w:spacing w:after="0" w:line="240" w:lineRule="auto"/>
        <w:ind w:firstLineChars="253" w:firstLine="708"/>
        <w:jc w:val="center"/>
        <w:rPr>
          <w:rFonts w:ascii="Times New Roman" w:eastAsia="Calibri" w:hAnsi="Times New Roman" w:cs="Times New Roman"/>
          <w:b/>
          <w:bCs/>
          <w:sz w:val="28"/>
          <w:szCs w:val="28"/>
        </w:rPr>
      </w:pPr>
    </w:p>
    <w:p w:rsidR="00665496" w:rsidRPr="003470A9" w:rsidRDefault="00665496" w:rsidP="00665496">
      <w:pPr>
        <w:spacing w:after="0" w:line="288" w:lineRule="auto"/>
        <w:ind w:firstLine="708"/>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Молодежная политика МО Кавказский район осуществляется  в рамках  муниципальной программы муниципального образования Кавказский район «Молодежь Кавказского района»,  утвержденной постановлением главы администрации муниципального образования Кавказский район от 21 ноября 2014 года № 1834.  В 2016 году в муниципальную программу внесено 3 изменения.</w:t>
      </w:r>
    </w:p>
    <w:p w:rsidR="00665496" w:rsidRPr="003470A9" w:rsidRDefault="00665496" w:rsidP="00665496">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lastRenderedPageBreak/>
        <w:t>Координатор муниципальной  программы и главный распорядитель бюджетных средств – отдел молодежной политики администрации муниципального образования Кавказский район.</w:t>
      </w:r>
    </w:p>
    <w:p w:rsidR="00665496" w:rsidRDefault="00665496" w:rsidP="00665496">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Общий объем финансирования на реализацию  мероприятий муниципальной программы в 2016 году за счет средств местного бюджета был предусмотрен в сумме  5</w:t>
      </w:r>
      <w:r w:rsidR="00554BAE">
        <w:rPr>
          <w:rFonts w:ascii="Times New Roman" w:eastAsia="Calibri" w:hAnsi="Times New Roman" w:cs="Times New Roman"/>
          <w:bCs/>
          <w:sz w:val="28"/>
          <w:szCs w:val="28"/>
        </w:rPr>
        <w:t xml:space="preserve"> </w:t>
      </w:r>
      <w:r w:rsidRPr="003470A9">
        <w:rPr>
          <w:rFonts w:ascii="Times New Roman" w:eastAsia="Calibri" w:hAnsi="Times New Roman" w:cs="Times New Roman"/>
          <w:bCs/>
          <w:sz w:val="28"/>
          <w:szCs w:val="28"/>
        </w:rPr>
        <w:t xml:space="preserve">643,0 тыс. рублей.  </w:t>
      </w:r>
    </w:p>
    <w:p w:rsidR="00665496" w:rsidRPr="003470A9" w:rsidRDefault="00665496" w:rsidP="00665496">
      <w:pPr>
        <w:spacing w:after="0" w:line="240" w:lineRule="auto"/>
        <w:ind w:firstLine="709"/>
        <w:jc w:val="both"/>
        <w:rPr>
          <w:rFonts w:ascii="Times New Roman" w:eastAsia="Calibri" w:hAnsi="Times New Roman" w:cs="Times New Roman"/>
          <w:bCs/>
          <w:strike/>
          <w:color w:val="FF0000"/>
          <w:sz w:val="28"/>
          <w:szCs w:val="28"/>
        </w:rPr>
      </w:pPr>
      <w:r w:rsidRPr="003470A9">
        <w:rPr>
          <w:rFonts w:ascii="Times New Roman" w:eastAsia="Calibri" w:hAnsi="Times New Roman" w:cs="Times New Roman"/>
          <w:bCs/>
          <w:sz w:val="28"/>
          <w:szCs w:val="28"/>
        </w:rPr>
        <w:t>Кассовые расходы в отчетном периоде составили 5</w:t>
      </w:r>
      <w:r w:rsidR="00554BAE">
        <w:rPr>
          <w:rFonts w:ascii="Times New Roman" w:eastAsia="Calibri" w:hAnsi="Times New Roman" w:cs="Times New Roman"/>
          <w:bCs/>
          <w:sz w:val="28"/>
          <w:szCs w:val="28"/>
        </w:rPr>
        <w:t xml:space="preserve"> </w:t>
      </w:r>
      <w:r w:rsidRPr="003470A9">
        <w:rPr>
          <w:rFonts w:ascii="Times New Roman" w:eastAsia="Calibri" w:hAnsi="Times New Roman" w:cs="Times New Roman"/>
          <w:bCs/>
          <w:sz w:val="28"/>
          <w:szCs w:val="28"/>
        </w:rPr>
        <w:t xml:space="preserve">407,9 тыс. рублей или 95,8%. </w:t>
      </w:r>
    </w:p>
    <w:p w:rsidR="008263C8" w:rsidRPr="00934471" w:rsidRDefault="008263C8" w:rsidP="008263C8">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 xml:space="preserve">Контрольные события, предусмотренные планом реализации муниципальной программы, выполнены в полном объеме в установленные сроки. </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Достижение целей и решение задач, поставленных в муниципальной программе, осуществляется в рамках реализации входящих в ее состав четырех основных мероприятий.</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p>
    <w:p w:rsidR="003470A9" w:rsidRPr="00CA1ABC" w:rsidRDefault="00CA1ABC" w:rsidP="003470A9">
      <w:pPr>
        <w:spacing w:after="0" w:line="240" w:lineRule="auto"/>
        <w:ind w:firstLine="709"/>
        <w:jc w:val="center"/>
        <w:rPr>
          <w:rFonts w:ascii="Times New Roman" w:eastAsia="Calibri" w:hAnsi="Times New Roman" w:cs="Times New Roman"/>
          <w:b/>
          <w:bCs/>
          <w:i/>
          <w:sz w:val="28"/>
          <w:szCs w:val="28"/>
        </w:rPr>
      </w:pPr>
      <w:r w:rsidRPr="00CA1ABC">
        <w:rPr>
          <w:rFonts w:ascii="Times New Roman" w:eastAsia="Calibri" w:hAnsi="Times New Roman" w:cs="Times New Roman"/>
          <w:b/>
          <w:bCs/>
          <w:i/>
          <w:sz w:val="28"/>
          <w:szCs w:val="28"/>
        </w:rPr>
        <w:t>3.10.1. О ходе реализации о</w:t>
      </w:r>
      <w:r w:rsidR="003470A9" w:rsidRPr="00CA1ABC">
        <w:rPr>
          <w:rFonts w:ascii="Times New Roman" w:eastAsia="Calibri" w:hAnsi="Times New Roman" w:cs="Times New Roman"/>
          <w:b/>
          <w:bCs/>
          <w:i/>
          <w:sz w:val="28"/>
          <w:szCs w:val="28"/>
        </w:rPr>
        <w:t>сновно</w:t>
      </w:r>
      <w:r w:rsidRPr="00CA1ABC">
        <w:rPr>
          <w:rFonts w:ascii="Times New Roman" w:eastAsia="Calibri" w:hAnsi="Times New Roman" w:cs="Times New Roman"/>
          <w:b/>
          <w:bCs/>
          <w:i/>
          <w:sz w:val="28"/>
          <w:szCs w:val="28"/>
        </w:rPr>
        <w:t>го</w:t>
      </w:r>
      <w:r w:rsidR="003470A9" w:rsidRPr="00CA1ABC">
        <w:rPr>
          <w:rFonts w:ascii="Times New Roman" w:eastAsia="Calibri" w:hAnsi="Times New Roman" w:cs="Times New Roman"/>
          <w:b/>
          <w:bCs/>
          <w:i/>
          <w:sz w:val="28"/>
          <w:szCs w:val="28"/>
        </w:rPr>
        <w:t xml:space="preserve"> мероприяти</w:t>
      </w:r>
      <w:r w:rsidRPr="00CA1ABC">
        <w:rPr>
          <w:rFonts w:ascii="Times New Roman" w:eastAsia="Calibri" w:hAnsi="Times New Roman" w:cs="Times New Roman"/>
          <w:b/>
          <w:bCs/>
          <w:i/>
          <w:sz w:val="28"/>
          <w:szCs w:val="28"/>
        </w:rPr>
        <w:t>я</w:t>
      </w:r>
      <w:r w:rsidR="003470A9" w:rsidRPr="00CA1ABC">
        <w:rPr>
          <w:rFonts w:ascii="Times New Roman" w:eastAsia="Calibri" w:hAnsi="Times New Roman" w:cs="Times New Roman"/>
          <w:b/>
          <w:bCs/>
          <w:i/>
          <w:sz w:val="28"/>
          <w:szCs w:val="28"/>
        </w:rPr>
        <w:t xml:space="preserve"> № 1«Проведение мероприятий в сфере реализации молодёжной политики на территории муниципального образования Кавказский район».</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 xml:space="preserve"> Объем финансирования  на реализацию основного  мероприятия №1 «Проведение мероприятий в сфере реализации молодёжной политики на территории муниципального образования Кавказский район» был предусмотрен в сумме 506,0 тыс. рублей, кассовые расходы составили 497,7 тыс. рублей или 98,3 % от плана.</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Основное мероприятие №</w:t>
      </w:r>
      <w:r w:rsidR="00A90BD2">
        <w:rPr>
          <w:rFonts w:ascii="Times New Roman" w:eastAsia="Calibri" w:hAnsi="Times New Roman" w:cs="Times New Roman"/>
          <w:bCs/>
          <w:sz w:val="28"/>
          <w:szCs w:val="28"/>
        </w:rPr>
        <w:t xml:space="preserve"> </w:t>
      </w:r>
      <w:r w:rsidRPr="003470A9">
        <w:rPr>
          <w:rFonts w:ascii="Times New Roman" w:eastAsia="Calibri" w:hAnsi="Times New Roman" w:cs="Times New Roman"/>
          <w:bCs/>
          <w:sz w:val="28"/>
          <w:szCs w:val="28"/>
        </w:rPr>
        <w:t>1 включает в себя 6 мероприятий, все мероприятия выполнены</w:t>
      </w:r>
      <w:r w:rsidR="00A90BD2">
        <w:rPr>
          <w:rFonts w:ascii="Times New Roman" w:eastAsia="Calibri" w:hAnsi="Times New Roman" w:cs="Times New Roman"/>
          <w:bCs/>
          <w:sz w:val="28"/>
          <w:szCs w:val="28"/>
        </w:rPr>
        <w:t xml:space="preserve"> в полном объеме</w:t>
      </w:r>
      <w:r w:rsidRPr="003470A9">
        <w:rPr>
          <w:rFonts w:ascii="Times New Roman" w:eastAsia="Calibri" w:hAnsi="Times New Roman" w:cs="Times New Roman"/>
          <w:bCs/>
          <w:sz w:val="28"/>
          <w:szCs w:val="28"/>
        </w:rPr>
        <w:t xml:space="preserve">. </w:t>
      </w:r>
    </w:p>
    <w:p w:rsidR="00D85C63" w:rsidRPr="003470A9" w:rsidRDefault="00D85C63" w:rsidP="00D85C63">
      <w:pPr>
        <w:spacing w:after="0" w:line="240" w:lineRule="auto"/>
        <w:ind w:firstLine="851"/>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 xml:space="preserve">Основными целями и приоритетами развития молодежной политики на территории района являются: </w:t>
      </w:r>
    </w:p>
    <w:p w:rsidR="00D85C63" w:rsidRPr="003470A9" w:rsidRDefault="00D85C63" w:rsidP="00D85C63">
      <w:pPr>
        <w:spacing w:after="0" w:line="240" w:lineRule="auto"/>
        <w:ind w:firstLine="851"/>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 формирование здорового образа жизни, развитие туризма и организация отдыха и оздоровления подростков и молодежи;</w:t>
      </w:r>
    </w:p>
    <w:p w:rsidR="00D85C63" w:rsidRPr="003470A9" w:rsidRDefault="00D85C63" w:rsidP="00D85C63">
      <w:pPr>
        <w:spacing w:after="0" w:line="240" w:lineRule="auto"/>
        <w:ind w:firstLine="851"/>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 гражданское и патриотическое, духовно-нравственное воспитание, творческое и интеллектуальное развитие молодых граждан;</w:t>
      </w:r>
    </w:p>
    <w:p w:rsidR="00D85C63" w:rsidRPr="003470A9" w:rsidRDefault="00D85C63" w:rsidP="00D85C63">
      <w:pPr>
        <w:spacing w:after="0" w:line="240" w:lineRule="auto"/>
        <w:ind w:firstLine="851"/>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 обеспечение занятости и трудоустройства молодежи, развитие волонтерской деятельности;</w:t>
      </w:r>
    </w:p>
    <w:p w:rsidR="00D85C63" w:rsidRPr="003470A9" w:rsidRDefault="00D85C63" w:rsidP="00D85C63">
      <w:pPr>
        <w:spacing w:after="0" w:line="240" w:lineRule="auto"/>
        <w:ind w:firstLine="851"/>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 организация работы по месту жительства;</w:t>
      </w:r>
    </w:p>
    <w:p w:rsidR="00D85C63" w:rsidRPr="003470A9" w:rsidRDefault="00D85C63" w:rsidP="00D85C63">
      <w:pPr>
        <w:spacing w:after="0" w:line="240" w:lineRule="auto"/>
        <w:ind w:firstLine="851"/>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 поддержка талантливой и способной молодежи, деятельности молодежных и детских общественных объединений.</w:t>
      </w:r>
    </w:p>
    <w:p w:rsidR="00D85C63" w:rsidRPr="003470A9" w:rsidRDefault="00D85C63" w:rsidP="00D85C63">
      <w:pPr>
        <w:spacing w:after="0" w:line="240" w:lineRule="auto"/>
        <w:ind w:firstLine="851"/>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 социально-экономическое развитие молодежи.</w:t>
      </w:r>
    </w:p>
    <w:p w:rsidR="00D85C63" w:rsidRPr="003470A9" w:rsidRDefault="00D85C63" w:rsidP="00D85C63">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 xml:space="preserve">На территории Кавказского района свою работу осуществляют общественные организации и объединения такие как:  Регион 93, Молодая Гвардия Единой России, «Содружество», Волонтеры 70, Волонтеры здоровья, Молодежный Совет при антинаркотической комиссии Кавказского района, Молодежный патруль, Школьное ученическое самоуправление, </w:t>
      </w:r>
      <w:r w:rsidRPr="003470A9">
        <w:rPr>
          <w:rFonts w:ascii="Times New Roman" w:eastAsia="Calibri" w:hAnsi="Times New Roman" w:cs="Times New Roman"/>
          <w:bCs/>
          <w:sz w:val="28"/>
          <w:szCs w:val="28"/>
        </w:rPr>
        <w:lastRenderedPageBreak/>
        <w:t>Сообщество КВН, Сообщество ЧГК, Совет при главе района, советы при главах поселений, Студенческий Совет.</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В целях развития гражданского и патриотического воспитания, духовно-нравственного развития детей и молодежи района отделом молодежной политики в 2016 году проведено более  90 мероприятий, к которым было привлечено 56% молодежи и подростков района от 14 до 30 лет  (13,7 тыс. чел.).</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 xml:space="preserve">На территории Кавказского района осуществляют деятельность 24 военно-патриотических клубов, к деятельности которых привлечено 730 чел.  Военно-патриотические клубы осуществляют свою деятельность в качестве общественных организаций  (объединений)  по военно-патриотическому воспитанию молодежи и подготовке ее к военной службе. Данными </w:t>
      </w:r>
      <w:proofErr w:type="gramStart"/>
      <w:r w:rsidRPr="003470A9">
        <w:rPr>
          <w:rFonts w:ascii="Times New Roman" w:eastAsia="Calibri" w:hAnsi="Times New Roman" w:cs="Times New Roman"/>
          <w:bCs/>
          <w:sz w:val="28"/>
          <w:szCs w:val="28"/>
        </w:rPr>
        <w:t>патриотическим</w:t>
      </w:r>
      <w:proofErr w:type="gramEnd"/>
      <w:r w:rsidRPr="003470A9">
        <w:rPr>
          <w:rFonts w:ascii="Times New Roman" w:eastAsia="Calibri" w:hAnsi="Times New Roman" w:cs="Times New Roman"/>
          <w:bCs/>
          <w:sz w:val="28"/>
          <w:szCs w:val="28"/>
        </w:rPr>
        <w:t xml:space="preserve"> объединениями   в 2016 году проведено 97 мероприятий.</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Также создано и функционируют 35 творческих и интеллектуальных клубов, осуществляющих деятельность по повышению творческого и интеллектуального развития молодых граждан в МО Кавказский район, в которые вовлечено 420 молодых людей.</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Общее число молодых людей, активно участвующих в мероприятиях, направленных   на повышение  общественно-политической активности молодежи, в 2016 году составило 3,6 тыс. чел. (14,8% от общего контингента молодежи от 14 до 30 лет на территории района)</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Отделом молодежной политики при содействии с  администрациями образовательных учреждений, с общественными объединениями,   был проведен  ряд культурно - досуговых и творческих мероприятий, в котором было задействовано  более 22 тыс. молодых людей (многократный охват).</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 xml:space="preserve">Проведена гражданская кампания «Георгиевская лента». В ходе кампании роздано более 30 000 лент.  </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Молодежь Кавказского района приняла участие в краевом фестивале "Призыв 2016"</w:t>
      </w:r>
      <w:r w:rsidR="00A90BD2">
        <w:rPr>
          <w:rFonts w:ascii="Times New Roman" w:eastAsia="Calibri" w:hAnsi="Times New Roman" w:cs="Times New Roman"/>
          <w:bCs/>
          <w:sz w:val="28"/>
          <w:szCs w:val="28"/>
        </w:rPr>
        <w:t>, два участника</w:t>
      </w:r>
      <w:r w:rsidRPr="003470A9">
        <w:rPr>
          <w:rFonts w:ascii="Times New Roman" w:eastAsia="Calibri" w:hAnsi="Times New Roman" w:cs="Times New Roman"/>
          <w:bCs/>
          <w:sz w:val="28"/>
          <w:szCs w:val="28"/>
        </w:rPr>
        <w:t xml:space="preserve"> </w:t>
      </w:r>
      <w:r w:rsidR="00A90BD2" w:rsidRPr="003470A9">
        <w:rPr>
          <w:rFonts w:ascii="Times New Roman" w:eastAsia="Calibri" w:hAnsi="Times New Roman" w:cs="Times New Roman"/>
          <w:bCs/>
          <w:sz w:val="28"/>
          <w:szCs w:val="28"/>
        </w:rPr>
        <w:t xml:space="preserve">от муниципального образования Кавказский район </w:t>
      </w:r>
      <w:r w:rsidR="00A90BD2">
        <w:rPr>
          <w:rFonts w:ascii="Times New Roman" w:eastAsia="Calibri" w:hAnsi="Times New Roman" w:cs="Times New Roman"/>
          <w:bCs/>
          <w:sz w:val="28"/>
          <w:szCs w:val="28"/>
        </w:rPr>
        <w:t>стали п</w:t>
      </w:r>
      <w:r w:rsidRPr="003470A9">
        <w:rPr>
          <w:rFonts w:ascii="Times New Roman" w:eastAsia="Calibri" w:hAnsi="Times New Roman" w:cs="Times New Roman"/>
          <w:bCs/>
          <w:sz w:val="28"/>
          <w:szCs w:val="28"/>
        </w:rPr>
        <w:t>обедителями  в номинации "Гордость Кубани.</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 xml:space="preserve">В рамках духовно - нравственного воспитания молодежи на территории района проводятся экскурсии в храмы и соборы, расположенные на территории района, в рамках православных маршрутов, круглые столы и беседы с привлечением представителей русской православной церкви. </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 xml:space="preserve">В 2016 году отдел молодежной политики продолжил свою работу в развитии добровольческого движения в Кавказском районе. В районе более 2800 волонтеров, проведено 132 мероприятия по вовлечению добровольцев в волонтерскую деятельность, охват 5330 человек. </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 xml:space="preserve">В рамках мероприятия «Формирование здорового образа жизни молодежи муниципального образования Кавказский район» в Кавказском районе в 2016 году реализован краевой проект по развитию дворовых видов спорта "Прорыв": на стадионе "Богатырь" (ст. Кавказская) и   на территории МБОУ СОШ №7 г. Кропоткина   были установлены площадки для занятий </w:t>
      </w:r>
      <w:proofErr w:type="spellStart"/>
      <w:r w:rsidRPr="003470A9">
        <w:rPr>
          <w:rFonts w:ascii="Times New Roman" w:eastAsia="Calibri" w:hAnsi="Times New Roman" w:cs="Times New Roman"/>
          <w:bCs/>
          <w:sz w:val="28"/>
          <w:szCs w:val="28"/>
        </w:rPr>
        <w:t>воркаутом</w:t>
      </w:r>
      <w:proofErr w:type="spellEnd"/>
      <w:r w:rsidRPr="003470A9">
        <w:rPr>
          <w:rFonts w:ascii="Times New Roman" w:eastAsia="Calibri" w:hAnsi="Times New Roman" w:cs="Times New Roman"/>
          <w:bCs/>
          <w:sz w:val="28"/>
          <w:szCs w:val="28"/>
        </w:rPr>
        <w:t xml:space="preserve">. В 2017 год запланировано строительство еще двух </w:t>
      </w:r>
      <w:proofErr w:type="spellStart"/>
      <w:r w:rsidRPr="003470A9">
        <w:rPr>
          <w:rFonts w:ascii="Times New Roman" w:eastAsia="Calibri" w:hAnsi="Times New Roman" w:cs="Times New Roman"/>
          <w:bCs/>
          <w:sz w:val="28"/>
          <w:szCs w:val="28"/>
        </w:rPr>
        <w:t>воркаут</w:t>
      </w:r>
      <w:proofErr w:type="spellEnd"/>
      <w:r w:rsidRPr="003470A9">
        <w:rPr>
          <w:rFonts w:ascii="Times New Roman" w:eastAsia="Calibri" w:hAnsi="Times New Roman" w:cs="Times New Roman"/>
          <w:bCs/>
          <w:sz w:val="28"/>
          <w:szCs w:val="28"/>
        </w:rPr>
        <w:t xml:space="preserve"> </w:t>
      </w:r>
      <w:proofErr w:type="gramStart"/>
      <w:r w:rsidRPr="003470A9">
        <w:rPr>
          <w:rFonts w:ascii="Times New Roman" w:eastAsia="Calibri" w:hAnsi="Times New Roman" w:cs="Times New Roman"/>
          <w:bCs/>
          <w:sz w:val="28"/>
          <w:szCs w:val="28"/>
        </w:rPr>
        <w:t>-</w:t>
      </w:r>
      <w:r w:rsidRPr="003470A9">
        <w:rPr>
          <w:rFonts w:ascii="Times New Roman" w:eastAsia="Calibri" w:hAnsi="Times New Roman" w:cs="Times New Roman"/>
          <w:bCs/>
          <w:sz w:val="28"/>
          <w:szCs w:val="28"/>
        </w:rPr>
        <w:lastRenderedPageBreak/>
        <w:t>п</w:t>
      </w:r>
      <w:proofErr w:type="gramEnd"/>
      <w:r w:rsidRPr="003470A9">
        <w:rPr>
          <w:rFonts w:ascii="Times New Roman" w:eastAsia="Calibri" w:hAnsi="Times New Roman" w:cs="Times New Roman"/>
          <w:bCs/>
          <w:sz w:val="28"/>
          <w:szCs w:val="28"/>
        </w:rPr>
        <w:t xml:space="preserve">лощадок на территории сельского поселения им. М. Горького и ст. </w:t>
      </w:r>
      <w:proofErr w:type="spellStart"/>
      <w:r w:rsidRPr="003470A9">
        <w:rPr>
          <w:rFonts w:ascii="Times New Roman" w:eastAsia="Calibri" w:hAnsi="Times New Roman" w:cs="Times New Roman"/>
          <w:bCs/>
          <w:sz w:val="28"/>
          <w:szCs w:val="28"/>
        </w:rPr>
        <w:t>Темижбекская</w:t>
      </w:r>
      <w:proofErr w:type="spellEnd"/>
      <w:r w:rsidRPr="003470A9">
        <w:rPr>
          <w:rFonts w:ascii="Times New Roman" w:eastAsia="Calibri" w:hAnsi="Times New Roman" w:cs="Times New Roman"/>
          <w:bCs/>
          <w:sz w:val="28"/>
          <w:szCs w:val="28"/>
        </w:rPr>
        <w:t>.</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Создан и действует молодежный Совет при главе муниципального образования Кавказский район, в составе 25 человек, из числа студентов, школьников и работающей молодежи района.  Всего было вовлечено в деятельность Советов 150 чел.</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В рамках реализации поддержки талантливой молодежи в 2016 году было проведено 19 игр «Что? Где? Когда?» Высшей и Юношеской лиги Кавказского района и 3 игры открытой районной лиги КВН с общим охватом более 1800 человек.</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Отдел молодежной политики организует  участие молодежи района в мероприятиях и конкурсах проводимых министерством образования, науки и молодежной политики Краснодарского края:</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 xml:space="preserve">- во всероссийском президентском образовательном форуме «территория смыслов на </w:t>
      </w:r>
      <w:proofErr w:type="spellStart"/>
      <w:r w:rsidRPr="003470A9">
        <w:rPr>
          <w:rFonts w:ascii="Times New Roman" w:eastAsia="Calibri" w:hAnsi="Times New Roman" w:cs="Times New Roman"/>
          <w:bCs/>
          <w:sz w:val="28"/>
          <w:szCs w:val="28"/>
        </w:rPr>
        <w:t>Клязьме</w:t>
      </w:r>
      <w:proofErr w:type="spellEnd"/>
      <w:r w:rsidRPr="003470A9">
        <w:rPr>
          <w:rFonts w:ascii="Times New Roman" w:eastAsia="Calibri" w:hAnsi="Times New Roman" w:cs="Times New Roman"/>
          <w:bCs/>
          <w:sz w:val="28"/>
          <w:szCs w:val="28"/>
        </w:rPr>
        <w:t>» в 2016 году приняли участие 4 представителя от Кавказского района;</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 xml:space="preserve">- </w:t>
      </w:r>
      <w:r w:rsidR="003839E7">
        <w:rPr>
          <w:rFonts w:ascii="Times New Roman" w:eastAsia="Calibri" w:hAnsi="Times New Roman" w:cs="Times New Roman"/>
          <w:bCs/>
          <w:sz w:val="28"/>
          <w:szCs w:val="28"/>
        </w:rPr>
        <w:t>в</w:t>
      </w:r>
      <w:r w:rsidRPr="003470A9">
        <w:rPr>
          <w:rFonts w:ascii="Times New Roman" w:eastAsia="Calibri" w:hAnsi="Times New Roman" w:cs="Times New Roman"/>
          <w:bCs/>
          <w:sz w:val="28"/>
          <w:szCs w:val="28"/>
        </w:rPr>
        <w:t xml:space="preserve"> краево</w:t>
      </w:r>
      <w:r w:rsidR="003839E7">
        <w:rPr>
          <w:rFonts w:ascii="Times New Roman" w:eastAsia="Calibri" w:hAnsi="Times New Roman" w:cs="Times New Roman"/>
          <w:bCs/>
          <w:sz w:val="28"/>
          <w:szCs w:val="28"/>
        </w:rPr>
        <w:t>м</w:t>
      </w:r>
      <w:r w:rsidRPr="003470A9">
        <w:rPr>
          <w:rFonts w:ascii="Times New Roman" w:eastAsia="Calibri" w:hAnsi="Times New Roman" w:cs="Times New Roman"/>
          <w:bCs/>
          <w:sz w:val="28"/>
          <w:szCs w:val="28"/>
        </w:rPr>
        <w:t xml:space="preserve"> конкурс</w:t>
      </w:r>
      <w:r w:rsidR="003839E7">
        <w:rPr>
          <w:rFonts w:ascii="Times New Roman" w:eastAsia="Calibri" w:hAnsi="Times New Roman" w:cs="Times New Roman"/>
          <w:bCs/>
          <w:sz w:val="28"/>
          <w:szCs w:val="28"/>
        </w:rPr>
        <w:t>е</w:t>
      </w:r>
      <w:r w:rsidRPr="003470A9">
        <w:rPr>
          <w:rFonts w:ascii="Times New Roman" w:eastAsia="Calibri" w:hAnsi="Times New Roman" w:cs="Times New Roman"/>
          <w:bCs/>
          <w:sz w:val="28"/>
          <w:szCs w:val="28"/>
        </w:rPr>
        <w:t xml:space="preserve"> молодых чтецов и писателей "Литературная Кубань";</w:t>
      </w:r>
    </w:p>
    <w:p w:rsid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 xml:space="preserve">- </w:t>
      </w:r>
      <w:r w:rsidR="003839E7">
        <w:rPr>
          <w:rFonts w:ascii="Times New Roman" w:eastAsia="Calibri" w:hAnsi="Times New Roman" w:cs="Times New Roman"/>
          <w:bCs/>
          <w:sz w:val="28"/>
          <w:szCs w:val="28"/>
        </w:rPr>
        <w:t>в к</w:t>
      </w:r>
      <w:r w:rsidRPr="003470A9">
        <w:rPr>
          <w:rFonts w:ascii="Times New Roman" w:eastAsia="Calibri" w:hAnsi="Times New Roman" w:cs="Times New Roman"/>
          <w:bCs/>
          <w:sz w:val="28"/>
          <w:szCs w:val="28"/>
        </w:rPr>
        <w:t>раев</w:t>
      </w:r>
      <w:r w:rsidR="003839E7">
        <w:rPr>
          <w:rFonts w:ascii="Times New Roman" w:eastAsia="Calibri" w:hAnsi="Times New Roman" w:cs="Times New Roman"/>
          <w:bCs/>
          <w:sz w:val="28"/>
          <w:szCs w:val="28"/>
        </w:rPr>
        <w:t>ом</w:t>
      </w:r>
      <w:r w:rsidRPr="003470A9">
        <w:rPr>
          <w:rFonts w:ascii="Times New Roman" w:eastAsia="Calibri" w:hAnsi="Times New Roman" w:cs="Times New Roman"/>
          <w:bCs/>
          <w:sz w:val="28"/>
          <w:szCs w:val="28"/>
        </w:rPr>
        <w:t xml:space="preserve"> конкурс</w:t>
      </w:r>
      <w:r w:rsidR="003839E7">
        <w:rPr>
          <w:rFonts w:ascii="Times New Roman" w:eastAsia="Calibri" w:hAnsi="Times New Roman" w:cs="Times New Roman"/>
          <w:bCs/>
          <w:sz w:val="28"/>
          <w:szCs w:val="28"/>
        </w:rPr>
        <w:t>е</w:t>
      </w:r>
      <w:r w:rsidRPr="003470A9">
        <w:rPr>
          <w:rFonts w:ascii="Times New Roman" w:eastAsia="Calibri" w:hAnsi="Times New Roman" w:cs="Times New Roman"/>
          <w:bCs/>
          <w:sz w:val="28"/>
          <w:szCs w:val="28"/>
        </w:rPr>
        <w:t xml:space="preserve"> "Лидер 21 века".</w:t>
      </w:r>
      <w:r w:rsidR="003839E7">
        <w:rPr>
          <w:rFonts w:ascii="Times New Roman" w:eastAsia="Calibri" w:hAnsi="Times New Roman" w:cs="Times New Roman"/>
          <w:bCs/>
          <w:sz w:val="28"/>
          <w:szCs w:val="28"/>
        </w:rPr>
        <w:t xml:space="preserve"> </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В целях организации трудового воспитания и занятости молодежи в 2016 году в районе создано 7 студенческих трудовых отрядов, с охватом 443 человека,  на территории района  трудоустроено 810 несовершеннолетних граждан, заключено 6 договоров с организациями – работодателями.</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 xml:space="preserve">В рамках проведения информационной работы на территории района с октября 2015 года выходит в эфир молодежная телепередача «Молодые ветра», также налажен выпуск местной молодежной газеты «Подчерк молодости».  В целях  популяризации деятельности отдела молодежной политики создан официальный сайт отдела,  в средствах массовой и  информационно - телекоммуникационной сети Интернет размещено более 1300 сообщений и статей.  </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proofErr w:type="gramStart"/>
      <w:r w:rsidRPr="003470A9">
        <w:rPr>
          <w:rFonts w:ascii="Times New Roman" w:eastAsia="Calibri" w:hAnsi="Times New Roman" w:cs="Times New Roman"/>
          <w:bCs/>
          <w:sz w:val="28"/>
          <w:szCs w:val="28"/>
        </w:rPr>
        <w:t>Данное основное мероприятие предусматривает достижение 9 целевых показателей, из них 7 целевых показателей выполнены.</w:t>
      </w:r>
      <w:proofErr w:type="gramEnd"/>
      <w:r w:rsidRPr="003470A9">
        <w:rPr>
          <w:rFonts w:ascii="Times New Roman" w:eastAsia="Calibri" w:hAnsi="Times New Roman" w:cs="Times New Roman"/>
          <w:bCs/>
          <w:sz w:val="28"/>
          <w:szCs w:val="28"/>
        </w:rPr>
        <w:t xml:space="preserve"> Не достигнуто значение целевого показателя «Выпуск молодежной телепередачи "Молодые ветра"», выпущено 5 телепередач, вместо 10 планируемых и целевого показателя «Выпуск периодического печатного издания "Подчерк молодости"», выпущено 8 печатных изданий вместо 10, из-за несвоевременной подачи информации для верстки издания.</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 xml:space="preserve">Эффективность основного мероприятия № 1 «Проведение мероприятий в сфере реализации молодёжной политики на территории муниципального образования Кавказский район» </w:t>
      </w:r>
      <w:r w:rsidR="00195BEA">
        <w:rPr>
          <w:rFonts w:ascii="Times New Roman" w:eastAsia="Calibri" w:hAnsi="Times New Roman" w:cs="Times New Roman"/>
          <w:bCs/>
          <w:sz w:val="28"/>
          <w:szCs w:val="28"/>
        </w:rPr>
        <w:t>можно признать</w:t>
      </w:r>
      <w:r w:rsidRPr="003470A9">
        <w:rPr>
          <w:rFonts w:ascii="Times New Roman" w:eastAsia="Calibri" w:hAnsi="Times New Roman" w:cs="Times New Roman"/>
          <w:bCs/>
          <w:sz w:val="28"/>
          <w:szCs w:val="28"/>
        </w:rPr>
        <w:t xml:space="preserve"> высок</w:t>
      </w:r>
      <w:r w:rsidR="00195BEA">
        <w:rPr>
          <w:rFonts w:ascii="Times New Roman" w:eastAsia="Calibri" w:hAnsi="Times New Roman" w:cs="Times New Roman"/>
          <w:bCs/>
          <w:sz w:val="28"/>
          <w:szCs w:val="28"/>
        </w:rPr>
        <w:t>ой</w:t>
      </w:r>
      <w:r w:rsidRPr="003470A9">
        <w:rPr>
          <w:rFonts w:ascii="Times New Roman" w:eastAsia="Calibri" w:hAnsi="Times New Roman" w:cs="Times New Roman"/>
          <w:bCs/>
          <w:sz w:val="28"/>
          <w:szCs w:val="28"/>
        </w:rPr>
        <w:t xml:space="preserve">, коэффициент эффективности – 0,9. </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p>
    <w:p w:rsidR="003470A9" w:rsidRPr="00F47C60" w:rsidRDefault="00F47C60" w:rsidP="003470A9">
      <w:pPr>
        <w:spacing w:after="0" w:line="240" w:lineRule="auto"/>
        <w:ind w:firstLine="709"/>
        <w:jc w:val="center"/>
        <w:rPr>
          <w:rFonts w:ascii="Times New Roman" w:eastAsia="Calibri" w:hAnsi="Times New Roman" w:cs="Times New Roman"/>
          <w:b/>
          <w:bCs/>
          <w:i/>
          <w:sz w:val="28"/>
          <w:szCs w:val="28"/>
        </w:rPr>
      </w:pPr>
      <w:r w:rsidRPr="00F47C60">
        <w:rPr>
          <w:rFonts w:ascii="Times New Roman" w:eastAsia="Calibri" w:hAnsi="Times New Roman" w:cs="Times New Roman"/>
          <w:b/>
          <w:bCs/>
          <w:i/>
          <w:sz w:val="28"/>
          <w:szCs w:val="28"/>
        </w:rPr>
        <w:lastRenderedPageBreak/>
        <w:t>3.10.2. О ходе реализации о</w:t>
      </w:r>
      <w:r w:rsidR="003470A9" w:rsidRPr="00F47C60">
        <w:rPr>
          <w:rFonts w:ascii="Times New Roman" w:eastAsia="Calibri" w:hAnsi="Times New Roman" w:cs="Times New Roman"/>
          <w:b/>
          <w:bCs/>
          <w:i/>
          <w:sz w:val="28"/>
          <w:szCs w:val="28"/>
        </w:rPr>
        <w:t>сновно</w:t>
      </w:r>
      <w:r w:rsidRPr="00F47C60">
        <w:rPr>
          <w:rFonts w:ascii="Times New Roman" w:eastAsia="Calibri" w:hAnsi="Times New Roman" w:cs="Times New Roman"/>
          <w:b/>
          <w:bCs/>
          <w:i/>
          <w:sz w:val="28"/>
          <w:szCs w:val="28"/>
        </w:rPr>
        <w:t>го мероприятия</w:t>
      </w:r>
      <w:r w:rsidR="003470A9" w:rsidRPr="00F47C60">
        <w:rPr>
          <w:rFonts w:ascii="Times New Roman" w:eastAsia="Calibri" w:hAnsi="Times New Roman" w:cs="Times New Roman"/>
          <w:b/>
          <w:bCs/>
          <w:i/>
          <w:sz w:val="28"/>
          <w:szCs w:val="28"/>
        </w:rPr>
        <w:t xml:space="preserve"> № 2 «Обеспечение деятельности (оказание услуг) муниципальных учреждений в сфере молодежной политики»</w:t>
      </w:r>
    </w:p>
    <w:p w:rsidR="003470A9" w:rsidRPr="00F47C60" w:rsidRDefault="003470A9" w:rsidP="003470A9">
      <w:pPr>
        <w:spacing w:after="0" w:line="240" w:lineRule="auto"/>
        <w:ind w:firstLine="709"/>
        <w:jc w:val="center"/>
        <w:rPr>
          <w:rFonts w:ascii="Times New Roman" w:eastAsia="Calibri" w:hAnsi="Times New Roman" w:cs="Times New Roman"/>
          <w:b/>
          <w:bCs/>
          <w:i/>
          <w:sz w:val="28"/>
          <w:szCs w:val="28"/>
        </w:rPr>
      </w:pP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Объем финансирования  на реализацию основного мероприятия № 2  «Обеспечение деятельности (оказание услуг) муниципальных учреждений в сфере молодежной политики» на 2016 год за счет средств местного бюджета был предусмотрен в сумме  2810,0 тыс. рублей, кассовые расходы составили 2637,0тыс. рублей или 93,8% от запланированного объема.</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 xml:space="preserve">В рамках  данного основного мероприятия осуществлялось финансовое обеспечение деятельности муниципального бюджетного учреждения «Молодежный центр «Эдельвейс». </w:t>
      </w:r>
    </w:p>
    <w:p w:rsidR="00F47C60"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Экономия бюджетных средств на содержание МБУ «Молодежный центр «Эдельвейс»  в сумме 173,0 тыс. руб. сложилась  в результате экономии потребления коммунальных услуг, оплаты сети «Интернет», экономии в результате проведения конкурсных процедур на приобретение товаров и услуг</w:t>
      </w:r>
      <w:r w:rsidR="00F47C60">
        <w:rPr>
          <w:rFonts w:ascii="Times New Roman" w:eastAsia="Calibri" w:hAnsi="Times New Roman" w:cs="Times New Roman"/>
          <w:bCs/>
          <w:sz w:val="28"/>
          <w:szCs w:val="28"/>
        </w:rPr>
        <w:t>.</w:t>
      </w:r>
      <w:r w:rsidRPr="003470A9">
        <w:rPr>
          <w:rFonts w:ascii="Times New Roman" w:eastAsia="Calibri" w:hAnsi="Times New Roman" w:cs="Times New Roman"/>
          <w:bCs/>
          <w:sz w:val="28"/>
          <w:szCs w:val="28"/>
        </w:rPr>
        <w:t xml:space="preserve"> </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На базе МБУ «Молодежный центр «Эдельвейс» функционируют   8 клубов по месту жительства в поселениях района.</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shd w:val="clear" w:color="auto" w:fill="FFFFFF"/>
        </w:rPr>
        <w:t>К</w:t>
      </w:r>
      <w:r w:rsidRPr="003470A9">
        <w:rPr>
          <w:rFonts w:ascii="Times New Roman" w:eastAsia="Calibri" w:hAnsi="Times New Roman" w:cs="Times New Roman"/>
          <w:bCs/>
          <w:sz w:val="28"/>
          <w:szCs w:val="28"/>
        </w:rPr>
        <w:t>лубы  по месту жительства осуществляют деятельность по таким направлениям как военно-патриотическое, туристическое, комплексно - досуговое, спортивно-оздоровительное, а также организуют работу клуба молодых семей.</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shd w:val="clear" w:color="auto" w:fill="FFFFFF"/>
        </w:rPr>
      </w:pPr>
      <w:r w:rsidRPr="003470A9">
        <w:rPr>
          <w:rFonts w:ascii="Times New Roman" w:eastAsia="Calibri" w:hAnsi="Times New Roman" w:cs="Times New Roman"/>
          <w:bCs/>
          <w:sz w:val="28"/>
          <w:szCs w:val="28"/>
          <w:shd w:val="clear" w:color="auto" w:fill="FFFFFF"/>
        </w:rPr>
        <w:t>Одна из самых важных задач клубов по месту жительства - способствовать отвлечению молодежи от негативного влияния улицы, вовлечению в социально значимую деятельность, обеспечивать содержательный досуг.</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shd w:val="clear" w:color="auto" w:fill="FFFFFF"/>
        </w:rPr>
      </w:pPr>
      <w:r w:rsidRPr="003470A9">
        <w:rPr>
          <w:rFonts w:ascii="Times New Roman" w:eastAsia="Calibri" w:hAnsi="Times New Roman" w:cs="Times New Roman"/>
          <w:bCs/>
          <w:sz w:val="28"/>
          <w:szCs w:val="28"/>
          <w:shd w:val="clear" w:color="auto" w:fill="FFFFFF"/>
        </w:rPr>
        <w:t>В отчетном периоде  подростки из «группы социального риска» были вовлечены:</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shd w:val="clear" w:color="auto" w:fill="FFFFFF"/>
        </w:rPr>
      </w:pPr>
      <w:r w:rsidRPr="003470A9">
        <w:rPr>
          <w:rFonts w:ascii="Times New Roman" w:eastAsia="Calibri" w:hAnsi="Times New Roman" w:cs="Times New Roman"/>
          <w:bCs/>
          <w:sz w:val="28"/>
          <w:szCs w:val="28"/>
          <w:shd w:val="clear" w:color="auto" w:fill="FFFFFF"/>
        </w:rPr>
        <w:t xml:space="preserve">-  в деятельность подростково-молодежных клубов по месту жительства - 30 чел., </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shd w:val="clear" w:color="auto" w:fill="FFFFFF"/>
        </w:rPr>
      </w:pPr>
      <w:r w:rsidRPr="003470A9">
        <w:rPr>
          <w:rFonts w:ascii="Times New Roman" w:eastAsia="Calibri" w:hAnsi="Times New Roman" w:cs="Times New Roman"/>
          <w:bCs/>
          <w:sz w:val="28"/>
          <w:szCs w:val="28"/>
          <w:shd w:val="clear" w:color="auto" w:fill="FFFFFF"/>
        </w:rPr>
        <w:t xml:space="preserve"> - в деятельность подростково-молодежных дворовых площадок - 21 чел., </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shd w:val="clear" w:color="auto" w:fill="FFFFFF"/>
        </w:rPr>
      </w:pPr>
      <w:r w:rsidRPr="003470A9">
        <w:rPr>
          <w:rFonts w:ascii="Times New Roman" w:eastAsia="Calibri" w:hAnsi="Times New Roman" w:cs="Times New Roman"/>
          <w:bCs/>
          <w:sz w:val="28"/>
          <w:szCs w:val="28"/>
          <w:shd w:val="clear" w:color="auto" w:fill="FFFFFF"/>
        </w:rPr>
        <w:t xml:space="preserve"> - в деятельность молодежных центров - 34 чел., </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shd w:val="clear" w:color="auto" w:fill="FFFFFF"/>
        </w:rPr>
      </w:pPr>
      <w:r w:rsidRPr="003470A9">
        <w:rPr>
          <w:rFonts w:ascii="Times New Roman" w:eastAsia="Calibri" w:hAnsi="Times New Roman" w:cs="Times New Roman"/>
          <w:bCs/>
          <w:sz w:val="28"/>
          <w:szCs w:val="28"/>
          <w:shd w:val="clear" w:color="auto" w:fill="FFFFFF"/>
        </w:rPr>
        <w:t xml:space="preserve">Всего в деятельность молодежных центров были вовлечены 20100 подростков (многократный охват). </w:t>
      </w:r>
    </w:p>
    <w:p w:rsid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shd w:val="clear" w:color="auto" w:fill="FFFFFF"/>
        </w:rPr>
        <w:t>В  2016 году молодежным центром «Эдельвейс» проведено 690</w:t>
      </w:r>
      <w:r w:rsidRPr="003470A9">
        <w:rPr>
          <w:rFonts w:ascii="Times New Roman" w:eastAsia="Calibri" w:hAnsi="Times New Roman" w:cs="Times New Roman"/>
          <w:bCs/>
          <w:sz w:val="28"/>
          <w:szCs w:val="28"/>
        </w:rPr>
        <w:t xml:space="preserve"> мероприятий различной направленности с общим охватом 11850 человека.</w:t>
      </w:r>
    </w:p>
    <w:p w:rsidR="003470A9" w:rsidRPr="003470A9" w:rsidRDefault="00F47C60" w:rsidP="003470A9">
      <w:pPr>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Все мероприятия проведены в </w:t>
      </w:r>
      <w:r w:rsidR="00851195">
        <w:rPr>
          <w:rFonts w:ascii="Times New Roman" w:eastAsia="Calibri" w:hAnsi="Times New Roman" w:cs="Times New Roman"/>
          <w:bCs/>
          <w:sz w:val="28"/>
          <w:szCs w:val="28"/>
        </w:rPr>
        <w:t xml:space="preserve">намеченные </w:t>
      </w:r>
      <w:r>
        <w:rPr>
          <w:rFonts w:ascii="Times New Roman" w:eastAsia="Calibri" w:hAnsi="Times New Roman" w:cs="Times New Roman"/>
          <w:bCs/>
          <w:sz w:val="28"/>
          <w:szCs w:val="28"/>
        </w:rPr>
        <w:t>срок</w:t>
      </w:r>
      <w:r w:rsidR="00851195">
        <w:rPr>
          <w:rFonts w:ascii="Times New Roman" w:eastAsia="Calibri" w:hAnsi="Times New Roman" w:cs="Times New Roman"/>
          <w:bCs/>
          <w:sz w:val="28"/>
          <w:szCs w:val="28"/>
        </w:rPr>
        <w:t xml:space="preserve">и и с качественным результатом. </w:t>
      </w:r>
      <w:r w:rsidR="003470A9" w:rsidRPr="003470A9">
        <w:rPr>
          <w:rFonts w:ascii="Times New Roman" w:eastAsia="Calibri" w:hAnsi="Times New Roman" w:cs="Times New Roman"/>
          <w:bCs/>
          <w:sz w:val="28"/>
          <w:szCs w:val="28"/>
        </w:rPr>
        <w:t>Значения запланированных на 2016 год пяти целевых показателей по основному мероприятию   достигнуты в полном объеме.</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 xml:space="preserve">Эффективность </w:t>
      </w:r>
      <w:r w:rsidR="00B57EF2">
        <w:rPr>
          <w:rFonts w:ascii="Times New Roman" w:eastAsia="Calibri" w:hAnsi="Times New Roman" w:cs="Times New Roman"/>
          <w:bCs/>
          <w:sz w:val="28"/>
          <w:szCs w:val="28"/>
        </w:rPr>
        <w:t xml:space="preserve">реализации </w:t>
      </w:r>
      <w:r w:rsidRPr="003470A9">
        <w:rPr>
          <w:rFonts w:ascii="Times New Roman" w:eastAsia="Calibri" w:hAnsi="Times New Roman" w:cs="Times New Roman"/>
          <w:bCs/>
          <w:sz w:val="28"/>
          <w:szCs w:val="28"/>
        </w:rPr>
        <w:t>основного мероприятия № 2 «Обеспечение деятельности (оказание услуг) муниципальных учреждени</w:t>
      </w:r>
      <w:r w:rsidR="00851195">
        <w:rPr>
          <w:rFonts w:ascii="Times New Roman" w:eastAsia="Calibri" w:hAnsi="Times New Roman" w:cs="Times New Roman"/>
          <w:bCs/>
          <w:sz w:val="28"/>
          <w:szCs w:val="28"/>
        </w:rPr>
        <w:t xml:space="preserve">й в сфере </w:t>
      </w:r>
      <w:r w:rsidR="00851195">
        <w:rPr>
          <w:rFonts w:ascii="Times New Roman" w:eastAsia="Calibri" w:hAnsi="Times New Roman" w:cs="Times New Roman"/>
          <w:bCs/>
          <w:sz w:val="28"/>
          <w:szCs w:val="28"/>
        </w:rPr>
        <w:lastRenderedPageBreak/>
        <w:t>молодежной политики»  можно считать высокой</w:t>
      </w:r>
      <w:r w:rsidRPr="003470A9">
        <w:rPr>
          <w:rFonts w:ascii="Times New Roman" w:eastAsia="Calibri" w:hAnsi="Times New Roman" w:cs="Times New Roman"/>
          <w:bCs/>
          <w:sz w:val="28"/>
          <w:szCs w:val="28"/>
        </w:rPr>
        <w:t xml:space="preserve">, коэффициент эффективности – 1. </w:t>
      </w:r>
    </w:p>
    <w:p w:rsidR="003470A9" w:rsidRPr="003470A9" w:rsidRDefault="003470A9" w:rsidP="003470A9">
      <w:pPr>
        <w:spacing w:after="0" w:line="240" w:lineRule="auto"/>
        <w:ind w:firstLine="709"/>
        <w:jc w:val="both"/>
        <w:rPr>
          <w:rFonts w:ascii="Times New Roman" w:eastAsia="Calibri" w:hAnsi="Times New Roman" w:cs="Times New Roman"/>
          <w:bCs/>
          <w:sz w:val="28"/>
          <w:szCs w:val="28"/>
          <w:u w:val="single"/>
        </w:rPr>
      </w:pPr>
    </w:p>
    <w:p w:rsidR="003470A9" w:rsidRPr="00C91FBB" w:rsidRDefault="00C91FBB" w:rsidP="003470A9">
      <w:pPr>
        <w:spacing w:after="0" w:line="240" w:lineRule="auto"/>
        <w:ind w:firstLine="709"/>
        <w:jc w:val="center"/>
        <w:rPr>
          <w:rFonts w:ascii="Times New Roman" w:eastAsia="Calibri" w:hAnsi="Times New Roman" w:cs="Times New Roman"/>
          <w:b/>
          <w:bCs/>
          <w:i/>
          <w:sz w:val="28"/>
          <w:szCs w:val="28"/>
        </w:rPr>
      </w:pPr>
      <w:r w:rsidRPr="00C91FBB">
        <w:rPr>
          <w:rFonts w:ascii="Times New Roman" w:eastAsia="Calibri" w:hAnsi="Times New Roman" w:cs="Times New Roman"/>
          <w:b/>
          <w:bCs/>
          <w:i/>
          <w:sz w:val="28"/>
          <w:szCs w:val="28"/>
        </w:rPr>
        <w:t>3.10.3. О ходе реализации о</w:t>
      </w:r>
      <w:r w:rsidR="003470A9" w:rsidRPr="00C91FBB">
        <w:rPr>
          <w:rFonts w:ascii="Times New Roman" w:eastAsia="Calibri" w:hAnsi="Times New Roman" w:cs="Times New Roman"/>
          <w:b/>
          <w:bCs/>
          <w:i/>
          <w:sz w:val="28"/>
          <w:szCs w:val="28"/>
        </w:rPr>
        <w:t>сновно</w:t>
      </w:r>
      <w:r w:rsidRPr="00C91FBB">
        <w:rPr>
          <w:rFonts w:ascii="Times New Roman" w:eastAsia="Calibri" w:hAnsi="Times New Roman" w:cs="Times New Roman"/>
          <w:b/>
          <w:bCs/>
          <w:i/>
          <w:sz w:val="28"/>
          <w:szCs w:val="28"/>
        </w:rPr>
        <w:t>го</w:t>
      </w:r>
      <w:r w:rsidR="003470A9" w:rsidRPr="00C91FBB">
        <w:rPr>
          <w:rFonts w:ascii="Times New Roman" w:eastAsia="Calibri" w:hAnsi="Times New Roman" w:cs="Times New Roman"/>
          <w:b/>
          <w:bCs/>
          <w:i/>
          <w:sz w:val="28"/>
          <w:szCs w:val="28"/>
        </w:rPr>
        <w:t xml:space="preserve"> мероприяти</w:t>
      </w:r>
      <w:r w:rsidRPr="00C91FBB">
        <w:rPr>
          <w:rFonts w:ascii="Times New Roman" w:eastAsia="Calibri" w:hAnsi="Times New Roman" w:cs="Times New Roman"/>
          <w:b/>
          <w:bCs/>
          <w:i/>
          <w:sz w:val="28"/>
          <w:szCs w:val="28"/>
        </w:rPr>
        <w:t>я</w:t>
      </w:r>
      <w:r w:rsidR="003470A9" w:rsidRPr="00C91FBB">
        <w:rPr>
          <w:rFonts w:ascii="Times New Roman" w:eastAsia="Calibri" w:hAnsi="Times New Roman" w:cs="Times New Roman"/>
          <w:b/>
          <w:bCs/>
          <w:i/>
          <w:sz w:val="28"/>
          <w:szCs w:val="28"/>
        </w:rPr>
        <w:t xml:space="preserve"> № 3 «Обеспечение деятельности координаторов работы с молодежью по Кавказскому району»</w:t>
      </w:r>
    </w:p>
    <w:p w:rsidR="003470A9" w:rsidRPr="003470A9" w:rsidRDefault="003470A9" w:rsidP="003470A9">
      <w:pPr>
        <w:spacing w:after="0" w:line="240" w:lineRule="auto"/>
        <w:ind w:firstLine="709"/>
        <w:jc w:val="center"/>
        <w:rPr>
          <w:rFonts w:ascii="Times New Roman" w:eastAsia="Calibri" w:hAnsi="Times New Roman" w:cs="Times New Roman"/>
          <w:bCs/>
          <w:sz w:val="28"/>
          <w:szCs w:val="28"/>
        </w:rPr>
      </w:pPr>
    </w:p>
    <w:p w:rsidR="003470A9" w:rsidRPr="003470A9" w:rsidRDefault="003470A9" w:rsidP="003470A9">
      <w:pPr>
        <w:spacing w:after="0" w:line="240" w:lineRule="auto"/>
        <w:ind w:firstLine="709"/>
        <w:jc w:val="both"/>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Финансирование  на реализацию данного мероприятия с 2016 года  не предусмотрено. На территории муниципального образования Кавказский район осуществляет свою деятельность МБУ МЦ Эдельвейс», на базе которого по штатному расписанию работают 3 координатора по работе с молодежью.</w:t>
      </w:r>
    </w:p>
    <w:p w:rsidR="003470A9" w:rsidRPr="003470A9" w:rsidRDefault="003470A9" w:rsidP="003470A9">
      <w:pPr>
        <w:spacing w:after="0" w:line="240" w:lineRule="auto"/>
        <w:ind w:firstLine="709"/>
        <w:jc w:val="both"/>
        <w:rPr>
          <w:rFonts w:ascii="Times New Roman" w:eastAsia="Calibri" w:hAnsi="Times New Roman" w:cs="Times New Roman"/>
          <w:bCs/>
          <w:color w:val="1F497D"/>
          <w:sz w:val="28"/>
          <w:szCs w:val="28"/>
        </w:rPr>
      </w:pPr>
    </w:p>
    <w:p w:rsidR="003470A9" w:rsidRPr="006D17E5" w:rsidRDefault="006D17E5" w:rsidP="003470A9">
      <w:pPr>
        <w:spacing w:after="0" w:line="240" w:lineRule="auto"/>
        <w:ind w:firstLine="709"/>
        <w:jc w:val="center"/>
        <w:rPr>
          <w:rFonts w:ascii="Times New Roman" w:eastAsia="Calibri" w:hAnsi="Times New Roman" w:cs="Times New Roman"/>
          <w:b/>
          <w:bCs/>
          <w:i/>
          <w:sz w:val="28"/>
          <w:szCs w:val="28"/>
        </w:rPr>
      </w:pPr>
      <w:r w:rsidRPr="006D17E5">
        <w:rPr>
          <w:rFonts w:ascii="Times New Roman" w:eastAsia="Calibri" w:hAnsi="Times New Roman" w:cs="Times New Roman"/>
          <w:b/>
          <w:bCs/>
          <w:i/>
          <w:sz w:val="28"/>
          <w:szCs w:val="28"/>
        </w:rPr>
        <w:t xml:space="preserve">3.10.4. О ходе реализации основного мероприятия </w:t>
      </w:r>
      <w:r w:rsidR="003470A9" w:rsidRPr="006D17E5">
        <w:rPr>
          <w:rFonts w:ascii="Times New Roman" w:eastAsia="Calibri" w:hAnsi="Times New Roman" w:cs="Times New Roman"/>
          <w:b/>
          <w:bCs/>
          <w:i/>
          <w:sz w:val="28"/>
          <w:szCs w:val="28"/>
        </w:rPr>
        <w:t>№ 4 «Обеспечение функции органов местного самоуправления</w:t>
      </w:r>
      <w:r w:rsidR="003470A9" w:rsidRPr="006D17E5">
        <w:rPr>
          <w:rFonts w:ascii="Times New Roman" w:eastAsia="Calibri" w:hAnsi="Times New Roman" w:cs="Times New Roman"/>
          <w:b/>
          <w:bCs/>
          <w:sz w:val="28"/>
          <w:szCs w:val="28"/>
        </w:rPr>
        <w:t xml:space="preserve"> </w:t>
      </w:r>
      <w:r w:rsidR="003470A9" w:rsidRPr="006D17E5">
        <w:rPr>
          <w:rFonts w:ascii="Times New Roman" w:eastAsia="Calibri" w:hAnsi="Times New Roman" w:cs="Times New Roman"/>
          <w:b/>
          <w:bCs/>
          <w:i/>
          <w:sz w:val="28"/>
          <w:szCs w:val="28"/>
        </w:rPr>
        <w:t>(отдел молодёжной политики)»</w:t>
      </w:r>
    </w:p>
    <w:p w:rsidR="003470A9" w:rsidRPr="003470A9" w:rsidRDefault="003470A9" w:rsidP="003470A9">
      <w:pPr>
        <w:spacing w:after="0" w:line="240" w:lineRule="auto"/>
        <w:ind w:firstLine="709"/>
        <w:jc w:val="center"/>
        <w:rPr>
          <w:rFonts w:ascii="Times New Roman" w:eastAsia="Calibri" w:hAnsi="Times New Roman" w:cs="Times New Roman"/>
          <w:bCs/>
          <w:sz w:val="28"/>
          <w:szCs w:val="28"/>
        </w:rPr>
      </w:pPr>
    </w:p>
    <w:p w:rsidR="003470A9" w:rsidRPr="003470A9" w:rsidRDefault="00AB189C" w:rsidP="003470A9">
      <w:pPr>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003470A9" w:rsidRPr="003470A9">
        <w:rPr>
          <w:rFonts w:ascii="Times New Roman" w:eastAsia="Calibri" w:hAnsi="Times New Roman" w:cs="Times New Roman"/>
          <w:bCs/>
          <w:sz w:val="28"/>
          <w:szCs w:val="28"/>
        </w:rPr>
        <w:t xml:space="preserve">Объем финансирования  на реализацию данного мероприятия  за счет средств местного бюджета  был предусмотрен в сумме 2327,0 тыс. руб., </w:t>
      </w:r>
      <w:r w:rsidR="0012006B">
        <w:rPr>
          <w:rFonts w:ascii="Times New Roman" w:eastAsia="Calibri" w:hAnsi="Times New Roman" w:cs="Times New Roman"/>
          <w:bCs/>
          <w:sz w:val="28"/>
          <w:szCs w:val="28"/>
        </w:rPr>
        <w:t>кассовые расходы</w:t>
      </w:r>
      <w:r w:rsidR="003470A9" w:rsidRPr="003470A9">
        <w:rPr>
          <w:rFonts w:ascii="Times New Roman" w:eastAsia="Calibri" w:hAnsi="Times New Roman" w:cs="Times New Roman"/>
          <w:bCs/>
          <w:sz w:val="28"/>
          <w:szCs w:val="28"/>
        </w:rPr>
        <w:t xml:space="preserve">  2273,2 тыс. руб. или 97,7%.</w:t>
      </w:r>
    </w:p>
    <w:p w:rsidR="003470A9" w:rsidRPr="003470A9" w:rsidRDefault="00AB189C" w:rsidP="003470A9">
      <w:pPr>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003470A9" w:rsidRPr="003470A9">
        <w:rPr>
          <w:rFonts w:ascii="Times New Roman" w:eastAsia="Calibri" w:hAnsi="Times New Roman" w:cs="Times New Roman"/>
          <w:bCs/>
          <w:sz w:val="28"/>
          <w:szCs w:val="28"/>
        </w:rPr>
        <w:t>В рамках данного основного мероприятия осуществлялось содержание отдела молодежной политики администрации МО Кавказский район.</w:t>
      </w:r>
    </w:p>
    <w:p w:rsidR="003470A9" w:rsidRPr="003470A9" w:rsidRDefault="00AB189C" w:rsidP="00AB189C">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003470A9" w:rsidRPr="003470A9">
        <w:rPr>
          <w:rFonts w:ascii="Times New Roman" w:eastAsia="Calibri" w:hAnsi="Times New Roman" w:cs="Times New Roman"/>
          <w:bCs/>
          <w:sz w:val="28"/>
          <w:szCs w:val="28"/>
        </w:rPr>
        <w:t>В данном основном мероприятии планировалось в 2016 году выполнение двух целевых показателей, они выполнены в полном объеме:</w:t>
      </w:r>
    </w:p>
    <w:p w:rsidR="003470A9" w:rsidRPr="003470A9" w:rsidRDefault="00AB189C" w:rsidP="00AB189C">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 </w:t>
      </w:r>
      <w:r w:rsidR="003470A9" w:rsidRPr="003470A9">
        <w:rPr>
          <w:rFonts w:ascii="Times New Roman" w:eastAsia="Calibri" w:hAnsi="Times New Roman" w:cs="Times New Roman"/>
          <w:bCs/>
          <w:sz w:val="28"/>
          <w:szCs w:val="28"/>
        </w:rPr>
        <w:t>проведено 12</w:t>
      </w:r>
      <w:r w:rsidR="003470A9" w:rsidRPr="003470A9">
        <w:rPr>
          <w:rFonts w:ascii="Times New Roman" w:eastAsia="Calibri" w:hAnsi="Times New Roman" w:cs="Times New Roman"/>
          <w:bCs/>
          <w:color w:val="FF0000"/>
          <w:sz w:val="28"/>
          <w:szCs w:val="28"/>
        </w:rPr>
        <w:t xml:space="preserve"> </w:t>
      </w:r>
      <w:r w:rsidR="003470A9" w:rsidRPr="003470A9">
        <w:rPr>
          <w:rFonts w:ascii="Times New Roman" w:eastAsia="Calibri" w:hAnsi="Times New Roman" w:cs="Times New Roman"/>
          <w:bCs/>
          <w:sz w:val="28"/>
          <w:szCs w:val="28"/>
        </w:rPr>
        <w:t>семинаров, совещаний со специалистами сферы молодежной политики (участвовало 270 чел.);</w:t>
      </w:r>
    </w:p>
    <w:p w:rsidR="003470A9" w:rsidRPr="003470A9" w:rsidRDefault="00AB189C" w:rsidP="00AB189C">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 </w:t>
      </w:r>
      <w:r w:rsidR="003470A9" w:rsidRPr="003470A9">
        <w:rPr>
          <w:rFonts w:ascii="Times New Roman" w:eastAsia="Calibri" w:hAnsi="Times New Roman" w:cs="Times New Roman"/>
          <w:bCs/>
          <w:sz w:val="28"/>
          <w:szCs w:val="28"/>
        </w:rPr>
        <w:t>размещено 520 статей о проведенных мероприятиях в средствах массовой информации, включая интернет.</w:t>
      </w:r>
      <w:r w:rsidR="003470A9" w:rsidRPr="003470A9">
        <w:rPr>
          <w:rFonts w:ascii="Times New Roman" w:eastAsia="Calibri" w:hAnsi="Times New Roman" w:cs="Times New Roman"/>
          <w:bCs/>
          <w:i/>
          <w:color w:val="FF0000"/>
          <w:sz w:val="28"/>
          <w:szCs w:val="28"/>
        </w:rPr>
        <w:t xml:space="preserve"> </w:t>
      </w:r>
    </w:p>
    <w:p w:rsidR="003470A9" w:rsidRPr="003470A9" w:rsidRDefault="003470A9" w:rsidP="00420587">
      <w:pPr>
        <w:spacing w:after="0" w:line="240" w:lineRule="auto"/>
        <w:ind w:firstLine="709"/>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t xml:space="preserve">Эффективность реализации основного мероприятия </w:t>
      </w:r>
      <w:r w:rsidR="00420587" w:rsidRPr="00420587">
        <w:rPr>
          <w:rFonts w:ascii="Times New Roman" w:eastAsia="Calibri" w:hAnsi="Times New Roman" w:cs="Times New Roman"/>
          <w:bCs/>
          <w:sz w:val="28"/>
          <w:szCs w:val="28"/>
        </w:rPr>
        <w:t>№ 4 «Обеспечение функции органов местного самоуправления (отдел молодёжной политики)»</w:t>
      </w:r>
      <w:r w:rsidR="00420587">
        <w:rPr>
          <w:rFonts w:ascii="Times New Roman" w:eastAsia="Calibri" w:hAnsi="Times New Roman" w:cs="Times New Roman"/>
          <w:bCs/>
          <w:sz w:val="28"/>
          <w:szCs w:val="28"/>
        </w:rPr>
        <w:t xml:space="preserve"> </w:t>
      </w:r>
      <w:r w:rsidRPr="003470A9">
        <w:rPr>
          <w:rFonts w:ascii="Times New Roman" w:eastAsia="Calibri" w:hAnsi="Times New Roman" w:cs="Times New Roman"/>
          <w:bCs/>
          <w:sz w:val="28"/>
          <w:szCs w:val="28"/>
        </w:rPr>
        <w:t>– высокая</w:t>
      </w:r>
      <w:r w:rsidR="002804DD">
        <w:rPr>
          <w:rFonts w:ascii="Times New Roman" w:eastAsia="Calibri" w:hAnsi="Times New Roman" w:cs="Times New Roman"/>
          <w:bCs/>
          <w:sz w:val="28"/>
          <w:szCs w:val="28"/>
        </w:rPr>
        <w:t xml:space="preserve">, </w:t>
      </w:r>
      <w:r w:rsidRPr="003470A9">
        <w:rPr>
          <w:rFonts w:ascii="Times New Roman" w:eastAsia="Calibri" w:hAnsi="Times New Roman" w:cs="Times New Roman"/>
          <w:bCs/>
          <w:sz w:val="28"/>
          <w:szCs w:val="28"/>
        </w:rPr>
        <w:t>коэффициент эффективности – 1.</w:t>
      </w:r>
    </w:p>
    <w:p w:rsidR="009F51E4" w:rsidRDefault="009F51E4" w:rsidP="003470A9">
      <w:pPr>
        <w:spacing w:after="0" w:line="240" w:lineRule="auto"/>
        <w:ind w:firstLine="709"/>
        <w:jc w:val="both"/>
        <w:rPr>
          <w:rFonts w:ascii="Times New Roman" w:eastAsia="Calibri" w:hAnsi="Times New Roman" w:cs="Times New Roman"/>
          <w:bCs/>
          <w:sz w:val="28"/>
          <w:szCs w:val="28"/>
        </w:rPr>
      </w:pPr>
    </w:p>
    <w:p w:rsidR="00FA0328" w:rsidRPr="00FA0328" w:rsidRDefault="009F51E4" w:rsidP="00FA0328">
      <w:pPr>
        <w:spacing w:after="0" w:line="240" w:lineRule="auto"/>
        <w:ind w:firstLine="709"/>
        <w:jc w:val="both"/>
        <w:rPr>
          <w:rFonts w:ascii="Times New Roman" w:eastAsia="Calibri" w:hAnsi="Times New Roman" w:cs="Times New Roman"/>
          <w:bCs/>
          <w:sz w:val="28"/>
          <w:szCs w:val="28"/>
        </w:rPr>
      </w:pPr>
      <w:r w:rsidRPr="009F51E4">
        <w:rPr>
          <w:rFonts w:ascii="Times New Roman" w:eastAsia="Calibri" w:hAnsi="Times New Roman" w:cs="Times New Roman"/>
          <w:b/>
          <w:bCs/>
          <w:sz w:val="28"/>
          <w:szCs w:val="28"/>
        </w:rPr>
        <w:t>Вывод:</w:t>
      </w:r>
      <w:r>
        <w:rPr>
          <w:rFonts w:ascii="Times New Roman" w:eastAsia="Calibri" w:hAnsi="Times New Roman" w:cs="Times New Roman"/>
          <w:bCs/>
          <w:sz w:val="28"/>
          <w:szCs w:val="28"/>
        </w:rPr>
        <w:t xml:space="preserve"> </w:t>
      </w:r>
      <w:r w:rsidR="00FA0328" w:rsidRPr="00FA0328">
        <w:rPr>
          <w:rFonts w:ascii="Times New Roman" w:eastAsia="Calibri" w:hAnsi="Times New Roman" w:cs="Times New Roman"/>
          <w:bCs/>
          <w:sz w:val="28"/>
          <w:szCs w:val="28"/>
        </w:rPr>
        <w:t xml:space="preserve">В соответствии с  Методикой произведен расчет эффективности реализации муниципальной программы «Молодежь Кавказского района», коэффициент эффективности составил - 1, </w:t>
      </w:r>
      <w:proofErr w:type="gramStart"/>
      <w:r w:rsidR="00FA0328" w:rsidRPr="00FA0328">
        <w:rPr>
          <w:rFonts w:ascii="Times New Roman" w:eastAsia="Calibri" w:hAnsi="Times New Roman" w:cs="Times New Roman"/>
          <w:bCs/>
          <w:sz w:val="28"/>
          <w:szCs w:val="28"/>
        </w:rPr>
        <w:t>следовательно</w:t>
      </w:r>
      <w:proofErr w:type="gramEnd"/>
      <w:r w:rsidR="00FA0328" w:rsidRPr="00FA0328">
        <w:rPr>
          <w:rFonts w:ascii="Times New Roman" w:eastAsia="Calibri" w:hAnsi="Times New Roman" w:cs="Times New Roman"/>
          <w:bCs/>
          <w:sz w:val="28"/>
          <w:szCs w:val="28"/>
        </w:rPr>
        <w:t xml:space="preserve"> эффективность муниципальной программы «Молодежь Кавказского района» может быть признана высокой. </w:t>
      </w:r>
    </w:p>
    <w:p w:rsidR="00FA0328" w:rsidRPr="00FA0328" w:rsidRDefault="00FA0328" w:rsidP="00FA0328">
      <w:pPr>
        <w:spacing w:after="0" w:line="240" w:lineRule="auto"/>
        <w:ind w:firstLine="709"/>
        <w:jc w:val="both"/>
        <w:rPr>
          <w:rFonts w:ascii="Times New Roman" w:eastAsia="Calibri" w:hAnsi="Times New Roman" w:cs="Times New Roman"/>
          <w:bCs/>
          <w:sz w:val="28"/>
          <w:szCs w:val="28"/>
        </w:rPr>
      </w:pPr>
      <w:r w:rsidRPr="00FA0328">
        <w:rPr>
          <w:rFonts w:ascii="Times New Roman" w:eastAsia="Calibri" w:hAnsi="Times New Roman" w:cs="Times New Roman"/>
          <w:bCs/>
          <w:sz w:val="28"/>
          <w:szCs w:val="28"/>
        </w:rPr>
        <w:t>Реализацию муниципальной программы считаем целесообразным продолжить в 201</w:t>
      </w:r>
      <w:r>
        <w:rPr>
          <w:rFonts w:ascii="Times New Roman" w:eastAsia="Calibri" w:hAnsi="Times New Roman" w:cs="Times New Roman"/>
          <w:bCs/>
          <w:sz w:val="28"/>
          <w:szCs w:val="28"/>
        </w:rPr>
        <w:t>7</w:t>
      </w:r>
      <w:r w:rsidRPr="00FA0328">
        <w:rPr>
          <w:rFonts w:ascii="Times New Roman" w:eastAsia="Calibri" w:hAnsi="Times New Roman" w:cs="Times New Roman"/>
          <w:bCs/>
          <w:sz w:val="28"/>
          <w:szCs w:val="28"/>
        </w:rPr>
        <w:t xml:space="preserve"> году.</w:t>
      </w:r>
    </w:p>
    <w:p w:rsidR="003470A9" w:rsidRPr="003470A9" w:rsidRDefault="00FA0328" w:rsidP="00FA0328">
      <w:pPr>
        <w:spacing w:after="0" w:line="240" w:lineRule="auto"/>
        <w:ind w:firstLine="709"/>
        <w:jc w:val="both"/>
        <w:rPr>
          <w:rFonts w:ascii="Times New Roman" w:eastAsia="Calibri" w:hAnsi="Times New Roman" w:cs="Times New Roman"/>
          <w:bCs/>
          <w:sz w:val="28"/>
          <w:szCs w:val="28"/>
        </w:rPr>
      </w:pPr>
      <w:r w:rsidRPr="00FA0328">
        <w:rPr>
          <w:rFonts w:ascii="Times New Roman" w:eastAsia="Calibri" w:hAnsi="Times New Roman" w:cs="Times New Roman"/>
          <w:bCs/>
          <w:sz w:val="28"/>
          <w:szCs w:val="28"/>
        </w:rPr>
        <w:t xml:space="preserve">Для дальнейшей реализации муниципальной программы координатору муниципальной программы - отделу молодежной политики муниципального образования Кавказский район необходимо </w:t>
      </w:r>
      <w:r>
        <w:rPr>
          <w:rFonts w:ascii="Times New Roman" w:eastAsia="Calibri" w:hAnsi="Times New Roman" w:cs="Times New Roman"/>
          <w:bCs/>
          <w:sz w:val="28"/>
          <w:szCs w:val="28"/>
        </w:rPr>
        <w:t>продолжить</w:t>
      </w:r>
      <w:r w:rsidRPr="00FA0328">
        <w:rPr>
          <w:rFonts w:ascii="Times New Roman" w:eastAsia="Calibri" w:hAnsi="Times New Roman" w:cs="Times New Roman"/>
          <w:bCs/>
          <w:sz w:val="28"/>
          <w:szCs w:val="28"/>
        </w:rPr>
        <w:t xml:space="preserve"> постоянный мониторинг и </w:t>
      </w:r>
      <w:proofErr w:type="gramStart"/>
      <w:r w:rsidRPr="00FA0328">
        <w:rPr>
          <w:rFonts w:ascii="Times New Roman" w:eastAsia="Calibri" w:hAnsi="Times New Roman" w:cs="Times New Roman"/>
          <w:bCs/>
          <w:sz w:val="28"/>
          <w:szCs w:val="28"/>
        </w:rPr>
        <w:t>контроль за</w:t>
      </w:r>
      <w:proofErr w:type="gramEnd"/>
      <w:r w:rsidRPr="00FA0328">
        <w:rPr>
          <w:rFonts w:ascii="Times New Roman" w:eastAsia="Calibri" w:hAnsi="Times New Roman" w:cs="Times New Roman"/>
          <w:bCs/>
          <w:sz w:val="28"/>
          <w:szCs w:val="28"/>
        </w:rPr>
        <w:t xml:space="preserve"> своевременным выполнением программных мероприятий, д</w:t>
      </w:r>
      <w:r>
        <w:rPr>
          <w:rFonts w:ascii="Times New Roman" w:eastAsia="Calibri" w:hAnsi="Times New Roman" w:cs="Times New Roman"/>
          <w:bCs/>
          <w:sz w:val="28"/>
          <w:szCs w:val="28"/>
        </w:rPr>
        <w:t>остижением целевых показателей.</w:t>
      </w:r>
    </w:p>
    <w:p w:rsidR="003470A9" w:rsidRPr="003470A9" w:rsidRDefault="003470A9" w:rsidP="0074505A">
      <w:pPr>
        <w:spacing w:after="0" w:line="240" w:lineRule="auto"/>
        <w:ind w:firstLine="709"/>
        <w:jc w:val="center"/>
        <w:rPr>
          <w:rFonts w:ascii="Times New Roman" w:eastAsia="Calibri" w:hAnsi="Times New Roman" w:cs="Times New Roman"/>
          <w:bCs/>
          <w:sz w:val="28"/>
          <w:szCs w:val="28"/>
        </w:rPr>
      </w:pPr>
      <w:r w:rsidRPr="003470A9">
        <w:rPr>
          <w:rFonts w:ascii="Times New Roman" w:eastAsia="Calibri" w:hAnsi="Times New Roman" w:cs="Times New Roman"/>
          <w:bCs/>
          <w:sz w:val="28"/>
          <w:szCs w:val="28"/>
        </w:rPr>
        <w:lastRenderedPageBreak/>
        <w:t xml:space="preserve">                                                                                                      </w:t>
      </w:r>
    </w:p>
    <w:p w:rsidR="00440685" w:rsidRPr="00DC2DA4" w:rsidRDefault="00E328EA" w:rsidP="00E328EA">
      <w:pPr>
        <w:widowControl w:val="0"/>
        <w:suppressAutoHyphens/>
        <w:spacing w:after="0" w:line="240" w:lineRule="auto"/>
        <w:ind w:firstLine="709"/>
        <w:jc w:val="center"/>
        <w:outlineLvl w:val="2"/>
        <w:rPr>
          <w:rFonts w:ascii="Times New Roman" w:eastAsia="Times New Roman" w:hAnsi="Times New Roman" w:cs="Times New Roman"/>
          <w:b/>
          <w:sz w:val="32"/>
          <w:szCs w:val="32"/>
        </w:rPr>
      </w:pPr>
      <w:r w:rsidRPr="00DC2DA4">
        <w:rPr>
          <w:rFonts w:ascii="Times New Roman" w:eastAsia="Times New Roman" w:hAnsi="Times New Roman" w:cs="Times New Roman"/>
          <w:b/>
          <w:sz w:val="32"/>
          <w:szCs w:val="32"/>
        </w:rPr>
        <w:t>3.1</w:t>
      </w:r>
      <w:r w:rsidR="003470A9" w:rsidRPr="00DC2DA4">
        <w:rPr>
          <w:rFonts w:ascii="Times New Roman" w:eastAsia="Times New Roman" w:hAnsi="Times New Roman" w:cs="Times New Roman"/>
          <w:b/>
          <w:sz w:val="32"/>
          <w:szCs w:val="32"/>
        </w:rPr>
        <w:t>1</w:t>
      </w:r>
      <w:r w:rsidRPr="00DC2DA4">
        <w:rPr>
          <w:rFonts w:ascii="Times New Roman" w:eastAsia="Times New Roman" w:hAnsi="Times New Roman" w:cs="Times New Roman"/>
          <w:b/>
          <w:sz w:val="32"/>
          <w:szCs w:val="32"/>
        </w:rPr>
        <w:t>. О</w:t>
      </w:r>
      <w:r w:rsidR="00440685" w:rsidRPr="00DC2DA4">
        <w:rPr>
          <w:rFonts w:ascii="Times New Roman" w:eastAsia="Times New Roman" w:hAnsi="Times New Roman" w:cs="Times New Roman"/>
          <w:b/>
          <w:sz w:val="32"/>
          <w:szCs w:val="32"/>
        </w:rPr>
        <w:t xml:space="preserve"> ходе реализации и оценке эффективности муни</w:t>
      </w:r>
      <w:r w:rsidR="008130B8" w:rsidRPr="00DC2DA4">
        <w:rPr>
          <w:rFonts w:ascii="Times New Roman" w:eastAsia="Times New Roman" w:hAnsi="Times New Roman" w:cs="Times New Roman"/>
          <w:b/>
          <w:sz w:val="32"/>
          <w:szCs w:val="32"/>
        </w:rPr>
        <w:t xml:space="preserve">ципальной программы  </w:t>
      </w:r>
      <w:r w:rsidR="00440685" w:rsidRPr="00DC2DA4">
        <w:rPr>
          <w:rFonts w:ascii="Times New Roman" w:eastAsia="Times New Roman" w:hAnsi="Times New Roman" w:cs="Times New Roman"/>
          <w:b/>
          <w:sz w:val="32"/>
          <w:szCs w:val="32"/>
        </w:rPr>
        <w:t>«</w:t>
      </w:r>
      <w:r w:rsidR="00440685" w:rsidRPr="00DC2DA4">
        <w:rPr>
          <w:rFonts w:ascii="Times New Roman" w:hAnsi="Times New Roman" w:cs="Times New Roman"/>
          <w:b/>
          <w:bCs/>
          <w:sz w:val="32"/>
          <w:szCs w:val="32"/>
        </w:rPr>
        <w:t>Информационное общество</w:t>
      </w:r>
      <w:r w:rsidR="00BB0271" w:rsidRPr="00DC2DA4">
        <w:rPr>
          <w:rFonts w:ascii="Times New Roman" w:hAnsi="Times New Roman" w:cs="Times New Roman"/>
          <w:b/>
          <w:bCs/>
          <w:sz w:val="32"/>
          <w:szCs w:val="32"/>
        </w:rPr>
        <w:t xml:space="preserve"> </w:t>
      </w:r>
      <w:r w:rsidR="00440685" w:rsidRPr="00DC2DA4">
        <w:rPr>
          <w:rFonts w:ascii="Times New Roman" w:hAnsi="Times New Roman" w:cs="Times New Roman"/>
          <w:b/>
          <w:bCs/>
          <w:sz w:val="32"/>
          <w:szCs w:val="32"/>
        </w:rPr>
        <w:t>муниципального образования Кавказский район</w:t>
      </w:r>
      <w:r w:rsidR="00440685" w:rsidRPr="00DC2DA4">
        <w:rPr>
          <w:rFonts w:ascii="Times New Roman" w:eastAsia="Times New Roman" w:hAnsi="Times New Roman" w:cs="Times New Roman"/>
          <w:b/>
          <w:sz w:val="32"/>
          <w:szCs w:val="32"/>
        </w:rPr>
        <w:t xml:space="preserve">» </w:t>
      </w:r>
    </w:p>
    <w:p w:rsidR="00440685" w:rsidRDefault="00440685" w:rsidP="00440685">
      <w:pPr>
        <w:spacing w:after="0" w:line="240" w:lineRule="auto"/>
        <w:ind w:firstLine="567"/>
        <w:jc w:val="both"/>
        <w:rPr>
          <w:rFonts w:ascii="Times New Roman" w:hAnsi="Times New Roman" w:cs="Times New Roman"/>
          <w:sz w:val="28"/>
          <w:szCs w:val="28"/>
        </w:rPr>
      </w:pPr>
    </w:p>
    <w:p w:rsidR="007F4C3E" w:rsidRDefault="00440685" w:rsidP="007F4C3E">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Муниципальная программа муниципального образования Кавказский район  «Информационное общество муниципального образования Кавказский район» утверждена постановлением главы МО Кавказский район от 14 ноября  2014 года № 1776. </w:t>
      </w:r>
      <w:r w:rsidR="007F4C3E">
        <w:rPr>
          <w:rFonts w:ascii="Times New Roman" w:hAnsi="Times New Roman" w:cs="Times New Roman"/>
          <w:sz w:val="28"/>
          <w:szCs w:val="28"/>
        </w:rPr>
        <w:t xml:space="preserve">В  течение 2016 года в муниципальную программу  было внесено </w:t>
      </w:r>
      <w:r w:rsidR="007F4C3E">
        <w:rPr>
          <w:rFonts w:ascii="Times New Roman" w:hAnsi="Times New Roman" w:cs="Times New Roman"/>
          <w:color w:val="000000" w:themeColor="text1"/>
          <w:sz w:val="28"/>
          <w:szCs w:val="28"/>
        </w:rPr>
        <w:t xml:space="preserve">5 </w:t>
      </w:r>
      <w:r w:rsidR="007F4C3E">
        <w:rPr>
          <w:rFonts w:ascii="Times New Roman" w:hAnsi="Times New Roman" w:cs="Times New Roman"/>
          <w:sz w:val="28"/>
          <w:szCs w:val="28"/>
        </w:rPr>
        <w:t>изменений с целью уточнения объемов финансирования и целевых показателей программы.</w:t>
      </w:r>
    </w:p>
    <w:p w:rsidR="00440685" w:rsidRDefault="00440685" w:rsidP="00157BCB">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Координатор муниципальной программы – отдел информационной политики администрации МО Кавказский район.</w:t>
      </w:r>
    </w:p>
    <w:p w:rsidR="00440685" w:rsidRDefault="00440685" w:rsidP="00157BCB">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Главный распорядитель бюджетных средств –  администрация муниципального образования Кавказский район.</w:t>
      </w:r>
    </w:p>
    <w:p w:rsidR="009861A7" w:rsidRDefault="009861A7" w:rsidP="009861A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Объем финансирования муниципальной программы в 2016 году был предусмотрен в сумме 2 767,3 тыс. рублей за счет средств местного бюджета. </w:t>
      </w:r>
    </w:p>
    <w:p w:rsidR="009861A7" w:rsidRDefault="009861A7" w:rsidP="009861A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За отчетный год кассовые расходы по муниципальной программе составили 2 766,</w:t>
      </w:r>
      <w:r w:rsidR="0092246C">
        <w:rPr>
          <w:rFonts w:ascii="Times New Roman" w:hAnsi="Times New Roman" w:cs="Times New Roman"/>
          <w:sz w:val="28"/>
          <w:szCs w:val="28"/>
        </w:rPr>
        <w:t>6</w:t>
      </w:r>
      <w:r>
        <w:rPr>
          <w:rFonts w:ascii="Times New Roman" w:hAnsi="Times New Roman" w:cs="Times New Roman"/>
          <w:sz w:val="28"/>
          <w:szCs w:val="28"/>
        </w:rPr>
        <w:t xml:space="preserve"> тыс. рублей или </w:t>
      </w:r>
      <w:r w:rsidR="005E725A">
        <w:rPr>
          <w:rFonts w:ascii="Times New Roman" w:hAnsi="Times New Roman" w:cs="Times New Roman"/>
          <w:sz w:val="28"/>
          <w:szCs w:val="28"/>
        </w:rPr>
        <w:t>100,0</w:t>
      </w:r>
      <w:r>
        <w:rPr>
          <w:rFonts w:ascii="Times New Roman" w:hAnsi="Times New Roman" w:cs="Times New Roman"/>
          <w:sz w:val="28"/>
          <w:szCs w:val="28"/>
        </w:rPr>
        <w:t xml:space="preserve"> % от плановых назначений. </w:t>
      </w:r>
    </w:p>
    <w:p w:rsidR="00440685" w:rsidRDefault="00440685" w:rsidP="00157BCB">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Посредством данной муниципальной программы обеспечен доступ населения Кавказского района  к информации о деятельности органов местного самоуправления муниципального образования Кавказский район, освещению важнейших событий с использованием районных и краевых периодических изданий,  муниципального телевидения, радио, сети "Интернет" и других информационных способов.</w:t>
      </w:r>
    </w:p>
    <w:p w:rsidR="00440685" w:rsidRDefault="00440685" w:rsidP="00157BCB">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 настоящее время  </w:t>
      </w:r>
      <w:proofErr w:type="spellStart"/>
      <w:r>
        <w:rPr>
          <w:rFonts w:ascii="Times New Roman" w:hAnsi="Times New Roman" w:cs="Times New Roman"/>
          <w:sz w:val="28"/>
          <w:szCs w:val="28"/>
        </w:rPr>
        <w:t>медийное</w:t>
      </w:r>
      <w:proofErr w:type="spellEnd"/>
      <w:r>
        <w:rPr>
          <w:rFonts w:ascii="Times New Roman" w:hAnsi="Times New Roman" w:cs="Times New Roman"/>
          <w:sz w:val="28"/>
          <w:szCs w:val="28"/>
        </w:rPr>
        <w:t xml:space="preserve"> пространство района представлено печатным изданием ООО "Редакция газеты "Огни Кубани" и  МАУ "Муниципальная телерадиокомпания "Кропоткин".</w:t>
      </w:r>
    </w:p>
    <w:p w:rsidR="008263C8" w:rsidRPr="00934471" w:rsidRDefault="008263C8" w:rsidP="008263C8">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 xml:space="preserve">Контрольные события, предусмотренные планом реализации муниципальной программы, выполнены в полном объеме в установленные сроки. </w:t>
      </w:r>
    </w:p>
    <w:p w:rsidR="00440685" w:rsidRDefault="00440685" w:rsidP="00157BCB">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Решение задач, поставленных в муниципальной программе, осуществляется в рамках реализации входящих в ее состав  двух основных мероприятий.</w:t>
      </w:r>
    </w:p>
    <w:p w:rsidR="003F722C" w:rsidRDefault="003F722C" w:rsidP="00BB0271">
      <w:pPr>
        <w:spacing w:after="0" w:line="240" w:lineRule="auto"/>
        <w:jc w:val="center"/>
        <w:rPr>
          <w:rFonts w:ascii="Times New Roman" w:hAnsi="Times New Roman" w:cs="Times New Roman"/>
          <w:b/>
          <w:i/>
          <w:sz w:val="28"/>
          <w:szCs w:val="28"/>
        </w:rPr>
      </w:pPr>
    </w:p>
    <w:p w:rsidR="00BB0271" w:rsidRPr="00BB0271" w:rsidRDefault="00BB0271" w:rsidP="00BB0271">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3.1</w:t>
      </w:r>
      <w:r w:rsidR="003470A9">
        <w:rPr>
          <w:rFonts w:ascii="Times New Roman" w:hAnsi="Times New Roman" w:cs="Times New Roman"/>
          <w:b/>
          <w:i/>
          <w:sz w:val="28"/>
          <w:szCs w:val="28"/>
        </w:rPr>
        <w:t>1</w:t>
      </w:r>
      <w:r>
        <w:rPr>
          <w:rFonts w:ascii="Times New Roman" w:hAnsi="Times New Roman" w:cs="Times New Roman"/>
          <w:b/>
          <w:i/>
          <w:sz w:val="28"/>
          <w:szCs w:val="28"/>
        </w:rPr>
        <w:t xml:space="preserve">.1. </w:t>
      </w:r>
      <w:r w:rsidRPr="00BB0271">
        <w:rPr>
          <w:rFonts w:ascii="Times New Roman" w:hAnsi="Times New Roman" w:cs="Times New Roman"/>
          <w:b/>
          <w:i/>
          <w:sz w:val="28"/>
          <w:szCs w:val="28"/>
        </w:rPr>
        <w:t>О ходе реализации основного мероприятия № 1 «</w:t>
      </w:r>
      <w:r w:rsidRPr="00BB0271">
        <w:rPr>
          <w:rFonts w:ascii="Times New Roman" w:eastAsia="Times New Roman" w:hAnsi="Times New Roman"/>
          <w:b/>
          <w:i/>
          <w:sz w:val="28"/>
          <w:szCs w:val="28"/>
        </w:rPr>
        <w:t>Организация информационного обеспечения населения в средствах печати: публикация муниципальных правовых актов, информации о деятельности органов местного самоуправления МО Кавказский район»</w:t>
      </w:r>
    </w:p>
    <w:p w:rsidR="00BB0271" w:rsidRDefault="00BB0271" w:rsidP="009F2C77">
      <w:pPr>
        <w:spacing w:after="0" w:line="240" w:lineRule="auto"/>
        <w:jc w:val="both"/>
        <w:rPr>
          <w:rFonts w:ascii="Times New Roman" w:hAnsi="Times New Roman" w:cs="Times New Roman"/>
          <w:sz w:val="28"/>
          <w:szCs w:val="28"/>
        </w:rPr>
      </w:pPr>
    </w:p>
    <w:p w:rsidR="001E15DF" w:rsidRDefault="001E15DF" w:rsidP="001E15DF">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На публикацию муниципальных правовых актов, информации  о деятельности ОМСУ муниципального образования Кавказский район было предусмотрено  бюджетных ассигнований в сумме 1</w:t>
      </w:r>
      <w:r w:rsidR="00984F3A">
        <w:rPr>
          <w:rFonts w:ascii="Times New Roman" w:hAnsi="Times New Roman" w:cs="Times New Roman"/>
          <w:sz w:val="28"/>
          <w:szCs w:val="28"/>
        </w:rPr>
        <w:t xml:space="preserve"> </w:t>
      </w:r>
      <w:r>
        <w:rPr>
          <w:rFonts w:ascii="Times New Roman" w:hAnsi="Times New Roman" w:cs="Times New Roman"/>
          <w:sz w:val="28"/>
          <w:szCs w:val="28"/>
        </w:rPr>
        <w:t>487,3 тыс. рублей, освоено 1</w:t>
      </w:r>
      <w:r w:rsidR="00984F3A">
        <w:rPr>
          <w:rFonts w:ascii="Times New Roman" w:hAnsi="Times New Roman" w:cs="Times New Roman"/>
          <w:sz w:val="28"/>
          <w:szCs w:val="28"/>
        </w:rPr>
        <w:t xml:space="preserve"> </w:t>
      </w:r>
      <w:r>
        <w:rPr>
          <w:rFonts w:ascii="Times New Roman" w:hAnsi="Times New Roman" w:cs="Times New Roman"/>
          <w:sz w:val="28"/>
          <w:szCs w:val="28"/>
        </w:rPr>
        <w:t>486,6  тыс. рублей</w:t>
      </w:r>
      <w:r w:rsidR="006D2739">
        <w:rPr>
          <w:rFonts w:ascii="Times New Roman" w:hAnsi="Times New Roman" w:cs="Times New Roman"/>
          <w:sz w:val="28"/>
          <w:szCs w:val="28"/>
        </w:rPr>
        <w:t xml:space="preserve"> (100,0%)</w:t>
      </w:r>
      <w:r>
        <w:rPr>
          <w:rFonts w:ascii="Times New Roman" w:hAnsi="Times New Roman" w:cs="Times New Roman"/>
          <w:sz w:val="28"/>
          <w:szCs w:val="28"/>
        </w:rPr>
        <w:t xml:space="preserve">. </w:t>
      </w:r>
    </w:p>
    <w:p w:rsidR="00440685" w:rsidRDefault="001E15DF" w:rsidP="009F2C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40685">
        <w:rPr>
          <w:rFonts w:ascii="Times New Roman" w:hAnsi="Times New Roman" w:cs="Times New Roman"/>
          <w:sz w:val="28"/>
          <w:szCs w:val="28"/>
        </w:rPr>
        <w:t xml:space="preserve">За отчетный период в рамках </w:t>
      </w:r>
      <w:r w:rsidR="00427C61">
        <w:rPr>
          <w:rFonts w:ascii="Times New Roman" w:hAnsi="Times New Roman" w:cs="Times New Roman"/>
          <w:sz w:val="28"/>
          <w:szCs w:val="28"/>
        </w:rPr>
        <w:t xml:space="preserve">реализации </w:t>
      </w:r>
      <w:r w:rsidR="00440685">
        <w:rPr>
          <w:rFonts w:ascii="Times New Roman" w:hAnsi="Times New Roman" w:cs="Times New Roman"/>
          <w:sz w:val="28"/>
          <w:szCs w:val="28"/>
        </w:rPr>
        <w:t xml:space="preserve">основного мероприятия № 1 </w:t>
      </w:r>
      <w:r w:rsidR="00440685" w:rsidRPr="00427C61">
        <w:rPr>
          <w:rFonts w:ascii="Times New Roman" w:hAnsi="Times New Roman" w:cs="Times New Roman"/>
          <w:sz w:val="28"/>
          <w:szCs w:val="28"/>
        </w:rPr>
        <w:t>«</w:t>
      </w:r>
      <w:r w:rsidR="00440685" w:rsidRPr="00427C61">
        <w:rPr>
          <w:rFonts w:ascii="Times New Roman" w:eastAsia="Times New Roman" w:hAnsi="Times New Roman"/>
          <w:sz w:val="28"/>
          <w:szCs w:val="28"/>
        </w:rPr>
        <w:t>Организация информационного обеспечения населения в средствах печати: публикация муниципальных правовых актов, информации о деятельности органов местного самоуправления МО Кавказский район»</w:t>
      </w:r>
      <w:r w:rsidR="00440685">
        <w:rPr>
          <w:rFonts w:ascii="Times New Roman" w:hAnsi="Times New Roman" w:cs="Times New Roman"/>
          <w:sz w:val="28"/>
          <w:szCs w:val="28"/>
        </w:rPr>
        <w:t xml:space="preserve"> </w:t>
      </w:r>
      <w:r w:rsidR="00440685">
        <w:rPr>
          <w:rFonts w:ascii="Times New Roman" w:hAnsi="Times New Roman" w:cs="Times New Roman"/>
          <w:color w:val="000000" w:themeColor="text1"/>
          <w:sz w:val="28"/>
          <w:szCs w:val="28"/>
        </w:rPr>
        <w:t xml:space="preserve">заключено 7 муниципальных контрактов </w:t>
      </w:r>
      <w:r w:rsidR="00440685">
        <w:rPr>
          <w:rFonts w:ascii="Times New Roman" w:hAnsi="Times New Roman" w:cs="Times New Roman"/>
          <w:sz w:val="28"/>
          <w:szCs w:val="28"/>
        </w:rPr>
        <w:t xml:space="preserve">по обеспечению доступа к информации о деятельности администрации муниципального образования Кавказский район  в  печатных средствах массовой информации.  </w:t>
      </w:r>
    </w:p>
    <w:p w:rsidR="00440685" w:rsidRDefault="00427C61" w:rsidP="00427C6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40685">
        <w:rPr>
          <w:rFonts w:ascii="Times New Roman" w:hAnsi="Times New Roman" w:cs="Times New Roman"/>
          <w:sz w:val="28"/>
          <w:szCs w:val="28"/>
        </w:rPr>
        <w:t xml:space="preserve">Суммарный объём публикаций в краевых и районных печатных средствах массовой информации в 2016 году составил  </w:t>
      </w:r>
      <w:r w:rsidR="00440685">
        <w:rPr>
          <w:rFonts w:ascii="Times New Roman" w:hAnsi="Times New Roman" w:cs="Times New Roman"/>
          <w:color w:val="000000" w:themeColor="text1"/>
          <w:sz w:val="28"/>
          <w:szCs w:val="28"/>
        </w:rPr>
        <w:t>409,7 тысяч</w:t>
      </w:r>
      <w:r w:rsidR="00440685">
        <w:rPr>
          <w:rFonts w:ascii="Times New Roman" w:hAnsi="Times New Roman" w:cs="Times New Roman"/>
          <w:sz w:val="28"/>
          <w:szCs w:val="28"/>
        </w:rPr>
        <w:t xml:space="preserve"> квадратных сантиметров газетной площади, из них:</w:t>
      </w:r>
    </w:p>
    <w:p w:rsidR="00440685" w:rsidRDefault="00427C61" w:rsidP="00157BCB">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440685">
        <w:rPr>
          <w:rFonts w:ascii="Times New Roman" w:hAnsi="Times New Roman" w:cs="Times New Roman"/>
          <w:sz w:val="28"/>
          <w:szCs w:val="28"/>
        </w:rPr>
        <w:t xml:space="preserve">- публикация правовых актов муниципального образования Кавказский район (постановлений и распоряжений) – </w:t>
      </w:r>
      <w:r w:rsidR="00440685">
        <w:rPr>
          <w:rFonts w:ascii="Times New Roman" w:hAnsi="Times New Roman" w:cs="Times New Roman"/>
          <w:color w:val="000000" w:themeColor="text1"/>
          <w:sz w:val="28"/>
          <w:szCs w:val="28"/>
        </w:rPr>
        <w:t>364,5</w:t>
      </w:r>
      <w:r w:rsidR="00440685">
        <w:rPr>
          <w:rFonts w:ascii="Times New Roman" w:hAnsi="Times New Roman" w:cs="Times New Roman"/>
          <w:sz w:val="28"/>
          <w:szCs w:val="28"/>
        </w:rPr>
        <w:t xml:space="preserve"> тысяч квадратных сантиметров;</w:t>
      </w:r>
    </w:p>
    <w:p w:rsidR="00440685" w:rsidRDefault="00427C61" w:rsidP="00157BCB">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440685">
        <w:rPr>
          <w:rFonts w:ascii="Times New Roman" w:hAnsi="Times New Roman" w:cs="Times New Roman"/>
          <w:sz w:val="28"/>
          <w:szCs w:val="28"/>
        </w:rPr>
        <w:t xml:space="preserve">- публикация материалов, освещающих деятельность органов местного самоуправления муниципального образования Кавказский район – </w:t>
      </w:r>
      <w:r w:rsidR="00440685">
        <w:rPr>
          <w:rFonts w:ascii="Times New Roman" w:hAnsi="Times New Roman" w:cs="Times New Roman"/>
          <w:color w:val="000000" w:themeColor="text1"/>
          <w:sz w:val="28"/>
          <w:szCs w:val="28"/>
        </w:rPr>
        <w:t>45,1</w:t>
      </w:r>
      <w:r w:rsidR="00440685">
        <w:rPr>
          <w:rFonts w:ascii="Times New Roman" w:hAnsi="Times New Roman" w:cs="Times New Roman"/>
          <w:sz w:val="28"/>
          <w:szCs w:val="28"/>
        </w:rPr>
        <w:t xml:space="preserve"> тысяч квадратных сантиметров.</w:t>
      </w:r>
    </w:p>
    <w:p w:rsidR="00440685" w:rsidRDefault="00440685" w:rsidP="00157BCB">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Целевой показатель</w:t>
      </w:r>
      <w:r w:rsidR="00012369">
        <w:rPr>
          <w:rFonts w:ascii="Times New Roman" w:hAnsi="Times New Roman" w:cs="Times New Roman"/>
          <w:sz w:val="28"/>
          <w:szCs w:val="28"/>
        </w:rPr>
        <w:t>, отражающий о</w:t>
      </w:r>
      <w:r>
        <w:rPr>
          <w:rFonts w:ascii="Times New Roman" w:hAnsi="Times New Roman" w:cs="Times New Roman"/>
          <w:sz w:val="28"/>
          <w:szCs w:val="28"/>
        </w:rPr>
        <w:t>бъем информационных материалов в периодических печатных изданиях по данному основному мероприятию  выполнен на 100 %.</w:t>
      </w:r>
    </w:p>
    <w:p w:rsidR="004C08D8" w:rsidRDefault="004C08D8" w:rsidP="004C08D8">
      <w:pPr>
        <w:spacing w:after="0" w:line="240" w:lineRule="auto"/>
        <w:ind w:firstLine="851"/>
        <w:jc w:val="both"/>
        <w:rPr>
          <w:rFonts w:ascii="Times New Roman" w:hAnsi="Times New Roman"/>
          <w:sz w:val="28"/>
          <w:szCs w:val="28"/>
        </w:rPr>
      </w:pPr>
      <w:r>
        <w:rPr>
          <w:rFonts w:ascii="Times New Roman" w:hAnsi="Times New Roman"/>
          <w:sz w:val="28"/>
          <w:szCs w:val="28"/>
        </w:rPr>
        <w:t xml:space="preserve">Эффективность реализации </w:t>
      </w:r>
      <w:r w:rsidRPr="004C08D8">
        <w:rPr>
          <w:rFonts w:ascii="Times New Roman" w:hAnsi="Times New Roman"/>
          <w:sz w:val="28"/>
          <w:szCs w:val="28"/>
        </w:rPr>
        <w:t>основного мероприятия № 1 «Организация информационного обеспечения населения в средствах печати: публикация муниципальных правовых актов, информации о деятельности органов местного самоуправления МО Кавказский район»</w:t>
      </w:r>
      <w:r>
        <w:rPr>
          <w:rFonts w:ascii="Times New Roman" w:hAnsi="Times New Roman"/>
          <w:sz w:val="28"/>
          <w:szCs w:val="28"/>
        </w:rPr>
        <w:t xml:space="preserve"> в 2016 году - высокая, коэффициент эффективности  реализации – 1,0.</w:t>
      </w:r>
    </w:p>
    <w:p w:rsidR="00D455FC" w:rsidRDefault="00D455FC" w:rsidP="00157BCB">
      <w:pPr>
        <w:spacing w:after="0" w:line="240" w:lineRule="auto"/>
        <w:ind w:firstLine="851"/>
        <w:jc w:val="both"/>
        <w:rPr>
          <w:rFonts w:ascii="Times New Roman" w:hAnsi="Times New Roman" w:cs="Times New Roman"/>
          <w:sz w:val="28"/>
          <w:szCs w:val="28"/>
        </w:rPr>
      </w:pPr>
    </w:p>
    <w:p w:rsidR="00D455FC" w:rsidRPr="00D455FC" w:rsidRDefault="00D455FC" w:rsidP="00D455FC">
      <w:pPr>
        <w:spacing w:after="0" w:line="240" w:lineRule="auto"/>
        <w:ind w:firstLine="851"/>
        <w:jc w:val="center"/>
        <w:rPr>
          <w:rFonts w:ascii="Times New Roman" w:hAnsi="Times New Roman" w:cs="Times New Roman"/>
          <w:b/>
          <w:i/>
          <w:sz w:val="28"/>
          <w:szCs w:val="28"/>
        </w:rPr>
      </w:pPr>
      <w:r w:rsidRPr="00D455FC">
        <w:rPr>
          <w:rFonts w:ascii="Times New Roman" w:hAnsi="Times New Roman" w:cs="Times New Roman"/>
          <w:b/>
          <w:i/>
          <w:sz w:val="28"/>
          <w:szCs w:val="28"/>
        </w:rPr>
        <w:t>3.1</w:t>
      </w:r>
      <w:r w:rsidR="003470A9">
        <w:rPr>
          <w:rFonts w:ascii="Times New Roman" w:hAnsi="Times New Roman" w:cs="Times New Roman"/>
          <w:b/>
          <w:i/>
          <w:sz w:val="28"/>
          <w:szCs w:val="28"/>
        </w:rPr>
        <w:t>1</w:t>
      </w:r>
      <w:r w:rsidRPr="00D455FC">
        <w:rPr>
          <w:rFonts w:ascii="Times New Roman" w:hAnsi="Times New Roman" w:cs="Times New Roman"/>
          <w:b/>
          <w:i/>
          <w:sz w:val="28"/>
          <w:szCs w:val="28"/>
        </w:rPr>
        <w:t>.2. О ходе реализации основного мероприятия №</w:t>
      </w:r>
      <w:r w:rsidRPr="00D455FC">
        <w:rPr>
          <w:rFonts w:ascii="Times New Roman" w:hAnsi="Times New Roman" w:cs="Times New Roman"/>
          <w:b/>
          <w:i/>
          <w:color w:val="000000" w:themeColor="text1"/>
          <w:sz w:val="28"/>
          <w:szCs w:val="28"/>
        </w:rPr>
        <w:t>2 «</w:t>
      </w:r>
      <w:r w:rsidRPr="00D455FC">
        <w:rPr>
          <w:rFonts w:ascii="Times New Roman" w:hAnsi="Times New Roman" w:cs="Times New Roman"/>
          <w:b/>
          <w:i/>
          <w:sz w:val="28"/>
          <w:szCs w:val="28"/>
        </w:rPr>
        <w:t>Организация информационного обеспечения населения о деятельности органов местного самоуправления МО Кавказский район, посредством телевизионного вещания»</w:t>
      </w:r>
    </w:p>
    <w:p w:rsidR="00D455FC" w:rsidRDefault="00D455FC" w:rsidP="00157BCB">
      <w:pPr>
        <w:spacing w:after="0" w:line="240" w:lineRule="auto"/>
        <w:ind w:firstLine="851"/>
        <w:jc w:val="both"/>
        <w:rPr>
          <w:rFonts w:ascii="Times New Roman" w:hAnsi="Times New Roman" w:cs="Times New Roman"/>
          <w:color w:val="000000" w:themeColor="text1"/>
          <w:sz w:val="28"/>
          <w:szCs w:val="28"/>
        </w:rPr>
      </w:pPr>
    </w:p>
    <w:p w:rsidR="008F37F7" w:rsidRDefault="008F37F7" w:rsidP="008F37F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На реализацию основного мероприятия № 2 </w:t>
      </w:r>
      <w:r w:rsidRPr="008F37F7">
        <w:rPr>
          <w:rFonts w:ascii="Times New Roman" w:hAnsi="Times New Roman" w:cs="Times New Roman"/>
          <w:sz w:val="28"/>
          <w:szCs w:val="28"/>
        </w:rPr>
        <w:t>«Организация информационного обеспечения населения о деятельности органов местного самоуправления МО Кавказский район, посредством телевизионного вещания»</w:t>
      </w:r>
      <w:r>
        <w:rPr>
          <w:rFonts w:ascii="Times New Roman" w:hAnsi="Times New Roman" w:cs="Times New Roman"/>
          <w:sz w:val="28"/>
          <w:szCs w:val="28"/>
        </w:rPr>
        <w:t xml:space="preserve"> в 2016 году  было направлено бюджетных ассигнований в сумме</w:t>
      </w:r>
      <w:r w:rsidR="00984F3A">
        <w:rPr>
          <w:rFonts w:ascii="Times New Roman" w:hAnsi="Times New Roman" w:cs="Times New Roman"/>
          <w:sz w:val="28"/>
          <w:szCs w:val="28"/>
        </w:rPr>
        <w:t xml:space="preserve">   </w:t>
      </w:r>
      <w:r>
        <w:rPr>
          <w:rFonts w:ascii="Times New Roman" w:hAnsi="Times New Roman" w:cs="Times New Roman"/>
          <w:sz w:val="28"/>
          <w:szCs w:val="28"/>
        </w:rPr>
        <w:t xml:space="preserve"> 1</w:t>
      </w:r>
      <w:r w:rsidR="00984F3A">
        <w:rPr>
          <w:rFonts w:ascii="Times New Roman" w:hAnsi="Times New Roman" w:cs="Times New Roman"/>
          <w:sz w:val="28"/>
          <w:szCs w:val="28"/>
        </w:rPr>
        <w:t xml:space="preserve"> </w:t>
      </w:r>
      <w:r>
        <w:rPr>
          <w:rFonts w:ascii="Times New Roman" w:hAnsi="Times New Roman" w:cs="Times New Roman"/>
          <w:sz w:val="28"/>
          <w:szCs w:val="28"/>
        </w:rPr>
        <w:t>280,0 тыс. рублей, кассовые расходы составили  1</w:t>
      </w:r>
      <w:r w:rsidR="00984F3A">
        <w:rPr>
          <w:rFonts w:ascii="Times New Roman" w:hAnsi="Times New Roman" w:cs="Times New Roman"/>
          <w:sz w:val="28"/>
          <w:szCs w:val="28"/>
        </w:rPr>
        <w:t xml:space="preserve"> </w:t>
      </w:r>
      <w:r>
        <w:rPr>
          <w:rFonts w:ascii="Times New Roman" w:hAnsi="Times New Roman" w:cs="Times New Roman"/>
          <w:sz w:val="28"/>
          <w:szCs w:val="28"/>
        </w:rPr>
        <w:t xml:space="preserve">280,0 тыс. рублей (100%). </w:t>
      </w:r>
    </w:p>
    <w:p w:rsidR="00440685" w:rsidRDefault="00440685" w:rsidP="00157BCB">
      <w:pPr>
        <w:spacing w:after="0" w:line="240" w:lineRule="auto"/>
        <w:ind w:firstLine="851"/>
        <w:jc w:val="both"/>
        <w:rPr>
          <w:rFonts w:ascii="Times New Roman" w:hAnsi="Times New Roman" w:cs="Times New Roman"/>
          <w:sz w:val="28"/>
          <w:szCs w:val="28"/>
        </w:rPr>
      </w:pPr>
      <w:r w:rsidRPr="00D455FC">
        <w:rPr>
          <w:rFonts w:ascii="Times New Roman" w:hAnsi="Times New Roman" w:cs="Times New Roman"/>
          <w:color w:val="000000" w:themeColor="text1"/>
          <w:sz w:val="28"/>
          <w:szCs w:val="28"/>
        </w:rPr>
        <w:t>В рамках основного мероприятия № 2 «</w:t>
      </w:r>
      <w:r w:rsidRPr="00D455FC">
        <w:rPr>
          <w:rFonts w:ascii="Times New Roman" w:hAnsi="Times New Roman" w:cs="Times New Roman"/>
          <w:sz w:val="28"/>
          <w:szCs w:val="28"/>
        </w:rPr>
        <w:t>Организация информационного обеспечения населения о деятельности органов местного самоуправления МО Кавказский район, посредством телевизионного вещания» заключены</w:t>
      </w:r>
      <w:r>
        <w:rPr>
          <w:rFonts w:ascii="Times New Roman" w:hAnsi="Times New Roman" w:cs="Times New Roman"/>
          <w:sz w:val="28"/>
          <w:szCs w:val="28"/>
        </w:rPr>
        <w:t xml:space="preserve"> 8 муниципальных контрактов  по обеспечению доступа  населения района к информации о деятельности органов исполнительной власти муниципального образования Кавказский район посредством телевещания.</w:t>
      </w:r>
    </w:p>
    <w:p w:rsidR="00440685" w:rsidRDefault="00440685" w:rsidP="00157BCB">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За 2016 год  на муниципальном телевидении осуществлено  транслирование 197 сюжетов по информированию жителей района о </w:t>
      </w:r>
      <w:r>
        <w:rPr>
          <w:rFonts w:ascii="Times New Roman" w:hAnsi="Times New Roman" w:cs="Times New Roman"/>
          <w:sz w:val="28"/>
          <w:szCs w:val="28"/>
        </w:rPr>
        <w:lastRenderedPageBreak/>
        <w:t xml:space="preserve">деятельности органов местного самоуправления муниципального образования Кавказский район, проводимых районных мероприятиях, реализации социально значимых проектов на территории района, разъяснению стратегии социально-экономического развития муниципалитета, освещению   вопросов  по жизнеобеспечению жителей Кавказского  района.  </w:t>
      </w:r>
    </w:p>
    <w:p w:rsidR="00440685" w:rsidRDefault="00440685" w:rsidP="00157BCB">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Целевой показатель</w:t>
      </w:r>
      <w:r w:rsidR="000043AE">
        <w:rPr>
          <w:rFonts w:ascii="Times New Roman" w:hAnsi="Times New Roman" w:cs="Times New Roman"/>
          <w:sz w:val="28"/>
          <w:szCs w:val="28"/>
        </w:rPr>
        <w:t>, отражающий</w:t>
      </w:r>
      <w:r>
        <w:rPr>
          <w:rFonts w:ascii="Times New Roman" w:hAnsi="Times New Roman" w:cs="Times New Roman"/>
          <w:sz w:val="28"/>
          <w:szCs w:val="28"/>
        </w:rPr>
        <w:t xml:space="preserve"> </w:t>
      </w:r>
      <w:r w:rsidR="000043AE">
        <w:rPr>
          <w:rFonts w:ascii="Times New Roman" w:hAnsi="Times New Roman" w:cs="Times New Roman"/>
          <w:sz w:val="28"/>
          <w:szCs w:val="28"/>
        </w:rPr>
        <w:t>к</w:t>
      </w:r>
      <w:r>
        <w:rPr>
          <w:rFonts w:ascii="Times New Roman" w:hAnsi="Times New Roman" w:cs="Times New Roman"/>
          <w:sz w:val="28"/>
          <w:szCs w:val="28"/>
        </w:rPr>
        <w:t>оличество информационных сюжетов на телевидении, радио, в сети интернет</w:t>
      </w:r>
      <w:r w:rsidR="000043AE">
        <w:rPr>
          <w:rFonts w:ascii="Times New Roman" w:hAnsi="Times New Roman" w:cs="Times New Roman"/>
          <w:sz w:val="28"/>
          <w:szCs w:val="28"/>
        </w:rPr>
        <w:t>,</w:t>
      </w:r>
      <w:r>
        <w:rPr>
          <w:rFonts w:ascii="Times New Roman" w:hAnsi="Times New Roman" w:cs="Times New Roman"/>
          <w:sz w:val="28"/>
          <w:szCs w:val="28"/>
        </w:rPr>
        <w:t xml:space="preserve"> по данному основному </w:t>
      </w:r>
      <w:r w:rsidR="000043AE">
        <w:rPr>
          <w:rFonts w:ascii="Times New Roman" w:hAnsi="Times New Roman" w:cs="Times New Roman"/>
          <w:sz w:val="28"/>
          <w:szCs w:val="28"/>
        </w:rPr>
        <w:t xml:space="preserve">мероприятию  выполнен на 113 % </w:t>
      </w:r>
      <w:r>
        <w:rPr>
          <w:rFonts w:ascii="Times New Roman" w:hAnsi="Times New Roman" w:cs="Times New Roman"/>
          <w:sz w:val="28"/>
          <w:szCs w:val="28"/>
        </w:rPr>
        <w:t>.</w:t>
      </w:r>
    </w:p>
    <w:p w:rsidR="000872CE" w:rsidRDefault="000872CE" w:rsidP="000872CE">
      <w:pPr>
        <w:spacing w:after="0" w:line="240" w:lineRule="auto"/>
        <w:ind w:firstLine="851"/>
        <w:jc w:val="both"/>
        <w:rPr>
          <w:rFonts w:ascii="Times New Roman" w:hAnsi="Times New Roman"/>
          <w:sz w:val="28"/>
          <w:szCs w:val="28"/>
        </w:rPr>
      </w:pPr>
      <w:r>
        <w:rPr>
          <w:rFonts w:ascii="Times New Roman" w:hAnsi="Times New Roman"/>
          <w:sz w:val="28"/>
          <w:szCs w:val="28"/>
        </w:rPr>
        <w:t xml:space="preserve">Эффективность реализации </w:t>
      </w:r>
      <w:r w:rsidRPr="004C08D8">
        <w:rPr>
          <w:rFonts w:ascii="Times New Roman" w:hAnsi="Times New Roman"/>
          <w:sz w:val="28"/>
          <w:szCs w:val="28"/>
        </w:rPr>
        <w:t xml:space="preserve">основного мероприятия № </w:t>
      </w:r>
      <w:r>
        <w:rPr>
          <w:rFonts w:ascii="Times New Roman" w:hAnsi="Times New Roman"/>
          <w:sz w:val="28"/>
          <w:szCs w:val="28"/>
        </w:rPr>
        <w:t>2</w:t>
      </w:r>
      <w:r w:rsidRPr="004C08D8">
        <w:rPr>
          <w:rFonts w:ascii="Times New Roman" w:hAnsi="Times New Roman"/>
          <w:sz w:val="28"/>
          <w:szCs w:val="28"/>
        </w:rPr>
        <w:t xml:space="preserve"> </w:t>
      </w:r>
      <w:r w:rsidRPr="000872CE">
        <w:rPr>
          <w:rFonts w:ascii="Times New Roman" w:hAnsi="Times New Roman"/>
          <w:sz w:val="28"/>
          <w:szCs w:val="28"/>
        </w:rPr>
        <w:t>«Организация информационного обеспечения населения о деятельности органов местного самоуправления МО Кавказский район, посредством телевизионного вещания»</w:t>
      </w:r>
      <w:r>
        <w:rPr>
          <w:rFonts w:ascii="Times New Roman" w:hAnsi="Times New Roman"/>
          <w:sz w:val="28"/>
          <w:szCs w:val="28"/>
        </w:rPr>
        <w:t xml:space="preserve"> в 2016 году - высокая, коэффициент эффективности  реализации – 1,0.</w:t>
      </w:r>
    </w:p>
    <w:p w:rsidR="000872CE" w:rsidRDefault="000872CE" w:rsidP="00157BCB">
      <w:pPr>
        <w:spacing w:after="0" w:line="240" w:lineRule="auto"/>
        <w:ind w:firstLine="851"/>
        <w:jc w:val="both"/>
        <w:rPr>
          <w:rFonts w:ascii="Times New Roman" w:hAnsi="Times New Roman" w:cs="Times New Roman"/>
          <w:sz w:val="28"/>
          <w:szCs w:val="28"/>
        </w:rPr>
      </w:pPr>
    </w:p>
    <w:p w:rsidR="004C394C" w:rsidRDefault="004C6A96" w:rsidP="004C394C">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12054D" w:rsidRPr="0012054D">
        <w:rPr>
          <w:rFonts w:ascii="Times New Roman" w:hAnsi="Times New Roman" w:cs="Times New Roman"/>
          <w:b/>
          <w:sz w:val="28"/>
          <w:szCs w:val="28"/>
        </w:rPr>
        <w:t>Вывод:</w:t>
      </w:r>
      <w:r w:rsidR="0012054D">
        <w:rPr>
          <w:rFonts w:ascii="Times New Roman" w:hAnsi="Times New Roman" w:cs="Times New Roman"/>
          <w:sz w:val="28"/>
          <w:szCs w:val="28"/>
        </w:rPr>
        <w:t xml:space="preserve"> </w:t>
      </w:r>
      <w:proofErr w:type="gramStart"/>
      <w:r w:rsidR="004C394C">
        <w:rPr>
          <w:rFonts w:ascii="Times New Roman" w:hAnsi="Times New Roman" w:cs="Times New Roman"/>
          <w:sz w:val="28"/>
          <w:szCs w:val="28"/>
        </w:rPr>
        <w:t>П</w:t>
      </w:r>
      <w:r w:rsidR="004C394C" w:rsidRPr="00D523C6">
        <w:rPr>
          <w:rFonts w:ascii="Times New Roman" w:hAnsi="Times New Roman" w:cs="Times New Roman"/>
          <w:sz w:val="28"/>
          <w:szCs w:val="28"/>
        </w:rPr>
        <w:t>о итогам 201</w:t>
      </w:r>
      <w:r w:rsidR="004C394C">
        <w:rPr>
          <w:rFonts w:ascii="Times New Roman" w:hAnsi="Times New Roman" w:cs="Times New Roman"/>
          <w:sz w:val="28"/>
          <w:szCs w:val="28"/>
        </w:rPr>
        <w:t>6</w:t>
      </w:r>
      <w:r w:rsidR="004C394C" w:rsidRPr="00D523C6">
        <w:rPr>
          <w:rFonts w:ascii="Times New Roman" w:hAnsi="Times New Roman" w:cs="Times New Roman"/>
          <w:sz w:val="28"/>
          <w:szCs w:val="28"/>
        </w:rPr>
        <w:t xml:space="preserve"> года</w:t>
      </w:r>
      <w:r w:rsidR="004C394C">
        <w:rPr>
          <w:rFonts w:ascii="Times New Roman" w:hAnsi="Times New Roman" w:cs="Times New Roman"/>
          <w:sz w:val="28"/>
          <w:szCs w:val="28"/>
        </w:rPr>
        <w:t xml:space="preserve"> и по  результатам расчета, произведенного в соответствии с Методикой, эффективность реализации муниципальной программы муниципального образования Кавказский район  </w:t>
      </w:r>
      <w:r w:rsidR="004C394C" w:rsidRPr="00F355F8">
        <w:rPr>
          <w:rFonts w:ascii="Times New Roman" w:hAnsi="Times New Roman" w:cs="Times New Roman"/>
          <w:sz w:val="28"/>
          <w:szCs w:val="28"/>
        </w:rPr>
        <w:t>«Информационное общество</w:t>
      </w:r>
      <w:r w:rsidR="004C394C" w:rsidRPr="001138BE">
        <w:rPr>
          <w:rFonts w:ascii="Times New Roman" w:hAnsi="Times New Roman" w:cs="Times New Roman"/>
          <w:sz w:val="28"/>
          <w:szCs w:val="28"/>
        </w:rPr>
        <w:t xml:space="preserve"> </w:t>
      </w:r>
      <w:r w:rsidR="004C394C">
        <w:rPr>
          <w:rFonts w:ascii="Times New Roman" w:hAnsi="Times New Roman" w:cs="Times New Roman"/>
          <w:sz w:val="28"/>
          <w:szCs w:val="28"/>
        </w:rPr>
        <w:t>муниципального образования Кавказский район</w:t>
      </w:r>
      <w:r w:rsidR="004C394C" w:rsidRPr="00F355F8">
        <w:rPr>
          <w:rFonts w:ascii="Times New Roman" w:hAnsi="Times New Roman" w:cs="Times New Roman"/>
          <w:sz w:val="28"/>
          <w:szCs w:val="28"/>
        </w:rPr>
        <w:t>»</w:t>
      </w:r>
      <w:r w:rsidR="004C394C">
        <w:rPr>
          <w:rFonts w:ascii="Times New Roman" w:hAnsi="Times New Roman" w:cs="Times New Roman"/>
          <w:sz w:val="28"/>
          <w:szCs w:val="28"/>
        </w:rPr>
        <w:t xml:space="preserve">, может быть признана высокой, коэффициент эффективности – 1. </w:t>
      </w:r>
      <w:proofErr w:type="gramEnd"/>
    </w:p>
    <w:p w:rsidR="004C394C" w:rsidRDefault="004C394C" w:rsidP="004C394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Считаем необходимым продолжить реализацию основных мероприятий муниципальной программы в дальнейшем.</w:t>
      </w:r>
    </w:p>
    <w:p w:rsidR="004C394C" w:rsidRDefault="004C394C" w:rsidP="004C394C">
      <w:pPr>
        <w:spacing w:after="0" w:line="240" w:lineRule="auto"/>
        <w:ind w:firstLine="851"/>
        <w:jc w:val="both"/>
        <w:rPr>
          <w:rFonts w:ascii="Times New Roman" w:hAnsi="Times New Roman"/>
          <w:sz w:val="28"/>
          <w:szCs w:val="28"/>
        </w:rPr>
      </w:pPr>
      <w:r w:rsidRPr="00C00165">
        <w:rPr>
          <w:rFonts w:ascii="Times New Roman" w:hAnsi="Times New Roman" w:cs="Times New Roman"/>
          <w:sz w:val="28"/>
          <w:szCs w:val="28"/>
        </w:rPr>
        <w:t xml:space="preserve">В ходе дальнейшей </w:t>
      </w:r>
      <w:r>
        <w:rPr>
          <w:rFonts w:ascii="Times New Roman" w:hAnsi="Times New Roman" w:cs="Times New Roman"/>
          <w:sz w:val="28"/>
          <w:szCs w:val="28"/>
        </w:rPr>
        <w:t>р</w:t>
      </w:r>
      <w:r w:rsidRPr="00C00165">
        <w:rPr>
          <w:rFonts w:ascii="Times New Roman" w:hAnsi="Times New Roman" w:cs="Times New Roman"/>
          <w:sz w:val="28"/>
          <w:szCs w:val="28"/>
        </w:rPr>
        <w:t>еализации муниципальной программы</w:t>
      </w:r>
      <w:r>
        <w:rPr>
          <w:rFonts w:ascii="Times New Roman" w:hAnsi="Times New Roman" w:cs="Times New Roman"/>
          <w:sz w:val="28"/>
          <w:szCs w:val="28"/>
        </w:rPr>
        <w:t xml:space="preserve"> координатору программы – отделу по связям со СМИ и сопровождению официального сайта администрации МО Кавказский район </w:t>
      </w:r>
      <w:r w:rsidR="00F16032">
        <w:rPr>
          <w:rFonts w:ascii="Times New Roman" w:hAnsi="Times New Roman"/>
          <w:sz w:val="28"/>
          <w:szCs w:val="28"/>
        </w:rPr>
        <w:t>продолжить</w:t>
      </w:r>
      <w:r w:rsidRPr="008F0461">
        <w:rPr>
          <w:rFonts w:ascii="Times New Roman" w:hAnsi="Times New Roman"/>
          <w:sz w:val="28"/>
          <w:szCs w:val="28"/>
        </w:rPr>
        <w:t xml:space="preserve"> постоянный мониторинг и </w:t>
      </w:r>
      <w:proofErr w:type="gramStart"/>
      <w:r w:rsidRPr="008F0461">
        <w:rPr>
          <w:rFonts w:ascii="Times New Roman" w:hAnsi="Times New Roman"/>
          <w:sz w:val="28"/>
          <w:szCs w:val="28"/>
        </w:rPr>
        <w:t>контроль</w:t>
      </w:r>
      <w:r>
        <w:rPr>
          <w:rFonts w:ascii="Times New Roman" w:hAnsi="Times New Roman"/>
          <w:sz w:val="28"/>
          <w:szCs w:val="28"/>
        </w:rPr>
        <w:t xml:space="preserve"> </w:t>
      </w:r>
      <w:r w:rsidRPr="008F0461">
        <w:rPr>
          <w:rFonts w:ascii="Times New Roman" w:hAnsi="Times New Roman"/>
          <w:sz w:val="28"/>
          <w:szCs w:val="28"/>
        </w:rPr>
        <w:t>за</w:t>
      </w:r>
      <w:proofErr w:type="gramEnd"/>
      <w:r w:rsidRPr="008F0461">
        <w:rPr>
          <w:rFonts w:ascii="Times New Roman" w:hAnsi="Times New Roman"/>
          <w:sz w:val="28"/>
          <w:szCs w:val="28"/>
        </w:rPr>
        <w:t xml:space="preserve"> выполнением программных мероприятий, достижением </w:t>
      </w:r>
      <w:r>
        <w:rPr>
          <w:rFonts w:ascii="Times New Roman" w:hAnsi="Times New Roman"/>
          <w:sz w:val="28"/>
          <w:szCs w:val="28"/>
        </w:rPr>
        <w:t xml:space="preserve">плановых значений </w:t>
      </w:r>
      <w:r w:rsidRPr="008F0461">
        <w:rPr>
          <w:rFonts w:ascii="Times New Roman" w:hAnsi="Times New Roman"/>
          <w:sz w:val="28"/>
          <w:szCs w:val="28"/>
        </w:rPr>
        <w:t>целевых показателей</w:t>
      </w:r>
      <w:r>
        <w:rPr>
          <w:rFonts w:ascii="Times New Roman" w:hAnsi="Times New Roman"/>
          <w:sz w:val="28"/>
          <w:szCs w:val="28"/>
        </w:rPr>
        <w:t>, а также осуществлять своевременную корректировку значений целевых показателей, в случае изменения объемов бюджетных ассигнований.</w:t>
      </w:r>
    </w:p>
    <w:p w:rsidR="00440685" w:rsidRDefault="00440685" w:rsidP="00440685">
      <w:pPr>
        <w:spacing w:after="0" w:line="240" w:lineRule="auto"/>
        <w:rPr>
          <w:rFonts w:ascii="Times New Roman" w:hAnsi="Times New Roman" w:cs="Times New Roman"/>
          <w:sz w:val="28"/>
          <w:szCs w:val="28"/>
        </w:rPr>
      </w:pPr>
    </w:p>
    <w:p w:rsidR="00440685" w:rsidRPr="008263C8" w:rsidRDefault="00BE627E" w:rsidP="00440685">
      <w:pPr>
        <w:keepNext/>
        <w:spacing w:after="60" w:line="240" w:lineRule="auto"/>
        <w:ind w:firstLine="711"/>
        <w:jc w:val="center"/>
        <w:outlineLvl w:val="1"/>
        <w:rPr>
          <w:rFonts w:ascii="Times New Roman" w:eastAsia="Times New Roman" w:hAnsi="Times New Roman" w:cs="Times New Roman"/>
          <w:b/>
          <w:bCs/>
          <w:iCs/>
          <w:sz w:val="32"/>
          <w:szCs w:val="32"/>
        </w:rPr>
      </w:pPr>
      <w:bookmarkStart w:id="11" w:name="_Toc418850721"/>
      <w:r w:rsidRPr="008263C8">
        <w:rPr>
          <w:rFonts w:ascii="Times New Roman" w:eastAsia="Times New Roman" w:hAnsi="Times New Roman" w:cs="Times New Roman"/>
          <w:b/>
          <w:bCs/>
          <w:iCs/>
          <w:sz w:val="32"/>
          <w:szCs w:val="32"/>
        </w:rPr>
        <w:t>3.1</w:t>
      </w:r>
      <w:r w:rsidR="003470A9" w:rsidRPr="008263C8">
        <w:rPr>
          <w:rFonts w:ascii="Times New Roman" w:eastAsia="Times New Roman" w:hAnsi="Times New Roman" w:cs="Times New Roman"/>
          <w:b/>
          <w:bCs/>
          <w:iCs/>
          <w:sz w:val="32"/>
          <w:szCs w:val="32"/>
        </w:rPr>
        <w:t>2</w:t>
      </w:r>
      <w:r w:rsidRPr="008263C8">
        <w:rPr>
          <w:rFonts w:ascii="Times New Roman" w:eastAsia="Times New Roman" w:hAnsi="Times New Roman" w:cs="Times New Roman"/>
          <w:b/>
          <w:bCs/>
          <w:iCs/>
          <w:sz w:val="32"/>
          <w:szCs w:val="32"/>
        </w:rPr>
        <w:t>. О</w:t>
      </w:r>
      <w:r w:rsidR="00440685" w:rsidRPr="008263C8">
        <w:rPr>
          <w:rFonts w:ascii="Times New Roman" w:eastAsia="Times New Roman" w:hAnsi="Times New Roman" w:cs="Times New Roman"/>
          <w:b/>
          <w:bCs/>
          <w:iCs/>
          <w:sz w:val="32"/>
          <w:szCs w:val="32"/>
        </w:rPr>
        <w:t xml:space="preserve"> ходе реализации муниципальной программы  муниципального образования Кавказский район «Развитие сельского хозяйства</w:t>
      </w:r>
      <w:r w:rsidR="004F13A0" w:rsidRPr="008263C8">
        <w:rPr>
          <w:rFonts w:ascii="Times New Roman" w:eastAsia="Times New Roman" w:hAnsi="Times New Roman" w:cs="Times New Roman"/>
          <w:b/>
          <w:bCs/>
          <w:iCs/>
          <w:sz w:val="32"/>
          <w:szCs w:val="32"/>
        </w:rPr>
        <w:t xml:space="preserve"> </w:t>
      </w:r>
      <w:r w:rsidR="00440685" w:rsidRPr="008263C8">
        <w:rPr>
          <w:rFonts w:ascii="Times New Roman" w:eastAsia="Times New Roman" w:hAnsi="Times New Roman" w:cs="Times New Roman"/>
          <w:b/>
          <w:bCs/>
          <w:iCs/>
          <w:sz w:val="32"/>
          <w:szCs w:val="32"/>
        </w:rPr>
        <w:t>и регулирование рынков сельскохозяйственной продукции, сырья и продовольствия»</w:t>
      </w:r>
      <w:bookmarkEnd w:id="11"/>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Муниципальная программа «Развитие сельского хозяйства и регулирование рынков сельскохозяйственной продукции, сырья и продовольствия» утверждена постановлением администрации муниципального образования Кавказский район 12 ноября 2014 года № 1761.</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 xml:space="preserve">В 2016 году внесено 5 изменений в </w:t>
      </w:r>
      <w:r w:rsidR="004600A0">
        <w:rPr>
          <w:rFonts w:ascii="Times New Roman" w:eastAsia="Calibri" w:hAnsi="Times New Roman" w:cs="Times New Roman"/>
          <w:bCs/>
          <w:sz w:val="28"/>
          <w:szCs w:val="28"/>
        </w:rPr>
        <w:t xml:space="preserve">муниципальную </w:t>
      </w:r>
      <w:r w:rsidRPr="00440685">
        <w:rPr>
          <w:rFonts w:ascii="Times New Roman" w:eastAsia="Calibri" w:hAnsi="Times New Roman" w:cs="Times New Roman"/>
          <w:bCs/>
          <w:sz w:val="28"/>
          <w:szCs w:val="28"/>
        </w:rPr>
        <w:t>программу.</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Координатор муниципальной программы – управление сельского хозяйства администрации муниципального образования Кавказский район</w:t>
      </w:r>
      <w:r w:rsidR="00B93304">
        <w:rPr>
          <w:rFonts w:ascii="Times New Roman" w:eastAsia="Calibri" w:hAnsi="Times New Roman" w:cs="Times New Roman"/>
          <w:bCs/>
          <w:sz w:val="28"/>
          <w:szCs w:val="28"/>
        </w:rPr>
        <w:t xml:space="preserve">, главный распорядитель - </w:t>
      </w:r>
      <w:r w:rsidR="00B93304" w:rsidRPr="00440685">
        <w:rPr>
          <w:rFonts w:ascii="Times New Roman" w:eastAsia="Calibri" w:hAnsi="Times New Roman" w:cs="Times New Roman"/>
          <w:bCs/>
          <w:sz w:val="28"/>
          <w:szCs w:val="28"/>
        </w:rPr>
        <w:t>администраци</w:t>
      </w:r>
      <w:r w:rsidR="00B93304">
        <w:rPr>
          <w:rFonts w:ascii="Times New Roman" w:eastAsia="Calibri" w:hAnsi="Times New Roman" w:cs="Times New Roman"/>
          <w:bCs/>
          <w:sz w:val="28"/>
          <w:szCs w:val="28"/>
        </w:rPr>
        <w:t>я</w:t>
      </w:r>
      <w:r w:rsidR="00B93304" w:rsidRPr="00440685">
        <w:rPr>
          <w:rFonts w:ascii="Times New Roman" w:eastAsia="Calibri" w:hAnsi="Times New Roman" w:cs="Times New Roman"/>
          <w:bCs/>
          <w:sz w:val="28"/>
          <w:szCs w:val="28"/>
        </w:rPr>
        <w:t xml:space="preserve"> муниципального образования Кавказский район</w:t>
      </w:r>
      <w:r w:rsidRPr="00440685">
        <w:rPr>
          <w:rFonts w:ascii="Times New Roman" w:eastAsia="Calibri" w:hAnsi="Times New Roman" w:cs="Times New Roman"/>
          <w:bCs/>
          <w:sz w:val="28"/>
          <w:szCs w:val="28"/>
        </w:rPr>
        <w:t>.</w:t>
      </w:r>
    </w:p>
    <w:p w:rsidR="00805B16" w:rsidRPr="00805B16" w:rsidRDefault="00805B16" w:rsidP="00805B16">
      <w:pPr>
        <w:spacing w:after="0" w:line="240" w:lineRule="auto"/>
        <w:ind w:firstLine="709"/>
        <w:jc w:val="both"/>
        <w:rPr>
          <w:rFonts w:ascii="Times New Roman" w:eastAsia="Calibri" w:hAnsi="Times New Roman" w:cs="Times New Roman"/>
          <w:bCs/>
          <w:sz w:val="28"/>
          <w:szCs w:val="28"/>
        </w:rPr>
      </w:pPr>
      <w:r w:rsidRPr="00805B16">
        <w:rPr>
          <w:rFonts w:ascii="Times New Roman" w:eastAsia="Calibri" w:hAnsi="Times New Roman" w:cs="Times New Roman"/>
          <w:bCs/>
          <w:sz w:val="28"/>
          <w:szCs w:val="28"/>
        </w:rPr>
        <w:lastRenderedPageBreak/>
        <w:t>Объем финансирования муниципальной  программы в 2016 году был предусмотрен в сумме 20</w:t>
      </w:r>
      <w:r w:rsidR="00984F3A">
        <w:rPr>
          <w:rFonts w:ascii="Times New Roman" w:eastAsia="Calibri" w:hAnsi="Times New Roman" w:cs="Times New Roman"/>
          <w:bCs/>
          <w:sz w:val="28"/>
          <w:szCs w:val="28"/>
        </w:rPr>
        <w:t xml:space="preserve"> </w:t>
      </w:r>
      <w:r w:rsidRPr="00805B16">
        <w:rPr>
          <w:rFonts w:ascii="Times New Roman" w:eastAsia="Calibri" w:hAnsi="Times New Roman" w:cs="Times New Roman"/>
          <w:bCs/>
          <w:sz w:val="28"/>
          <w:szCs w:val="28"/>
        </w:rPr>
        <w:t>845,000 рублей, в том числе за счет средств:</w:t>
      </w:r>
    </w:p>
    <w:p w:rsidR="00805B16" w:rsidRPr="00805B16" w:rsidRDefault="00805B16" w:rsidP="00805B16">
      <w:pPr>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805B16">
        <w:rPr>
          <w:rFonts w:ascii="Times New Roman" w:eastAsia="Calibri" w:hAnsi="Times New Roman" w:cs="Times New Roman"/>
          <w:bCs/>
          <w:sz w:val="28"/>
          <w:szCs w:val="28"/>
        </w:rPr>
        <w:t>федерального бюджета – 406,7 тыс. рублей;</w:t>
      </w:r>
    </w:p>
    <w:p w:rsidR="00805B16" w:rsidRPr="00805B16" w:rsidRDefault="00805B16" w:rsidP="00805B16">
      <w:pPr>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805B16">
        <w:rPr>
          <w:rFonts w:ascii="Times New Roman" w:eastAsia="Calibri" w:hAnsi="Times New Roman" w:cs="Times New Roman"/>
          <w:bCs/>
          <w:sz w:val="28"/>
          <w:szCs w:val="28"/>
        </w:rPr>
        <w:t>краевого бюджета – 15</w:t>
      </w:r>
      <w:r w:rsidR="00205EAE">
        <w:rPr>
          <w:rFonts w:ascii="Times New Roman" w:eastAsia="Calibri" w:hAnsi="Times New Roman" w:cs="Times New Roman"/>
          <w:bCs/>
          <w:sz w:val="28"/>
          <w:szCs w:val="28"/>
        </w:rPr>
        <w:t xml:space="preserve"> </w:t>
      </w:r>
      <w:r w:rsidRPr="00805B16">
        <w:rPr>
          <w:rFonts w:ascii="Times New Roman" w:eastAsia="Calibri" w:hAnsi="Times New Roman" w:cs="Times New Roman"/>
          <w:bCs/>
          <w:sz w:val="28"/>
          <w:szCs w:val="28"/>
        </w:rPr>
        <w:t>563,6 тыс. рублей;</w:t>
      </w:r>
    </w:p>
    <w:p w:rsidR="00805B16" w:rsidRPr="00805B16" w:rsidRDefault="00805B16" w:rsidP="00805B16">
      <w:pPr>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805B16">
        <w:rPr>
          <w:rFonts w:ascii="Times New Roman" w:eastAsia="Calibri" w:hAnsi="Times New Roman" w:cs="Times New Roman"/>
          <w:bCs/>
          <w:sz w:val="28"/>
          <w:szCs w:val="28"/>
        </w:rPr>
        <w:t>местного бюджета – 4</w:t>
      </w:r>
      <w:r w:rsidR="00205EAE">
        <w:rPr>
          <w:rFonts w:ascii="Times New Roman" w:eastAsia="Calibri" w:hAnsi="Times New Roman" w:cs="Times New Roman"/>
          <w:bCs/>
          <w:sz w:val="28"/>
          <w:szCs w:val="28"/>
        </w:rPr>
        <w:t xml:space="preserve"> </w:t>
      </w:r>
      <w:r w:rsidRPr="00805B16">
        <w:rPr>
          <w:rFonts w:ascii="Times New Roman" w:eastAsia="Calibri" w:hAnsi="Times New Roman" w:cs="Times New Roman"/>
          <w:bCs/>
          <w:sz w:val="28"/>
          <w:szCs w:val="28"/>
        </w:rPr>
        <w:t>724,7 тыс. рублей;</w:t>
      </w:r>
    </w:p>
    <w:p w:rsidR="00805B16" w:rsidRPr="00805B16" w:rsidRDefault="00805B16" w:rsidP="00805B16">
      <w:pPr>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805B16">
        <w:rPr>
          <w:rFonts w:ascii="Times New Roman" w:eastAsia="Calibri" w:hAnsi="Times New Roman" w:cs="Times New Roman"/>
          <w:bCs/>
          <w:sz w:val="28"/>
          <w:szCs w:val="28"/>
        </w:rPr>
        <w:t>внебюджетные средства – 150,0 тыс. рублей.</w:t>
      </w:r>
    </w:p>
    <w:p w:rsidR="00805B16" w:rsidRPr="00805B16" w:rsidRDefault="00805B16" w:rsidP="00805B16">
      <w:pPr>
        <w:spacing w:after="0" w:line="240" w:lineRule="auto"/>
        <w:ind w:firstLine="709"/>
        <w:jc w:val="both"/>
        <w:rPr>
          <w:rFonts w:ascii="Times New Roman" w:eastAsia="Calibri" w:hAnsi="Times New Roman" w:cs="Times New Roman"/>
          <w:bCs/>
          <w:sz w:val="28"/>
          <w:szCs w:val="28"/>
        </w:rPr>
      </w:pPr>
      <w:r w:rsidRPr="00805B16">
        <w:rPr>
          <w:rFonts w:ascii="Times New Roman" w:eastAsia="Calibri" w:hAnsi="Times New Roman" w:cs="Times New Roman"/>
          <w:bCs/>
          <w:sz w:val="28"/>
          <w:szCs w:val="28"/>
        </w:rPr>
        <w:t>За отчетный год кассовые расходы по муниципальной программе составили 17</w:t>
      </w:r>
      <w:r w:rsidR="00205EAE">
        <w:rPr>
          <w:rFonts w:ascii="Times New Roman" w:eastAsia="Calibri" w:hAnsi="Times New Roman" w:cs="Times New Roman"/>
          <w:bCs/>
          <w:sz w:val="28"/>
          <w:szCs w:val="28"/>
        </w:rPr>
        <w:t xml:space="preserve"> </w:t>
      </w:r>
      <w:r w:rsidRPr="00805B16">
        <w:rPr>
          <w:rFonts w:ascii="Times New Roman" w:eastAsia="Calibri" w:hAnsi="Times New Roman" w:cs="Times New Roman"/>
          <w:bCs/>
          <w:sz w:val="28"/>
          <w:szCs w:val="28"/>
        </w:rPr>
        <w:t>397,</w:t>
      </w:r>
      <w:r w:rsidR="00205EAE">
        <w:rPr>
          <w:rFonts w:ascii="Times New Roman" w:eastAsia="Calibri" w:hAnsi="Times New Roman" w:cs="Times New Roman"/>
          <w:bCs/>
          <w:sz w:val="28"/>
          <w:szCs w:val="28"/>
        </w:rPr>
        <w:t>1</w:t>
      </w:r>
      <w:r w:rsidRPr="00805B16">
        <w:rPr>
          <w:rFonts w:ascii="Times New Roman" w:eastAsia="Calibri" w:hAnsi="Times New Roman" w:cs="Times New Roman"/>
          <w:bCs/>
          <w:sz w:val="28"/>
          <w:szCs w:val="28"/>
        </w:rPr>
        <w:t xml:space="preserve"> тыс. рублей или 83,5 % от предусмотренного лимита, в том числе за счет средств:</w:t>
      </w:r>
    </w:p>
    <w:p w:rsidR="00805B16" w:rsidRPr="00805B16" w:rsidRDefault="00805B16" w:rsidP="00805B16">
      <w:pPr>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805B16">
        <w:rPr>
          <w:rFonts w:ascii="Times New Roman" w:eastAsia="Calibri" w:hAnsi="Times New Roman" w:cs="Times New Roman"/>
          <w:bCs/>
          <w:sz w:val="28"/>
          <w:szCs w:val="28"/>
        </w:rPr>
        <w:t>федерального бюджета – 406,7 тыс. рублей</w:t>
      </w:r>
      <w:r w:rsidR="00207E55">
        <w:rPr>
          <w:rFonts w:ascii="Times New Roman" w:eastAsia="Calibri" w:hAnsi="Times New Roman" w:cs="Times New Roman"/>
          <w:bCs/>
          <w:sz w:val="28"/>
          <w:szCs w:val="28"/>
        </w:rPr>
        <w:t xml:space="preserve"> (100,0%)</w:t>
      </w:r>
      <w:r w:rsidRPr="00805B16">
        <w:rPr>
          <w:rFonts w:ascii="Times New Roman" w:eastAsia="Calibri" w:hAnsi="Times New Roman" w:cs="Times New Roman"/>
          <w:bCs/>
          <w:sz w:val="28"/>
          <w:szCs w:val="28"/>
        </w:rPr>
        <w:t>;</w:t>
      </w:r>
    </w:p>
    <w:p w:rsidR="00805B16" w:rsidRPr="00805B16" w:rsidRDefault="00805B16" w:rsidP="00805B16">
      <w:pPr>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805B16">
        <w:rPr>
          <w:rFonts w:ascii="Times New Roman" w:eastAsia="Calibri" w:hAnsi="Times New Roman" w:cs="Times New Roman"/>
          <w:bCs/>
          <w:sz w:val="28"/>
          <w:szCs w:val="28"/>
        </w:rPr>
        <w:t>краевого бюджета – 12</w:t>
      </w:r>
      <w:r w:rsidR="00205EAE">
        <w:rPr>
          <w:rFonts w:ascii="Times New Roman" w:eastAsia="Calibri" w:hAnsi="Times New Roman" w:cs="Times New Roman"/>
          <w:bCs/>
          <w:sz w:val="28"/>
          <w:szCs w:val="28"/>
        </w:rPr>
        <w:t xml:space="preserve"> </w:t>
      </w:r>
      <w:r w:rsidRPr="00805B16">
        <w:rPr>
          <w:rFonts w:ascii="Times New Roman" w:eastAsia="Calibri" w:hAnsi="Times New Roman" w:cs="Times New Roman"/>
          <w:bCs/>
          <w:sz w:val="28"/>
          <w:szCs w:val="28"/>
        </w:rPr>
        <w:t>157,1 тыс. рублей</w:t>
      </w:r>
      <w:r w:rsidR="00207E55">
        <w:rPr>
          <w:rFonts w:ascii="Times New Roman" w:eastAsia="Calibri" w:hAnsi="Times New Roman" w:cs="Times New Roman"/>
          <w:bCs/>
          <w:sz w:val="28"/>
          <w:szCs w:val="28"/>
        </w:rPr>
        <w:t xml:space="preserve"> (78,1%)</w:t>
      </w:r>
      <w:r w:rsidRPr="00805B16">
        <w:rPr>
          <w:rFonts w:ascii="Times New Roman" w:eastAsia="Calibri" w:hAnsi="Times New Roman" w:cs="Times New Roman"/>
          <w:bCs/>
          <w:sz w:val="28"/>
          <w:szCs w:val="28"/>
        </w:rPr>
        <w:t>;</w:t>
      </w:r>
    </w:p>
    <w:p w:rsidR="00805B16" w:rsidRPr="00805B16" w:rsidRDefault="00805B16" w:rsidP="00805B16">
      <w:pPr>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805B16">
        <w:rPr>
          <w:rFonts w:ascii="Times New Roman" w:eastAsia="Calibri" w:hAnsi="Times New Roman" w:cs="Times New Roman"/>
          <w:bCs/>
          <w:sz w:val="28"/>
          <w:szCs w:val="28"/>
        </w:rPr>
        <w:t>местный бюджет – 4</w:t>
      </w:r>
      <w:r w:rsidR="00205EAE">
        <w:rPr>
          <w:rFonts w:ascii="Times New Roman" w:eastAsia="Calibri" w:hAnsi="Times New Roman" w:cs="Times New Roman"/>
          <w:bCs/>
          <w:sz w:val="28"/>
          <w:szCs w:val="28"/>
        </w:rPr>
        <w:t xml:space="preserve"> </w:t>
      </w:r>
      <w:r w:rsidRPr="00805B16">
        <w:rPr>
          <w:rFonts w:ascii="Times New Roman" w:eastAsia="Calibri" w:hAnsi="Times New Roman" w:cs="Times New Roman"/>
          <w:bCs/>
          <w:sz w:val="28"/>
          <w:szCs w:val="28"/>
        </w:rPr>
        <w:t>687,</w:t>
      </w:r>
      <w:r w:rsidR="00205EAE">
        <w:rPr>
          <w:rFonts w:ascii="Times New Roman" w:eastAsia="Calibri" w:hAnsi="Times New Roman" w:cs="Times New Roman"/>
          <w:bCs/>
          <w:sz w:val="28"/>
          <w:szCs w:val="28"/>
        </w:rPr>
        <w:t>6</w:t>
      </w:r>
      <w:r w:rsidRPr="00805B16">
        <w:rPr>
          <w:rFonts w:ascii="Times New Roman" w:eastAsia="Calibri" w:hAnsi="Times New Roman" w:cs="Times New Roman"/>
          <w:bCs/>
          <w:sz w:val="28"/>
          <w:szCs w:val="28"/>
        </w:rPr>
        <w:t xml:space="preserve"> тыс. рублей</w:t>
      </w:r>
      <w:r w:rsidR="00207E55">
        <w:rPr>
          <w:rFonts w:ascii="Times New Roman" w:eastAsia="Calibri" w:hAnsi="Times New Roman" w:cs="Times New Roman"/>
          <w:bCs/>
          <w:sz w:val="28"/>
          <w:szCs w:val="28"/>
        </w:rPr>
        <w:t xml:space="preserve"> (99,2%)</w:t>
      </w:r>
      <w:r w:rsidRPr="00805B16">
        <w:rPr>
          <w:rFonts w:ascii="Times New Roman" w:eastAsia="Calibri" w:hAnsi="Times New Roman" w:cs="Times New Roman"/>
          <w:bCs/>
          <w:sz w:val="28"/>
          <w:szCs w:val="28"/>
        </w:rPr>
        <w:t>;</w:t>
      </w:r>
    </w:p>
    <w:p w:rsidR="00805B16" w:rsidRDefault="00805B16" w:rsidP="00805B16">
      <w:pPr>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805B16">
        <w:rPr>
          <w:rFonts w:ascii="Times New Roman" w:eastAsia="Calibri" w:hAnsi="Times New Roman" w:cs="Times New Roman"/>
          <w:bCs/>
          <w:sz w:val="28"/>
          <w:szCs w:val="28"/>
        </w:rPr>
        <w:t>внебюджетные средства 145,7 тыс. рублей</w:t>
      </w:r>
      <w:r w:rsidR="00207E55">
        <w:rPr>
          <w:rFonts w:ascii="Times New Roman" w:eastAsia="Calibri" w:hAnsi="Times New Roman" w:cs="Times New Roman"/>
          <w:bCs/>
          <w:sz w:val="28"/>
          <w:szCs w:val="28"/>
        </w:rPr>
        <w:t xml:space="preserve"> (97,1%)</w:t>
      </w:r>
      <w:r w:rsidRPr="00805B16">
        <w:rPr>
          <w:rFonts w:ascii="Times New Roman" w:eastAsia="Calibri" w:hAnsi="Times New Roman" w:cs="Times New Roman"/>
          <w:bCs/>
          <w:sz w:val="28"/>
          <w:szCs w:val="28"/>
        </w:rPr>
        <w:t>.</w:t>
      </w:r>
      <w:r>
        <w:rPr>
          <w:rFonts w:ascii="Times New Roman" w:eastAsia="Calibri" w:hAnsi="Times New Roman" w:cs="Times New Roman"/>
          <w:bCs/>
          <w:sz w:val="28"/>
          <w:szCs w:val="28"/>
        </w:rPr>
        <w:t xml:space="preserve"> </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Свою  деятельность  в Кавказском районе ведут 8 крупных товарных сельскохозяйственных предприятия, 52 средних, 237 крестьянских фермерских хозяйства и 17 тысяч личных подсобных хозяйств. Площадь пашни 88,2 тысяч гектар, в том числе 1,4 тысячи гектар орошаемых земель и 774 гектара многолетних насаждений. В сельскохозяйственном  производстве занято 2014 человек, а в личных подсобных хозяйствах 20300 человек.</w:t>
      </w:r>
    </w:p>
    <w:p w:rsidR="00440685" w:rsidRPr="00440685" w:rsidRDefault="00440685" w:rsidP="00440685">
      <w:pPr>
        <w:spacing w:after="0" w:line="240" w:lineRule="auto"/>
        <w:ind w:firstLine="708"/>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В 2016 году хозяйствами района всех форм собственности  произведено продукции на сумму 7</w:t>
      </w:r>
      <w:r w:rsidR="00D241FB">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 xml:space="preserve">981,2 млн. рублей, что на 1144 млн. рублей больше уровня предыдущего года. </w:t>
      </w:r>
    </w:p>
    <w:p w:rsidR="008263C8" w:rsidRPr="00934471" w:rsidRDefault="008263C8" w:rsidP="008263C8">
      <w:pPr>
        <w:spacing w:after="0" w:line="240" w:lineRule="auto"/>
        <w:ind w:firstLine="708"/>
        <w:jc w:val="both"/>
        <w:rPr>
          <w:rFonts w:ascii="Times New Roman" w:eastAsia="Times New Roman" w:hAnsi="Times New Roman" w:cs="Times New Roman"/>
          <w:sz w:val="28"/>
        </w:rPr>
      </w:pPr>
      <w:r w:rsidRPr="00934471">
        <w:rPr>
          <w:rFonts w:ascii="Times New Roman" w:eastAsia="Times New Roman" w:hAnsi="Times New Roman" w:cs="Times New Roman"/>
          <w:sz w:val="28"/>
        </w:rPr>
        <w:t xml:space="preserve">Контрольные события, предусмотренные планом реализации муниципальной программы, выполнены в полном объеме в установленные сроки. </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Достижение целей и решение задач, поставленных в муниципальной программе, осуществляется в рамках реализации входящих в ее состав основных мероприятий и подпрограммы.</w:t>
      </w:r>
    </w:p>
    <w:p w:rsidR="00B871DF" w:rsidRDefault="00B871DF" w:rsidP="00440685">
      <w:pPr>
        <w:spacing w:after="0" w:line="240" w:lineRule="auto"/>
        <w:ind w:firstLine="709"/>
        <w:jc w:val="center"/>
        <w:rPr>
          <w:rFonts w:ascii="Times New Roman" w:eastAsia="Calibri" w:hAnsi="Times New Roman" w:cs="Times New Roman"/>
          <w:b/>
          <w:bCs/>
          <w:sz w:val="28"/>
          <w:szCs w:val="28"/>
        </w:rPr>
      </w:pPr>
    </w:p>
    <w:p w:rsidR="00440685" w:rsidRPr="00B871DF" w:rsidRDefault="00B871DF" w:rsidP="00440685">
      <w:pPr>
        <w:spacing w:after="0" w:line="240" w:lineRule="auto"/>
        <w:ind w:firstLine="709"/>
        <w:jc w:val="center"/>
        <w:rPr>
          <w:rFonts w:ascii="Times New Roman" w:eastAsia="Calibri" w:hAnsi="Times New Roman" w:cs="Times New Roman"/>
          <w:b/>
          <w:bCs/>
          <w:i/>
          <w:sz w:val="28"/>
          <w:szCs w:val="28"/>
        </w:rPr>
      </w:pPr>
      <w:r>
        <w:rPr>
          <w:rFonts w:ascii="Times New Roman" w:eastAsia="Calibri" w:hAnsi="Times New Roman" w:cs="Times New Roman"/>
          <w:b/>
          <w:bCs/>
          <w:i/>
          <w:sz w:val="28"/>
          <w:szCs w:val="28"/>
        </w:rPr>
        <w:t>3.1</w:t>
      </w:r>
      <w:r w:rsidR="003470A9">
        <w:rPr>
          <w:rFonts w:ascii="Times New Roman" w:eastAsia="Calibri" w:hAnsi="Times New Roman" w:cs="Times New Roman"/>
          <w:b/>
          <w:bCs/>
          <w:i/>
          <w:sz w:val="28"/>
          <w:szCs w:val="28"/>
        </w:rPr>
        <w:t>2</w:t>
      </w:r>
      <w:r>
        <w:rPr>
          <w:rFonts w:ascii="Times New Roman" w:eastAsia="Calibri" w:hAnsi="Times New Roman" w:cs="Times New Roman"/>
          <w:b/>
          <w:bCs/>
          <w:i/>
          <w:sz w:val="28"/>
          <w:szCs w:val="28"/>
        </w:rPr>
        <w:t xml:space="preserve">.1. </w:t>
      </w:r>
      <w:r w:rsidRPr="00B871DF">
        <w:rPr>
          <w:rFonts w:ascii="Times New Roman" w:eastAsia="Calibri" w:hAnsi="Times New Roman" w:cs="Times New Roman"/>
          <w:b/>
          <w:bCs/>
          <w:i/>
          <w:sz w:val="28"/>
          <w:szCs w:val="28"/>
        </w:rPr>
        <w:t>О ходе реализации о</w:t>
      </w:r>
      <w:r w:rsidR="00440685" w:rsidRPr="00B871DF">
        <w:rPr>
          <w:rFonts w:ascii="Times New Roman" w:eastAsia="Calibri" w:hAnsi="Times New Roman" w:cs="Times New Roman"/>
          <w:b/>
          <w:bCs/>
          <w:i/>
          <w:sz w:val="28"/>
          <w:szCs w:val="28"/>
        </w:rPr>
        <w:t>сновно</w:t>
      </w:r>
      <w:r w:rsidRPr="00B871DF">
        <w:rPr>
          <w:rFonts w:ascii="Times New Roman" w:eastAsia="Calibri" w:hAnsi="Times New Roman" w:cs="Times New Roman"/>
          <w:b/>
          <w:bCs/>
          <w:i/>
          <w:sz w:val="28"/>
          <w:szCs w:val="28"/>
        </w:rPr>
        <w:t>го</w:t>
      </w:r>
      <w:r w:rsidR="00440685" w:rsidRPr="00B871DF">
        <w:rPr>
          <w:rFonts w:ascii="Times New Roman" w:eastAsia="Calibri" w:hAnsi="Times New Roman" w:cs="Times New Roman"/>
          <w:b/>
          <w:bCs/>
          <w:i/>
          <w:sz w:val="28"/>
          <w:szCs w:val="28"/>
        </w:rPr>
        <w:t xml:space="preserve"> мероприяти</w:t>
      </w:r>
      <w:r w:rsidRPr="00B871DF">
        <w:rPr>
          <w:rFonts w:ascii="Times New Roman" w:eastAsia="Calibri" w:hAnsi="Times New Roman" w:cs="Times New Roman"/>
          <w:b/>
          <w:bCs/>
          <w:i/>
          <w:sz w:val="28"/>
          <w:szCs w:val="28"/>
        </w:rPr>
        <w:t>я</w:t>
      </w:r>
      <w:r w:rsidR="00440685" w:rsidRPr="00B871DF">
        <w:rPr>
          <w:rFonts w:ascii="Times New Roman" w:eastAsia="Calibri" w:hAnsi="Times New Roman" w:cs="Times New Roman"/>
          <w:b/>
          <w:bCs/>
          <w:i/>
          <w:sz w:val="28"/>
          <w:szCs w:val="28"/>
        </w:rPr>
        <w:t xml:space="preserve"> №</w:t>
      </w:r>
      <w:r w:rsidR="00031C48">
        <w:rPr>
          <w:rFonts w:ascii="Times New Roman" w:eastAsia="Calibri" w:hAnsi="Times New Roman" w:cs="Times New Roman"/>
          <w:b/>
          <w:bCs/>
          <w:i/>
          <w:sz w:val="28"/>
          <w:szCs w:val="28"/>
        </w:rPr>
        <w:t xml:space="preserve"> </w:t>
      </w:r>
      <w:r w:rsidR="00440685" w:rsidRPr="00B871DF">
        <w:rPr>
          <w:rFonts w:ascii="Times New Roman" w:eastAsia="Calibri" w:hAnsi="Times New Roman" w:cs="Times New Roman"/>
          <w:b/>
          <w:bCs/>
          <w:i/>
          <w:sz w:val="28"/>
          <w:szCs w:val="28"/>
        </w:rPr>
        <w:t>1</w:t>
      </w:r>
    </w:p>
    <w:p w:rsidR="00440685" w:rsidRPr="00B871DF" w:rsidRDefault="00B871DF" w:rsidP="00440685">
      <w:pPr>
        <w:spacing w:after="0" w:line="240" w:lineRule="auto"/>
        <w:ind w:firstLine="709"/>
        <w:jc w:val="center"/>
        <w:rPr>
          <w:rFonts w:ascii="Times New Roman" w:eastAsia="Calibri" w:hAnsi="Times New Roman" w:cs="Times New Roman"/>
          <w:b/>
          <w:bCs/>
          <w:i/>
          <w:sz w:val="28"/>
          <w:szCs w:val="28"/>
        </w:rPr>
      </w:pPr>
      <w:r w:rsidRPr="00B871DF">
        <w:rPr>
          <w:rFonts w:ascii="Times New Roman" w:eastAsia="Calibri" w:hAnsi="Times New Roman" w:cs="Times New Roman"/>
          <w:b/>
          <w:bCs/>
          <w:i/>
          <w:sz w:val="28"/>
          <w:szCs w:val="28"/>
        </w:rPr>
        <w:t>«</w:t>
      </w:r>
      <w:r w:rsidR="00440685" w:rsidRPr="00B871DF">
        <w:rPr>
          <w:rFonts w:ascii="Times New Roman" w:eastAsia="Calibri" w:hAnsi="Times New Roman" w:cs="Times New Roman"/>
          <w:b/>
          <w:bCs/>
          <w:i/>
          <w:sz w:val="28"/>
          <w:szCs w:val="28"/>
        </w:rPr>
        <w:t>Поддержка сельскохозяйственного производства</w:t>
      </w:r>
      <w:r>
        <w:rPr>
          <w:rFonts w:ascii="Times New Roman" w:eastAsia="Calibri" w:hAnsi="Times New Roman" w:cs="Times New Roman"/>
          <w:b/>
          <w:bCs/>
          <w:i/>
          <w:sz w:val="28"/>
          <w:szCs w:val="28"/>
        </w:rPr>
        <w:t>»</w:t>
      </w:r>
    </w:p>
    <w:p w:rsidR="00B871DF" w:rsidRPr="00B871DF" w:rsidRDefault="00B871DF" w:rsidP="00440685">
      <w:pPr>
        <w:spacing w:after="0" w:line="240" w:lineRule="auto"/>
        <w:ind w:firstLine="709"/>
        <w:jc w:val="center"/>
        <w:rPr>
          <w:rFonts w:ascii="Times New Roman" w:eastAsia="Calibri" w:hAnsi="Times New Roman" w:cs="Times New Roman"/>
          <w:bCs/>
          <w:i/>
          <w:sz w:val="28"/>
          <w:szCs w:val="28"/>
        </w:rPr>
      </w:pP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На выполнение данного основного мероприятия в 2016 году было предусмотрено 5</w:t>
      </w:r>
      <w:r w:rsidR="00E778C2">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 xml:space="preserve">180,0 тыс. </w:t>
      </w:r>
      <w:r w:rsidR="00283E2F">
        <w:rPr>
          <w:rFonts w:ascii="Times New Roman" w:eastAsia="Calibri" w:hAnsi="Times New Roman" w:cs="Times New Roman"/>
          <w:bCs/>
          <w:sz w:val="28"/>
          <w:szCs w:val="28"/>
        </w:rPr>
        <w:t>рублей</w:t>
      </w:r>
      <w:r w:rsidRPr="00440685">
        <w:rPr>
          <w:rFonts w:ascii="Times New Roman" w:eastAsia="Calibri" w:hAnsi="Times New Roman" w:cs="Times New Roman"/>
          <w:bCs/>
          <w:sz w:val="28"/>
          <w:szCs w:val="28"/>
        </w:rPr>
        <w:t>, из них:</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 за счет сре</w:t>
      </w:r>
      <w:proofErr w:type="gramStart"/>
      <w:r w:rsidRPr="00440685">
        <w:rPr>
          <w:rFonts w:ascii="Times New Roman" w:eastAsia="Calibri" w:hAnsi="Times New Roman" w:cs="Times New Roman"/>
          <w:bCs/>
          <w:sz w:val="28"/>
          <w:szCs w:val="28"/>
        </w:rPr>
        <w:t>дств кр</w:t>
      </w:r>
      <w:proofErr w:type="gramEnd"/>
      <w:r w:rsidRPr="00440685">
        <w:rPr>
          <w:rFonts w:ascii="Times New Roman" w:eastAsia="Calibri" w:hAnsi="Times New Roman" w:cs="Times New Roman"/>
          <w:bCs/>
          <w:sz w:val="28"/>
          <w:szCs w:val="28"/>
        </w:rPr>
        <w:t>аевого бюджета -505,3 тыс. руб</w:t>
      </w:r>
      <w:r w:rsidR="003131B7">
        <w:rPr>
          <w:rFonts w:ascii="Times New Roman" w:eastAsia="Calibri" w:hAnsi="Times New Roman" w:cs="Times New Roman"/>
          <w:bCs/>
          <w:sz w:val="28"/>
          <w:szCs w:val="28"/>
        </w:rPr>
        <w:t>лей</w:t>
      </w:r>
      <w:r w:rsidRPr="00440685">
        <w:rPr>
          <w:rFonts w:ascii="Times New Roman" w:eastAsia="Calibri" w:hAnsi="Times New Roman" w:cs="Times New Roman"/>
          <w:bCs/>
          <w:sz w:val="28"/>
          <w:szCs w:val="28"/>
        </w:rPr>
        <w:t xml:space="preserve">, </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w:t>
      </w:r>
      <w:r w:rsidR="00A61340">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за счет средств местного бюджета – 4</w:t>
      </w:r>
      <w:r w:rsidR="00E778C2">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 xml:space="preserve">524,7 тыс. </w:t>
      </w:r>
      <w:r w:rsidR="00283E2F">
        <w:rPr>
          <w:rFonts w:ascii="Times New Roman" w:eastAsia="Calibri" w:hAnsi="Times New Roman" w:cs="Times New Roman"/>
          <w:bCs/>
          <w:sz w:val="28"/>
          <w:szCs w:val="28"/>
        </w:rPr>
        <w:t>рублей</w:t>
      </w:r>
      <w:r w:rsidRPr="00440685">
        <w:rPr>
          <w:rFonts w:ascii="Times New Roman" w:eastAsia="Calibri" w:hAnsi="Times New Roman" w:cs="Times New Roman"/>
          <w:bCs/>
          <w:sz w:val="28"/>
          <w:szCs w:val="28"/>
        </w:rPr>
        <w:t>,</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w:t>
      </w:r>
      <w:r w:rsidR="00A61340">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за счет средств внебюджетных источников - 150,0 тыс.</w:t>
      </w:r>
      <w:r w:rsidR="003131B7">
        <w:rPr>
          <w:rFonts w:ascii="Times New Roman" w:eastAsia="Calibri" w:hAnsi="Times New Roman" w:cs="Times New Roman"/>
          <w:bCs/>
          <w:sz w:val="28"/>
          <w:szCs w:val="28"/>
        </w:rPr>
        <w:t xml:space="preserve"> </w:t>
      </w:r>
      <w:r w:rsidR="00283E2F">
        <w:rPr>
          <w:rFonts w:ascii="Times New Roman" w:eastAsia="Calibri" w:hAnsi="Times New Roman" w:cs="Times New Roman"/>
          <w:bCs/>
          <w:sz w:val="28"/>
          <w:szCs w:val="28"/>
        </w:rPr>
        <w:t>рублей</w:t>
      </w:r>
      <w:r w:rsidRPr="00440685">
        <w:rPr>
          <w:rFonts w:ascii="Times New Roman" w:eastAsia="Calibri" w:hAnsi="Times New Roman" w:cs="Times New Roman"/>
          <w:bCs/>
          <w:sz w:val="28"/>
          <w:szCs w:val="28"/>
        </w:rPr>
        <w:t xml:space="preserve"> </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Кассовые расходы составили 5</w:t>
      </w:r>
      <w:r w:rsidR="00E778C2">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 xml:space="preserve">137,5 тыс. </w:t>
      </w:r>
      <w:r w:rsidR="00283E2F">
        <w:rPr>
          <w:rFonts w:ascii="Times New Roman" w:eastAsia="Calibri" w:hAnsi="Times New Roman" w:cs="Times New Roman"/>
          <w:bCs/>
          <w:sz w:val="28"/>
          <w:szCs w:val="28"/>
        </w:rPr>
        <w:t>рублей</w:t>
      </w:r>
      <w:r w:rsidRPr="00440685">
        <w:rPr>
          <w:rFonts w:ascii="Times New Roman" w:eastAsia="Calibri" w:hAnsi="Times New Roman" w:cs="Times New Roman"/>
          <w:bCs/>
          <w:sz w:val="28"/>
          <w:szCs w:val="28"/>
        </w:rPr>
        <w:t xml:space="preserve"> или 99,3 %, в том числе:</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 за счет сре</w:t>
      </w:r>
      <w:proofErr w:type="gramStart"/>
      <w:r w:rsidRPr="00440685">
        <w:rPr>
          <w:rFonts w:ascii="Times New Roman" w:eastAsia="Calibri" w:hAnsi="Times New Roman" w:cs="Times New Roman"/>
          <w:bCs/>
          <w:sz w:val="28"/>
          <w:szCs w:val="28"/>
        </w:rPr>
        <w:t>дств кр</w:t>
      </w:r>
      <w:proofErr w:type="gramEnd"/>
      <w:r w:rsidRPr="00440685">
        <w:rPr>
          <w:rFonts w:ascii="Times New Roman" w:eastAsia="Calibri" w:hAnsi="Times New Roman" w:cs="Times New Roman"/>
          <w:bCs/>
          <w:sz w:val="28"/>
          <w:szCs w:val="28"/>
        </w:rPr>
        <w:t>аевого бюджета -504,1 тыс.</w:t>
      </w:r>
      <w:r w:rsidR="003131B7">
        <w:rPr>
          <w:rFonts w:ascii="Times New Roman" w:eastAsia="Calibri" w:hAnsi="Times New Roman" w:cs="Times New Roman"/>
          <w:bCs/>
          <w:sz w:val="28"/>
          <w:szCs w:val="28"/>
        </w:rPr>
        <w:t xml:space="preserve"> </w:t>
      </w:r>
      <w:r w:rsidR="00283E2F">
        <w:rPr>
          <w:rFonts w:ascii="Times New Roman" w:eastAsia="Calibri" w:hAnsi="Times New Roman" w:cs="Times New Roman"/>
          <w:bCs/>
          <w:sz w:val="28"/>
          <w:szCs w:val="28"/>
        </w:rPr>
        <w:t>рублей</w:t>
      </w:r>
      <w:r w:rsidRPr="00440685">
        <w:rPr>
          <w:rFonts w:ascii="Times New Roman" w:eastAsia="Calibri" w:hAnsi="Times New Roman" w:cs="Times New Roman"/>
          <w:bCs/>
          <w:sz w:val="28"/>
          <w:szCs w:val="28"/>
        </w:rPr>
        <w:t xml:space="preserve"> или 99,8%, </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w:t>
      </w:r>
      <w:r w:rsidR="00A61340">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за счет средств местного бюджета – 4</w:t>
      </w:r>
      <w:r w:rsidR="00E778C2">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487,7 тыс.</w:t>
      </w:r>
      <w:r w:rsidR="003131B7">
        <w:rPr>
          <w:rFonts w:ascii="Times New Roman" w:eastAsia="Calibri" w:hAnsi="Times New Roman" w:cs="Times New Roman"/>
          <w:bCs/>
          <w:sz w:val="28"/>
          <w:szCs w:val="28"/>
        </w:rPr>
        <w:t xml:space="preserve"> </w:t>
      </w:r>
      <w:r w:rsidR="00283E2F">
        <w:rPr>
          <w:rFonts w:ascii="Times New Roman" w:eastAsia="Calibri" w:hAnsi="Times New Roman" w:cs="Times New Roman"/>
          <w:bCs/>
          <w:sz w:val="28"/>
          <w:szCs w:val="28"/>
        </w:rPr>
        <w:t>рублей</w:t>
      </w:r>
      <w:r w:rsidRPr="00440685">
        <w:rPr>
          <w:rFonts w:ascii="Times New Roman" w:eastAsia="Calibri" w:hAnsi="Times New Roman" w:cs="Times New Roman"/>
          <w:bCs/>
          <w:sz w:val="28"/>
          <w:szCs w:val="28"/>
        </w:rPr>
        <w:t xml:space="preserve"> или 99,2%,</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w:t>
      </w:r>
      <w:r w:rsidR="00A61340">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за счет средств внебюджетных источников -</w:t>
      </w:r>
      <w:r w:rsidR="00D00716">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145,7,0 тыс.</w:t>
      </w:r>
      <w:r w:rsidR="003131B7">
        <w:rPr>
          <w:rFonts w:ascii="Times New Roman" w:eastAsia="Calibri" w:hAnsi="Times New Roman" w:cs="Times New Roman"/>
          <w:bCs/>
          <w:sz w:val="28"/>
          <w:szCs w:val="28"/>
        </w:rPr>
        <w:t xml:space="preserve"> </w:t>
      </w:r>
      <w:r w:rsidR="00283E2F">
        <w:rPr>
          <w:rFonts w:ascii="Times New Roman" w:eastAsia="Calibri" w:hAnsi="Times New Roman" w:cs="Times New Roman"/>
          <w:bCs/>
          <w:sz w:val="28"/>
          <w:szCs w:val="28"/>
        </w:rPr>
        <w:t>рублей</w:t>
      </w:r>
      <w:r w:rsidRPr="00440685">
        <w:rPr>
          <w:rFonts w:ascii="Times New Roman" w:eastAsia="Calibri" w:hAnsi="Times New Roman" w:cs="Times New Roman"/>
          <w:bCs/>
          <w:sz w:val="28"/>
          <w:szCs w:val="28"/>
        </w:rPr>
        <w:t xml:space="preserve"> или 97,1%.</w:t>
      </w:r>
    </w:p>
    <w:p w:rsidR="009D7D8E" w:rsidRDefault="001A7B97" w:rsidP="00440685">
      <w:pPr>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lastRenderedPageBreak/>
        <w:t>В рамках о</w:t>
      </w:r>
      <w:r w:rsidR="009D7D8E" w:rsidRPr="00440685">
        <w:rPr>
          <w:rFonts w:ascii="Times New Roman" w:eastAsia="Calibri" w:hAnsi="Times New Roman" w:cs="Times New Roman"/>
          <w:bCs/>
          <w:sz w:val="28"/>
          <w:szCs w:val="28"/>
        </w:rPr>
        <w:t>сновно</w:t>
      </w:r>
      <w:r>
        <w:rPr>
          <w:rFonts w:ascii="Times New Roman" w:eastAsia="Calibri" w:hAnsi="Times New Roman" w:cs="Times New Roman"/>
          <w:bCs/>
          <w:sz w:val="28"/>
          <w:szCs w:val="28"/>
        </w:rPr>
        <w:t>го</w:t>
      </w:r>
      <w:r w:rsidR="009D7D8E" w:rsidRPr="00440685">
        <w:rPr>
          <w:rFonts w:ascii="Times New Roman" w:eastAsia="Calibri" w:hAnsi="Times New Roman" w:cs="Times New Roman"/>
          <w:bCs/>
          <w:sz w:val="28"/>
          <w:szCs w:val="28"/>
        </w:rPr>
        <w:t xml:space="preserve"> мероприяти</w:t>
      </w:r>
      <w:r>
        <w:rPr>
          <w:rFonts w:ascii="Times New Roman" w:eastAsia="Calibri" w:hAnsi="Times New Roman" w:cs="Times New Roman"/>
          <w:bCs/>
          <w:sz w:val="28"/>
          <w:szCs w:val="28"/>
        </w:rPr>
        <w:t>я</w:t>
      </w:r>
      <w:r w:rsidR="009D7D8E" w:rsidRPr="00440685">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реализуются три мероприятия</w:t>
      </w:r>
      <w:r w:rsidR="00FF63DF">
        <w:rPr>
          <w:rFonts w:ascii="Times New Roman" w:eastAsia="Calibri" w:hAnsi="Times New Roman" w:cs="Times New Roman"/>
          <w:bCs/>
          <w:sz w:val="28"/>
          <w:szCs w:val="28"/>
        </w:rPr>
        <w:t>, все мероприятия выполнены в полном объеме</w:t>
      </w:r>
      <w:r>
        <w:rPr>
          <w:rFonts w:ascii="Times New Roman" w:eastAsia="Calibri" w:hAnsi="Times New Roman" w:cs="Times New Roman"/>
          <w:bCs/>
          <w:sz w:val="28"/>
          <w:szCs w:val="28"/>
        </w:rPr>
        <w:t>.</w:t>
      </w:r>
    </w:p>
    <w:p w:rsidR="001A7B97" w:rsidRPr="001A7B97" w:rsidRDefault="001A7B97" w:rsidP="001A7B97">
      <w:pPr>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Мероприяти</w:t>
      </w:r>
      <w:r w:rsidR="00C348A1">
        <w:rPr>
          <w:rFonts w:ascii="Times New Roman" w:eastAsia="Calibri" w:hAnsi="Times New Roman" w:cs="Times New Roman"/>
          <w:bCs/>
          <w:sz w:val="28"/>
          <w:szCs w:val="28"/>
        </w:rPr>
        <w:t>е</w:t>
      </w:r>
      <w:r>
        <w:rPr>
          <w:rFonts w:ascii="Times New Roman" w:eastAsia="Calibri" w:hAnsi="Times New Roman" w:cs="Times New Roman"/>
          <w:bCs/>
          <w:sz w:val="28"/>
          <w:szCs w:val="28"/>
        </w:rPr>
        <w:t xml:space="preserve"> «Р</w:t>
      </w:r>
      <w:r w:rsidRPr="001A7B97">
        <w:rPr>
          <w:rFonts w:ascii="Times New Roman" w:eastAsia="Calibri" w:hAnsi="Times New Roman" w:cs="Times New Roman"/>
          <w:bCs/>
          <w:sz w:val="28"/>
          <w:szCs w:val="28"/>
        </w:rPr>
        <w:t>асходы на обеспечение деятельности МБУ СИКЦ «Кавказский»</w:t>
      </w:r>
      <w:r>
        <w:rPr>
          <w:rFonts w:ascii="Times New Roman" w:eastAsia="Calibri" w:hAnsi="Times New Roman" w:cs="Times New Roman"/>
          <w:bCs/>
          <w:sz w:val="28"/>
          <w:szCs w:val="28"/>
        </w:rPr>
        <w:t>»</w:t>
      </w:r>
      <w:r w:rsidRPr="001A7B97">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xml:space="preserve">включает в себя расходы на </w:t>
      </w:r>
      <w:r w:rsidRPr="001A7B97">
        <w:rPr>
          <w:rFonts w:ascii="Times New Roman" w:eastAsia="Calibri" w:hAnsi="Times New Roman" w:cs="Times New Roman"/>
          <w:bCs/>
          <w:sz w:val="28"/>
          <w:szCs w:val="28"/>
        </w:rPr>
        <w:t xml:space="preserve"> </w:t>
      </w:r>
      <w:r w:rsidR="00C348A1" w:rsidRPr="001A7B97">
        <w:rPr>
          <w:rFonts w:ascii="Times New Roman" w:eastAsia="Calibri" w:hAnsi="Times New Roman" w:cs="Times New Roman"/>
          <w:bCs/>
          <w:sz w:val="28"/>
          <w:szCs w:val="28"/>
        </w:rPr>
        <w:t>содержание муниципального учреждения</w:t>
      </w:r>
      <w:r w:rsidR="00C348A1">
        <w:rPr>
          <w:rFonts w:ascii="Times New Roman" w:eastAsia="Calibri" w:hAnsi="Times New Roman" w:cs="Times New Roman"/>
          <w:bCs/>
          <w:sz w:val="28"/>
          <w:szCs w:val="28"/>
        </w:rPr>
        <w:t>,</w:t>
      </w:r>
      <w:r w:rsidR="00C348A1" w:rsidRPr="001A7B97">
        <w:rPr>
          <w:rFonts w:ascii="Times New Roman" w:eastAsia="Calibri" w:hAnsi="Times New Roman" w:cs="Times New Roman"/>
          <w:bCs/>
          <w:sz w:val="28"/>
          <w:szCs w:val="28"/>
        </w:rPr>
        <w:t xml:space="preserve"> </w:t>
      </w:r>
      <w:r w:rsidRPr="001A7B97">
        <w:rPr>
          <w:rFonts w:ascii="Times New Roman" w:eastAsia="Calibri" w:hAnsi="Times New Roman" w:cs="Times New Roman"/>
          <w:bCs/>
          <w:sz w:val="28"/>
          <w:szCs w:val="28"/>
        </w:rPr>
        <w:t xml:space="preserve">в функции которого входит  оказание консультационных услуг </w:t>
      </w:r>
      <w:proofErr w:type="spellStart"/>
      <w:r w:rsidRPr="001A7B97">
        <w:rPr>
          <w:rFonts w:ascii="Times New Roman" w:eastAsia="Calibri" w:hAnsi="Times New Roman" w:cs="Times New Roman"/>
          <w:bCs/>
          <w:sz w:val="28"/>
          <w:szCs w:val="28"/>
        </w:rPr>
        <w:t>сельхозтоваропроизводителям</w:t>
      </w:r>
      <w:proofErr w:type="spellEnd"/>
      <w:r w:rsidRPr="001A7B97">
        <w:rPr>
          <w:rFonts w:ascii="Times New Roman" w:eastAsia="Calibri" w:hAnsi="Times New Roman" w:cs="Times New Roman"/>
          <w:bCs/>
          <w:sz w:val="28"/>
          <w:szCs w:val="28"/>
        </w:rPr>
        <w:t xml:space="preserve">  района, платных услуг по оформлению пакетов документов на получение субсидий, организация семинаров – совещаний по отраслевым вопросам.</w:t>
      </w:r>
    </w:p>
    <w:p w:rsidR="001A7B97" w:rsidRPr="001A7B97" w:rsidRDefault="001A7B97" w:rsidP="001A7B97">
      <w:pPr>
        <w:spacing w:after="0" w:line="240" w:lineRule="auto"/>
        <w:ind w:firstLine="709"/>
        <w:jc w:val="both"/>
        <w:rPr>
          <w:rFonts w:ascii="Times New Roman" w:eastAsia="Calibri" w:hAnsi="Times New Roman" w:cs="Times New Roman"/>
          <w:bCs/>
          <w:sz w:val="28"/>
          <w:szCs w:val="28"/>
        </w:rPr>
      </w:pPr>
      <w:r w:rsidRPr="001A7B97">
        <w:rPr>
          <w:rFonts w:ascii="Times New Roman" w:eastAsia="Calibri" w:hAnsi="Times New Roman" w:cs="Times New Roman"/>
          <w:bCs/>
          <w:sz w:val="28"/>
          <w:szCs w:val="28"/>
        </w:rPr>
        <w:t>На содержание муниципального учреждения в 2016 году было направлено</w:t>
      </w:r>
      <w:r w:rsidR="00C348A1">
        <w:rPr>
          <w:rFonts w:ascii="Times New Roman" w:eastAsia="Calibri" w:hAnsi="Times New Roman" w:cs="Times New Roman"/>
          <w:bCs/>
          <w:sz w:val="28"/>
          <w:szCs w:val="28"/>
        </w:rPr>
        <w:t xml:space="preserve"> 610,0</w:t>
      </w:r>
      <w:r w:rsidR="003C6B56">
        <w:rPr>
          <w:rFonts w:ascii="Times New Roman" w:eastAsia="Calibri" w:hAnsi="Times New Roman" w:cs="Times New Roman"/>
          <w:bCs/>
          <w:sz w:val="28"/>
          <w:szCs w:val="28"/>
        </w:rPr>
        <w:t xml:space="preserve"> </w:t>
      </w:r>
      <w:r w:rsidRPr="001A7B97">
        <w:rPr>
          <w:rFonts w:ascii="Times New Roman" w:eastAsia="Calibri" w:hAnsi="Times New Roman" w:cs="Times New Roman"/>
          <w:bCs/>
          <w:sz w:val="28"/>
          <w:szCs w:val="28"/>
        </w:rPr>
        <w:t>тыс. рублей,  в том числе</w:t>
      </w:r>
      <w:r w:rsidR="007D2A01">
        <w:rPr>
          <w:rFonts w:ascii="Times New Roman" w:eastAsia="Calibri" w:hAnsi="Times New Roman" w:cs="Times New Roman"/>
          <w:bCs/>
          <w:sz w:val="28"/>
          <w:szCs w:val="28"/>
        </w:rPr>
        <w:t>:</w:t>
      </w:r>
      <w:r w:rsidRPr="001A7B97">
        <w:rPr>
          <w:rFonts w:ascii="Times New Roman" w:eastAsia="Calibri" w:hAnsi="Times New Roman" w:cs="Times New Roman"/>
          <w:bCs/>
          <w:sz w:val="28"/>
          <w:szCs w:val="28"/>
        </w:rPr>
        <w:t xml:space="preserve"> за счет  </w:t>
      </w:r>
      <w:r w:rsidR="007D2A01">
        <w:rPr>
          <w:rFonts w:ascii="Times New Roman" w:eastAsia="Calibri" w:hAnsi="Times New Roman" w:cs="Times New Roman"/>
          <w:bCs/>
          <w:sz w:val="28"/>
          <w:szCs w:val="28"/>
        </w:rPr>
        <w:t xml:space="preserve">средств местного бюджета – 460,0 тыс. рублей, за счет </w:t>
      </w:r>
      <w:r w:rsidRPr="001A7B97">
        <w:rPr>
          <w:rFonts w:ascii="Times New Roman" w:eastAsia="Calibri" w:hAnsi="Times New Roman" w:cs="Times New Roman"/>
          <w:bCs/>
          <w:sz w:val="28"/>
          <w:szCs w:val="28"/>
        </w:rPr>
        <w:t>внебюджетных средств -</w:t>
      </w:r>
      <w:r w:rsidR="00C348A1">
        <w:rPr>
          <w:rFonts w:ascii="Times New Roman" w:eastAsia="Calibri" w:hAnsi="Times New Roman" w:cs="Times New Roman"/>
          <w:bCs/>
          <w:sz w:val="28"/>
          <w:szCs w:val="28"/>
        </w:rPr>
        <w:t xml:space="preserve"> </w:t>
      </w:r>
      <w:r w:rsidRPr="001A7B97">
        <w:rPr>
          <w:rFonts w:ascii="Times New Roman" w:eastAsia="Calibri" w:hAnsi="Times New Roman" w:cs="Times New Roman"/>
          <w:bCs/>
          <w:sz w:val="28"/>
          <w:szCs w:val="28"/>
        </w:rPr>
        <w:t>150,0 тыс. рублей</w:t>
      </w:r>
      <w:r w:rsidR="00C348A1">
        <w:rPr>
          <w:rFonts w:ascii="Times New Roman" w:eastAsia="Calibri" w:hAnsi="Times New Roman" w:cs="Times New Roman"/>
          <w:bCs/>
          <w:sz w:val="28"/>
          <w:szCs w:val="28"/>
        </w:rPr>
        <w:t>.</w:t>
      </w:r>
      <w:r w:rsidR="00C348A1" w:rsidRPr="00C348A1">
        <w:rPr>
          <w:rFonts w:ascii="Times New Roman" w:eastAsia="Calibri" w:hAnsi="Times New Roman" w:cs="Times New Roman"/>
          <w:bCs/>
          <w:sz w:val="28"/>
          <w:szCs w:val="28"/>
        </w:rPr>
        <w:t xml:space="preserve"> </w:t>
      </w:r>
      <w:r w:rsidR="00C348A1">
        <w:rPr>
          <w:rFonts w:ascii="Times New Roman" w:eastAsia="Calibri" w:hAnsi="Times New Roman" w:cs="Times New Roman"/>
          <w:bCs/>
          <w:sz w:val="28"/>
          <w:szCs w:val="28"/>
        </w:rPr>
        <w:t>Кассовые</w:t>
      </w:r>
      <w:r w:rsidR="00C348A1" w:rsidRPr="001A7B97">
        <w:rPr>
          <w:rFonts w:ascii="Times New Roman" w:eastAsia="Calibri" w:hAnsi="Times New Roman" w:cs="Times New Roman"/>
          <w:bCs/>
          <w:sz w:val="28"/>
          <w:szCs w:val="28"/>
        </w:rPr>
        <w:t xml:space="preserve"> расход</w:t>
      </w:r>
      <w:r w:rsidR="00C348A1">
        <w:rPr>
          <w:rFonts w:ascii="Times New Roman" w:eastAsia="Calibri" w:hAnsi="Times New Roman" w:cs="Times New Roman"/>
          <w:bCs/>
          <w:sz w:val="28"/>
          <w:szCs w:val="28"/>
        </w:rPr>
        <w:t>ы</w:t>
      </w:r>
      <w:r w:rsidR="00C348A1" w:rsidRPr="001A7B97">
        <w:rPr>
          <w:rFonts w:ascii="Times New Roman" w:eastAsia="Calibri" w:hAnsi="Times New Roman" w:cs="Times New Roman"/>
          <w:bCs/>
          <w:sz w:val="28"/>
          <w:szCs w:val="28"/>
        </w:rPr>
        <w:t xml:space="preserve"> </w:t>
      </w:r>
      <w:r w:rsidR="00E778C2">
        <w:rPr>
          <w:rFonts w:ascii="Times New Roman" w:eastAsia="Calibri" w:hAnsi="Times New Roman" w:cs="Times New Roman"/>
          <w:bCs/>
          <w:sz w:val="28"/>
          <w:szCs w:val="28"/>
        </w:rPr>
        <w:t>составили 605,7</w:t>
      </w:r>
      <w:r w:rsidR="0062531F">
        <w:rPr>
          <w:rFonts w:ascii="Times New Roman" w:eastAsia="Calibri" w:hAnsi="Times New Roman" w:cs="Times New Roman"/>
          <w:bCs/>
          <w:sz w:val="28"/>
          <w:szCs w:val="28"/>
        </w:rPr>
        <w:t xml:space="preserve"> (99,3%)</w:t>
      </w:r>
      <w:r w:rsidR="00E778C2">
        <w:rPr>
          <w:rFonts w:ascii="Times New Roman" w:eastAsia="Calibri" w:hAnsi="Times New Roman" w:cs="Times New Roman"/>
          <w:bCs/>
          <w:sz w:val="28"/>
          <w:szCs w:val="28"/>
        </w:rPr>
        <w:t xml:space="preserve">, в том числе </w:t>
      </w:r>
      <w:r w:rsidR="007D2A01" w:rsidRPr="001A7B97">
        <w:rPr>
          <w:rFonts w:ascii="Times New Roman" w:eastAsia="Calibri" w:hAnsi="Times New Roman" w:cs="Times New Roman"/>
          <w:bCs/>
          <w:sz w:val="28"/>
          <w:szCs w:val="28"/>
        </w:rPr>
        <w:t xml:space="preserve">за счет  </w:t>
      </w:r>
      <w:r w:rsidR="007D2A01">
        <w:rPr>
          <w:rFonts w:ascii="Times New Roman" w:eastAsia="Calibri" w:hAnsi="Times New Roman" w:cs="Times New Roman"/>
          <w:bCs/>
          <w:sz w:val="28"/>
          <w:szCs w:val="28"/>
        </w:rPr>
        <w:t>средств местного бюджета – 460,0 тыс. рублей</w:t>
      </w:r>
      <w:r w:rsidR="004D55E5">
        <w:rPr>
          <w:rFonts w:ascii="Times New Roman" w:eastAsia="Calibri" w:hAnsi="Times New Roman" w:cs="Times New Roman"/>
          <w:bCs/>
          <w:sz w:val="28"/>
          <w:szCs w:val="28"/>
        </w:rPr>
        <w:t xml:space="preserve"> </w:t>
      </w:r>
      <w:r w:rsidR="007D2A01">
        <w:rPr>
          <w:rFonts w:ascii="Times New Roman" w:eastAsia="Calibri" w:hAnsi="Times New Roman" w:cs="Times New Roman"/>
          <w:bCs/>
          <w:sz w:val="28"/>
          <w:szCs w:val="28"/>
        </w:rPr>
        <w:t xml:space="preserve">(100,0%), </w:t>
      </w:r>
      <w:r w:rsidR="00C348A1">
        <w:rPr>
          <w:rFonts w:ascii="Times New Roman" w:eastAsia="Calibri" w:hAnsi="Times New Roman" w:cs="Times New Roman"/>
          <w:bCs/>
          <w:sz w:val="28"/>
          <w:szCs w:val="28"/>
        </w:rPr>
        <w:t>за счет</w:t>
      </w:r>
      <w:r w:rsidR="00C348A1" w:rsidRPr="001A7B97">
        <w:rPr>
          <w:rFonts w:ascii="Times New Roman" w:eastAsia="Calibri" w:hAnsi="Times New Roman" w:cs="Times New Roman"/>
          <w:bCs/>
          <w:sz w:val="28"/>
          <w:szCs w:val="28"/>
        </w:rPr>
        <w:t xml:space="preserve"> внебюджетных источников состав</w:t>
      </w:r>
      <w:r w:rsidR="00C348A1">
        <w:rPr>
          <w:rFonts w:ascii="Times New Roman" w:eastAsia="Calibri" w:hAnsi="Times New Roman" w:cs="Times New Roman"/>
          <w:bCs/>
          <w:sz w:val="28"/>
          <w:szCs w:val="28"/>
        </w:rPr>
        <w:t>или</w:t>
      </w:r>
      <w:r w:rsidR="00C348A1" w:rsidRPr="001A7B97">
        <w:rPr>
          <w:rFonts w:ascii="Times New Roman" w:eastAsia="Calibri" w:hAnsi="Times New Roman" w:cs="Times New Roman"/>
          <w:bCs/>
          <w:sz w:val="28"/>
          <w:szCs w:val="28"/>
        </w:rPr>
        <w:t xml:space="preserve"> -</w:t>
      </w:r>
      <w:r w:rsidR="004D55E5">
        <w:rPr>
          <w:rFonts w:ascii="Times New Roman" w:eastAsia="Calibri" w:hAnsi="Times New Roman" w:cs="Times New Roman"/>
          <w:bCs/>
          <w:sz w:val="28"/>
          <w:szCs w:val="28"/>
        </w:rPr>
        <w:t xml:space="preserve"> </w:t>
      </w:r>
      <w:r w:rsidR="00C348A1" w:rsidRPr="001A7B97">
        <w:rPr>
          <w:rFonts w:ascii="Times New Roman" w:eastAsia="Calibri" w:hAnsi="Times New Roman" w:cs="Times New Roman"/>
          <w:bCs/>
          <w:sz w:val="28"/>
          <w:szCs w:val="28"/>
        </w:rPr>
        <w:t>145,7 тыс. рублей</w:t>
      </w:r>
      <w:r w:rsidR="00C348A1">
        <w:rPr>
          <w:rFonts w:ascii="Times New Roman" w:eastAsia="Calibri" w:hAnsi="Times New Roman" w:cs="Times New Roman"/>
          <w:bCs/>
          <w:sz w:val="28"/>
          <w:szCs w:val="28"/>
        </w:rPr>
        <w:t xml:space="preserve"> (97,1%).</w:t>
      </w:r>
    </w:p>
    <w:p w:rsidR="003C6B56" w:rsidRDefault="001A7B97" w:rsidP="001A7B97">
      <w:pPr>
        <w:spacing w:after="0" w:line="240" w:lineRule="auto"/>
        <w:ind w:firstLine="709"/>
        <w:jc w:val="both"/>
        <w:rPr>
          <w:rFonts w:ascii="Times New Roman" w:eastAsia="Calibri" w:hAnsi="Times New Roman" w:cs="Times New Roman"/>
          <w:bCs/>
          <w:sz w:val="28"/>
          <w:szCs w:val="28"/>
        </w:rPr>
      </w:pPr>
      <w:r w:rsidRPr="001A7B97">
        <w:rPr>
          <w:rFonts w:ascii="Times New Roman" w:eastAsia="Calibri" w:hAnsi="Times New Roman" w:cs="Times New Roman"/>
          <w:bCs/>
          <w:sz w:val="28"/>
          <w:szCs w:val="28"/>
        </w:rPr>
        <w:t>МБУ СИКЦ «Кавказский» в отчетном периоде оказано  2000 бесплатных консультационных услуг сельхозпроизводителям района</w:t>
      </w:r>
      <w:r w:rsidR="00F81D5C">
        <w:rPr>
          <w:rFonts w:ascii="Times New Roman" w:eastAsia="Calibri" w:hAnsi="Times New Roman" w:cs="Times New Roman"/>
          <w:bCs/>
          <w:sz w:val="28"/>
          <w:szCs w:val="28"/>
        </w:rPr>
        <w:t xml:space="preserve">, </w:t>
      </w:r>
      <w:r w:rsidR="003C6B56">
        <w:rPr>
          <w:rFonts w:ascii="Times New Roman" w:eastAsia="Calibri" w:hAnsi="Times New Roman" w:cs="Times New Roman"/>
          <w:bCs/>
          <w:sz w:val="28"/>
          <w:szCs w:val="28"/>
        </w:rPr>
        <w:t>проведено 28</w:t>
      </w:r>
      <w:r w:rsidRPr="001A7B97">
        <w:rPr>
          <w:rFonts w:ascii="Times New Roman" w:eastAsia="Calibri" w:hAnsi="Times New Roman" w:cs="Times New Roman"/>
          <w:bCs/>
          <w:sz w:val="28"/>
          <w:szCs w:val="28"/>
        </w:rPr>
        <w:t xml:space="preserve"> семинар</w:t>
      </w:r>
      <w:r w:rsidR="003C6B56">
        <w:rPr>
          <w:rFonts w:ascii="Times New Roman" w:eastAsia="Calibri" w:hAnsi="Times New Roman" w:cs="Times New Roman"/>
          <w:bCs/>
          <w:sz w:val="28"/>
          <w:szCs w:val="28"/>
        </w:rPr>
        <w:t>ов</w:t>
      </w:r>
      <w:r w:rsidRPr="001A7B97">
        <w:rPr>
          <w:rFonts w:ascii="Times New Roman" w:eastAsia="Calibri" w:hAnsi="Times New Roman" w:cs="Times New Roman"/>
          <w:bCs/>
          <w:sz w:val="28"/>
          <w:szCs w:val="28"/>
        </w:rPr>
        <w:t>-совещаний</w:t>
      </w:r>
      <w:r w:rsidR="003C6B56">
        <w:rPr>
          <w:rFonts w:ascii="Times New Roman" w:eastAsia="Calibri" w:hAnsi="Times New Roman" w:cs="Times New Roman"/>
          <w:bCs/>
          <w:sz w:val="28"/>
          <w:szCs w:val="28"/>
        </w:rPr>
        <w:t>,</w:t>
      </w:r>
      <w:r w:rsidRPr="001A7B97">
        <w:rPr>
          <w:rFonts w:ascii="Times New Roman" w:eastAsia="Calibri" w:hAnsi="Times New Roman" w:cs="Times New Roman"/>
          <w:bCs/>
          <w:sz w:val="28"/>
          <w:szCs w:val="28"/>
        </w:rPr>
        <w:t xml:space="preserve"> по отношению к предыдущему году </w:t>
      </w:r>
      <w:r w:rsidR="003C6B56">
        <w:rPr>
          <w:rFonts w:ascii="Times New Roman" w:eastAsia="Calibri" w:hAnsi="Times New Roman" w:cs="Times New Roman"/>
          <w:bCs/>
          <w:sz w:val="28"/>
          <w:szCs w:val="28"/>
        </w:rPr>
        <w:t xml:space="preserve">- рост  в 2,3 раза. </w:t>
      </w:r>
    </w:p>
    <w:p w:rsidR="00440685" w:rsidRPr="00440685" w:rsidRDefault="003C6B56" w:rsidP="001A7B97">
      <w:pPr>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На финансирование мероприятия</w:t>
      </w:r>
      <w:r w:rsidRPr="00440685">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w:t>
      </w:r>
      <w:r w:rsidRPr="003C6B56">
        <w:rPr>
          <w:rFonts w:ascii="Times New Roman" w:eastAsia="Calibri" w:hAnsi="Times New Roman" w:cs="Times New Roman"/>
          <w:bCs/>
          <w:sz w:val="28"/>
          <w:szCs w:val="28"/>
        </w:rPr>
        <w:t>Расходы на обеспечение деятельности в области сельского хозяйства</w:t>
      </w:r>
      <w:r>
        <w:rPr>
          <w:rFonts w:ascii="Times New Roman" w:eastAsia="Calibri" w:hAnsi="Times New Roman" w:cs="Times New Roman"/>
          <w:bCs/>
          <w:sz w:val="28"/>
          <w:szCs w:val="28"/>
        </w:rPr>
        <w:t>»</w:t>
      </w:r>
      <w:r w:rsidRPr="003C6B56">
        <w:rPr>
          <w:rFonts w:ascii="Times New Roman" w:eastAsia="Calibri" w:hAnsi="Times New Roman" w:cs="Times New Roman"/>
          <w:bCs/>
          <w:sz w:val="28"/>
          <w:szCs w:val="28"/>
        </w:rPr>
        <w:t xml:space="preserve"> </w:t>
      </w:r>
      <w:r w:rsidR="001A7B97" w:rsidRPr="00440685">
        <w:rPr>
          <w:rFonts w:ascii="Times New Roman" w:eastAsia="Calibri" w:hAnsi="Times New Roman" w:cs="Times New Roman"/>
          <w:bCs/>
          <w:sz w:val="28"/>
          <w:szCs w:val="28"/>
        </w:rPr>
        <w:t>в 2016 году</w:t>
      </w:r>
      <w:r w:rsidR="001A7B97">
        <w:rPr>
          <w:rFonts w:ascii="Times New Roman" w:eastAsia="Calibri" w:hAnsi="Times New Roman" w:cs="Times New Roman"/>
          <w:bCs/>
          <w:sz w:val="28"/>
          <w:szCs w:val="28"/>
        </w:rPr>
        <w:t xml:space="preserve"> предусмотрены средства</w:t>
      </w:r>
      <w:r w:rsidR="00440685" w:rsidRPr="00440685">
        <w:rPr>
          <w:rFonts w:ascii="Times New Roman" w:eastAsia="Calibri" w:hAnsi="Times New Roman" w:cs="Times New Roman"/>
          <w:bCs/>
          <w:sz w:val="28"/>
          <w:szCs w:val="28"/>
        </w:rPr>
        <w:t xml:space="preserve">  местного бюджет</w:t>
      </w:r>
      <w:r>
        <w:rPr>
          <w:rFonts w:ascii="Times New Roman" w:eastAsia="Calibri" w:hAnsi="Times New Roman" w:cs="Times New Roman"/>
          <w:bCs/>
          <w:sz w:val="28"/>
          <w:szCs w:val="28"/>
        </w:rPr>
        <w:t xml:space="preserve">а </w:t>
      </w:r>
      <w:r w:rsidR="001A7B97">
        <w:rPr>
          <w:rFonts w:ascii="Times New Roman" w:eastAsia="Calibri" w:hAnsi="Times New Roman" w:cs="Times New Roman"/>
          <w:bCs/>
          <w:sz w:val="28"/>
          <w:szCs w:val="28"/>
        </w:rPr>
        <w:t xml:space="preserve">в сумме </w:t>
      </w:r>
      <w:r>
        <w:rPr>
          <w:rFonts w:ascii="Times New Roman" w:eastAsia="Calibri" w:hAnsi="Times New Roman" w:cs="Times New Roman"/>
          <w:bCs/>
          <w:sz w:val="28"/>
          <w:szCs w:val="28"/>
        </w:rPr>
        <w:t xml:space="preserve">4064,7 </w:t>
      </w:r>
      <w:r w:rsidR="00440685" w:rsidRPr="00440685">
        <w:rPr>
          <w:rFonts w:ascii="Times New Roman" w:eastAsia="Calibri" w:hAnsi="Times New Roman" w:cs="Times New Roman"/>
          <w:bCs/>
          <w:sz w:val="28"/>
          <w:szCs w:val="28"/>
        </w:rPr>
        <w:t xml:space="preserve">тыс. </w:t>
      </w:r>
      <w:r w:rsidR="00283E2F">
        <w:rPr>
          <w:rFonts w:ascii="Times New Roman" w:eastAsia="Calibri" w:hAnsi="Times New Roman" w:cs="Times New Roman"/>
          <w:bCs/>
          <w:sz w:val="28"/>
          <w:szCs w:val="28"/>
        </w:rPr>
        <w:t>рублей</w:t>
      </w:r>
      <w:r>
        <w:rPr>
          <w:rFonts w:ascii="Times New Roman" w:eastAsia="Calibri" w:hAnsi="Times New Roman" w:cs="Times New Roman"/>
          <w:bCs/>
          <w:sz w:val="28"/>
          <w:szCs w:val="28"/>
        </w:rPr>
        <w:t>, кассовые расходы составили 40</w:t>
      </w:r>
      <w:r w:rsidR="00040055">
        <w:rPr>
          <w:rFonts w:ascii="Times New Roman" w:eastAsia="Calibri" w:hAnsi="Times New Roman" w:cs="Times New Roman"/>
          <w:bCs/>
          <w:sz w:val="28"/>
          <w:szCs w:val="28"/>
        </w:rPr>
        <w:t>27,</w:t>
      </w:r>
      <w:r>
        <w:rPr>
          <w:rFonts w:ascii="Times New Roman" w:eastAsia="Calibri" w:hAnsi="Times New Roman" w:cs="Times New Roman"/>
          <w:bCs/>
          <w:sz w:val="28"/>
          <w:szCs w:val="28"/>
        </w:rPr>
        <w:t xml:space="preserve">7 тыс. рублей или </w:t>
      </w:r>
      <w:r w:rsidR="00F81D5C">
        <w:rPr>
          <w:rFonts w:ascii="Times New Roman" w:eastAsia="Calibri" w:hAnsi="Times New Roman" w:cs="Times New Roman"/>
          <w:bCs/>
          <w:sz w:val="28"/>
          <w:szCs w:val="28"/>
        </w:rPr>
        <w:t>9</w:t>
      </w:r>
      <w:r w:rsidR="004E59A5">
        <w:rPr>
          <w:rFonts w:ascii="Times New Roman" w:eastAsia="Calibri" w:hAnsi="Times New Roman" w:cs="Times New Roman"/>
          <w:bCs/>
          <w:sz w:val="28"/>
          <w:szCs w:val="28"/>
        </w:rPr>
        <w:t>9</w:t>
      </w:r>
      <w:r w:rsidR="00F81D5C">
        <w:rPr>
          <w:rFonts w:ascii="Times New Roman" w:eastAsia="Calibri" w:hAnsi="Times New Roman" w:cs="Times New Roman"/>
          <w:bCs/>
          <w:sz w:val="28"/>
          <w:szCs w:val="28"/>
        </w:rPr>
        <w:t>,1</w:t>
      </w:r>
      <w:r w:rsidR="00440685" w:rsidRPr="00440685">
        <w:rPr>
          <w:rFonts w:ascii="Times New Roman" w:eastAsia="Calibri" w:hAnsi="Times New Roman" w:cs="Times New Roman"/>
          <w:bCs/>
          <w:sz w:val="28"/>
          <w:szCs w:val="28"/>
        </w:rPr>
        <w:t>% от плановых назначений.</w:t>
      </w:r>
      <w:r w:rsidR="00F81D5C">
        <w:rPr>
          <w:rFonts w:ascii="Times New Roman" w:eastAsia="Calibri" w:hAnsi="Times New Roman" w:cs="Times New Roman"/>
          <w:bCs/>
          <w:sz w:val="28"/>
          <w:szCs w:val="28"/>
        </w:rPr>
        <w:t xml:space="preserve"> </w:t>
      </w:r>
    </w:p>
    <w:p w:rsidR="004E59A5" w:rsidRDefault="004E59A5" w:rsidP="00440685">
      <w:pPr>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В данном мероприятии предусматривались расходы на содержание управления сельского хозяйства муниципального образования Кавказский район: </w:t>
      </w:r>
      <w:r w:rsidRPr="004E59A5">
        <w:rPr>
          <w:rFonts w:ascii="Times New Roman" w:eastAsia="Calibri" w:hAnsi="Times New Roman" w:cs="Times New Roman"/>
          <w:bCs/>
          <w:sz w:val="28"/>
          <w:szCs w:val="28"/>
        </w:rPr>
        <w:t>заработную плату, материальные затраты, налоги, оплату услуг, связи, командировочные расходы.</w:t>
      </w:r>
      <w:r>
        <w:rPr>
          <w:rFonts w:ascii="Times New Roman" w:eastAsia="Calibri" w:hAnsi="Times New Roman" w:cs="Times New Roman"/>
          <w:bCs/>
          <w:sz w:val="28"/>
          <w:szCs w:val="28"/>
        </w:rPr>
        <w:t xml:space="preserve"> </w:t>
      </w:r>
    </w:p>
    <w:p w:rsidR="00440C09" w:rsidRDefault="00440C09" w:rsidP="00440685">
      <w:pPr>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За счет сре</w:t>
      </w:r>
      <w:proofErr w:type="gramStart"/>
      <w:r>
        <w:rPr>
          <w:rFonts w:ascii="Times New Roman" w:eastAsia="Calibri" w:hAnsi="Times New Roman" w:cs="Times New Roman"/>
          <w:bCs/>
          <w:sz w:val="28"/>
          <w:szCs w:val="28"/>
        </w:rPr>
        <w:t>дств кр</w:t>
      </w:r>
      <w:proofErr w:type="gramEnd"/>
      <w:r>
        <w:rPr>
          <w:rFonts w:ascii="Times New Roman" w:eastAsia="Calibri" w:hAnsi="Times New Roman" w:cs="Times New Roman"/>
          <w:bCs/>
          <w:sz w:val="28"/>
          <w:szCs w:val="28"/>
        </w:rPr>
        <w:t>аевого бюджета, в сумме 505,3 тыс. рублей, осуществлялось содержание краевой штатной единицы</w:t>
      </w:r>
      <w:r w:rsidR="004C0DF3">
        <w:rPr>
          <w:rFonts w:ascii="Times New Roman" w:eastAsia="Calibri" w:hAnsi="Times New Roman" w:cs="Times New Roman"/>
          <w:bCs/>
          <w:sz w:val="28"/>
          <w:szCs w:val="28"/>
        </w:rPr>
        <w:t xml:space="preserve"> в рамках реализации</w:t>
      </w:r>
      <w:r>
        <w:rPr>
          <w:rFonts w:ascii="Times New Roman" w:eastAsia="Calibri" w:hAnsi="Times New Roman" w:cs="Times New Roman"/>
          <w:bCs/>
          <w:sz w:val="28"/>
          <w:szCs w:val="28"/>
        </w:rPr>
        <w:t xml:space="preserve"> мероприятия «</w:t>
      </w:r>
      <w:r w:rsidRPr="00440C09">
        <w:rPr>
          <w:rFonts w:ascii="Times New Roman" w:eastAsia="Calibri" w:hAnsi="Times New Roman" w:cs="Times New Roman"/>
          <w:bCs/>
          <w:sz w:val="28"/>
          <w:szCs w:val="28"/>
        </w:rPr>
        <w:t>Осуществление отдельных полномочий по поддержке сельскохозяйственного производства в Краснодарском крае</w:t>
      </w:r>
      <w:r>
        <w:rPr>
          <w:rFonts w:ascii="Times New Roman" w:eastAsia="Calibri" w:hAnsi="Times New Roman" w:cs="Times New Roman"/>
          <w:bCs/>
          <w:sz w:val="28"/>
          <w:szCs w:val="28"/>
        </w:rPr>
        <w:t>»</w:t>
      </w:r>
      <w:r w:rsidR="004C0DF3">
        <w:rPr>
          <w:rFonts w:ascii="Times New Roman" w:eastAsia="Calibri" w:hAnsi="Times New Roman" w:cs="Times New Roman"/>
          <w:bCs/>
          <w:sz w:val="28"/>
          <w:szCs w:val="28"/>
        </w:rPr>
        <w:t xml:space="preserve">. </w:t>
      </w:r>
      <w:r w:rsidR="0062531F">
        <w:rPr>
          <w:rFonts w:ascii="Times New Roman" w:eastAsia="Calibri" w:hAnsi="Times New Roman" w:cs="Times New Roman"/>
          <w:bCs/>
          <w:sz w:val="28"/>
          <w:szCs w:val="28"/>
        </w:rPr>
        <w:t>К</w:t>
      </w:r>
      <w:r w:rsidR="004C0DF3">
        <w:rPr>
          <w:rFonts w:ascii="Times New Roman" w:eastAsia="Calibri" w:hAnsi="Times New Roman" w:cs="Times New Roman"/>
          <w:bCs/>
          <w:sz w:val="28"/>
          <w:szCs w:val="28"/>
        </w:rPr>
        <w:t>ассовые расходы составили – 504,1 тыс. рублей или 99,8% от плана.</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Запланированные к выполнению значения 3-х  целевых показателей достигнуты в полном объеме.</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 xml:space="preserve">Эффективность реализации основного мероприятия № 1 </w:t>
      </w:r>
      <w:r w:rsidR="0007166F" w:rsidRPr="0007166F">
        <w:rPr>
          <w:rFonts w:ascii="Times New Roman" w:eastAsia="Calibri" w:hAnsi="Times New Roman" w:cs="Times New Roman"/>
          <w:bCs/>
          <w:sz w:val="28"/>
          <w:szCs w:val="28"/>
        </w:rPr>
        <w:t>«Поддержка сельскохозяйственного производства»</w:t>
      </w:r>
      <w:r w:rsidR="0007166F">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 xml:space="preserve">может быть признана высокой, коэффициент </w:t>
      </w:r>
      <w:r w:rsidR="0007166F">
        <w:rPr>
          <w:rFonts w:ascii="Times New Roman" w:eastAsia="Calibri" w:hAnsi="Times New Roman" w:cs="Times New Roman"/>
          <w:bCs/>
          <w:sz w:val="28"/>
          <w:szCs w:val="28"/>
        </w:rPr>
        <w:t xml:space="preserve"> эффективности </w:t>
      </w:r>
      <w:r w:rsidRPr="00440685">
        <w:rPr>
          <w:rFonts w:ascii="Times New Roman" w:eastAsia="Calibri" w:hAnsi="Times New Roman" w:cs="Times New Roman"/>
          <w:bCs/>
          <w:sz w:val="28"/>
          <w:szCs w:val="28"/>
        </w:rPr>
        <w:t>– 0,99.</w:t>
      </w:r>
    </w:p>
    <w:p w:rsidR="00927BD7" w:rsidRDefault="00927BD7" w:rsidP="00440685">
      <w:pPr>
        <w:spacing w:after="0" w:line="240" w:lineRule="auto"/>
        <w:ind w:firstLine="709"/>
        <w:jc w:val="center"/>
        <w:rPr>
          <w:rFonts w:ascii="Times New Roman" w:eastAsia="Calibri" w:hAnsi="Times New Roman" w:cs="Times New Roman"/>
          <w:b/>
          <w:bCs/>
          <w:sz w:val="28"/>
          <w:szCs w:val="28"/>
        </w:rPr>
      </w:pPr>
    </w:p>
    <w:p w:rsidR="00440685" w:rsidRPr="00927BD7" w:rsidRDefault="00927BD7" w:rsidP="00440685">
      <w:pPr>
        <w:spacing w:after="0" w:line="240" w:lineRule="auto"/>
        <w:ind w:firstLine="709"/>
        <w:jc w:val="center"/>
        <w:rPr>
          <w:rFonts w:ascii="Times New Roman" w:eastAsia="Calibri" w:hAnsi="Times New Roman" w:cs="Times New Roman"/>
          <w:b/>
          <w:bCs/>
          <w:i/>
          <w:sz w:val="28"/>
          <w:szCs w:val="28"/>
        </w:rPr>
      </w:pPr>
      <w:r w:rsidRPr="00927BD7">
        <w:rPr>
          <w:rFonts w:ascii="Times New Roman" w:eastAsia="Calibri" w:hAnsi="Times New Roman" w:cs="Times New Roman"/>
          <w:b/>
          <w:bCs/>
          <w:i/>
          <w:sz w:val="28"/>
          <w:szCs w:val="28"/>
        </w:rPr>
        <w:t>3.1</w:t>
      </w:r>
      <w:r w:rsidR="003470A9">
        <w:rPr>
          <w:rFonts w:ascii="Times New Roman" w:eastAsia="Calibri" w:hAnsi="Times New Roman" w:cs="Times New Roman"/>
          <w:b/>
          <w:bCs/>
          <w:i/>
          <w:sz w:val="28"/>
          <w:szCs w:val="28"/>
        </w:rPr>
        <w:t>2</w:t>
      </w:r>
      <w:r w:rsidRPr="00927BD7">
        <w:rPr>
          <w:rFonts w:ascii="Times New Roman" w:eastAsia="Calibri" w:hAnsi="Times New Roman" w:cs="Times New Roman"/>
          <w:b/>
          <w:bCs/>
          <w:i/>
          <w:sz w:val="28"/>
          <w:szCs w:val="28"/>
        </w:rPr>
        <w:t>.2. О ходе реализации о</w:t>
      </w:r>
      <w:r w:rsidR="00440685" w:rsidRPr="00927BD7">
        <w:rPr>
          <w:rFonts w:ascii="Times New Roman" w:eastAsia="Calibri" w:hAnsi="Times New Roman" w:cs="Times New Roman"/>
          <w:b/>
          <w:bCs/>
          <w:i/>
          <w:sz w:val="28"/>
          <w:szCs w:val="28"/>
        </w:rPr>
        <w:t>сновно</w:t>
      </w:r>
      <w:r w:rsidRPr="00927BD7">
        <w:rPr>
          <w:rFonts w:ascii="Times New Roman" w:eastAsia="Calibri" w:hAnsi="Times New Roman" w:cs="Times New Roman"/>
          <w:b/>
          <w:bCs/>
          <w:i/>
          <w:sz w:val="28"/>
          <w:szCs w:val="28"/>
        </w:rPr>
        <w:t>го</w:t>
      </w:r>
      <w:r w:rsidR="00440685" w:rsidRPr="00927BD7">
        <w:rPr>
          <w:rFonts w:ascii="Times New Roman" w:eastAsia="Calibri" w:hAnsi="Times New Roman" w:cs="Times New Roman"/>
          <w:b/>
          <w:bCs/>
          <w:i/>
          <w:sz w:val="28"/>
          <w:szCs w:val="28"/>
        </w:rPr>
        <w:t xml:space="preserve"> мероприяти</w:t>
      </w:r>
      <w:r w:rsidRPr="00927BD7">
        <w:rPr>
          <w:rFonts w:ascii="Times New Roman" w:eastAsia="Calibri" w:hAnsi="Times New Roman" w:cs="Times New Roman"/>
          <w:b/>
          <w:bCs/>
          <w:i/>
          <w:sz w:val="28"/>
          <w:szCs w:val="28"/>
        </w:rPr>
        <w:t>я</w:t>
      </w:r>
      <w:r w:rsidR="00440685" w:rsidRPr="00927BD7">
        <w:rPr>
          <w:rFonts w:ascii="Times New Roman" w:eastAsia="Calibri" w:hAnsi="Times New Roman" w:cs="Times New Roman"/>
          <w:b/>
          <w:bCs/>
          <w:i/>
          <w:sz w:val="28"/>
          <w:szCs w:val="28"/>
        </w:rPr>
        <w:t xml:space="preserve"> № 2</w:t>
      </w:r>
    </w:p>
    <w:p w:rsidR="00440685" w:rsidRPr="00927BD7" w:rsidRDefault="00927BD7" w:rsidP="00440685">
      <w:pPr>
        <w:spacing w:after="0" w:line="240" w:lineRule="auto"/>
        <w:ind w:firstLine="709"/>
        <w:jc w:val="center"/>
        <w:rPr>
          <w:rFonts w:ascii="Times New Roman" w:eastAsia="Calibri" w:hAnsi="Times New Roman" w:cs="Times New Roman"/>
          <w:b/>
          <w:bCs/>
          <w:i/>
          <w:sz w:val="28"/>
          <w:szCs w:val="28"/>
        </w:rPr>
      </w:pPr>
      <w:r w:rsidRPr="00927BD7">
        <w:rPr>
          <w:rFonts w:ascii="Times New Roman" w:eastAsia="Calibri" w:hAnsi="Times New Roman" w:cs="Times New Roman"/>
          <w:b/>
          <w:bCs/>
          <w:i/>
          <w:sz w:val="28"/>
          <w:szCs w:val="28"/>
        </w:rPr>
        <w:t>«</w:t>
      </w:r>
      <w:r w:rsidR="00440685" w:rsidRPr="00927BD7">
        <w:rPr>
          <w:rFonts w:ascii="Times New Roman" w:eastAsia="Calibri" w:hAnsi="Times New Roman" w:cs="Times New Roman"/>
          <w:b/>
          <w:bCs/>
          <w:i/>
          <w:sz w:val="28"/>
          <w:szCs w:val="28"/>
        </w:rPr>
        <w:t>Развитие малых форм хозяйствования в АПК на территории муниципального образования Кавказский район</w:t>
      </w:r>
      <w:r w:rsidRPr="00927BD7">
        <w:rPr>
          <w:rFonts w:ascii="Times New Roman" w:eastAsia="Calibri" w:hAnsi="Times New Roman" w:cs="Times New Roman"/>
          <w:b/>
          <w:bCs/>
          <w:i/>
          <w:sz w:val="28"/>
          <w:szCs w:val="28"/>
        </w:rPr>
        <w:t>»</w:t>
      </w:r>
    </w:p>
    <w:p w:rsidR="00927BD7" w:rsidRPr="00927BD7" w:rsidRDefault="00927BD7" w:rsidP="00440685">
      <w:pPr>
        <w:spacing w:after="0" w:line="240" w:lineRule="auto"/>
        <w:ind w:firstLine="709"/>
        <w:jc w:val="center"/>
        <w:rPr>
          <w:rFonts w:ascii="Times New Roman" w:eastAsia="Calibri" w:hAnsi="Times New Roman" w:cs="Times New Roman"/>
          <w:b/>
          <w:bCs/>
          <w:i/>
          <w:sz w:val="28"/>
          <w:szCs w:val="28"/>
        </w:rPr>
      </w:pPr>
    </w:p>
    <w:p w:rsidR="00440685" w:rsidRPr="00440685" w:rsidRDefault="00440685" w:rsidP="00AB53E8">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 xml:space="preserve">На реализацию мероприятий основного мероприятия </w:t>
      </w:r>
      <w:r w:rsidR="00AB53E8" w:rsidRPr="00AB53E8">
        <w:rPr>
          <w:rFonts w:ascii="Times New Roman" w:eastAsia="Calibri" w:hAnsi="Times New Roman" w:cs="Times New Roman"/>
          <w:bCs/>
          <w:sz w:val="28"/>
          <w:szCs w:val="28"/>
        </w:rPr>
        <w:t>№ 2</w:t>
      </w:r>
      <w:r w:rsidR="00AB53E8">
        <w:rPr>
          <w:rFonts w:ascii="Times New Roman" w:eastAsia="Calibri" w:hAnsi="Times New Roman" w:cs="Times New Roman"/>
          <w:bCs/>
          <w:sz w:val="28"/>
          <w:szCs w:val="28"/>
        </w:rPr>
        <w:t xml:space="preserve"> </w:t>
      </w:r>
      <w:r w:rsidR="00AB53E8" w:rsidRPr="00AB53E8">
        <w:rPr>
          <w:rFonts w:ascii="Times New Roman" w:eastAsia="Calibri" w:hAnsi="Times New Roman" w:cs="Times New Roman"/>
          <w:bCs/>
          <w:sz w:val="28"/>
          <w:szCs w:val="28"/>
        </w:rPr>
        <w:t xml:space="preserve">«Развитие малых форм хозяйствования в АПК на территории муниципального </w:t>
      </w:r>
      <w:r w:rsidR="00AB53E8" w:rsidRPr="00AB53E8">
        <w:rPr>
          <w:rFonts w:ascii="Times New Roman" w:eastAsia="Calibri" w:hAnsi="Times New Roman" w:cs="Times New Roman"/>
          <w:bCs/>
          <w:sz w:val="28"/>
          <w:szCs w:val="28"/>
        </w:rPr>
        <w:lastRenderedPageBreak/>
        <w:t>образования Кавказский район»</w:t>
      </w:r>
      <w:r w:rsidR="00AB53E8">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в отчетном году был предусмотрен объем бюджетного финансирования в сумме 14</w:t>
      </w:r>
      <w:r w:rsidR="00AB53E8">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995,0 тыс.</w:t>
      </w:r>
      <w:r w:rsidR="004C0DF3">
        <w:rPr>
          <w:rFonts w:ascii="Times New Roman" w:eastAsia="Calibri" w:hAnsi="Times New Roman" w:cs="Times New Roman"/>
          <w:bCs/>
          <w:sz w:val="28"/>
          <w:szCs w:val="28"/>
        </w:rPr>
        <w:t xml:space="preserve"> </w:t>
      </w:r>
      <w:r w:rsidR="00283E2F">
        <w:rPr>
          <w:rFonts w:ascii="Times New Roman" w:eastAsia="Calibri" w:hAnsi="Times New Roman" w:cs="Times New Roman"/>
          <w:bCs/>
          <w:sz w:val="28"/>
          <w:szCs w:val="28"/>
        </w:rPr>
        <w:t>рублей</w:t>
      </w:r>
      <w:r w:rsidRPr="00440685">
        <w:rPr>
          <w:rFonts w:ascii="Times New Roman" w:eastAsia="Calibri" w:hAnsi="Times New Roman" w:cs="Times New Roman"/>
          <w:bCs/>
          <w:sz w:val="28"/>
          <w:szCs w:val="28"/>
        </w:rPr>
        <w:t>, в том числе:</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 за счет средств федерального бюджета -</w:t>
      </w:r>
      <w:r w:rsidR="00E22AE1">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 xml:space="preserve">406,7 тыс. </w:t>
      </w:r>
      <w:r w:rsidR="00283E2F">
        <w:rPr>
          <w:rFonts w:ascii="Times New Roman" w:eastAsia="Calibri" w:hAnsi="Times New Roman" w:cs="Times New Roman"/>
          <w:bCs/>
          <w:sz w:val="28"/>
          <w:szCs w:val="28"/>
        </w:rPr>
        <w:t>рублей</w:t>
      </w:r>
      <w:r w:rsidRPr="00440685">
        <w:rPr>
          <w:rFonts w:ascii="Times New Roman" w:eastAsia="Calibri" w:hAnsi="Times New Roman" w:cs="Times New Roman"/>
          <w:bCs/>
          <w:sz w:val="28"/>
          <w:szCs w:val="28"/>
        </w:rPr>
        <w:t xml:space="preserve">; </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 за счет сре</w:t>
      </w:r>
      <w:proofErr w:type="gramStart"/>
      <w:r w:rsidRPr="00440685">
        <w:rPr>
          <w:rFonts w:ascii="Times New Roman" w:eastAsia="Calibri" w:hAnsi="Times New Roman" w:cs="Times New Roman"/>
          <w:bCs/>
          <w:sz w:val="28"/>
          <w:szCs w:val="28"/>
        </w:rPr>
        <w:t>дств кр</w:t>
      </w:r>
      <w:proofErr w:type="gramEnd"/>
      <w:r w:rsidRPr="00440685">
        <w:rPr>
          <w:rFonts w:ascii="Times New Roman" w:eastAsia="Calibri" w:hAnsi="Times New Roman" w:cs="Times New Roman"/>
          <w:bCs/>
          <w:sz w:val="28"/>
          <w:szCs w:val="28"/>
        </w:rPr>
        <w:t>аевого бюджета -14</w:t>
      </w:r>
      <w:r w:rsidR="00AB53E8">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 xml:space="preserve">588,3 тыс. </w:t>
      </w:r>
      <w:r w:rsidR="00283E2F">
        <w:rPr>
          <w:rFonts w:ascii="Times New Roman" w:eastAsia="Calibri" w:hAnsi="Times New Roman" w:cs="Times New Roman"/>
          <w:bCs/>
          <w:sz w:val="28"/>
          <w:szCs w:val="28"/>
        </w:rPr>
        <w:t>рублей</w:t>
      </w:r>
      <w:r w:rsidR="002A6B1A">
        <w:rPr>
          <w:rFonts w:ascii="Times New Roman" w:eastAsia="Calibri" w:hAnsi="Times New Roman" w:cs="Times New Roman"/>
          <w:bCs/>
          <w:sz w:val="28"/>
          <w:szCs w:val="28"/>
        </w:rPr>
        <w:t>.</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Кассовые расходы составили  11</w:t>
      </w:r>
      <w:r w:rsidR="00AB53E8">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 xml:space="preserve">589,7 тыс. </w:t>
      </w:r>
      <w:r w:rsidR="00283E2F">
        <w:rPr>
          <w:rFonts w:ascii="Times New Roman" w:eastAsia="Calibri" w:hAnsi="Times New Roman" w:cs="Times New Roman"/>
          <w:bCs/>
          <w:sz w:val="28"/>
          <w:szCs w:val="28"/>
        </w:rPr>
        <w:t>рублей</w:t>
      </w:r>
      <w:r w:rsidRPr="00440685">
        <w:rPr>
          <w:rFonts w:ascii="Times New Roman" w:eastAsia="Calibri" w:hAnsi="Times New Roman" w:cs="Times New Roman"/>
          <w:bCs/>
          <w:sz w:val="28"/>
          <w:szCs w:val="28"/>
        </w:rPr>
        <w:t>, что составляет 77,3% от запланированного объема финансирования.</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 за счет средств федерального бюджета -</w:t>
      </w:r>
      <w:r w:rsidR="003B645D">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 xml:space="preserve">406,7 тыс. </w:t>
      </w:r>
      <w:r w:rsidR="00283E2F">
        <w:rPr>
          <w:rFonts w:ascii="Times New Roman" w:eastAsia="Calibri" w:hAnsi="Times New Roman" w:cs="Times New Roman"/>
          <w:bCs/>
          <w:sz w:val="28"/>
          <w:szCs w:val="28"/>
        </w:rPr>
        <w:t>рублей</w:t>
      </w:r>
      <w:r w:rsidRPr="00440685">
        <w:rPr>
          <w:rFonts w:ascii="Times New Roman" w:eastAsia="Calibri" w:hAnsi="Times New Roman" w:cs="Times New Roman"/>
          <w:bCs/>
          <w:sz w:val="28"/>
          <w:szCs w:val="28"/>
        </w:rPr>
        <w:t xml:space="preserve"> или 100%, </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 за счет сре</w:t>
      </w:r>
      <w:proofErr w:type="gramStart"/>
      <w:r w:rsidRPr="00440685">
        <w:rPr>
          <w:rFonts w:ascii="Times New Roman" w:eastAsia="Calibri" w:hAnsi="Times New Roman" w:cs="Times New Roman"/>
          <w:bCs/>
          <w:sz w:val="28"/>
          <w:szCs w:val="28"/>
        </w:rPr>
        <w:t>дств кр</w:t>
      </w:r>
      <w:proofErr w:type="gramEnd"/>
      <w:r w:rsidRPr="00440685">
        <w:rPr>
          <w:rFonts w:ascii="Times New Roman" w:eastAsia="Calibri" w:hAnsi="Times New Roman" w:cs="Times New Roman"/>
          <w:bCs/>
          <w:sz w:val="28"/>
          <w:szCs w:val="28"/>
        </w:rPr>
        <w:t>аевого бюджета – 11</w:t>
      </w:r>
      <w:r w:rsidR="00AB53E8">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 xml:space="preserve">183,0 тыс. </w:t>
      </w:r>
      <w:r w:rsidR="00283E2F">
        <w:rPr>
          <w:rFonts w:ascii="Times New Roman" w:eastAsia="Calibri" w:hAnsi="Times New Roman" w:cs="Times New Roman"/>
          <w:bCs/>
          <w:sz w:val="28"/>
          <w:szCs w:val="28"/>
        </w:rPr>
        <w:t>рублей</w:t>
      </w:r>
      <w:r w:rsidRPr="00440685">
        <w:rPr>
          <w:rFonts w:ascii="Times New Roman" w:eastAsia="Calibri" w:hAnsi="Times New Roman" w:cs="Times New Roman"/>
          <w:bCs/>
          <w:sz w:val="28"/>
          <w:szCs w:val="28"/>
        </w:rPr>
        <w:t xml:space="preserve"> или 76,7%.</w:t>
      </w:r>
    </w:p>
    <w:p w:rsidR="00C308C1" w:rsidRDefault="00C308C1" w:rsidP="00440685">
      <w:pPr>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Основное мероприятие  включает в себя два мероприятия.</w:t>
      </w:r>
    </w:p>
    <w:p w:rsidR="00C308C1" w:rsidRPr="00440685" w:rsidRDefault="00C308C1" w:rsidP="00C308C1">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 xml:space="preserve">Мероприятие по возмещению процентной ставки по долгосрочным, среднесрочным и </w:t>
      </w:r>
      <w:proofErr w:type="gramStart"/>
      <w:r w:rsidRPr="00440685">
        <w:rPr>
          <w:rFonts w:ascii="Times New Roman" w:eastAsia="Calibri" w:hAnsi="Times New Roman" w:cs="Times New Roman"/>
          <w:bCs/>
          <w:sz w:val="28"/>
          <w:szCs w:val="28"/>
        </w:rPr>
        <w:t>краткосрочным кредитам, взятым малыми формами хозяйствования выполнено</w:t>
      </w:r>
      <w:proofErr w:type="gramEnd"/>
      <w:r w:rsidRPr="00440685">
        <w:rPr>
          <w:rFonts w:ascii="Times New Roman" w:eastAsia="Calibri" w:hAnsi="Times New Roman" w:cs="Times New Roman"/>
          <w:bCs/>
          <w:sz w:val="28"/>
          <w:szCs w:val="28"/>
        </w:rPr>
        <w:t xml:space="preserve"> на 96,5 % (план – 611,0 тыс. </w:t>
      </w:r>
      <w:r>
        <w:rPr>
          <w:rFonts w:ascii="Times New Roman" w:eastAsia="Calibri" w:hAnsi="Times New Roman" w:cs="Times New Roman"/>
          <w:bCs/>
          <w:sz w:val="28"/>
          <w:szCs w:val="28"/>
        </w:rPr>
        <w:t>рублей</w:t>
      </w:r>
      <w:r w:rsidRPr="00440685">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кассовые расходы</w:t>
      </w:r>
      <w:r w:rsidRPr="00440685">
        <w:rPr>
          <w:rFonts w:ascii="Times New Roman" w:eastAsia="Calibri" w:hAnsi="Times New Roman" w:cs="Times New Roman"/>
          <w:bCs/>
          <w:sz w:val="28"/>
          <w:szCs w:val="28"/>
        </w:rPr>
        <w:t xml:space="preserve"> 589,7 тыс. </w:t>
      </w:r>
      <w:r>
        <w:rPr>
          <w:rFonts w:ascii="Times New Roman" w:eastAsia="Calibri" w:hAnsi="Times New Roman" w:cs="Times New Roman"/>
          <w:bCs/>
          <w:sz w:val="28"/>
          <w:szCs w:val="28"/>
        </w:rPr>
        <w:t>рублей</w:t>
      </w:r>
      <w:r w:rsidRPr="00440685">
        <w:rPr>
          <w:rFonts w:ascii="Times New Roman" w:eastAsia="Calibri" w:hAnsi="Times New Roman" w:cs="Times New Roman"/>
          <w:bCs/>
          <w:sz w:val="28"/>
          <w:szCs w:val="28"/>
        </w:rPr>
        <w:t xml:space="preserve">). </w:t>
      </w:r>
    </w:p>
    <w:p w:rsidR="00C308C1" w:rsidRPr="00440685" w:rsidRDefault="00C308C1" w:rsidP="00C308C1">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 xml:space="preserve">Субсидии предоставлены 9 получателям. Не освоены денежные средства из краевого бюджета,  в сумме 21,3 тыс. </w:t>
      </w:r>
      <w:r>
        <w:rPr>
          <w:rFonts w:ascii="Times New Roman" w:eastAsia="Calibri" w:hAnsi="Times New Roman" w:cs="Times New Roman"/>
          <w:bCs/>
          <w:sz w:val="28"/>
          <w:szCs w:val="28"/>
        </w:rPr>
        <w:t>рублей</w:t>
      </w:r>
      <w:r w:rsidRPr="00440685">
        <w:rPr>
          <w:rFonts w:ascii="Times New Roman" w:eastAsia="Calibri" w:hAnsi="Times New Roman" w:cs="Times New Roman"/>
          <w:bCs/>
          <w:sz w:val="28"/>
          <w:szCs w:val="28"/>
        </w:rPr>
        <w:t xml:space="preserve"> по следующим причинам: кредитные средства получены хозяйствами ЛПХ в раз</w:t>
      </w:r>
      <w:r>
        <w:rPr>
          <w:rFonts w:ascii="Times New Roman" w:eastAsia="Calibri" w:hAnsi="Times New Roman" w:cs="Times New Roman"/>
          <w:bCs/>
          <w:sz w:val="28"/>
          <w:szCs w:val="28"/>
        </w:rPr>
        <w:t>ных</w:t>
      </w:r>
      <w:r w:rsidRPr="00440685">
        <w:rPr>
          <w:rFonts w:ascii="Times New Roman" w:eastAsia="Calibri" w:hAnsi="Times New Roman" w:cs="Times New Roman"/>
          <w:bCs/>
          <w:sz w:val="28"/>
          <w:szCs w:val="28"/>
        </w:rPr>
        <w:t xml:space="preserve"> периодах</w:t>
      </w:r>
      <w:r>
        <w:rPr>
          <w:rFonts w:ascii="Times New Roman" w:eastAsia="Calibri" w:hAnsi="Times New Roman" w:cs="Times New Roman"/>
          <w:bCs/>
          <w:sz w:val="28"/>
          <w:szCs w:val="28"/>
        </w:rPr>
        <w:t xml:space="preserve">, поэтому в расчетах </w:t>
      </w:r>
      <w:r w:rsidRPr="00440685">
        <w:rPr>
          <w:rFonts w:ascii="Times New Roman" w:eastAsia="Calibri" w:hAnsi="Times New Roman" w:cs="Times New Roman"/>
          <w:bCs/>
          <w:sz w:val="28"/>
          <w:szCs w:val="28"/>
        </w:rPr>
        <w:t>предусмотрен разный процент возмещения процентной ставки</w:t>
      </w:r>
      <w:r>
        <w:rPr>
          <w:rFonts w:ascii="Times New Roman" w:eastAsia="Calibri" w:hAnsi="Times New Roman" w:cs="Times New Roman"/>
          <w:bCs/>
          <w:sz w:val="28"/>
          <w:szCs w:val="28"/>
        </w:rPr>
        <w:t>. Ф</w:t>
      </w:r>
      <w:r w:rsidRPr="00440685">
        <w:rPr>
          <w:rFonts w:ascii="Times New Roman" w:eastAsia="Calibri" w:hAnsi="Times New Roman" w:cs="Times New Roman"/>
          <w:bCs/>
          <w:sz w:val="28"/>
          <w:szCs w:val="28"/>
        </w:rPr>
        <w:t xml:space="preserve">едеральные средства выплачены в объеме 100%, а краевые средства в объеме 89,6%.  </w:t>
      </w:r>
      <w:r>
        <w:rPr>
          <w:rFonts w:ascii="Times New Roman" w:eastAsia="Calibri" w:hAnsi="Times New Roman" w:cs="Times New Roman"/>
          <w:bCs/>
          <w:sz w:val="28"/>
          <w:szCs w:val="28"/>
        </w:rPr>
        <w:t>В целом мероприятие можно считать выполненным, так как процент исполнения - более 95%.</w:t>
      </w:r>
    </w:p>
    <w:p w:rsidR="00F16B42" w:rsidRDefault="00F16B42" w:rsidP="00440685">
      <w:pPr>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Мероприятие «</w:t>
      </w:r>
      <w:r w:rsidRPr="00F16B42">
        <w:rPr>
          <w:rFonts w:ascii="Times New Roman" w:eastAsia="Calibri" w:hAnsi="Times New Roman" w:cs="Times New Roman"/>
          <w:bCs/>
          <w:sz w:val="28"/>
          <w:szCs w:val="28"/>
        </w:rPr>
        <w:t>Осуществление отдельных государственных полномочий по поддержке сельскохозяйственного производства в Краснодарском крае в частности предоставление субсидий гражданам, ведущим личное подсобное хозяйство, крестьянским фермерским хозяйствам, индивидуальным предпринимателям ведущим деятельность в области сельскохозяйственного производства</w:t>
      </w:r>
      <w:r>
        <w:rPr>
          <w:rFonts w:ascii="Times New Roman" w:eastAsia="Calibri" w:hAnsi="Times New Roman" w:cs="Times New Roman"/>
          <w:bCs/>
          <w:sz w:val="28"/>
          <w:szCs w:val="28"/>
        </w:rPr>
        <w:t>» выполнено на 76,5%.</w:t>
      </w:r>
    </w:p>
    <w:p w:rsidR="00F16B42" w:rsidRPr="00F16B42" w:rsidRDefault="00F16B42" w:rsidP="00F16B42">
      <w:pPr>
        <w:spacing w:after="0" w:line="240" w:lineRule="auto"/>
        <w:ind w:firstLine="709"/>
        <w:jc w:val="both"/>
        <w:rPr>
          <w:rFonts w:ascii="Times New Roman" w:eastAsia="Calibri" w:hAnsi="Times New Roman" w:cs="Times New Roman"/>
          <w:bCs/>
          <w:sz w:val="28"/>
          <w:szCs w:val="28"/>
        </w:rPr>
      </w:pPr>
      <w:r w:rsidRPr="00F16B42">
        <w:rPr>
          <w:rFonts w:ascii="Times New Roman" w:eastAsia="Calibri" w:hAnsi="Times New Roman" w:cs="Times New Roman"/>
          <w:bCs/>
          <w:sz w:val="28"/>
          <w:szCs w:val="28"/>
        </w:rPr>
        <w:t xml:space="preserve">Для выплаты  субсидий за продукцию управлением сельского хозяйства в министерство сельского хозяйства Краснодарского края подана заявка в объеме 14 млн. 384 тыс. рублей. Объем финансирования из краевого бюджета в отчетном  году составил 76,5% от заявленной суммы,  субсидии выплачены согласно полученным ассигнованиям. </w:t>
      </w:r>
    </w:p>
    <w:p w:rsidR="00F16B42" w:rsidRDefault="00F16B42" w:rsidP="00F16B42">
      <w:pPr>
        <w:spacing w:after="0" w:line="240" w:lineRule="auto"/>
        <w:ind w:firstLine="709"/>
        <w:jc w:val="both"/>
        <w:rPr>
          <w:rFonts w:ascii="Times New Roman" w:eastAsia="Calibri" w:hAnsi="Times New Roman" w:cs="Times New Roman"/>
          <w:bCs/>
          <w:sz w:val="28"/>
          <w:szCs w:val="28"/>
        </w:rPr>
      </w:pPr>
      <w:proofErr w:type="gramStart"/>
      <w:r w:rsidRPr="00F16B42">
        <w:rPr>
          <w:rFonts w:ascii="Times New Roman" w:eastAsia="Calibri" w:hAnsi="Times New Roman" w:cs="Times New Roman"/>
          <w:bCs/>
          <w:sz w:val="28"/>
          <w:szCs w:val="28"/>
        </w:rPr>
        <w:t>В связи с тем, что объем субвенции из краевого бюджета в соответствии с лимитами бюджетных обязательств краевого бюджета на предоставление субсидий малым форм хозяйствования был сокращен   с 14 млн. 384 тыс. рублей до 11,0 млн. рублей, в декабре 2016 года, внести изменения  в  муниципальную программу и бюджет МО Кавказский района на 2016 год  по данной субвенции не представилось возможным.</w:t>
      </w:r>
      <w:proofErr w:type="gramEnd"/>
      <w:r w:rsidRPr="00F16B42">
        <w:rPr>
          <w:rFonts w:ascii="Times New Roman" w:eastAsia="Calibri" w:hAnsi="Times New Roman" w:cs="Times New Roman"/>
          <w:bCs/>
          <w:sz w:val="28"/>
          <w:szCs w:val="28"/>
        </w:rPr>
        <w:t xml:space="preserve"> </w:t>
      </w:r>
      <w:proofErr w:type="gramStart"/>
      <w:r w:rsidRPr="00F16B42">
        <w:rPr>
          <w:rFonts w:ascii="Times New Roman" w:eastAsia="Calibri" w:hAnsi="Times New Roman" w:cs="Times New Roman"/>
          <w:bCs/>
          <w:sz w:val="28"/>
          <w:szCs w:val="28"/>
        </w:rPr>
        <w:t xml:space="preserve">Мероприятие № 2 основного мероприятия № 2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ведущим деятельность в области сельскохозяйственного производства» можно считать выполненным </w:t>
      </w:r>
      <w:r w:rsidRPr="00F16B42">
        <w:rPr>
          <w:rFonts w:ascii="Times New Roman" w:eastAsia="Calibri" w:hAnsi="Times New Roman" w:cs="Times New Roman"/>
          <w:bCs/>
          <w:sz w:val="28"/>
          <w:szCs w:val="28"/>
        </w:rPr>
        <w:lastRenderedPageBreak/>
        <w:t>в полном объеме, по факту поступления средств из краевого бюджета (поступило 11,0 млн. рублей, исполнено 11</w:t>
      </w:r>
      <w:r w:rsidR="009311FA">
        <w:rPr>
          <w:rFonts w:ascii="Times New Roman" w:eastAsia="Calibri" w:hAnsi="Times New Roman" w:cs="Times New Roman"/>
          <w:bCs/>
          <w:sz w:val="28"/>
          <w:szCs w:val="28"/>
        </w:rPr>
        <w:t>,0</w:t>
      </w:r>
      <w:r w:rsidRPr="00F16B42">
        <w:rPr>
          <w:rFonts w:ascii="Times New Roman" w:eastAsia="Calibri" w:hAnsi="Times New Roman" w:cs="Times New Roman"/>
          <w:bCs/>
          <w:sz w:val="28"/>
          <w:szCs w:val="28"/>
        </w:rPr>
        <w:t xml:space="preserve"> млн. рублей)</w:t>
      </w:r>
      <w:r>
        <w:rPr>
          <w:rFonts w:ascii="Times New Roman" w:eastAsia="Calibri" w:hAnsi="Times New Roman" w:cs="Times New Roman"/>
          <w:bCs/>
          <w:sz w:val="28"/>
          <w:szCs w:val="28"/>
        </w:rPr>
        <w:t>.</w:t>
      </w:r>
      <w:proofErr w:type="gramEnd"/>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Объем производства мяса малыми формами хозяйствования  АПК Кавказского района в 2016 году составляет 2,54 тыс. тонн, что больше запланированного на 0,15 тыс. тонн, из-за увеличения в личных подсобных хозяйствах поголовья овец и коз, кур, кроликов,</w:t>
      </w:r>
      <w:r w:rsidR="004A1D40">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нутрий. Темп роста к уровню 2015 года составил 109,0%. В отчетном периоде малым формам хозяйствования оказана государственная поддержка в виде субсидий на возмещение части затрат на производство реализуемого получателями субсидий мяса с/х животных в сумме 2</w:t>
      </w:r>
      <w:r w:rsidR="00B84681">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682,0 тыс. рублей, 157 получателям.</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 xml:space="preserve"> Производство молока к уровню 2015 года увеличено на 0,09 тыс. тонн. Темп роста составил 101,8%. Государственная поддержка в форме субсидий на производство реализуемого получателями субсидий молока оказана 247 гражданам, ведущим личное подсобное хозяйство, в сумме 3356 тыс. рублей. Хозяйствами ЛПХ в 2016 году  осеменено 90 голов коров на сумму 45 тыс. рублей.</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 xml:space="preserve">Личными подсобными хозяйствами построено более 36 единиц теплиц сумма государственной поддержки составила 4947 тыс. рублей. Производство овощей в малых формах хозяйствования увеличено на 0,4 тыс. тонн. Темп роста к уровню 2015 года составил 104,8%. </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Всего в 2016 году принято к субсидированию 474 пакета документов по малым формам хозяйствования на общую сумму 11</w:t>
      </w:r>
      <w:r w:rsidR="00B84681">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 xml:space="preserve">000,0 тыс. </w:t>
      </w:r>
      <w:r w:rsidR="00283E2F">
        <w:rPr>
          <w:rFonts w:ascii="Times New Roman" w:eastAsia="Calibri" w:hAnsi="Times New Roman" w:cs="Times New Roman"/>
          <w:bCs/>
          <w:sz w:val="28"/>
          <w:szCs w:val="28"/>
        </w:rPr>
        <w:t>рублей</w:t>
      </w:r>
      <w:r w:rsidRPr="00440685">
        <w:rPr>
          <w:rFonts w:ascii="Times New Roman" w:eastAsia="Calibri" w:hAnsi="Times New Roman" w:cs="Times New Roman"/>
          <w:bCs/>
          <w:sz w:val="28"/>
          <w:szCs w:val="28"/>
        </w:rPr>
        <w:t>, в том числе:</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 xml:space="preserve">- </w:t>
      </w:r>
      <w:r w:rsidR="00B17B35">
        <w:rPr>
          <w:rFonts w:ascii="Times New Roman" w:eastAsia="Calibri" w:hAnsi="Times New Roman" w:cs="Times New Roman"/>
          <w:bCs/>
          <w:sz w:val="28"/>
          <w:szCs w:val="28"/>
        </w:rPr>
        <w:t xml:space="preserve">на </w:t>
      </w:r>
      <w:r w:rsidRPr="00440685">
        <w:rPr>
          <w:rFonts w:ascii="Times New Roman" w:eastAsia="Calibri" w:hAnsi="Times New Roman" w:cs="Times New Roman"/>
          <w:bCs/>
          <w:sz w:val="28"/>
          <w:szCs w:val="28"/>
        </w:rPr>
        <w:t>мясо 157 пакетов документов на сумму 2</w:t>
      </w:r>
      <w:r w:rsidR="00B84681">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 xml:space="preserve">682,0 тыс. </w:t>
      </w:r>
      <w:r w:rsidR="00283E2F">
        <w:rPr>
          <w:rFonts w:ascii="Times New Roman" w:eastAsia="Calibri" w:hAnsi="Times New Roman" w:cs="Times New Roman"/>
          <w:bCs/>
          <w:sz w:val="28"/>
          <w:szCs w:val="28"/>
        </w:rPr>
        <w:t>рублей</w:t>
      </w:r>
      <w:r w:rsidRPr="00440685">
        <w:rPr>
          <w:rFonts w:ascii="Times New Roman" w:eastAsia="Calibri" w:hAnsi="Times New Roman" w:cs="Times New Roman"/>
          <w:bCs/>
          <w:sz w:val="28"/>
          <w:szCs w:val="28"/>
        </w:rPr>
        <w:t>;</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 xml:space="preserve">- </w:t>
      </w:r>
      <w:r w:rsidR="00B17B35">
        <w:rPr>
          <w:rFonts w:ascii="Times New Roman" w:eastAsia="Calibri" w:hAnsi="Times New Roman" w:cs="Times New Roman"/>
          <w:bCs/>
          <w:sz w:val="28"/>
          <w:szCs w:val="28"/>
        </w:rPr>
        <w:t xml:space="preserve">на </w:t>
      </w:r>
      <w:r w:rsidRPr="00440685">
        <w:rPr>
          <w:rFonts w:ascii="Times New Roman" w:eastAsia="Calibri" w:hAnsi="Times New Roman" w:cs="Times New Roman"/>
          <w:bCs/>
          <w:sz w:val="28"/>
          <w:szCs w:val="28"/>
        </w:rPr>
        <w:t>молоко 247 пакетов документов на сумму 3</w:t>
      </w:r>
      <w:r w:rsidR="00B84681">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 xml:space="preserve">356,0 тыс. </w:t>
      </w:r>
      <w:r w:rsidR="00283E2F">
        <w:rPr>
          <w:rFonts w:ascii="Times New Roman" w:eastAsia="Calibri" w:hAnsi="Times New Roman" w:cs="Times New Roman"/>
          <w:bCs/>
          <w:sz w:val="28"/>
          <w:szCs w:val="28"/>
        </w:rPr>
        <w:t>рублей</w:t>
      </w:r>
      <w:r w:rsidRPr="00440685">
        <w:rPr>
          <w:rFonts w:ascii="Times New Roman" w:eastAsia="Calibri" w:hAnsi="Times New Roman" w:cs="Times New Roman"/>
          <w:bCs/>
          <w:sz w:val="28"/>
          <w:szCs w:val="28"/>
        </w:rPr>
        <w:t>;</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w:t>
      </w:r>
      <w:r w:rsidR="00B17B35">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на строительство теплиц 36  пакетов документов  на сумму  4</w:t>
      </w:r>
      <w:r w:rsidR="00B84681">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 xml:space="preserve">917,0 тыс. </w:t>
      </w:r>
      <w:r w:rsidR="00283E2F">
        <w:rPr>
          <w:rFonts w:ascii="Times New Roman" w:eastAsia="Calibri" w:hAnsi="Times New Roman" w:cs="Times New Roman"/>
          <w:bCs/>
          <w:sz w:val="28"/>
          <w:szCs w:val="28"/>
        </w:rPr>
        <w:t>рублей</w:t>
      </w:r>
      <w:r w:rsidR="00872A43">
        <w:rPr>
          <w:rFonts w:ascii="Times New Roman" w:eastAsia="Calibri" w:hAnsi="Times New Roman" w:cs="Times New Roman"/>
          <w:bCs/>
          <w:sz w:val="28"/>
          <w:szCs w:val="28"/>
        </w:rPr>
        <w:t>;</w:t>
      </w:r>
      <w:r w:rsidRPr="00440685">
        <w:rPr>
          <w:rFonts w:ascii="Times New Roman" w:eastAsia="Calibri" w:hAnsi="Times New Roman" w:cs="Times New Roman"/>
          <w:bCs/>
          <w:sz w:val="28"/>
          <w:szCs w:val="28"/>
        </w:rPr>
        <w:t xml:space="preserve"> </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 xml:space="preserve">- на осеменение </w:t>
      </w:r>
      <w:r w:rsidR="00232B6F">
        <w:rPr>
          <w:rFonts w:ascii="Times New Roman" w:eastAsia="Calibri" w:hAnsi="Times New Roman" w:cs="Times New Roman"/>
          <w:bCs/>
          <w:sz w:val="28"/>
          <w:szCs w:val="28"/>
        </w:rPr>
        <w:t xml:space="preserve">животных </w:t>
      </w:r>
      <w:r w:rsidRPr="00440685">
        <w:rPr>
          <w:rFonts w:ascii="Times New Roman" w:eastAsia="Calibri" w:hAnsi="Times New Roman" w:cs="Times New Roman"/>
          <w:bCs/>
          <w:sz w:val="28"/>
          <w:szCs w:val="28"/>
        </w:rPr>
        <w:t>34 пакет</w:t>
      </w:r>
      <w:r w:rsidR="00232B6F">
        <w:rPr>
          <w:rFonts w:ascii="Times New Roman" w:eastAsia="Calibri" w:hAnsi="Times New Roman" w:cs="Times New Roman"/>
          <w:bCs/>
          <w:sz w:val="28"/>
          <w:szCs w:val="28"/>
        </w:rPr>
        <w:t>а</w:t>
      </w:r>
      <w:r w:rsidRPr="00440685">
        <w:rPr>
          <w:rFonts w:ascii="Times New Roman" w:eastAsia="Calibri" w:hAnsi="Times New Roman" w:cs="Times New Roman"/>
          <w:bCs/>
          <w:sz w:val="28"/>
          <w:szCs w:val="28"/>
        </w:rPr>
        <w:t xml:space="preserve"> документов на сумму 45,0 тыс. </w:t>
      </w:r>
      <w:r w:rsidR="00283E2F">
        <w:rPr>
          <w:rFonts w:ascii="Times New Roman" w:eastAsia="Calibri" w:hAnsi="Times New Roman" w:cs="Times New Roman"/>
          <w:bCs/>
          <w:sz w:val="28"/>
          <w:szCs w:val="28"/>
        </w:rPr>
        <w:t>рублей</w:t>
      </w:r>
      <w:r w:rsidR="00872A43">
        <w:rPr>
          <w:rFonts w:ascii="Times New Roman" w:eastAsia="Calibri" w:hAnsi="Times New Roman" w:cs="Times New Roman"/>
          <w:bCs/>
          <w:sz w:val="28"/>
          <w:szCs w:val="28"/>
        </w:rPr>
        <w:t>.</w:t>
      </w:r>
    </w:p>
    <w:p w:rsidR="00440685" w:rsidRPr="00440685" w:rsidRDefault="00440685" w:rsidP="00440685">
      <w:pPr>
        <w:spacing w:after="0" w:line="240" w:lineRule="auto"/>
        <w:ind w:firstLine="709"/>
        <w:jc w:val="both"/>
        <w:rPr>
          <w:rFonts w:ascii="Times New Roman" w:eastAsia="Calibri" w:hAnsi="Times New Roman" w:cs="Times New Roman"/>
          <w:bCs/>
          <w:dstrike/>
          <w:sz w:val="28"/>
          <w:szCs w:val="28"/>
        </w:rPr>
      </w:pPr>
      <w:r w:rsidRPr="00440685">
        <w:rPr>
          <w:rFonts w:ascii="Times New Roman" w:eastAsia="Calibri" w:hAnsi="Times New Roman" w:cs="Times New Roman"/>
          <w:bCs/>
          <w:sz w:val="28"/>
          <w:szCs w:val="28"/>
        </w:rPr>
        <w:t xml:space="preserve">Запланированные к выполнению значения </w:t>
      </w:r>
      <w:r w:rsidR="009B2BF7">
        <w:rPr>
          <w:rFonts w:ascii="Times New Roman" w:eastAsia="Calibri" w:hAnsi="Times New Roman" w:cs="Times New Roman"/>
          <w:bCs/>
          <w:sz w:val="28"/>
          <w:szCs w:val="28"/>
        </w:rPr>
        <w:t xml:space="preserve">четырех </w:t>
      </w:r>
      <w:r w:rsidRPr="00440685">
        <w:rPr>
          <w:rFonts w:ascii="Times New Roman" w:eastAsia="Calibri" w:hAnsi="Times New Roman" w:cs="Times New Roman"/>
          <w:bCs/>
          <w:sz w:val="28"/>
          <w:szCs w:val="28"/>
        </w:rPr>
        <w:t>целевых показателей достигнуты в полном объеме.</w:t>
      </w:r>
      <w:r w:rsidRPr="00440685">
        <w:rPr>
          <w:rFonts w:ascii="Times New Roman" w:eastAsia="Calibri" w:hAnsi="Times New Roman" w:cs="Times New Roman"/>
          <w:bCs/>
          <w:dstrike/>
          <w:sz w:val="28"/>
          <w:szCs w:val="28"/>
        </w:rPr>
        <w:t xml:space="preserve"> </w:t>
      </w:r>
    </w:p>
    <w:p w:rsidR="009B2BF7"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Эффективность реализации основного мероприятия</w:t>
      </w:r>
      <w:r w:rsidR="009B2BF7">
        <w:rPr>
          <w:rFonts w:ascii="Times New Roman" w:eastAsia="Calibri" w:hAnsi="Times New Roman" w:cs="Times New Roman"/>
          <w:bCs/>
          <w:sz w:val="28"/>
          <w:szCs w:val="28"/>
        </w:rPr>
        <w:t xml:space="preserve"> № 3 </w:t>
      </w:r>
      <w:r w:rsidR="009B2BF7" w:rsidRPr="009B2BF7">
        <w:rPr>
          <w:rFonts w:ascii="Times New Roman" w:eastAsia="Calibri" w:hAnsi="Times New Roman" w:cs="Times New Roman"/>
          <w:bCs/>
          <w:sz w:val="28"/>
          <w:szCs w:val="28"/>
        </w:rPr>
        <w:t>«Развитие малых форм хозяйствования в АПК на территории муниципального образования Кавказский район»</w:t>
      </w:r>
      <w:r w:rsidRPr="00440685">
        <w:rPr>
          <w:rFonts w:ascii="Times New Roman" w:eastAsia="Calibri" w:hAnsi="Times New Roman" w:cs="Times New Roman"/>
          <w:bCs/>
          <w:sz w:val="28"/>
          <w:szCs w:val="28"/>
        </w:rPr>
        <w:t xml:space="preserve">, согласно произведенному расчету можно </w:t>
      </w:r>
      <w:r w:rsidR="009B2BF7">
        <w:rPr>
          <w:rFonts w:ascii="Times New Roman" w:eastAsia="Calibri" w:hAnsi="Times New Roman" w:cs="Times New Roman"/>
          <w:bCs/>
          <w:sz w:val="28"/>
          <w:szCs w:val="28"/>
        </w:rPr>
        <w:t>считать</w:t>
      </w:r>
      <w:r w:rsidRPr="00440685">
        <w:rPr>
          <w:rFonts w:ascii="Times New Roman" w:eastAsia="Calibri" w:hAnsi="Times New Roman" w:cs="Times New Roman"/>
          <w:bCs/>
          <w:sz w:val="28"/>
          <w:szCs w:val="28"/>
        </w:rPr>
        <w:t xml:space="preserve"> высокой, коэффициент – 1. </w:t>
      </w:r>
    </w:p>
    <w:p w:rsidR="009B2BF7" w:rsidRDefault="009B2BF7" w:rsidP="00440685">
      <w:pPr>
        <w:spacing w:after="0" w:line="240" w:lineRule="auto"/>
        <w:ind w:firstLine="709"/>
        <w:jc w:val="both"/>
        <w:rPr>
          <w:rFonts w:ascii="Times New Roman" w:eastAsia="Calibri" w:hAnsi="Times New Roman" w:cs="Times New Roman"/>
          <w:bCs/>
          <w:sz w:val="28"/>
          <w:szCs w:val="28"/>
        </w:rPr>
      </w:pPr>
    </w:p>
    <w:p w:rsidR="00440685" w:rsidRPr="009B3DA3" w:rsidRDefault="00DD48EE" w:rsidP="00440685">
      <w:pPr>
        <w:spacing w:after="0" w:line="240" w:lineRule="auto"/>
        <w:ind w:firstLine="709"/>
        <w:jc w:val="both"/>
        <w:rPr>
          <w:rFonts w:ascii="Times New Roman" w:eastAsia="Calibri" w:hAnsi="Times New Roman" w:cs="Times New Roman"/>
          <w:bCs/>
          <w:i/>
          <w:sz w:val="28"/>
          <w:szCs w:val="28"/>
        </w:rPr>
      </w:pPr>
      <w:r w:rsidRPr="009B3DA3">
        <w:rPr>
          <w:rFonts w:ascii="Times New Roman" w:eastAsia="Calibri" w:hAnsi="Times New Roman" w:cs="Times New Roman"/>
          <w:b/>
          <w:bCs/>
          <w:i/>
          <w:sz w:val="28"/>
          <w:szCs w:val="28"/>
        </w:rPr>
        <w:t>3.1</w:t>
      </w:r>
      <w:r w:rsidR="003470A9">
        <w:rPr>
          <w:rFonts w:ascii="Times New Roman" w:eastAsia="Calibri" w:hAnsi="Times New Roman" w:cs="Times New Roman"/>
          <w:b/>
          <w:bCs/>
          <w:i/>
          <w:sz w:val="28"/>
          <w:szCs w:val="28"/>
        </w:rPr>
        <w:t>2</w:t>
      </w:r>
      <w:r w:rsidRPr="009B3DA3">
        <w:rPr>
          <w:rFonts w:ascii="Times New Roman" w:eastAsia="Calibri" w:hAnsi="Times New Roman" w:cs="Times New Roman"/>
          <w:b/>
          <w:bCs/>
          <w:i/>
          <w:sz w:val="28"/>
          <w:szCs w:val="28"/>
        </w:rPr>
        <w:t>.3. О ходе реализации основного мероприятия № 3 «</w:t>
      </w:r>
      <w:r w:rsidR="00440685" w:rsidRPr="009B3DA3">
        <w:rPr>
          <w:rFonts w:ascii="Times New Roman" w:eastAsia="Calibri" w:hAnsi="Times New Roman" w:cs="Times New Roman"/>
          <w:b/>
          <w:bCs/>
          <w:i/>
          <w:sz w:val="28"/>
          <w:szCs w:val="28"/>
        </w:rPr>
        <w:t>Поддержка риска заноса, распространения и ликвидации очагов африканской чумы свиней на территории муниципального образования Кавказский район</w:t>
      </w:r>
      <w:r w:rsidRPr="009B3DA3">
        <w:rPr>
          <w:rFonts w:ascii="Times New Roman" w:eastAsia="Calibri" w:hAnsi="Times New Roman" w:cs="Times New Roman"/>
          <w:b/>
          <w:bCs/>
          <w:i/>
          <w:sz w:val="28"/>
          <w:szCs w:val="28"/>
        </w:rPr>
        <w:t>»</w:t>
      </w:r>
    </w:p>
    <w:p w:rsidR="009B2BF7" w:rsidRDefault="009B2BF7" w:rsidP="00440685">
      <w:pPr>
        <w:spacing w:after="0" w:line="240" w:lineRule="auto"/>
        <w:ind w:firstLine="709"/>
        <w:jc w:val="both"/>
        <w:rPr>
          <w:rFonts w:ascii="Times New Roman" w:eastAsia="Calibri" w:hAnsi="Times New Roman" w:cs="Times New Roman"/>
          <w:bCs/>
          <w:sz w:val="28"/>
          <w:szCs w:val="28"/>
        </w:rPr>
      </w:pPr>
    </w:p>
    <w:p w:rsidR="00440685" w:rsidRPr="009B2AD9" w:rsidRDefault="00440685" w:rsidP="00440685">
      <w:pPr>
        <w:spacing w:after="0" w:line="240" w:lineRule="auto"/>
        <w:ind w:firstLine="709"/>
        <w:jc w:val="both"/>
        <w:rPr>
          <w:rFonts w:ascii="Times New Roman" w:eastAsia="Calibri" w:hAnsi="Times New Roman" w:cs="Times New Roman"/>
          <w:bCs/>
          <w:sz w:val="28"/>
          <w:szCs w:val="28"/>
        </w:rPr>
      </w:pPr>
      <w:r w:rsidRPr="009B2AD9">
        <w:rPr>
          <w:rFonts w:ascii="Times New Roman" w:eastAsia="Calibri" w:hAnsi="Times New Roman" w:cs="Times New Roman"/>
          <w:bCs/>
          <w:sz w:val="28"/>
          <w:szCs w:val="28"/>
        </w:rPr>
        <w:t>Мероприяти</w:t>
      </w:r>
      <w:r w:rsidR="009B2AD9" w:rsidRPr="009B2AD9">
        <w:rPr>
          <w:rFonts w:ascii="Times New Roman" w:eastAsia="Calibri" w:hAnsi="Times New Roman" w:cs="Times New Roman"/>
          <w:bCs/>
          <w:sz w:val="28"/>
          <w:szCs w:val="28"/>
        </w:rPr>
        <w:t>я</w:t>
      </w:r>
      <w:r w:rsidRPr="009B2AD9">
        <w:rPr>
          <w:rFonts w:ascii="Times New Roman" w:eastAsia="Calibri" w:hAnsi="Times New Roman" w:cs="Times New Roman"/>
          <w:bCs/>
          <w:sz w:val="28"/>
          <w:szCs w:val="28"/>
        </w:rPr>
        <w:t xml:space="preserve"> </w:t>
      </w:r>
      <w:r w:rsidR="009B2AD9" w:rsidRPr="009B2AD9">
        <w:rPr>
          <w:rFonts w:ascii="Times New Roman" w:eastAsia="Calibri" w:hAnsi="Times New Roman" w:cs="Times New Roman"/>
          <w:bCs/>
          <w:sz w:val="28"/>
          <w:szCs w:val="28"/>
        </w:rPr>
        <w:t>по поддержке риска заноса, распространения и ликвидации очагов африканской чумы свиней на территории муниципального образования Кавказский район в 2016 году не планировали</w:t>
      </w:r>
      <w:r w:rsidRPr="009B2AD9">
        <w:rPr>
          <w:rFonts w:ascii="Times New Roman" w:eastAsia="Calibri" w:hAnsi="Times New Roman" w:cs="Times New Roman"/>
          <w:bCs/>
          <w:sz w:val="28"/>
          <w:szCs w:val="28"/>
        </w:rPr>
        <w:t>сь</w:t>
      </w:r>
      <w:r w:rsidR="00ED696E">
        <w:rPr>
          <w:rFonts w:ascii="Times New Roman" w:eastAsia="Calibri" w:hAnsi="Times New Roman" w:cs="Times New Roman"/>
          <w:bCs/>
          <w:sz w:val="28"/>
          <w:szCs w:val="28"/>
        </w:rPr>
        <w:t xml:space="preserve"> и не реализовывались.</w:t>
      </w:r>
    </w:p>
    <w:p w:rsidR="009B2BF7" w:rsidRDefault="009B2BF7" w:rsidP="00440685">
      <w:pPr>
        <w:spacing w:after="0" w:line="240" w:lineRule="auto"/>
        <w:ind w:firstLine="709"/>
        <w:jc w:val="both"/>
        <w:rPr>
          <w:rFonts w:ascii="Times New Roman" w:eastAsia="Calibri" w:hAnsi="Times New Roman" w:cs="Times New Roman"/>
          <w:b/>
          <w:bCs/>
          <w:sz w:val="28"/>
          <w:szCs w:val="28"/>
        </w:rPr>
      </w:pPr>
    </w:p>
    <w:p w:rsidR="00440685" w:rsidRPr="009B3DA3" w:rsidRDefault="009B3DA3" w:rsidP="00881720">
      <w:pPr>
        <w:spacing w:after="0" w:line="240" w:lineRule="auto"/>
        <w:ind w:firstLine="709"/>
        <w:jc w:val="center"/>
        <w:rPr>
          <w:rFonts w:ascii="Times New Roman" w:eastAsia="Calibri" w:hAnsi="Times New Roman" w:cs="Times New Roman"/>
          <w:bCs/>
          <w:i/>
          <w:sz w:val="28"/>
          <w:szCs w:val="28"/>
        </w:rPr>
      </w:pPr>
      <w:r w:rsidRPr="009B3DA3">
        <w:rPr>
          <w:rFonts w:ascii="Times New Roman" w:eastAsia="Calibri" w:hAnsi="Times New Roman" w:cs="Times New Roman"/>
          <w:b/>
          <w:bCs/>
          <w:i/>
          <w:sz w:val="28"/>
          <w:szCs w:val="28"/>
        </w:rPr>
        <w:t>3.1</w:t>
      </w:r>
      <w:r w:rsidR="003470A9">
        <w:rPr>
          <w:rFonts w:ascii="Times New Roman" w:eastAsia="Calibri" w:hAnsi="Times New Roman" w:cs="Times New Roman"/>
          <w:b/>
          <w:bCs/>
          <w:i/>
          <w:sz w:val="28"/>
          <w:szCs w:val="28"/>
        </w:rPr>
        <w:t>2</w:t>
      </w:r>
      <w:r w:rsidRPr="009B3DA3">
        <w:rPr>
          <w:rFonts w:ascii="Times New Roman" w:eastAsia="Calibri" w:hAnsi="Times New Roman" w:cs="Times New Roman"/>
          <w:b/>
          <w:bCs/>
          <w:i/>
          <w:sz w:val="28"/>
          <w:szCs w:val="28"/>
        </w:rPr>
        <w:t xml:space="preserve">.4. О ходе реализации основного мероприятия </w:t>
      </w:r>
      <w:r w:rsidR="00440685" w:rsidRPr="009B3DA3">
        <w:rPr>
          <w:rFonts w:ascii="Times New Roman" w:eastAsia="Calibri" w:hAnsi="Times New Roman" w:cs="Times New Roman"/>
          <w:b/>
          <w:bCs/>
          <w:i/>
          <w:sz w:val="28"/>
          <w:szCs w:val="28"/>
        </w:rPr>
        <w:t>№ 4</w:t>
      </w:r>
      <w:r w:rsidRPr="009B3DA3">
        <w:rPr>
          <w:rFonts w:ascii="Times New Roman" w:eastAsia="Calibri" w:hAnsi="Times New Roman" w:cs="Times New Roman"/>
          <w:b/>
          <w:bCs/>
          <w:i/>
          <w:sz w:val="28"/>
          <w:szCs w:val="28"/>
        </w:rPr>
        <w:t xml:space="preserve"> «О</w:t>
      </w:r>
      <w:r w:rsidR="00440685" w:rsidRPr="009B3DA3">
        <w:rPr>
          <w:rFonts w:ascii="Times New Roman" w:eastAsia="Calibri" w:hAnsi="Times New Roman" w:cs="Times New Roman"/>
          <w:b/>
          <w:bCs/>
          <w:i/>
          <w:sz w:val="28"/>
          <w:szCs w:val="28"/>
        </w:rPr>
        <w:t>беспечение эпизоотического, ветеринарно</w:t>
      </w:r>
      <w:r w:rsidR="00881720">
        <w:rPr>
          <w:rFonts w:ascii="Times New Roman" w:eastAsia="Calibri" w:hAnsi="Times New Roman" w:cs="Times New Roman"/>
          <w:b/>
          <w:bCs/>
          <w:i/>
          <w:sz w:val="28"/>
          <w:szCs w:val="28"/>
        </w:rPr>
        <w:t xml:space="preserve"> </w:t>
      </w:r>
      <w:r w:rsidR="00440685" w:rsidRPr="009B3DA3">
        <w:rPr>
          <w:rFonts w:ascii="Times New Roman" w:eastAsia="Calibri" w:hAnsi="Times New Roman" w:cs="Times New Roman"/>
          <w:b/>
          <w:bCs/>
          <w:i/>
          <w:sz w:val="28"/>
          <w:szCs w:val="28"/>
        </w:rPr>
        <w:t>- санитарного благополучия в муниципальном образовании Кавказский район целью которого является улучшение эпизоотической ситуации на территории муниципального образования Кавказский район</w:t>
      </w:r>
      <w:r w:rsidRPr="009B3DA3">
        <w:rPr>
          <w:rFonts w:ascii="Times New Roman" w:eastAsia="Calibri" w:hAnsi="Times New Roman" w:cs="Times New Roman"/>
          <w:b/>
          <w:bCs/>
          <w:i/>
          <w:sz w:val="28"/>
          <w:szCs w:val="28"/>
        </w:rPr>
        <w:t>»</w:t>
      </w:r>
    </w:p>
    <w:p w:rsidR="009B3DA3" w:rsidRDefault="009B3DA3" w:rsidP="00440685">
      <w:pPr>
        <w:spacing w:after="0" w:line="240" w:lineRule="auto"/>
        <w:ind w:firstLine="709"/>
        <w:jc w:val="both"/>
        <w:rPr>
          <w:rFonts w:ascii="Times New Roman" w:eastAsia="Calibri" w:hAnsi="Times New Roman" w:cs="Times New Roman"/>
          <w:bCs/>
          <w:sz w:val="28"/>
          <w:szCs w:val="28"/>
        </w:rPr>
      </w:pPr>
    </w:p>
    <w:p w:rsidR="00F166F8" w:rsidRDefault="00440685" w:rsidP="00440685">
      <w:pPr>
        <w:spacing w:after="0" w:line="240" w:lineRule="auto"/>
        <w:ind w:firstLine="709"/>
        <w:jc w:val="both"/>
        <w:rPr>
          <w:rFonts w:ascii="Times New Roman" w:eastAsia="Calibri" w:hAnsi="Times New Roman" w:cs="Times New Roman"/>
          <w:bCs/>
          <w:sz w:val="28"/>
          <w:szCs w:val="28"/>
        </w:rPr>
      </w:pPr>
      <w:proofErr w:type="gramStart"/>
      <w:r w:rsidRPr="00F166F8">
        <w:rPr>
          <w:rFonts w:ascii="Times New Roman" w:eastAsia="Calibri" w:hAnsi="Times New Roman" w:cs="Times New Roman"/>
          <w:bCs/>
          <w:sz w:val="28"/>
          <w:szCs w:val="28"/>
        </w:rPr>
        <w:t xml:space="preserve">На реализацию </w:t>
      </w:r>
      <w:r w:rsidR="0027638A" w:rsidRPr="00F166F8">
        <w:rPr>
          <w:rFonts w:ascii="Times New Roman" w:eastAsia="Calibri" w:hAnsi="Times New Roman" w:cs="Times New Roman"/>
          <w:bCs/>
          <w:sz w:val="28"/>
          <w:szCs w:val="28"/>
        </w:rPr>
        <w:t xml:space="preserve">основного </w:t>
      </w:r>
      <w:r w:rsidRPr="00F166F8">
        <w:rPr>
          <w:rFonts w:ascii="Times New Roman" w:eastAsia="Calibri" w:hAnsi="Times New Roman" w:cs="Times New Roman"/>
          <w:bCs/>
          <w:sz w:val="28"/>
          <w:szCs w:val="28"/>
        </w:rPr>
        <w:t xml:space="preserve">мероприятия </w:t>
      </w:r>
      <w:r w:rsidR="0027638A" w:rsidRPr="00F166F8">
        <w:rPr>
          <w:rFonts w:ascii="Times New Roman" w:eastAsia="Calibri" w:hAnsi="Times New Roman" w:cs="Times New Roman"/>
          <w:bCs/>
          <w:sz w:val="28"/>
          <w:szCs w:val="28"/>
        </w:rPr>
        <w:t xml:space="preserve">№ 4 </w:t>
      </w:r>
      <w:r w:rsidR="00E42926" w:rsidRPr="00E42926">
        <w:rPr>
          <w:rFonts w:ascii="Times New Roman" w:eastAsia="Calibri" w:hAnsi="Times New Roman" w:cs="Times New Roman"/>
          <w:bCs/>
          <w:sz w:val="28"/>
          <w:szCs w:val="28"/>
        </w:rPr>
        <w:t>«Обеспечение эпизоотического, ветеринарно - санитарного благополучия в муниципальном образовании Кавказский район целью которого является улучшение эпизоотической ситуации на территории муниципального образования Кавказский район»</w:t>
      </w:r>
      <w:r w:rsidR="00E42926">
        <w:rPr>
          <w:rFonts w:ascii="Times New Roman" w:eastAsia="Calibri" w:hAnsi="Times New Roman" w:cs="Times New Roman"/>
          <w:bCs/>
          <w:sz w:val="28"/>
          <w:szCs w:val="28"/>
        </w:rPr>
        <w:t xml:space="preserve"> </w:t>
      </w:r>
      <w:r w:rsidRPr="00F166F8">
        <w:rPr>
          <w:rFonts w:ascii="Times New Roman" w:eastAsia="Calibri" w:hAnsi="Times New Roman" w:cs="Times New Roman"/>
          <w:bCs/>
          <w:sz w:val="28"/>
          <w:szCs w:val="28"/>
        </w:rPr>
        <w:t xml:space="preserve">предусматривалось финансирование в сумме 470,0 тыс. </w:t>
      </w:r>
      <w:r w:rsidR="00283E2F" w:rsidRPr="00F166F8">
        <w:rPr>
          <w:rFonts w:ascii="Times New Roman" w:eastAsia="Calibri" w:hAnsi="Times New Roman" w:cs="Times New Roman"/>
          <w:bCs/>
          <w:sz w:val="28"/>
          <w:szCs w:val="28"/>
        </w:rPr>
        <w:t>рублей</w:t>
      </w:r>
      <w:r w:rsidRPr="00F166F8">
        <w:rPr>
          <w:rFonts w:ascii="Times New Roman" w:eastAsia="Calibri" w:hAnsi="Times New Roman" w:cs="Times New Roman"/>
          <w:bCs/>
          <w:sz w:val="28"/>
          <w:szCs w:val="28"/>
        </w:rPr>
        <w:t xml:space="preserve"> </w:t>
      </w:r>
      <w:r w:rsidR="0027638A" w:rsidRPr="00F166F8">
        <w:rPr>
          <w:rFonts w:ascii="Times New Roman" w:eastAsia="Calibri" w:hAnsi="Times New Roman" w:cs="Times New Roman"/>
          <w:bCs/>
          <w:sz w:val="28"/>
          <w:szCs w:val="28"/>
        </w:rPr>
        <w:t>за счет субвенций из краевого бюджета на осуществление государственных полномочий по предупреждению и ликвидации болезней животных, их лечению, защите населения от болезней, общих для человека и</w:t>
      </w:r>
      <w:proofErr w:type="gramEnd"/>
      <w:r w:rsidR="0027638A" w:rsidRPr="00F166F8">
        <w:rPr>
          <w:rFonts w:ascii="Times New Roman" w:eastAsia="Calibri" w:hAnsi="Times New Roman" w:cs="Times New Roman"/>
          <w:bCs/>
          <w:sz w:val="28"/>
          <w:szCs w:val="28"/>
        </w:rPr>
        <w:t xml:space="preserve"> животных, в части регулирования численности безнадзорных животных на территории муниципальных образований Краснодарского края</w:t>
      </w:r>
      <w:r w:rsidR="00454FFF">
        <w:rPr>
          <w:rFonts w:ascii="Times New Roman" w:eastAsia="Calibri" w:hAnsi="Times New Roman" w:cs="Times New Roman"/>
          <w:bCs/>
          <w:sz w:val="28"/>
          <w:szCs w:val="28"/>
        </w:rPr>
        <w:t>.</w:t>
      </w:r>
      <w:r w:rsidR="0027638A" w:rsidRPr="00F166F8">
        <w:rPr>
          <w:rFonts w:ascii="Times New Roman" w:eastAsia="Calibri" w:hAnsi="Times New Roman" w:cs="Times New Roman"/>
          <w:bCs/>
          <w:sz w:val="28"/>
          <w:szCs w:val="28"/>
        </w:rPr>
        <w:t xml:space="preserve"> </w:t>
      </w:r>
    </w:p>
    <w:p w:rsidR="00440685" w:rsidRPr="00F166F8" w:rsidRDefault="00440685" w:rsidP="00440685">
      <w:pPr>
        <w:spacing w:after="0" w:line="240" w:lineRule="auto"/>
        <w:ind w:firstLine="709"/>
        <w:jc w:val="both"/>
        <w:rPr>
          <w:rFonts w:ascii="Times New Roman" w:eastAsia="Calibri" w:hAnsi="Times New Roman" w:cs="Times New Roman"/>
          <w:bCs/>
          <w:sz w:val="28"/>
          <w:szCs w:val="28"/>
        </w:rPr>
      </w:pPr>
      <w:r w:rsidRPr="00F166F8">
        <w:rPr>
          <w:rFonts w:ascii="Times New Roman" w:eastAsia="Calibri" w:hAnsi="Times New Roman" w:cs="Times New Roman"/>
          <w:bCs/>
          <w:sz w:val="28"/>
          <w:szCs w:val="28"/>
        </w:rPr>
        <w:t>Кассовые расходы составили 100 % от плана, в сумме 470,0 тыс.</w:t>
      </w:r>
      <w:r w:rsidR="00725B87" w:rsidRPr="00F166F8">
        <w:rPr>
          <w:rFonts w:ascii="Times New Roman" w:eastAsia="Calibri" w:hAnsi="Times New Roman" w:cs="Times New Roman"/>
          <w:bCs/>
          <w:sz w:val="28"/>
          <w:szCs w:val="28"/>
        </w:rPr>
        <w:t xml:space="preserve"> </w:t>
      </w:r>
      <w:r w:rsidR="00283E2F" w:rsidRPr="00F166F8">
        <w:rPr>
          <w:rFonts w:ascii="Times New Roman" w:eastAsia="Calibri" w:hAnsi="Times New Roman" w:cs="Times New Roman"/>
          <w:bCs/>
          <w:sz w:val="28"/>
          <w:szCs w:val="28"/>
        </w:rPr>
        <w:t>рублей</w:t>
      </w:r>
      <w:r w:rsidR="00725B87" w:rsidRPr="00F166F8">
        <w:rPr>
          <w:rFonts w:ascii="Times New Roman" w:eastAsia="Calibri" w:hAnsi="Times New Roman" w:cs="Times New Roman"/>
          <w:bCs/>
          <w:sz w:val="28"/>
          <w:szCs w:val="28"/>
        </w:rPr>
        <w:t>.</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За отчетный период произведен отлов 480 безнадзорных животных на территории Кавказского района, подобрано 272 единицы собак.</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Целевой показатель «Выполнение плана проведения ветеринарно-профилактических мероприятий против особо опасных заболеваний, общих для человека и животных» выполнен на 100%.</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 xml:space="preserve">Эффективность реализации основного мероприятия № 4 </w:t>
      </w:r>
      <w:r w:rsidR="00F166F8" w:rsidRPr="00F166F8">
        <w:rPr>
          <w:rFonts w:ascii="Times New Roman" w:eastAsia="Calibri" w:hAnsi="Times New Roman" w:cs="Times New Roman"/>
          <w:bCs/>
          <w:sz w:val="28"/>
          <w:szCs w:val="28"/>
        </w:rPr>
        <w:t>«Обеспечение эпизоотического, ветеринарно - санитарного благополучия в муниципальном образовании Кавказский район целью которого является улучшение эпизоотической ситуации на территории муниципального образования Кавказский район»</w:t>
      </w:r>
      <w:r w:rsidR="00F166F8">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по результатам расчета может быть признана высокой, коэффициент -1.</w:t>
      </w:r>
    </w:p>
    <w:p w:rsidR="00BD687D" w:rsidRDefault="00BD687D" w:rsidP="00440685">
      <w:pPr>
        <w:spacing w:after="0" w:line="240" w:lineRule="auto"/>
        <w:ind w:firstLine="709"/>
        <w:jc w:val="both"/>
        <w:rPr>
          <w:rFonts w:ascii="Times New Roman" w:eastAsia="Calibri" w:hAnsi="Times New Roman" w:cs="Times New Roman"/>
          <w:b/>
          <w:bCs/>
          <w:sz w:val="28"/>
          <w:szCs w:val="28"/>
        </w:rPr>
      </w:pPr>
    </w:p>
    <w:p w:rsidR="00440685" w:rsidRPr="001D2255" w:rsidRDefault="00BD687D" w:rsidP="0083692F">
      <w:pPr>
        <w:spacing w:after="0" w:line="240" w:lineRule="auto"/>
        <w:ind w:firstLine="709"/>
        <w:jc w:val="center"/>
        <w:rPr>
          <w:rFonts w:ascii="Times New Roman" w:eastAsia="Calibri" w:hAnsi="Times New Roman" w:cs="Times New Roman"/>
          <w:b/>
          <w:bCs/>
          <w:i/>
          <w:sz w:val="28"/>
          <w:szCs w:val="28"/>
        </w:rPr>
      </w:pPr>
      <w:r w:rsidRPr="001D2255">
        <w:rPr>
          <w:rFonts w:ascii="Times New Roman" w:eastAsia="Calibri" w:hAnsi="Times New Roman" w:cs="Times New Roman"/>
          <w:b/>
          <w:bCs/>
          <w:i/>
          <w:sz w:val="28"/>
          <w:szCs w:val="28"/>
        </w:rPr>
        <w:t>3.1</w:t>
      </w:r>
      <w:r w:rsidR="003470A9">
        <w:rPr>
          <w:rFonts w:ascii="Times New Roman" w:eastAsia="Calibri" w:hAnsi="Times New Roman" w:cs="Times New Roman"/>
          <w:b/>
          <w:bCs/>
          <w:i/>
          <w:sz w:val="28"/>
          <w:szCs w:val="28"/>
        </w:rPr>
        <w:t>2</w:t>
      </w:r>
      <w:r w:rsidRPr="001D2255">
        <w:rPr>
          <w:rFonts w:ascii="Times New Roman" w:eastAsia="Calibri" w:hAnsi="Times New Roman" w:cs="Times New Roman"/>
          <w:b/>
          <w:bCs/>
          <w:i/>
          <w:sz w:val="28"/>
          <w:szCs w:val="28"/>
        </w:rPr>
        <w:t xml:space="preserve">.5. </w:t>
      </w:r>
      <w:r w:rsidR="00440685" w:rsidRPr="001D2255">
        <w:rPr>
          <w:rFonts w:ascii="Times New Roman" w:eastAsia="Calibri" w:hAnsi="Times New Roman" w:cs="Times New Roman"/>
          <w:b/>
          <w:bCs/>
          <w:i/>
          <w:sz w:val="28"/>
          <w:szCs w:val="28"/>
        </w:rPr>
        <w:t>Подпрограмма «Стимулирование и повышение эффективности труда в сельскохозяйственном производстве»</w:t>
      </w:r>
    </w:p>
    <w:p w:rsidR="00BD687D" w:rsidRPr="00440685" w:rsidRDefault="00BD687D" w:rsidP="00440685">
      <w:pPr>
        <w:spacing w:after="0" w:line="240" w:lineRule="auto"/>
        <w:ind w:firstLine="709"/>
        <w:jc w:val="both"/>
        <w:rPr>
          <w:rFonts w:ascii="Times New Roman" w:eastAsia="Calibri" w:hAnsi="Times New Roman" w:cs="Times New Roman"/>
          <w:bCs/>
          <w:sz w:val="28"/>
          <w:szCs w:val="28"/>
        </w:rPr>
      </w:pP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 xml:space="preserve">Координатором подпрограммы </w:t>
      </w:r>
      <w:r w:rsidR="00447CEC" w:rsidRPr="00447CEC">
        <w:rPr>
          <w:rFonts w:ascii="Times New Roman" w:eastAsia="Calibri" w:hAnsi="Times New Roman" w:cs="Times New Roman"/>
          <w:bCs/>
          <w:sz w:val="28"/>
          <w:szCs w:val="28"/>
        </w:rPr>
        <w:t>«Стимулирование и повышение эффективности труда в сельскохозяйственном производстве»</w:t>
      </w:r>
      <w:r w:rsidR="00447CEC">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является управление сельского хозяйства администрации муниципального образования Кавказский район.</w:t>
      </w:r>
    </w:p>
    <w:p w:rsidR="00440685" w:rsidRPr="00440685" w:rsidRDefault="0014084E" w:rsidP="00440685">
      <w:pPr>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О</w:t>
      </w:r>
      <w:r w:rsidRPr="00440685">
        <w:rPr>
          <w:rFonts w:ascii="Times New Roman" w:eastAsia="Calibri" w:hAnsi="Times New Roman" w:cs="Times New Roman"/>
          <w:bCs/>
          <w:sz w:val="28"/>
          <w:szCs w:val="28"/>
        </w:rPr>
        <w:t xml:space="preserve">бъем финансирования </w:t>
      </w:r>
      <w:r>
        <w:rPr>
          <w:rFonts w:ascii="Times New Roman" w:eastAsia="Calibri" w:hAnsi="Times New Roman" w:cs="Times New Roman"/>
          <w:bCs/>
          <w:sz w:val="28"/>
          <w:szCs w:val="28"/>
        </w:rPr>
        <w:t xml:space="preserve">подпрограммы в </w:t>
      </w:r>
      <w:r w:rsidR="00440685" w:rsidRPr="00440685">
        <w:rPr>
          <w:rFonts w:ascii="Times New Roman" w:eastAsia="Calibri" w:hAnsi="Times New Roman" w:cs="Times New Roman"/>
          <w:bCs/>
          <w:sz w:val="28"/>
          <w:szCs w:val="28"/>
        </w:rPr>
        <w:t>2016 год</w:t>
      </w:r>
      <w:r>
        <w:rPr>
          <w:rFonts w:ascii="Times New Roman" w:eastAsia="Calibri" w:hAnsi="Times New Roman" w:cs="Times New Roman"/>
          <w:bCs/>
          <w:sz w:val="28"/>
          <w:szCs w:val="28"/>
        </w:rPr>
        <w:t>у</w:t>
      </w:r>
      <w:r w:rsidR="00440685" w:rsidRPr="00440685">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был</w:t>
      </w:r>
      <w:r w:rsidR="00440685" w:rsidRPr="00440685">
        <w:rPr>
          <w:rFonts w:ascii="Times New Roman" w:eastAsia="Calibri" w:hAnsi="Times New Roman" w:cs="Times New Roman"/>
          <w:bCs/>
          <w:sz w:val="28"/>
          <w:szCs w:val="28"/>
        </w:rPr>
        <w:t xml:space="preserve"> предусмотрен в сумме 200,0 тыс. </w:t>
      </w:r>
      <w:r w:rsidR="00283E2F">
        <w:rPr>
          <w:rFonts w:ascii="Times New Roman" w:eastAsia="Calibri" w:hAnsi="Times New Roman" w:cs="Times New Roman"/>
          <w:bCs/>
          <w:sz w:val="28"/>
          <w:szCs w:val="28"/>
        </w:rPr>
        <w:t>рублей</w:t>
      </w:r>
      <w:r>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за счет средств местного бюджета</w:t>
      </w:r>
      <w:r w:rsidR="00440685" w:rsidRPr="00440685">
        <w:rPr>
          <w:rFonts w:ascii="Times New Roman" w:eastAsia="Calibri" w:hAnsi="Times New Roman" w:cs="Times New Roman"/>
          <w:bCs/>
          <w:sz w:val="28"/>
          <w:szCs w:val="28"/>
        </w:rPr>
        <w:t xml:space="preserve">, кассовые расходы произведены </w:t>
      </w:r>
      <w:r w:rsidR="0083692F">
        <w:rPr>
          <w:rFonts w:ascii="Times New Roman" w:eastAsia="Calibri" w:hAnsi="Times New Roman" w:cs="Times New Roman"/>
          <w:bCs/>
          <w:sz w:val="28"/>
          <w:szCs w:val="28"/>
        </w:rPr>
        <w:t>в полном объеме, в сумме 200,0 тыс. рублей</w:t>
      </w:r>
      <w:r w:rsidR="00440685" w:rsidRPr="00440685">
        <w:rPr>
          <w:rFonts w:ascii="Times New Roman" w:eastAsia="Calibri" w:hAnsi="Times New Roman" w:cs="Times New Roman"/>
          <w:bCs/>
          <w:sz w:val="28"/>
          <w:szCs w:val="28"/>
        </w:rPr>
        <w:t>.</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 xml:space="preserve">Подпрограмма </w:t>
      </w:r>
      <w:r w:rsidR="00BD7A9D" w:rsidRPr="00BD7A9D">
        <w:rPr>
          <w:rFonts w:ascii="Times New Roman" w:eastAsia="Calibri" w:hAnsi="Times New Roman" w:cs="Times New Roman"/>
          <w:bCs/>
          <w:sz w:val="28"/>
          <w:szCs w:val="28"/>
        </w:rPr>
        <w:t>«Стимулирование и повышение эффективности труда в сельскохозяйственном производстве»</w:t>
      </w:r>
      <w:r w:rsidR="00BD7A9D">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включает в себя мероприятия по награждению передовиков в соревновании по уборке урожая, поощрени</w:t>
      </w:r>
      <w:r w:rsidR="00BD7A9D">
        <w:rPr>
          <w:rFonts w:ascii="Times New Roman" w:eastAsia="Calibri" w:hAnsi="Times New Roman" w:cs="Times New Roman"/>
          <w:bCs/>
          <w:sz w:val="28"/>
          <w:szCs w:val="28"/>
        </w:rPr>
        <w:t>ю</w:t>
      </w:r>
      <w:r w:rsidRPr="00440685">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lastRenderedPageBreak/>
        <w:t>механизаторов</w:t>
      </w:r>
      <w:r w:rsidR="0014084E">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 победителей в подготовке машинно-тракторного парка к полевым работам, чествовани</w:t>
      </w:r>
      <w:r w:rsidR="00BD7A9D">
        <w:rPr>
          <w:rFonts w:ascii="Times New Roman" w:eastAsia="Calibri" w:hAnsi="Times New Roman" w:cs="Times New Roman"/>
          <w:bCs/>
          <w:sz w:val="28"/>
          <w:szCs w:val="28"/>
        </w:rPr>
        <w:t>ю</w:t>
      </w:r>
      <w:r w:rsidRPr="00440685">
        <w:rPr>
          <w:rFonts w:ascii="Times New Roman" w:eastAsia="Calibri" w:hAnsi="Times New Roman" w:cs="Times New Roman"/>
          <w:bCs/>
          <w:sz w:val="28"/>
          <w:szCs w:val="28"/>
        </w:rPr>
        <w:t xml:space="preserve"> лучших владельцев малых форм хозяйствования и индивидуальных предпринимателей в сфере АПК.</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По итогам отчетного года были награждены ценными призами и подарками:</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w:t>
      </w:r>
      <w:r w:rsidR="00532BD5">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 xml:space="preserve">8 победителей в соревновании по уборке урожая (комбайнеры, водители автомобилей), </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w:t>
      </w:r>
      <w:r w:rsidR="00532BD5">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 xml:space="preserve">6 механизатора - победителя в подготовке машинно-тракторного парка к полевым работам, </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w:t>
      </w:r>
      <w:r w:rsidR="00532BD5">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 xml:space="preserve">3 </w:t>
      </w:r>
      <w:proofErr w:type="gramStart"/>
      <w:r w:rsidRPr="00440685">
        <w:rPr>
          <w:rFonts w:ascii="Times New Roman" w:eastAsia="Calibri" w:hAnsi="Times New Roman" w:cs="Times New Roman"/>
          <w:bCs/>
          <w:sz w:val="28"/>
          <w:szCs w:val="28"/>
        </w:rPr>
        <w:t>лучших</w:t>
      </w:r>
      <w:proofErr w:type="gramEnd"/>
      <w:r w:rsidRPr="00440685">
        <w:rPr>
          <w:rFonts w:ascii="Times New Roman" w:eastAsia="Calibri" w:hAnsi="Times New Roman" w:cs="Times New Roman"/>
          <w:bCs/>
          <w:sz w:val="28"/>
          <w:szCs w:val="28"/>
        </w:rPr>
        <w:t xml:space="preserve"> владельца личных подсобных хозяйства,</w:t>
      </w:r>
    </w:p>
    <w:p w:rsidR="00440685" w:rsidRPr="00440685" w:rsidRDefault="00440685" w:rsidP="00440685">
      <w:pPr>
        <w:spacing w:after="0" w:line="240" w:lineRule="auto"/>
        <w:ind w:firstLine="709"/>
        <w:jc w:val="both"/>
        <w:rPr>
          <w:rFonts w:ascii="Times New Roman" w:eastAsia="Calibri" w:hAnsi="Times New Roman" w:cs="Times New Roman"/>
          <w:bCs/>
          <w:color w:val="FF0000"/>
          <w:sz w:val="28"/>
          <w:szCs w:val="28"/>
        </w:rPr>
      </w:pPr>
      <w:r w:rsidRPr="00440685">
        <w:rPr>
          <w:rFonts w:ascii="Times New Roman" w:eastAsia="Calibri" w:hAnsi="Times New Roman" w:cs="Times New Roman"/>
          <w:bCs/>
          <w:sz w:val="28"/>
          <w:szCs w:val="28"/>
        </w:rPr>
        <w:t>-</w:t>
      </w:r>
      <w:r w:rsidR="00532BD5">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 xml:space="preserve">3 </w:t>
      </w:r>
      <w:proofErr w:type="gramStart"/>
      <w:r w:rsidRPr="00440685">
        <w:rPr>
          <w:rFonts w:ascii="Times New Roman" w:eastAsia="Calibri" w:hAnsi="Times New Roman" w:cs="Times New Roman"/>
          <w:bCs/>
          <w:sz w:val="28"/>
          <w:szCs w:val="28"/>
        </w:rPr>
        <w:t>индивидуальных</w:t>
      </w:r>
      <w:proofErr w:type="gramEnd"/>
      <w:r w:rsidRPr="00440685">
        <w:rPr>
          <w:rFonts w:ascii="Times New Roman" w:eastAsia="Calibri" w:hAnsi="Times New Roman" w:cs="Times New Roman"/>
          <w:bCs/>
          <w:sz w:val="28"/>
          <w:szCs w:val="28"/>
        </w:rPr>
        <w:t xml:space="preserve"> предпринимателя в сфере аграрно-промышленного комплекса.</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 xml:space="preserve">Значения восьми целевых показателей запланированных в подпрограмме достигнуты </w:t>
      </w:r>
      <w:r w:rsidR="00532BD5">
        <w:rPr>
          <w:rFonts w:ascii="Times New Roman" w:eastAsia="Calibri" w:hAnsi="Times New Roman" w:cs="Times New Roman"/>
          <w:bCs/>
          <w:sz w:val="28"/>
          <w:szCs w:val="28"/>
        </w:rPr>
        <w:t>в полном объеме</w:t>
      </w:r>
      <w:r w:rsidRPr="00440685">
        <w:rPr>
          <w:rFonts w:ascii="Times New Roman" w:eastAsia="Calibri" w:hAnsi="Times New Roman" w:cs="Times New Roman"/>
          <w:bCs/>
          <w:sz w:val="28"/>
          <w:szCs w:val="28"/>
        </w:rPr>
        <w:t>.</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 xml:space="preserve">В сельскохозяйственном производстве отмечен значительный рост урожая </w:t>
      </w:r>
      <w:r w:rsidR="00532BD5">
        <w:rPr>
          <w:rFonts w:ascii="Times New Roman" w:eastAsia="Calibri" w:hAnsi="Times New Roman" w:cs="Times New Roman"/>
          <w:bCs/>
          <w:sz w:val="28"/>
          <w:szCs w:val="28"/>
        </w:rPr>
        <w:t xml:space="preserve">в </w:t>
      </w:r>
      <w:r w:rsidRPr="00440685">
        <w:rPr>
          <w:rFonts w:ascii="Times New Roman" w:eastAsia="Calibri" w:hAnsi="Times New Roman" w:cs="Times New Roman"/>
          <w:bCs/>
          <w:sz w:val="28"/>
          <w:szCs w:val="28"/>
        </w:rPr>
        <w:t>2016 год</w:t>
      </w:r>
      <w:r w:rsidR="00532BD5">
        <w:rPr>
          <w:rFonts w:ascii="Times New Roman" w:eastAsia="Calibri" w:hAnsi="Times New Roman" w:cs="Times New Roman"/>
          <w:bCs/>
          <w:sz w:val="28"/>
          <w:szCs w:val="28"/>
        </w:rPr>
        <w:t xml:space="preserve">у по отношению </w:t>
      </w:r>
      <w:r w:rsidRPr="00440685">
        <w:rPr>
          <w:rFonts w:ascii="Times New Roman" w:eastAsia="Calibri" w:hAnsi="Times New Roman" w:cs="Times New Roman"/>
          <w:bCs/>
          <w:sz w:val="28"/>
          <w:szCs w:val="28"/>
        </w:rPr>
        <w:t xml:space="preserve"> к уровню  2015 года</w:t>
      </w:r>
      <w:r w:rsidR="0042108B">
        <w:rPr>
          <w:rFonts w:ascii="Times New Roman" w:eastAsia="Calibri" w:hAnsi="Times New Roman" w:cs="Times New Roman"/>
          <w:bCs/>
          <w:sz w:val="28"/>
          <w:szCs w:val="28"/>
        </w:rPr>
        <w:t>.</w:t>
      </w:r>
    </w:p>
    <w:p w:rsidR="00863DA2" w:rsidRDefault="00440685" w:rsidP="00863DA2">
      <w:pPr>
        <w:spacing w:after="0" w:line="240" w:lineRule="auto"/>
        <w:ind w:firstLine="709"/>
        <w:contextualSpacing/>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Урожай  зерновых и зернобобовых культур  получен в количестве 440,0 тыс</w:t>
      </w:r>
      <w:r w:rsidR="0042108B">
        <w:rPr>
          <w:rFonts w:ascii="Times New Roman" w:eastAsia="Calibri" w:hAnsi="Times New Roman" w:cs="Times New Roman"/>
          <w:bCs/>
          <w:sz w:val="28"/>
          <w:szCs w:val="28"/>
        </w:rPr>
        <w:t xml:space="preserve">яч </w:t>
      </w:r>
      <w:r w:rsidRPr="00440685">
        <w:rPr>
          <w:rFonts w:ascii="Times New Roman" w:eastAsia="Calibri" w:hAnsi="Times New Roman" w:cs="Times New Roman"/>
          <w:bCs/>
          <w:sz w:val="28"/>
          <w:szCs w:val="28"/>
        </w:rPr>
        <w:t>тонн</w:t>
      </w:r>
      <w:r w:rsidR="0042108B">
        <w:rPr>
          <w:rFonts w:ascii="Times New Roman" w:eastAsia="Calibri" w:hAnsi="Times New Roman" w:cs="Times New Roman"/>
          <w:bCs/>
          <w:sz w:val="28"/>
          <w:szCs w:val="28"/>
        </w:rPr>
        <w:t>,</w:t>
      </w:r>
      <w:r w:rsidRPr="00440685">
        <w:rPr>
          <w:rFonts w:ascii="Times New Roman" w:eastAsia="Calibri" w:hAnsi="Times New Roman" w:cs="Times New Roman"/>
          <w:bCs/>
          <w:sz w:val="28"/>
          <w:szCs w:val="28"/>
        </w:rPr>
        <w:t xml:space="preserve"> с ростом к 2015 го</w:t>
      </w:r>
      <w:r w:rsidR="0042108B">
        <w:rPr>
          <w:rFonts w:ascii="Times New Roman" w:eastAsia="Calibri" w:hAnsi="Times New Roman" w:cs="Times New Roman"/>
          <w:bCs/>
          <w:sz w:val="28"/>
          <w:szCs w:val="28"/>
        </w:rPr>
        <w:t>д</w:t>
      </w:r>
      <w:r w:rsidRPr="00440685">
        <w:rPr>
          <w:rFonts w:ascii="Times New Roman" w:eastAsia="Calibri" w:hAnsi="Times New Roman" w:cs="Times New Roman"/>
          <w:bCs/>
          <w:sz w:val="28"/>
          <w:szCs w:val="28"/>
        </w:rPr>
        <w:t>у на 68,6 тысяч тонн</w:t>
      </w:r>
      <w:r w:rsidR="0042108B">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118,4%</w:t>
      </w:r>
      <w:r w:rsidR="0042108B">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Производство сахарной  свеклы увеличилось на 73,2  тысячи тонн</w:t>
      </w:r>
      <w:r w:rsidR="00540135">
        <w:rPr>
          <w:rFonts w:ascii="Times New Roman" w:eastAsia="Calibri" w:hAnsi="Times New Roman" w:cs="Times New Roman"/>
          <w:bCs/>
          <w:sz w:val="28"/>
          <w:szCs w:val="28"/>
        </w:rPr>
        <w:t xml:space="preserve"> к</w:t>
      </w:r>
      <w:r w:rsidR="00540135" w:rsidRPr="00440685">
        <w:rPr>
          <w:rFonts w:ascii="Times New Roman" w:eastAsia="Calibri" w:hAnsi="Times New Roman" w:cs="Times New Roman"/>
          <w:bCs/>
          <w:sz w:val="28"/>
          <w:szCs w:val="28"/>
        </w:rPr>
        <w:t xml:space="preserve"> уровн</w:t>
      </w:r>
      <w:r w:rsidR="00540135">
        <w:rPr>
          <w:rFonts w:ascii="Times New Roman" w:eastAsia="Calibri" w:hAnsi="Times New Roman" w:cs="Times New Roman"/>
          <w:bCs/>
          <w:sz w:val="28"/>
          <w:szCs w:val="28"/>
        </w:rPr>
        <w:t>ю</w:t>
      </w:r>
      <w:r w:rsidR="00540135" w:rsidRPr="00440685">
        <w:rPr>
          <w:rFonts w:ascii="Times New Roman" w:eastAsia="Calibri" w:hAnsi="Times New Roman" w:cs="Times New Roman"/>
          <w:bCs/>
          <w:sz w:val="28"/>
          <w:szCs w:val="28"/>
        </w:rPr>
        <w:t xml:space="preserve"> 2015 г.</w:t>
      </w:r>
      <w:r w:rsidRPr="00440685">
        <w:rPr>
          <w:rFonts w:ascii="Times New Roman" w:eastAsia="Calibri" w:hAnsi="Times New Roman" w:cs="Times New Roman"/>
          <w:bCs/>
          <w:sz w:val="28"/>
          <w:szCs w:val="28"/>
        </w:rPr>
        <w:t xml:space="preserve"> и составило 313,4 тыс</w:t>
      </w:r>
      <w:r w:rsidR="00540135">
        <w:rPr>
          <w:rFonts w:ascii="Times New Roman" w:eastAsia="Calibri" w:hAnsi="Times New Roman" w:cs="Times New Roman"/>
          <w:bCs/>
          <w:sz w:val="28"/>
          <w:szCs w:val="28"/>
        </w:rPr>
        <w:t>яч</w:t>
      </w:r>
      <w:r w:rsidRPr="00440685">
        <w:rPr>
          <w:rFonts w:ascii="Times New Roman" w:eastAsia="Calibri" w:hAnsi="Times New Roman" w:cs="Times New Roman"/>
          <w:bCs/>
          <w:sz w:val="28"/>
          <w:szCs w:val="28"/>
        </w:rPr>
        <w:t xml:space="preserve"> тонн</w:t>
      </w:r>
      <w:r w:rsidR="00540135">
        <w:rPr>
          <w:rFonts w:ascii="Times New Roman" w:eastAsia="Calibri" w:hAnsi="Times New Roman" w:cs="Times New Roman"/>
          <w:bCs/>
          <w:sz w:val="28"/>
          <w:szCs w:val="28"/>
        </w:rPr>
        <w:t xml:space="preserve"> (</w:t>
      </w:r>
      <w:r w:rsidR="00540135" w:rsidRPr="00440685">
        <w:rPr>
          <w:rFonts w:ascii="Times New Roman" w:eastAsia="Calibri" w:hAnsi="Times New Roman" w:cs="Times New Roman"/>
          <w:bCs/>
          <w:sz w:val="28"/>
          <w:szCs w:val="28"/>
        </w:rPr>
        <w:t>130,5%</w:t>
      </w:r>
      <w:r w:rsidR="00540135">
        <w:rPr>
          <w:rFonts w:ascii="Times New Roman" w:eastAsia="Calibri" w:hAnsi="Times New Roman" w:cs="Times New Roman"/>
          <w:bCs/>
          <w:sz w:val="28"/>
          <w:szCs w:val="28"/>
        </w:rPr>
        <w:t>).</w:t>
      </w:r>
      <w:r w:rsidRPr="00440685">
        <w:rPr>
          <w:rFonts w:ascii="Times New Roman" w:eastAsia="Calibri" w:hAnsi="Times New Roman" w:cs="Times New Roman"/>
          <w:bCs/>
          <w:sz w:val="28"/>
          <w:szCs w:val="28"/>
        </w:rPr>
        <w:t xml:space="preserve"> Рост производства подсолнечника  составил 1,2 тысяч тонн,  получено 23,0 тыс</w:t>
      </w:r>
      <w:r w:rsidR="00540135">
        <w:rPr>
          <w:rFonts w:ascii="Times New Roman" w:eastAsia="Calibri" w:hAnsi="Times New Roman" w:cs="Times New Roman"/>
          <w:bCs/>
          <w:sz w:val="28"/>
          <w:szCs w:val="28"/>
        </w:rPr>
        <w:t>ячи</w:t>
      </w:r>
      <w:r w:rsidRPr="00440685">
        <w:rPr>
          <w:rFonts w:ascii="Times New Roman" w:eastAsia="Calibri" w:hAnsi="Times New Roman" w:cs="Times New Roman"/>
          <w:bCs/>
          <w:sz w:val="28"/>
          <w:szCs w:val="28"/>
        </w:rPr>
        <w:t xml:space="preserve"> тонн</w:t>
      </w:r>
      <w:r w:rsidR="00540135">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105,5%</w:t>
      </w:r>
      <w:r w:rsidR="00540135">
        <w:rPr>
          <w:rFonts w:ascii="Times New Roman" w:eastAsia="Calibri" w:hAnsi="Times New Roman" w:cs="Times New Roman"/>
          <w:bCs/>
          <w:sz w:val="28"/>
          <w:szCs w:val="28"/>
        </w:rPr>
        <w:t>)</w:t>
      </w:r>
      <w:r w:rsidRPr="00440685">
        <w:rPr>
          <w:rFonts w:ascii="Times New Roman" w:eastAsia="Calibri" w:hAnsi="Times New Roman" w:cs="Times New Roman"/>
          <w:bCs/>
          <w:sz w:val="28"/>
          <w:szCs w:val="28"/>
        </w:rPr>
        <w:t>. Производство сои в 2016 году  составило 6,2 тыс</w:t>
      </w:r>
      <w:r w:rsidR="00540135">
        <w:rPr>
          <w:rFonts w:ascii="Times New Roman" w:eastAsia="Calibri" w:hAnsi="Times New Roman" w:cs="Times New Roman"/>
          <w:bCs/>
          <w:sz w:val="28"/>
          <w:szCs w:val="28"/>
        </w:rPr>
        <w:t>ячи</w:t>
      </w:r>
      <w:r w:rsidRPr="00440685">
        <w:rPr>
          <w:rFonts w:ascii="Times New Roman" w:eastAsia="Calibri" w:hAnsi="Times New Roman" w:cs="Times New Roman"/>
          <w:bCs/>
          <w:sz w:val="28"/>
          <w:szCs w:val="28"/>
        </w:rPr>
        <w:t xml:space="preserve"> тонн или на 0,7 тыс</w:t>
      </w:r>
      <w:r w:rsidR="00540135">
        <w:rPr>
          <w:rFonts w:ascii="Times New Roman" w:eastAsia="Calibri" w:hAnsi="Times New Roman" w:cs="Times New Roman"/>
          <w:bCs/>
          <w:sz w:val="28"/>
          <w:szCs w:val="28"/>
        </w:rPr>
        <w:t>яч</w:t>
      </w:r>
      <w:r w:rsidRPr="00440685">
        <w:rPr>
          <w:rFonts w:ascii="Times New Roman" w:eastAsia="Calibri" w:hAnsi="Times New Roman" w:cs="Times New Roman"/>
          <w:bCs/>
          <w:sz w:val="28"/>
          <w:szCs w:val="28"/>
        </w:rPr>
        <w:t xml:space="preserve"> тонн больше уровня 2015 года  (112,7 %). В хозяйствах района увеличено производство овощей  до 14,8 тыс</w:t>
      </w:r>
      <w:r w:rsidR="00540135">
        <w:rPr>
          <w:rFonts w:ascii="Times New Roman" w:eastAsia="Calibri" w:hAnsi="Times New Roman" w:cs="Times New Roman"/>
          <w:bCs/>
          <w:sz w:val="28"/>
          <w:szCs w:val="28"/>
        </w:rPr>
        <w:t>яч</w:t>
      </w:r>
      <w:r w:rsidRPr="00440685">
        <w:rPr>
          <w:rFonts w:ascii="Times New Roman" w:eastAsia="Calibri" w:hAnsi="Times New Roman" w:cs="Times New Roman"/>
          <w:bCs/>
          <w:sz w:val="28"/>
          <w:szCs w:val="28"/>
        </w:rPr>
        <w:t xml:space="preserve"> тонн, что на 3,9 тысячи тонн больше уровня 2015 года (135,8%). </w:t>
      </w:r>
    </w:p>
    <w:p w:rsidR="00863DA2" w:rsidRPr="00440685" w:rsidRDefault="00863DA2" w:rsidP="00863DA2">
      <w:pPr>
        <w:spacing w:after="0" w:line="240" w:lineRule="auto"/>
        <w:ind w:firstLine="709"/>
        <w:contextualSpacing/>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В тоже время  снижено производст</w:t>
      </w:r>
      <w:r>
        <w:rPr>
          <w:rFonts w:ascii="Times New Roman" w:eastAsia="Calibri" w:hAnsi="Times New Roman" w:cs="Times New Roman"/>
          <w:bCs/>
          <w:sz w:val="28"/>
          <w:szCs w:val="28"/>
        </w:rPr>
        <w:t xml:space="preserve">во картофеля, получено 10,8 тысяч </w:t>
      </w:r>
      <w:r w:rsidRPr="00440685">
        <w:rPr>
          <w:rFonts w:ascii="Times New Roman" w:eastAsia="Calibri" w:hAnsi="Times New Roman" w:cs="Times New Roman"/>
          <w:bCs/>
          <w:sz w:val="28"/>
          <w:szCs w:val="28"/>
        </w:rPr>
        <w:t>тонн, что составляет 95,6% от уровня 2015 года (11,3 тыс</w:t>
      </w:r>
      <w:r>
        <w:rPr>
          <w:rFonts w:ascii="Times New Roman" w:eastAsia="Calibri" w:hAnsi="Times New Roman" w:cs="Times New Roman"/>
          <w:bCs/>
          <w:sz w:val="28"/>
          <w:szCs w:val="28"/>
        </w:rPr>
        <w:t>яч</w:t>
      </w:r>
      <w:r w:rsidRPr="00440685">
        <w:rPr>
          <w:rFonts w:ascii="Times New Roman" w:eastAsia="Calibri" w:hAnsi="Times New Roman" w:cs="Times New Roman"/>
          <w:bCs/>
          <w:sz w:val="28"/>
          <w:szCs w:val="28"/>
        </w:rPr>
        <w:t xml:space="preserve"> тонн). </w:t>
      </w:r>
    </w:p>
    <w:p w:rsidR="00863DA2" w:rsidRDefault="00440685" w:rsidP="00440685">
      <w:pPr>
        <w:spacing w:after="0" w:line="240" w:lineRule="auto"/>
        <w:ind w:firstLine="709"/>
        <w:contextualSpacing/>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Значител</w:t>
      </w:r>
      <w:r w:rsidR="00540135">
        <w:rPr>
          <w:rFonts w:ascii="Times New Roman" w:eastAsia="Calibri" w:hAnsi="Times New Roman" w:cs="Times New Roman"/>
          <w:bCs/>
          <w:sz w:val="28"/>
          <w:szCs w:val="28"/>
        </w:rPr>
        <w:t>ьно увеличилось</w:t>
      </w:r>
      <w:r w:rsidRPr="00440685">
        <w:rPr>
          <w:rFonts w:ascii="Times New Roman" w:eastAsia="Calibri" w:hAnsi="Times New Roman" w:cs="Times New Roman"/>
          <w:bCs/>
          <w:sz w:val="28"/>
          <w:szCs w:val="28"/>
        </w:rPr>
        <w:t xml:space="preserve"> производства мяса</w:t>
      </w:r>
      <w:r w:rsidR="001A20E2">
        <w:rPr>
          <w:rFonts w:ascii="Times New Roman" w:eastAsia="Calibri" w:hAnsi="Times New Roman" w:cs="Times New Roman"/>
          <w:bCs/>
          <w:sz w:val="28"/>
          <w:szCs w:val="28"/>
        </w:rPr>
        <w:t>, в</w:t>
      </w:r>
      <w:r w:rsidRPr="00440685">
        <w:rPr>
          <w:rFonts w:ascii="Times New Roman" w:eastAsia="Calibri" w:hAnsi="Times New Roman" w:cs="Times New Roman"/>
          <w:bCs/>
          <w:sz w:val="28"/>
          <w:szCs w:val="28"/>
        </w:rPr>
        <w:t xml:space="preserve"> 2016 году получено  7,4 тыс</w:t>
      </w:r>
      <w:r w:rsidR="001A20E2">
        <w:rPr>
          <w:rFonts w:ascii="Times New Roman" w:eastAsia="Calibri" w:hAnsi="Times New Roman" w:cs="Times New Roman"/>
          <w:bCs/>
          <w:sz w:val="28"/>
          <w:szCs w:val="28"/>
        </w:rPr>
        <w:t>яч</w:t>
      </w:r>
      <w:r w:rsidRPr="00440685">
        <w:rPr>
          <w:rFonts w:ascii="Times New Roman" w:eastAsia="Calibri" w:hAnsi="Times New Roman" w:cs="Times New Roman"/>
          <w:bCs/>
          <w:sz w:val="28"/>
          <w:szCs w:val="28"/>
        </w:rPr>
        <w:t xml:space="preserve"> тонн </w:t>
      </w:r>
      <w:r w:rsidR="001A20E2">
        <w:rPr>
          <w:rFonts w:ascii="Times New Roman" w:eastAsia="Calibri" w:hAnsi="Times New Roman" w:cs="Times New Roman"/>
          <w:bCs/>
          <w:sz w:val="28"/>
          <w:szCs w:val="28"/>
        </w:rPr>
        <w:t xml:space="preserve">мяса на 5,0 тысяч тонн больше </w:t>
      </w:r>
      <w:r w:rsidRPr="00440685">
        <w:rPr>
          <w:rFonts w:ascii="Times New Roman" w:eastAsia="Calibri" w:hAnsi="Times New Roman" w:cs="Times New Roman"/>
          <w:bCs/>
          <w:sz w:val="28"/>
          <w:szCs w:val="28"/>
        </w:rPr>
        <w:t>уровн</w:t>
      </w:r>
      <w:r w:rsidR="00863DA2">
        <w:rPr>
          <w:rFonts w:ascii="Times New Roman" w:eastAsia="Calibri" w:hAnsi="Times New Roman" w:cs="Times New Roman"/>
          <w:bCs/>
          <w:sz w:val="28"/>
          <w:szCs w:val="28"/>
        </w:rPr>
        <w:t>я</w:t>
      </w:r>
      <w:r w:rsidRPr="00440685">
        <w:rPr>
          <w:rFonts w:ascii="Times New Roman" w:eastAsia="Calibri" w:hAnsi="Times New Roman" w:cs="Times New Roman"/>
          <w:bCs/>
          <w:sz w:val="28"/>
          <w:szCs w:val="28"/>
        </w:rPr>
        <w:t xml:space="preserve"> 2015 года (</w:t>
      </w:r>
      <w:r w:rsidR="001A20E2" w:rsidRPr="00440685">
        <w:rPr>
          <w:rFonts w:ascii="Times New Roman" w:eastAsia="Calibri" w:hAnsi="Times New Roman" w:cs="Times New Roman"/>
          <w:bCs/>
          <w:sz w:val="28"/>
          <w:szCs w:val="28"/>
        </w:rPr>
        <w:t>291,3%</w:t>
      </w:r>
      <w:r w:rsidRPr="00440685">
        <w:rPr>
          <w:rFonts w:ascii="Times New Roman" w:eastAsia="Calibri" w:hAnsi="Times New Roman" w:cs="Times New Roman"/>
          <w:bCs/>
          <w:sz w:val="28"/>
          <w:szCs w:val="28"/>
        </w:rPr>
        <w:t>).</w:t>
      </w:r>
      <w:r w:rsidR="00863DA2">
        <w:rPr>
          <w:rFonts w:ascii="Times New Roman" w:eastAsia="Calibri" w:hAnsi="Times New Roman" w:cs="Times New Roman"/>
          <w:bCs/>
          <w:sz w:val="28"/>
          <w:szCs w:val="28"/>
        </w:rPr>
        <w:t xml:space="preserve"> </w:t>
      </w:r>
    </w:p>
    <w:p w:rsid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Производство молока снижено на 1,24 тысяч тонн  из-за снижения поголовья коров в сельскохозяйственных предприятиях.</w:t>
      </w:r>
      <w:r w:rsidR="00863DA2">
        <w:rPr>
          <w:rFonts w:ascii="Times New Roman" w:eastAsia="Calibri" w:hAnsi="Times New Roman" w:cs="Times New Roman"/>
          <w:bCs/>
          <w:sz w:val="28"/>
          <w:szCs w:val="28"/>
        </w:rPr>
        <w:t xml:space="preserve"> </w:t>
      </w:r>
      <w:r w:rsidRPr="00440685">
        <w:rPr>
          <w:rFonts w:ascii="Times New Roman" w:eastAsia="Calibri" w:hAnsi="Times New Roman" w:cs="Times New Roman"/>
          <w:bCs/>
          <w:sz w:val="28"/>
          <w:szCs w:val="28"/>
        </w:rPr>
        <w:t>В 2016 году получено 11,7 тыс. тонн молока или 90,4% от уровня 2015 года.</w:t>
      </w:r>
    </w:p>
    <w:p w:rsidR="00936554" w:rsidRPr="00440685" w:rsidRDefault="00936554" w:rsidP="00936554">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 xml:space="preserve">Значения восьми целевых показателей запланированных в подпрограмме достигнуты </w:t>
      </w:r>
      <w:r>
        <w:rPr>
          <w:rFonts w:ascii="Times New Roman" w:eastAsia="Calibri" w:hAnsi="Times New Roman" w:cs="Times New Roman"/>
          <w:bCs/>
          <w:sz w:val="28"/>
          <w:szCs w:val="28"/>
        </w:rPr>
        <w:t>в полном объеме</w:t>
      </w:r>
      <w:r w:rsidRPr="00440685">
        <w:rPr>
          <w:rFonts w:ascii="Times New Roman" w:eastAsia="Calibri" w:hAnsi="Times New Roman" w:cs="Times New Roman"/>
          <w:bCs/>
          <w:sz w:val="28"/>
          <w:szCs w:val="28"/>
        </w:rPr>
        <w:t>.</w:t>
      </w:r>
    </w:p>
    <w:p w:rsidR="00440685" w:rsidRPr="00440685" w:rsidRDefault="00440685" w:rsidP="00440685">
      <w:pPr>
        <w:spacing w:after="0" w:line="240" w:lineRule="auto"/>
        <w:ind w:firstLine="709"/>
        <w:jc w:val="both"/>
        <w:rPr>
          <w:rFonts w:ascii="Times New Roman" w:eastAsia="Calibri" w:hAnsi="Times New Roman" w:cs="Times New Roman"/>
          <w:bCs/>
          <w:sz w:val="28"/>
          <w:szCs w:val="28"/>
        </w:rPr>
      </w:pPr>
      <w:r w:rsidRPr="00440685">
        <w:rPr>
          <w:rFonts w:ascii="Times New Roman" w:eastAsia="Calibri" w:hAnsi="Times New Roman" w:cs="Times New Roman"/>
          <w:bCs/>
          <w:sz w:val="28"/>
          <w:szCs w:val="28"/>
        </w:rPr>
        <w:t>По результатам выполнения мероприятий и достижения целевых показателей произведен расчет эффективности подпрограммы «Стимулирование и повышение эффективности труда в сельскохозяйственном производстве», эффективность реализации подпрограммы может быть признана высокой, коэффициент -1.</w:t>
      </w:r>
    </w:p>
    <w:p w:rsidR="00BC7775" w:rsidRPr="00BC7775" w:rsidRDefault="00936554" w:rsidP="0045329B">
      <w:pPr>
        <w:spacing w:after="0" w:line="240" w:lineRule="auto"/>
        <w:ind w:firstLine="709"/>
        <w:jc w:val="both"/>
        <w:rPr>
          <w:rFonts w:ascii="Times New Roman" w:eastAsia="Times New Roman" w:hAnsi="Times New Roman" w:cs="Times New Roman"/>
          <w:sz w:val="28"/>
          <w:szCs w:val="28"/>
        </w:rPr>
      </w:pPr>
      <w:r w:rsidRPr="00936554">
        <w:rPr>
          <w:rFonts w:ascii="Times New Roman" w:eastAsia="Calibri" w:hAnsi="Times New Roman" w:cs="Times New Roman"/>
          <w:b/>
          <w:bCs/>
          <w:sz w:val="28"/>
          <w:szCs w:val="28"/>
        </w:rPr>
        <w:t>Вывод:</w:t>
      </w:r>
      <w:r>
        <w:rPr>
          <w:rFonts w:ascii="Times New Roman" w:eastAsia="Calibri" w:hAnsi="Times New Roman" w:cs="Times New Roman"/>
          <w:bCs/>
          <w:sz w:val="28"/>
          <w:szCs w:val="28"/>
        </w:rPr>
        <w:t xml:space="preserve"> </w:t>
      </w:r>
      <w:r w:rsidR="0045329B">
        <w:rPr>
          <w:rFonts w:ascii="Times New Roman" w:eastAsia="Calibri" w:hAnsi="Times New Roman" w:cs="Times New Roman"/>
          <w:bCs/>
          <w:sz w:val="28"/>
          <w:szCs w:val="28"/>
        </w:rPr>
        <w:t>Э</w:t>
      </w:r>
      <w:r w:rsidR="00BC7775" w:rsidRPr="00BC7775">
        <w:rPr>
          <w:rFonts w:ascii="Times New Roman" w:eastAsia="Times New Roman" w:hAnsi="Times New Roman" w:cs="Times New Roman"/>
          <w:sz w:val="28"/>
          <w:szCs w:val="28"/>
        </w:rPr>
        <w:t xml:space="preserve">ффективность реализации муниципальной программы муниципального образования Кавказский район «Развитие сельского хозяйства и регулирование рынков сельскохозяйственной продукции, сырья и продовольствия» по итогам 2015 года может быть признана </w:t>
      </w:r>
      <w:r w:rsidR="0045329B">
        <w:rPr>
          <w:rFonts w:ascii="Times New Roman" w:eastAsia="Times New Roman" w:hAnsi="Times New Roman" w:cs="Times New Roman"/>
          <w:sz w:val="28"/>
          <w:szCs w:val="28"/>
        </w:rPr>
        <w:t>высокой</w:t>
      </w:r>
      <w:r w:rsidR="00BC7775" w:rsidRPr="00BC7775">
        <w:rPr>
          <w:rFonts w:ascii="Times New Roman" w:eastAsia="Times New Roman" w:hAnsi="Times New Roman" w:cs="Times New Roman"/>
          <w:sz w:val="28"/>
          <w:szCs w:val="28"/>
        </w:rPr>
        <w:t xml:space="preserve">, коэффициент эффективности – </w:t>
      </w:r>
      <w:r w:rsidR="0045329B">
        <w:rPr>
          <w:rFonts w:ascii="Times New Roman" w:eastAsia="Times New Roman" w:hAnsi="Times New Roman" w:cs="Times New Roman"/>
          <w:sz w:val="28"/>
          <w:szCs w:val="28"/>
        </w:rPr>
        <w:t>1,0</w:t>
      </w:r>
      <w:r w:rsidR="00BC7775" w:rsidRPr="00BC7775">
        <w:rPr>
          <w:rFonts w:ascii="Times New Roman" w:eastAsia="Times New Roman" w:hAnsi="Times New Roman" w:cs="Times New Roman"/>
          <w:sz w:val="28"/>
          <w:szCs w:val="28"/>
        </w:rPr>
        <w:t>.</w:t>
      </w:r>
    </w:p>
    <w:p w:rsidR="00BC7775" w:rsidRPr="00BC7775" w:rsidRDefault="00BC7775" w:rsidP="00BC7775">
      <w:pPr>
        <w:spacing w:after="0" w:line="240" w:lineRule="auto"/>
        <w:jc w:val="both"/>
        <w:rPr>
          <w:rFonts w:ascii="Times New Roman" w:eastAsia="Times New Roman" w:hAnsi="Times New Roman" w:cs="Times New Roman"/>
          <w:color w:val="FF0000"/>
          <w:sz w:val="28"/>
          <w:szCs w:val="28"/>
        </w:rPr>
      </w:pPr>
      <w:r w:rsidRPr="00BC7775">
        <w:rPr>
          <w:rFonts w:ascii="Times New Roman" w:eastAsia="Times New Roman" w:hAnsi="Times New Roman" w:cs="Times New Roman"/>
          <w:sz w:val="28"/>
          <w:szCs w:val="28"/>
        </w:rPr>
        <w:lastRenderedPageBreak/>
        <w:t xml:space="preserve">           Считаем целесообразным продолжить в дальнейшем реализацию подпрограммы и всех основных мероприятий муниципальной программы. </w:t>
      </w:r>
    </w:p>
    <w:p w:rsidR="00BC7775" w:rsidRPr="00BC7775" w:rsidRDefault="00BC7775" w:rsidP="00BC7775">
      <w:pPr>
        <w:spacing w:after="0" w:line="240" w:lineRule="auto"/>
        <w:jc w:val="both"/>
        <w:rPr>
          <w:rFonts w:ascii="Times New Roman" w:eastAsia="Times New Roman" w:hAnsi="Times New Roman" w:cs="Times New Roman"/>
          <w:color w:val="FF0000"/>
          <w:sz w:val="28"/>
          <w:szCs w:val="28"/>
        </w:rPr>
      </w:pPr>
      <w:r w:rsidRPr="00BC7775">
        <w:rPr>
          <w:rFonts w:ascii="Times New Roman" w:eastAsia="Times New Roman" w:hAnsi="Times New Roman" w:cs="Times New Roman"/>
          <w:color w:val="FF0000"/>
          <w:sz w:val="28"/>
          <w:szCs w:val="28"/>
        </w:rPr>
        <w:t xml:space="preserve">           </w:t>
      </w:r>
      <w:proofErr w:type="gramStart"/>
      <w:r w:rsidRPr="00BC7775">
        <w:rPr>
          <w:rFonts w:ascii="Times New Roman" w:eastAsia="Times New Roman" w:hAnsi="Times New Roman" w:cs="Times New Roman"/>
          <w:sz w:val="28"/>
          <w:szCs w:val="28"/>
        </w:rPr>
        <w:t>Координатору муниципальной программы - управлению сельского хозяйства администрации муниципального образования Кавказский район, следует обратить внимание, на своевременное внесение корректировок в объем</w:t>
      </w:r>
      <w:r w:rsidR="0045329B">
        <w:rPr>
          <w:rFonts w:ascii="Times New Roman" w:eastAsia="Times New Roman" w:hAnsi="Times New Roman" w:cs="Times New Roman"/>
          <w:sz w:val="28"/>
          <w:szCs w:val="28"/>
        </w:rPr>
        <w:t>ы</w:t>
      </w:r>
      <w:r w:rsidRPr="00BC7775">
        <w:rPr>
          <w:rFonts w:ascii="Times New Roman" w:eastAsia="Times New Roman" w:hAnsi="Times New Roman" w:cs="Times New Roman"/>
          <w:sz w:val="28"/>
          <w:szCs w:val="28"/>
        </w:rPr>
        <w:t xml:space="preserve"> бюджетных ассигнований из федерального и краевого бюджетов на государственную поддержку  малых форм хозяйствования в АПК.</w:t>
      </w:r>
      <w:proofErr w:type="gramEnd"/>
    </w:p>
    <w:p w:rsidR="00BC7775" w:rsidRPr="00BC7775" w:rsidRDefault="00BC7775" w:rsidP="00BC7775">
      <w:pPr>
        <w:spacing w:after="0" w:line="240" w:lineRule="auto"/>
        <w:jc w:val="both"/>
        <w:rPr>
          <w:rFonts w:ascii="Times New Roman" w:eastAsia="Times New Roman" w:hAnsi="Times New Roman" w:cs="Times New Roman"/>
          <w:sz w:val="28"/>
          <w:szCs w:val="28"/>
        </w:rPr>
      </w:pPr>
      <w:r w:rsidRPr="00BC7775">
        <w:rPr>
          <w:rFonts w:ascii="Times New Roman" w:eastAsia="Times New Roman" w:hAnsi="Times New Roman" w:cs="Times New Roman"/>
          <w:sz w:val="28"/>
          <w:szCs w:val="28"/>
        </w:rPr>
        <w:t xml:space="preserve">           Для дальнейшей реализации муниципальной программы координатору программы необходимо </w:t>
      </w:r>
      <w:r w:rsidR="002D7C75">
        <w:rPr>
          <w:rFonts w:ascii="Times New Roman" w:eastAsia="Times New Roman" w:hAnsi="Times New Roman" w:cs="Times New Roman"/>
          <w:sz w:val="28"/>
          <w:szCs w:val="28"/>
        </w:rPr>
        <w:t>продолжить</w:t>
      </w:r>
      <w:r w:rsidRPr="00BC7775">
        <w:rPr>
          <w:rFonts w:ascii="Times New Roman" w:eastAsia="Times New Roman" w:hAnsi="Times New Roman" w:cs="Times New Roman"/>
          <w:sz w:val="28"/>
          <w:szCs w:val="28"/>
        </w:rPr>
        <w:t xml:space="preserve"> мониторинг и </w:t>
      </w:r>
      <w:proofErr w:type="gramStart"/>
      <w:r w:rsidRPr="00BC7775">
        <w:rPr>
          <w:rFonts w:ascii="Times New Roman" w:eastAsia="Times New Roman" w:hAnsi="Times New Roman" w:cs="Times New Roman"/>
          <w:sz w:val="28"/>
          <w:szCs w:val="28"/>
        </w:rPr>
        <w:t>контроль за</w:t>
      </w:r>
      <w:proofErr w:type="gramEnd"/>
      <w:r w:rsidRPr="00BC7775">
        <w:rPr>
          <w:rFonts w:ascii="Times New Roman" w:eastAsia="Times New Roman" w:hAnsi="Times New Roman" w:cs="Times New Roman"/>
          <w:sz w:val="28"/>
          <w:szCs w:val="28"/>
        </w:rPr>
        <w:t xml:space="preserve"> выполнением программных мероприятий и достижением целевых показателей.</w:t>
      </w:r>
    </w:p>
    <w:p w:rsidR="00043053" w:rsidRDefault="00043053" w:rsidP="00440685">
      <w:pPr>
        <w:spacing w:after="0" w:line="240" w:lineRule="auto"/>
        <w:ind w:firstLine="709"/>
        <w:jc w:val="center"/>
        <w:rPr>
          <w:rFonts w:ascii="Times New Roman" w:eastAsia="Calibri" w:hAnsi="Times New Roman" w:cs="Times New Roman"/>
          <w:b/>
          <w:bCs/>
          <w:sz w:val="28"/>
          <w:szCs w:val="28"/>
        </w:rPr>
      </w:pPr>
    </w:p>
    <w:p w:rsidR="00440685" w:rsidRPr="008263C8" w:rsidRDefault="00043053" w:rsidP="00440685">
      <w:pPr>
        <w:suppressAutoHyphens/>
        <w:spacing w:after="0" w:line="240" w:lineRule="auto"/>
        <w:jc w:val="center"/>
        <w:rPr>
          <w:rFonts w:ascii="Times New Roman" w:eastAsia="Times New Roman" w:hAnsi="Times New Roman" w:cs="Times New Roman"/>
          <w:b/>
          <w:sz w:val="32"/>
          <w:szCs w:val="32"/>
          <w:lang w:eastAsia="ar-SA"/>
        </w:rPr>
      </w:pPr>
      <w:r w:rsidRPr="008263C8">
        <w:rPr>
          <w:rFonts w:ascii="Times New Roman" w:eastAsia="Times New Roman" w:hAnsi="Times New Roman" w:cs="Times New Roman"/>
          <w:b/>
          <w:sz w:val="32"/>
          <w:szCs w:val="32"/>
          <w:lang w:eastAsia="ar-SA"/>
        </w:rPr>
        <w:t>3.1</w:t>
      </w:r>
      <w:r w:rsidR="003470A9" w:rsidRPr="008263C8">
        <w:rPr>
          <w:rFonts w:ascii="Times New Roman" w:eastAsia="Times New Roman" w:hAnsi="Times New Roman" w:cs="Times New Roman"/>
          <w:b/>
          <w:sz w:val="32"/>
          <w:szCs w:val="32"/>
          <w:lang w:eastAsia="ar-SA"/>
        </w:rPr>
        <w:t>3</w:t>
      </w:r>
      <w:r w:rsidR="00594891" w:rsidRPr="008263C8">
        <w:rPr>
          <w:rFonts w:ascii="Times New Roman" w:eastAsia="Times New Roman" w:hAnsi="Times New Roman" w:cs="Times New Roman"/>
          <w:b/>
          <w:sz w:val="32"/>
          <w:szCs w:val="32"/>
          <w:lang w:eastAsia="ar-SA"/>
        </w:rPr>
        <w:t>.</w:t>
      </w:r>
      <w:r w:rsidRPr="008263C8">
        <w:rPr>
          <w:rFonts w:ascii="Times New Roman" w:eastAsia="Times New Roman" w:hAnsi="Times New Roman" w:cs="Times New Roman"/>
          <w:b/>
          <w:sz w:val="32"/>
          <w:szCs w:val="32"/>
          <w:lang w:eastAsia="ar-SA"/>
        </w:rPr>
        <w:t xml:space="preserve"> О</w:t>
      </w:r>
      <w:r w:rsidR="00440685" w:rsidRPr="008263C8">
        <w:rPr>
          <w:rFonts w:ascii="Times New Roman" w:eastAsia="Times New Roman" w:hAnsi="Times New Roman" w:cs="Times New Roman"/>
          <w:b/>
          <w:sz w:val="32"/>
          <w:szCs w:val="32"/>
          <w:lang w:eastAsia="ar-SA"/>
        </w:rPr>
        <w:t xml:space="preserve"> ходе реализации </w:t>
      </w:r>
      <w:r w:rsidR="00594891" w:rsidRPr="008263C8">
        <w:rPr>
          <w:rFonts w:ascii="Times New Roman" w:eastAsia="Times New Roman" w:hAnsi="Times New Roman" w:cs="Times New Roman"/>
          <w:b/>
          <w:sz w:val="32"/>
          <w:szCs w:val="32"/>
          <w:lang w:eastAsia="ar-SA"/>
        </w:rPr>
        <w:t>муниципальной программы</w:t>
      </w:r>
      <w:r w:rsidR="00440685" w:rsidRPr="008263C8">
        <w:rPr>
          <w:rFonts w:ascii="Times New Roman" w:eastAsia="Times New Roman" w:hAnsi="Times New Roman" w:cs="Times New Roman"/>
          <w:b/>
          <w:sz w:val="32"/>
          <w:szCs w:val="32"/>
          <w:lang w:eastAsia="ar-SA"/>
        </w:rPr>
        <w:t xml:space="preserve"> «Организация отдыха, оздоровления и занятости детей и подростков»  </w:t>
      </w:r>
    </w:p>
    <w:p w:rsidR="00594891" w:rsidRPr="00440685" w:rsidRDefault="00594891" w:rsidP="00440685">
      <w:pPr>
        <w:suppressAutoHyphens/>
        <w:spacing w:after="0" w:line="240" w:lineRule="auto"/>
        <w:jc w:val="center"/>
        <w:rPr>
          <w:rFonts w:ascii="Times New Roman" w:eastAsia="Times New Roman" w:hAnsi="Times New Roman" w:cs="Times New Roman"/>
          <w:b/>
          <w:bCs/>
          <w:sz w:val="28"/>
          <w:szCs w:val="28"/>
          <w:lang w:eastAsia="ar-SA"/>
        </w:rPr>
      </w:pP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rPr>
      </w:pPr>
      <w:r w:rsidRPr="00440685">
        <w:rPr>
          <w:rFonts w:ascii="Times New Roman" w:eastAsia="Times New Roman" w:hAnsi="Times New Roman" w:cs="Times New Roman"/>
          <w:sz w:val="28"/>
          <w:szCs w:val="28"/>
        </w:rPr>
        <w:t>Муниципальная программа муниципального образования Кавказский район  «Организация отдыха, оздоровления и занятости детей и подростков»  утверждена    постановлением администрации  муниципального образования Кавказского района от 31 октября 2014 года № 1732.  В  2016 году внесено 5 изменений в муниципальную программу.</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rPr>
      </w:pPr>
      <w:r w:rsidRPr="00440685">
        <w:rPr>
          <w:rFonts w:ascii="Times New Roman" w:eastAsia="Times New Roman" w:hAnsi="Times New Roman" w:cs="Times New Roman"/>
          <w:sz w:val="28"/>
          <w:szCs w:val="28"/>
        </w:rPr>
        <w:t>Координатор программы - у</w:t>
      </w:r>
      <w:r w:rsidRPr="00440685">
        <w:rPr>
          <w:rFonts w:ascii="Times New Roman" w:eastAsia="Times New Roman" w:hAnsi="Times New Roman" w:cs="Times New Roman"/>
          <w:sz w:val="28"/>
          <w:szCs w:val="28"/>
          <w:lang w:eastAsia="ar-SA"/>
        </w:rPr>
        <w:t>правление по вопросам семьи и детства</w:t>
      </w:r>
      <w:r w:rsidRPr="00440685">
        <w:rPr>
          <w:rFonts w:ascii="Times New Roman" w:eastAsia="Times New Roman" w:hAnsi="Times New Roman" w:cs="Times New Roman"/>
          <w:sz w:val="28"/>
          <w:szCs w:val="28"/>
        </w:rPr>
        <w:t xml:space="preserve"> муниципального образования Кавказский район. </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rPr>
      </w:pPr>
      <w:r w:rsidRPr="00440685">
        <w:rPr>
          <w:rFonts w:ascii="Times New Roman" w:eastAsia="Times New Roman" w:hAnsi="Times New Roman" w:cs="Times New Roman"/>
          <w:sz w:val="28"/>
          <w:szCs w:val="28"/>
        </w:rPr>
        <w:t>Участники муниципальной программы, они же главные распорядители бюджетных средств -  у</w:t>
      </w:r>
      <w:r w:rsidRPr="00440685">
        <w:rPr>
          <w:rFonts w:ascii="Times New Roman" w:eastAsia="Times New Roman" w:hAnsi="Times New Roman" w:cs="Times New Roman"/>
          <w:sz w:val="28"/>
          <w:szCs w:val="28"/>
          <w:lang w:eastAsia="ar-SA"/>
        </w:rPr>
        <w:t>правление образования, отдел по физической культуре и спорту, отдел культуры, отдел молодежной политики, отдел здравоохранения администрации муниципального образования Кавказский район.</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rPr>
      </w:pPr>
      <w:r w:rsidRPr="00440685">
        <w:rPr>
          <w:rFonts w:ascii="Times New Roman" w:eastAsia="Times New Roman" w:hAnsi="Times New Roman" w:cs="Times New Roman"/>
          <w:sz w:val="28"/>
          <w:szCs w:val="28"/>
          <w:lang w:eastAsia="ar-SA"/>
        </w:rPr>
        <w:t xml:space="preserve">Объем бюджетного финансирования муниципальной программы </w:t>
      </w:r>
      <w:r w:rsidRPr="00440685">
        <w:rPr>
          <w:rFonts w:ascii="Times New Roman" w:eastAsia="Times New Roman" w:hAnsi="Times New Roman" w:cs="Times New Roman"/>
          <w:sz w:val="28"/>
          <w:szCs w:val="28"/>
        </w:rPr>
        <w:t>«Организация отдыха, оздоровления и занятости детей и подростков» в 2016 году был предусмотрен в сумме 4</w:t>
      </w:r>
      <w:r w:rsidR="00931432">
        <w:rPr>
          <w:rFonts w:ascii="Times New Roman" w:eastAsia="Times New Roman" w:hAnsi="Times New Roman" w:cs="Times New Roman"/>
          <w:sz w:val="28"/>
          <w:szCs w:val="28"/>
        </w:rPr>
        <w:t xml:space="preserve"> </w:t>
      </w:r>
      <w:r w:rsidRPr="00440685">
        <w:rPr>
          <w:rFonts w:ascii="Times New Roman" w:eastAsia="Times New Roman" w:hAnsi="Times New Roman" w:cs="Times New Roman"/>
          <w:sz w:val="28"/>
          <w:szCs w:val="28"/>
        </w:rPr>
        <w:t>542,2 тыс. рублей, в том числе за счет средств:</w:t>
      </w:r>
    </w:p>
    <w:p w:rsidR="00440685" w:rsidRPr="00440685" w:rsidRDefault="003649D1" w:rsidP="00440685">
      <w:pPr>
        <w:suppressAutoHyphen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40685" w:rsidRPr="00440685">
        <w:rPr>
          <w:rFonts w:ascii="Times New Roman" w:eastAsia="Times New Roman" w:hAnsi="Times New Roman" w:cs="Times New Roman"/>
          <w:sz w:val="28"/>
          <w:szCs w:val="28"/>
        </w:rPr>
        <w:t>краевого бюджета – 1</w:t>
      </w:r>
      <w:r w:rsidR="00931432">
        <w:rPr>
          <w:rFonts w:ascii="Times New Roman" w:eastAsia="Times New Roman" w:hAnsi="Times New Roman" w:cs="Times New Roman"/>
          <w:sz w:val="28"/>
          <w:szCs w:val="28"/>
        </w:rPr>
        <w:t xml:space="preserve"> </w:t>
      </w:r>
      <w:r w:rsidR="00440685" w:rsidRPr="00440685">
        <w:rPr>
          <w:rFonts w:ascii="Times New Roman" w:eastAsia="Times New Roman" w:hAnsi="Times New Roman" w:cs="Times New Roman"/>
          <w:sz w:val="28"/>
          <w:szCs w:val="28"/>
        </w:rPr>
        <w:t>802,2 тыс. рублей;</w:t>
      </w:r>
    </w:p>
    <w:p w:rsidR="00440685" w:rsidRPr="00440685" w:rsidRDefault="003649D1" w:rsidP="00440685">
      <w:pPr>
        <w:suppressAutoHyphen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40685" w:rsidRPr="00440685">
        <w:rPr>
          <w:rFonts w:ascii="Times New Roman" w:eastAsia="Times New Roman" w:hAnsi="Times New Roman" w:cs="Times New Roman"/>
          <w:sz w:val="28"/>
          <w:szCs w:val="28"/>
        </w:rPr>
        <w:t>местного бюджета – 2</w:t>
      </w:r>
      <w:r w:rsidR="00931432">
        <w:rPr>
          <w:rFonts w:ascii="Times New Roman" w:eastAsia="Times New Roman" w:hAnsi="Times New Roman" w:cs="Times New Roman"/>
          <w:sz w:val="28"/>
          <w:szCs w:val="28"/>
        </w:rPr>
        <w:t xml:space="preserve"> </w:t>
      </w:r>
      <w:r w:rsidR="00440685" w:rsidRPr="00440685">
        <w:rPr>
          <w:rFonts w:ascii="Times New Roman" w:eastAsia="Times New Roman" w:hAnsi="Times New Roman" w:cs="Times New Roman"/>
          <w:sz w:val="28"/>
          <w:szCs w:val="28"/>
        </w:rPr>
        <w:t>740,0 тыс. рублей.</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rPr>
      </w:pPr>
      <w:r w:rsidRPr="00440685">
        <w:rPr>
          <w:rFonts w:ascii="Times New Roman" w:eastAsia="Times New Roman" w:hAnsi="Times New Roman" w:cs="Times New Roman"/>
          <w:sz w:val="28"/>
          <w:szCs w:val="28"/>
        </w:rPr>
        <w:t>За отчетный год  кассовые расходы по муниципальной программе составили 4</w:t>
      </w:r>
      <w:r w:rsidR="00931432">
        <w:rPr>
          <w:rFonts w:ascii="Times New Roman" w:eastAsia="Times New Roman" w:hAnsi="Times New Roman" w:cs="Times New Roman"/>
          <w:sz w:val="28"/>
          <w:szCs w:val="28"/>
        </w:rPr>
        <w:t xml:space="preserve"> </w:t>
      </w:r>
      <w:r w:rsidRPr="00440685">
        <w:rPr>
          <w:rFonts w:ascii="Times New Roman" w:eastAsia="Times New Roman" w:hAnsi="Times New Roman" w:cs="Times New Roman"/>
          <w:sz w:val="28"/>
          <w:szCs w:val="28"/>
        </w:rPr>
        <w:t>475,</w:t>
      </w:r>
      <w:r w:rsidR="003C6302">
        <w:rPr>
          <w:rFonts w:ascii="Times New Roman" w:eastAsia="Times New Roman" w:hAnsi="Times New Roman" w:cs="Times New Roman"/>
          <w:sz w:val="28"/>
          <w:szCs w:val="28"/>
        </w:rPr>
        <w:t>3</w:t>
      </w:r>
      <w:r w:rsidRPr="00440685">
        <w:rPr>
          <w:rFonts w:ascii="Times New Roman" w:eastAsia="Times New Roman" w:hAnsi="Times New Roman" w:cs="Times New Roman"/>
          <w:sz w:val="28"/>
          <w:szCs w:val="28"/>
        </w:rPr>
        <w:t xml:space="preserve">  тыс. рублей или 98,5% от плановых назначений, в том числе за счет средств:</w:t>
      </w:r>
    </w:p>
    <w:p w:rsidR="00440685" w:rsidRPr="00440685" w:rsidRDefault="003649D1" w:rsidP="00440685">
      <w:pPr>
        <w:suppressAutoHyphen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40685" w:rsidRPr="00440685">
        <w:rPr>
          <w:rFonts w:ascii="Times New Roman" w:eastAsia="Times New Roman" w:hAnsi="Times New Roman" w:cs="Times New Roman"/>
          <w:sz w:val="28"/>
          <w:szCs w:val="28"/>
        </w:rPr>
        <w:t xml:space="preserve">краевого бюджета </w:t>
      </w:r>
      <w:r w:rsidR="00931432">
        <w:rPr>
          <w:rFonts w:ascii="Times New Roman" w:eastAsia="Times New Roman" w:hAnsi="Times New Roman" w:cs="Times New Roman"/>
          <w:sz w:val="28"/>
          <w:szCs w:val="28"/>
        </w:rPr>
        <w:t>–</w:t>
      </w:r>
      <w:r w:rsidR="00440685" w:rsidRPr="00440685">
        <w:rPr>
          <w:rFonts w:ascii="Times New Roman" w:eastAsia="Times New Roman" w:hAnsi="Times New Roman" w:cs="Times New Roman"/>
          <w:sz w:val="28"/>
          <w:szCs w:val="28"/>
        </w:rPr>
        <w:t xml:space="preserve"> 1</w:t>
      </w:r>
      <w:r w:rsidR="00931432">
        <w:rPr>
          <w:rFonts w:ascii="Times New Roman" w:eastAsia="Times New Roman" w:hAnsi="Times New Roman" w:cs="Times New Roman"/>
          <w:sz w:val="28"/>
          <w:szCs w:val="28"/>
        </w:rPr>
        <w:t xml:space="preserve"> </w:t>
      </w:r>
      <w:r w:rsidR="00440685" w:rsidRPr="00440685">
        <w:rPr>
          <w:rFonts w:ascii="Times New Roman" w:eastAsia="Times New Roman" w:hAnsi="Times New Roman" w:cs="Times New Roman"/>
          <w:sz w:val="28"/>
          <w:szCs w:val="28"/>
        </w:rPr>
        <w:t>802,1 тыс. рублей (100%);</w:t>
      </w:r>
    </w:p>
    <w:p w:rsidR="00440685" w:rsidRPr="00440685" w:rsidRDefault="003649D1" w:rsidP="00440685">
      <w:pPr>
        <w:suppressAutoHyphen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40685" w:rsidRPr="00440685">
        <w:rPr>
          <w:rFonts w:ascii="Times New Roman" w:eastAsia="Times New Roman" w:hAnsi="Times New Roman" w:cs="Times New Roman"/>
          <w:sz w:val="28"/>
          <w:szCs w:val="28"/>
        </w:rPr>
        <w:t xml:space="preserve">местного бюджета </w:t>
      </w:r>
      <w:r w:rsidR="00931432">
        <w:rPr>
          <w:rFonts w:ascii="Times New Roman" w:eastAsia="Times New Roman" w:hAnsi="Times New Roman" w:cs="Times New Roman"/>
          <w:sz w:val="28"/>
          <w:szCs w:val="28"/>
        </w:rPr>
        <w:t>–</w:t>
      </w:r>
      <w:r w:rsidR="00440685" w:rsidRPr="00440685">
        <w:rPr>
          <w:rFonts w:ascii="Times New Roman" w:eastAsia="Times New Roman" w:hAnsi="Times New Roman" w:cs="Times New Roman"/>
          <w:sz w:val="28"/>
          <w:szCs w:val="28"/>
        </w:rPr>
        <w:t xml:space="preserve"> 2</w:t>
      </w:r>
      <w:r w:rsidR="00931432">
        <w:rPr>
          <w:rFonts w:ascii="Times New Roman" w:eastAsia="Times New Roman" w:hAnsi="Times New Roman" w:cs="Times New Roman"/>
          <w:sz w:val="28"/>
          <w:szCs w:val="28"/>
        </w:rPr>
        <w:t xml:space="preserve"> </w:t>
      </w:r>
      <w:r w:rsidR="00440685" w:rsidRPr="00440685">
        <w:rPr>
          <w:rFonts w:ascii="Times New Roman" w:eastAsia="Times New Roman" w:hAnsi="Times New Roman" w:cs="Times New Roman"/>
          <w:sz w:val="28"/>
          <w:szCs w:val="28"/>
        </w:rPr>
        <w:t>673,</w:t>
      </w:r>
      <w:r w:rsidR="003C6302">
        <w:rPr>
          <w:rFonts w:ascii="Times New Roman" w:eastAsia="Times New Roman" w:hAnsi="Times New Roman" w:cs="Times New Roman"/>
          <w:sz w:val="28"/>
          <w:szCs w:val="28"/>
        </w:rPr>
        <w:t>2</w:t>
      </w:r>
      <w:r w:rsidR="00440685" w:rsidRPr="00440685">
        <w:rPr>
          <w:rFonts w:ascii="Times New Roman" w:eastAsia="Times New Roman" w:hAnsi="Times New Roman" w:cs="Times New Roman"/>
          <w:sz w:val="28"/>
          <w:szCs w:val="28"/>
        </w:rPr>
        <w:t xml:space="preserve"> тыс. рублей (97,6 %).</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Организация отдыха и оздоровления детей и подростков в Кавказском районе осуществляется круглогодично. Основным этапом в этой работе является летняя оздоровительная кампания. </w:t>
      </w:r>
      <w:r w:rsidRPr="00440685">
        <w:rPr>
          <w:rFonts w:ascii="Times New Roman" w:eastAsia="Times New Roman" w:hAnsi="Times New Roman" w:cs="Times New Roman"/>
          <w:sz w:val="28"/>
          <w:szCs w:val="28"/>
        </w:rPr>
        <w:t>Программа предусматривает различные формы организации отдыха  детей и подростков.</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lastRenderedPageBreak/>
        <w:t>План реализации муниципальной программы на 2016 год выполнен полностью, все сроки проведения мероприятий и контрольных событий соблюдены</w:t>
      </w:r>
      <w:r w:rsidR="00593646">
        <w:rPr>
          <w:rFonts w:ascii="Times New Roman" w:eastAsia="Times New Roman" w:hAnsi="Times New Roman" w:cs="Times New Roman"/>
          <w:sz w:val="28"/>
          <w:szCs w:val="28"/>
          <w:lang w:eastAsia="ar-SA"/>
        </w:rPr>
        <w:t>.</w:t>
      </w:r>
    </w:p>
    <w:p w:rsidR="003649D1" w:rsidRPr="00376D4B" w:rsidRDefault="00376D4B" w:rsidP="00376D4B">
      <w:pPr>
        <w:suppressAutoHyphens/>
        <w:spacing w:after="0" w:line="240" w:lineRule="auto"/>
        <w:ind w:firstLine="284"/>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Pr="00376D4B">
        <w:rPr>
          <w:rFonts w:ascii="Times New Roman" w:eastAsia="Times New Roman" w:hAnsi="Times New Roman" w:cs="Times New Roman"/>
          <w:sz w:val="28"/>
          <w:szCs w:val="28"/>
          <w:lang w:eastAsia="ar-SA"/>
        </w:rPr>
        <w:t xml:space="preserve">Достижение целей и решение задач, поставленных в  муниципальной  программе, осуществляется в рамках реализации </w:t>
      </w:r>
      <w:r>
        <w:rPr>
          <w:rFonts w:ascii="Times New Roman" w:eastAsia="Times New Roman" w:hAnsi="Times New Roman" w:cs="Times New Roman"/>
          <w:sz w:val="28"/>
          <w:szCs w:val="28"/>
          <w:lang w:eastAsia="ar-SA"/>
        </w:rPr>
        <w:t xml:space="preserve">девяти </w:t>
      </w:r>
      <w:r w:rsidRPr="00376D4B">
        <w:rPr>
          <w:rFonts w:ascii="Times New Roman" w:eastAsia="Times New Roman" w:hAnsi="Times New Roman" w:cs="Times New Roman"/>
          <w:sz w:val="28"/>
          <w:szCs w:val="28"/>
          <w:lang w:eastAsia="ar-SA"/>
        </w:rPr>
        <w:t>основных мероприятий.</w:t>
      </w:r>
    </w:p>
    <w:p w:rsidR="00376D4B" w:rsidRDefault="00376D4B" w:rsidP="003649D1">
      <w:pPr>
        <w:suppressAutoHyphens/>
        <w:spacing w:after="0" w:line="240" w:lineRule="auto"/>
        <w:ind w:left="284"/>
        <w:jc w:val="center"/>
        <w:rPr>
          <w:rFonts w:ascii="Times New Roman" w:eastAsia="Times New Roman" w:hAnsi="Times New Roman" w:cs="Times New Roman"/>
          <w:b/>
          <w:i/>
          <w:sz w:val="28"/>
          <w:szCs w:val="28"/>
          <w:lang w:eastAsia="ar-SA"/>
        </w:rPr>
      </w:pPr>
    </w:p>
    <w:p w:rsidR="00440685" w:rsidRDefault="003649D1" w:rsidP="003649D1">
      <w:pPr>
        <w:suppressAutoHyphens/>
        <w:spacing w:after="0" w:line="240" w:lineRule="auto"/>
        <w:ind w:left="284"/>
        <w:jc w:val="center"/>
        <w:rPr>
          <w:rFonts w:ascii="Times New Roman" w:eastAsia="Times New Roman" w:hAnsi="Times New Roman" w:cs="Times New Roman"/>
          <w:b/>
          <w:i/>
          <w:sz w:val="28"/>
          <w:szCs w:val="28"/>
          <w:lang w:eastAsia="ar-SA"/>
        </w:rPr>
      </w:pPr>
      <w:r>
        <w:rPr>
          <w:rFonts w:ascii="Times New Roman" w:eastAsia="Times New Roman" w:hAnsi="Times New Roman" w:cs="Times New Roman"/>
          <w:b/>
          <w:i/>
          <w:sz w:val="28"/>
          <w:szCs w:val="28"/>
          <w:lang w:eastAsia="ar-SA"/>
        </w:rPr>
        <w:t>3.13.1. О ходе реализации о</w:t>
      </w:r>
      <w:r w:rsidR="00440685" w:rsidRPr="00440685">
        <w:rPr>
          <w:rFonts w:ascii="Times New Roman" w:eastAsia="Times New Roman" w:hAnsi="Times New Roman" w:cs="Times New Roman"/>
          <w:b/>
          <w:i/>
          <w:sz w:val="28"/>
          <w:szCs w:val="28"/>
          <w:lang w:eastAsia="ar-SA"/>
        </w:rPr>
        <w:t>сновно</w:t>
      </w:r>
      <w:r>
        <w:rPr>
          <w:rFonts w:ascii="Times New Roman" w:eastAsia="Times New Roman" w:hAnsi="Times New Roman" w:cs="Times New Roman"/>
          <w:b/>
          <w:i/>
          <w:sz w:val="28"/>
          <w:szCs w:val="28"/>
          <w:lang w:eastAsia="ar-SA"/>
        </w:rPr>
        <w:t>го</w:t>
      </w:r>
      <w:r w:rsidR="00440685" w:rsidRPr="00440685">
        <w:rPr>
          <w:rFonts w:ascii="Times New Roman" w:eastAsia="Times New Roman" w:hAnsi="Times New Roman" w:cs="Times New Roman"/>
          <w:b/>
          <w:i/>
          <w:sz w:val="28"/>
          <w:szCs w:val="28"/>
          <w:lang w:eastAsia="ar-SA"/>
        </w:rPr>
        <w:t xml:space="preserve">  мероприяти</w:t>
      </w:r>
      <w:r>
        <w:rPr>
          <w:rFonts w:ascii="Times New Roman" w:eastAsia="Times New Roman" w:hAnsi="Times New Roman" w:cs="Times New Roman"/>
          <w:b/>
          <w:i/>
          <w:sz w:val="28"/>
          <w:szCs w:val="28"/>
          <w:lang w:eastAsia="ar-SA"/>
        </w:rPr>
        <w:t>я</w:t>
      </w:r>
      <w:r w:rsidR="00440685" w:rsidRPr="00440685">
        <w:rPr>
          <w:rFonts w:ascii="Times New Roman" w:eastAsia="Times New Roman" w:hAnsi="Times New Roman" w:cs="Times New Roman"/>
          <w:b/>
          <w:i/>
          <w:sz w:val="28"/>
          <w:szCs w:val="28"/>
          <w:lang w:eastAsia="ar-SA"/>
        </w:rPr>
        <w:t xml:space="preserve"> № 1 «Организация работы профильных лагерей, организованных муниципальными образовательными организациями, осуществляющими организацию отдыха и </w:t>
      </w:r>
      <w:proofErr w:type="gramStart"/>
      <w:r w:rsidR="00440685" w:rsidRPr="00440685">
        <w:rPr>
          <w:rFonts w:ascii="Times New Roman" w:eastAsia="Times New Roman" w:hAnsi="Times New Roman" w:cs="Times New Roman"/>
          <w:b/>
          <w:i/>
          <w:sz w:val="28"/>
          <w:szCs w:val="28"/>
          <w:lang w:eastAsia="ar-SA"/>
        </w:rPr>
        <w:t>оздоровления</w:t>
      </w:r>
      <w:proofErr w:type="gramEnd"/>
      <w:r w:rsidR="00440685" w:rsidRPr="00440685">
        <w:rPr>
          <w:rFonts w:ascii="Times New Roman" w:eastAsia="Times New Roman" w:hAnsi="Times New Roman" w:cs="Times New Roman"/>
          <w:b/>
          <w:i/>
          <w:sz w:val="28"/>
          <w:szCs w:val="28"/>
          <w:lang w:eastAsia="ar-SA"/>
        </w:rPr>
        <w:t xml:space="preserve"> обучающихся в каникулярное время с дневным пребыванием с обязательной организацией их питания»</w:t>
      </w:r>
    </w:p>
    <w:p w:rsidR="003649D1" w:rsidRPr="00440685" w:rsidRDefault="003649D1" w:rsidP="003649D1">
      <w:pPr>
        <w:suppressAutoHyphens/>
        <w:spacing w:after="0" w:line="240" w:lineRule="auto"/>
        <w:ind w:left="284"/>
        <w:jc w:val="center"/>
        <w:rPr>
          <w:rFonts w:ascii="Times New Roman" w:eastAsia="Times New Roman" w:hAnsi="Times New Roman" w:cs="Times New Roman"/>
          <w:b/>
          <w:i/>
          <w:sz w:val="28"/>
          <w:szCs w:val="28"/>
          <w:lang w:eastAsia="ar-SA"/>
        </w:rPr>
      </w:pPr>
    </w:p>
    <w:p w:rsidR="00440685" w:rsidRPr="00440685" w:rsidRDefault="00440685" w:rsidP="00440685">
      <w:pPr>
        <w:suppressAutoHyphens/>
        <w:spacing w:after="0" w:line="240" w:lineRule="auto"/>
        <w:ind w:firstLine="709"/>
        <w:jc w:val="both"/>
        <w:rPr>
          <w:rFonts w:ascii="Times New Roman" w:eastAsia="Times New Roman" w:hAnsi="Times New Roman" w:cs="Times New Roman"/>
          <w:b/>
          <w:i/>
          <w:sz w:val="28"/>
          <w:szCs w:val="28"/>
          <w:lang w:eastAsia="ar-SA"/>
        </w:rPr>
      </w:pPr>
      <w:r w:rsidRPr="00440685">
        <w:rPr>
          <w:rFonts w:ascii="Times New Roman" w:eastAsia="Times New Roman" w:hAnsi="Times New Roman" w:cs="Times New Roman"/>
          <w:sz w:val="28"/>
          <w:szCs w:val="28"/>
          <w:lang w:eastAsia="ar-SA"/>
        </w:rPr>
        <w:t xml:space="preserve"> Финансирование основного мероприятия № 1 </w:t>
      </w:r>
      <w:r w:rsidR="00E65FBF" w:rsidRPr="00E65FBF">
        <w:rPr>
          <w:rFonts w:ascii="Times New Roman" w:eastAsia="Times New Roman" w:hAnsi="Times New Roman" w:cs="Times New Roman"/>
          <w:sz w:val="28"/>
          <w:szCs w:val="28"/>
          <w:lang w:eastAsia="ar-SA"/>
        </w:rPr>
        <w:t xml:space="preserve">«Организация работы профильных лагерей, организованных муниципальными образовательными организациями, осуществляющими организацию отдыха и </w:t>
      </w:r>
      <w:proofErr w:type="gramStart"/>
      <w:r w:rsidR="00E65FBF" w:rsidRPr="00E65FBF">
        <w:rPr>
          <w:rFonts w:ascii="Times New Roman" w:eastAsia="Times New Roman" w:hAnsi="Times New Roman" w:cs="Times New Roman"/>
          <w:sz w:val="28"/>
          <w:szCs w:val="28"/>
          <w:lang w:eastAsia="ar-SA"/>
        </w:rPr>
        <w:t>оздоровления</w:t>
      </w:r>
      <w:proofErr w:type="gramEnd"/>
      <w:r w:rsidR="00E65FBF" w:rsidRPr="00E65FBF">
        <w:rPr>
          <w:rFonts w:ascii="Times New Roman" w:eastAsia="Times New Roman" w:hAnsi="Times New Roman" w:cs="Times New Roman"/>
          <w:sz w:val="28"/>
          <w:szCs w:val="28"/>
          <w:lang w:eastAsia="ar-SA"/>
        </w:rPr>
        <w:t xml:space="preserve"> обучающихся в каникулярное время с дневным пребыванием с обязательной организацией их питания»</w:t>
      </w:r>
      <w:r w:rsidR="00E65FBF">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на 2016 год было  предусмотрено в общей сумме  2</w:t>
      </w:r>
      <w:r w:rsidR="00E65FBF">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 xml:space="preserve">489,4 тыс. </w:t>
      </w:r>
      <w:r w:rsidR="00283E2F">
        <w:rPr>
          <w:rFonts w:ascii="Times New Roman" w:eastAsia="Times New Roman" w:hAnsi="Times New Roman" w:cs="Times New Roman"/>
          <w:sz w:val="28"/>
          <w:szCs w:val="28"/>
          <w:lang w:eastAsia="ar-SA"/>
        </w:rPr>
        <w:t>рублей</w:t>
      </w:r>
      <w:r w:rsidRPr="00440685">
        <w:rPr>
          <w:rFonts w:ascii="Times New Roman" w:eastAsia="Times New Roman" w:hAnsi="Times New Roman" w:cs="Times New Roman"/>
          <w:sz w:val="28"/>
          <w:szCs w:val="28"/>
          <w:lang w:eastAsia="ar-SA"/>
        </w:rPr>
        <w:t>, в том числе в разрезе источников финансирования:</w:t>
      </w:r>
    </w:p>
    <w:p w:rsidR="00440685" w:rsidRPr="00440685" w:rsidRDefault="00B56C2A" w:rsidP="00440685">
      <w:pPr>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440685" w:rsidRPr="00440685">
        <w:rPr>
          <w:rFonts w:ascii="Times New Roman" w:eastAsia="Times New Roman" w:hAnsi="Times New Roman" w:cs="Times New Roman"/>
          <w:sz w:val="28"/>
          <w:szCs w:val="28"/>
          <w:lang w:eastAsia="ar-SA"/>
        </w:rPr>
        <w:t>за счет сре</w:t>
      </w:r>
      <w:proofErr w:type="gramStart"/>
      <w:r w:rsidR="00440685" w:rsidRPr="00440685">
        <w:rPr>
          <w:rFonts w:ascii="Times New Roman" w:eastAsia="Times New Roman" w:hAnsi="Times New Roman" w:cs="Times New Roman"/>
          <w:sz w:val="28"/>
          <w:szCs w:val="28"/>
          <w:lang w:eastAsia="ar-SA"/>
        </w:rPr>
        <w:t>дств кр</w:t>
      </w:r>
      <w:proofErr w:type="gramEnd"/>
      <w:r w:rsidR="00440685" w:rsidRPr="00440685">
        <w:rPr>
          <w:rFonts w:ascii="Times New Roman" w:eastAsia="Times New Roman" w:hAnsi="Times New Roman" w:cs="Times New Roman"/>
          <w:sz w:val="28"/>
          <w:szCs w:val="28"/>
          <w:lang w:eastAsia="ar-SA"/>
        </w:rPr>
        <w:t>аевого бюджета – 1</w:t>
      </w:r>
      <w:r w:rsidR="00E65FBF">
        <w:rPr>
          <w:rFonts w:ascii="Times New Roman" w:eastAsia="Times New Roman" w:hAnsi="Times New Roman" w:cs="Times New Roman"/>
          <w:sz w:val="28"/>
          <w:szCs w:val="28"/>
          <w:lang w:eastAsia="ar-SA"/>
        </w:rPr>
        <w:t xml:space="preserve"> </w:t>
      </w:r>
      <w:r w:rsidR="00440685" w:rsidRPr="00440685">
        <w:rPr>
          <w:rFonts w:ascii="Times New Roman" w:eastAsia="Times New Roman" w:hAnsi="Times New Roman" w:cs="Times New Roman"/>
          <w:sz w:val="28"/>
          <w:szCs w:val="28"/>
          <w:lang w:eastAsia="ar-SA"/>
        </w:rPr>
        <w:t xml:space="preserve">750,3 тыс. </w:t>
      </w:r>
      <w:r w:rsidR="00283E2F">
        <w:rPr>
          <w:rFonts w:ascii="Times New Roman" w:eastAsia="Times New Roman" w:hAnsi="Times New Roman" w:cs="Times New Roman"/>
          <w:sz w:val="28"/>
          <w:szCs w:val="28"/>
          <w:lang w:eastAsia="ar-SA"/>
        </w:rPr>
        <w:t>рублей</w:t>
      </w:r>
      <w:r w:rsidR="00440685" w:rsidRPr="00440685">
        <w:rPr>
          <w:rFonts w:ascii="Times New Roman" w:eastAsia="Times New Roman" w:hAnsi="Times New Roman" w:cs="Times New Roman"/>
          <w:sz w:val="28"/>
          <w:szCs w:val="28"/>
          <w:lang w:eastAsia="ar-SA"/>
        </w:rPr>
        <w:t>,</w:t>
      </w:r>
    </w:p>
    <w:p w:rsidR="00440685" w:rsidRPr="00440685" w:rsidRDefault="00B56C2A" w:rsidP="00440685">
      <w:pPr>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440685" w:rsidRPr="00440685">
        <w:rPr>
          <w:rFonts w:ascii="Times New Roman" w:eastAsia="Times New Roman" w:hAnsi="Times New Roman" w:cs="Times New Roman"/>
          <w:sz w:val="28"/>
          <w:szCs w:val="28"/>
          <w:lang w:eastAsia="ar-SA"/>
        </w:rPr>
        <w:t>за счет средств местного бюджета – 739,1 тыс.</w:t>
      </w:r>
      <w:r>
        <w:rPr>
          <w:rFonts w:ascii="Times New Roman" w:eastAsia="Times New Roman" w:hAnsi="Times New Roman" w:cs="Times New Roman"/>
          <w:sz w:val="28"/>
          <w:szCs w:val="28"/>
          <w:lang w:eastAsia="ar-SA"/>
        </w:rPr>
        <w:t xml:space="preserve"> </w:t>
      </w:r>
      <w:r w:rsidR="00283E2F">
        <w:rPr>
          <w:rFonts w:ascii="Times New Roman" w:eastAsia="Times New Roman" w:hAnsi="Times New Roman" w:cs="Times New Roman"/>
          <w:sz w:val="28"/>
          <w:szCs w:val="28"/>
          <w:lang w:eastAsia="ar-SA"/>
        </w:rPr>
        <w:t>рублей</w:t>
      </w:r>
      <w:r>
        <w:rPr>
          <w:rFonts w:ascii="Times New Roman" w:eastAsia="Times New Roman" w:hAnsi="Times New Roman" w:cs="Times New Roman"/>
          <w:sz w:val="28"/>
          <w:szCs w:val="28"/>
          <w:lang w:eastAsia="ar-SA"/>
        </w:rPr>
        <w:t>.</w:t>
      </w:r>
    </w:p>
    <w:p w:rsidR="00B56C2A" w:rsidRPr="00440685" w:rsidRDefault="00440685" w:rsidP="00B56C2A">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Кассовые расходы по мероприятию составили – 2</w:t>
      </w:r>
      <w:r w:rsidR="00E65FBF">
        <w:rPr>
          <w:rFonts w:ascii="Times New Roman" w:eastAsia="Times New Roman" w:hAnsi="Times New Roman" w:cs="Times New Roman"/>
          <w:sz w:val="28"/>
          <w:szCs w:val="28"/>
          <w:lang w:eastAsia="ar-SA"/>
        </w:rPr>
        <w:t xml:space="preserve"> </w:t>
      </w:r>
      <w:r w:rsidR="00B56C2A">
        <w:rPr>
          <w:rFonts w:ascii="Times New Roman" w:eastAsia="Times New Roman" w:hAnsi="Times New Roman" w:cs="Times New Roman"/>
          <w:sz w:val="28"/>
          <w:szCs w:val="28"/>
          <w:lang w:eastAsia="ar-SA"/>
        </w:rPr>
        <w:t>4</w:t>
      </w:r>
      <w:r w:rsidRPr="00440685">
        <w:rPr>
          <w:rFonts w:ascii="Times New Roman" w:eastAsia="Times New Roman" w:hAnsi="Times New Roman" w:cs="Times New Roman"/>
          <w:sz w:val="28"/>
          <w:szCs w:val="28"/>
          <w:lang w:eastAsia="ar-SA"/>
        </w:rPr>
        <w:t xml:space="preserve">89,4 тыс. </w:t>
      </w:r>
      <w:r w:rsidR="00283E2F">
        <w:rPr>
          <w:rFonts w:ascii="Times New Roman" w:eastAsia="Times New Roman" w:hAnsi="Times New Roman" w:cs="Times New Roman"/>
          <w:sz w:val="28"/>
          <w:szCs w:val="28"/>
          <w:lang w:eastAsia="ar-SA"/>
        </w:rPr>
        <w:t>рублей</w:t>
      </w:r>
      <w:r w:rsidR="00B56C2A">
        <w:rPr>
          <w:rFonts w:ascii="Times New Roman" w:eastAsia="Times New Roman" w:hAnsi="Times New Roman" w:cs="Times New Roman"/>
          <w:sz w:val="28"/>
          <w:szCs w:val="28"/>
          <w:lang w:eastAsia="ar-SA"/>
        </w:rPr>
        <w:t xml:space="preserve"> или 100,0% от плана.</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color w:val="000000"/>
          <w:sz w:val="28"/>
          <w:szCs w:val="20"/>
          <w:lang w:eastAsia="ar-SA"/>
        </w:rPr>
      </w:pPr>
      <w:r w:rsidRPr="00440685">
        <w:rPr>
          <w:rFonts w:ascii="Times New Roman" w:eastAsia="Times New Roman" w:hAnsi="Times New Roman" w:cs="Times New Roman"/>
          <w:sz w:val="28"/>
          <w:szCs w:val="28"/>
          <w:lang w:eastAsia="ar-SA"/>
        </w:rPr>
        <w:t xml:space="preserve">В результате реализации этого мероприятия была организована работа </w:t>
      </w:r>
      <w:r w:rsidRPr="00440685">
        <w:rPr>
          <w:rFonts w:ascii="Times New Roman" w:eastAsia="Times New Roman" w:hAnsi="Times New Roman" w:cs="Times New Roman"/>
          <w:color w:val="000000"/>
          <w:sz w:val="28"/>
          <w:szCs w:val="20"/>
          <w:lang w:eastAsia="ar-SA"/>
        </w:rPr>
        <w:t xml:space="preserve">12  лагерей дневного пребывания на базе </w:t>
      </w:r>
      <w:r w:rsidRPr="00440685">
        <w:rPr>
          <w:rFonts w:ascii="Times New Roman" w:eastAsia="Times New Roman" w:hAnsi="Times New Roman" w:cs="Times New Roman"/>
          <w:sz w:val="28"/>
          <w:szCs w:val="28"/>
          <w:lang w:eastAsia="ar-SA"/>
        </w:rPr>
        <w:t>общеобразовательных учреждений</w:t>
      </w:r>
      <w:r w:rsidR="00290732">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 xml:space="preserve">таких как  </w:t>
      </w:r>
      <w:r w:rsidRPr="00440685">
        <w:rPr>
          <w:rFonts w:ascii="Times New Roman" w:eastAsia="Times New Roman" w:hAnsi="Times New Roman" w:cs="Times New Roman"/>
          <w:color w:val="000000"/>
          <w:sz w:val="28"/>
          <w:szCs w:val="20"/>
          <w:lang w:eastAsia="ar-SA"/>
        </w:rPr>
        <w:t xml:space="preserve">МБОУ СОШ </w:t>
      </w:r>
      <w:r w:rsidRPr="00440685">
        <w:rPr>
          <w:rFonts w:ascii="Times New Roman" w:eastAsia="Segoe UI Symbol" w:hAnsi="Times New Roman" w:cs="Times New Roman"/>
          <w:color w:val="000000"/>
          <w:sz w:val="28"/>
          <w:szCs w:val="20"/>
          <w:lang w:eastAsia="ar-SA"/>
        </w:rPr>
        <w:t>№</w:t>
      </w:r>
      <w:r w:rsidRPr="00440685">
        <w:rPr>
          <w:rFonts w:ascii="Times New Roman" w:eastAsia="Times New Roman" w:hAnsi="Times New Roman" w:cs="Times New Roman"/>
          <w:color w:val="000000"/>
          <w:sz w:val="28"/>
          <w:szCs w:val="20"/>
          <w:lang w:eastAsia="ar-SA"/>
        </w:rPr>
        <w:t xml:space="preserve"> 7, 8, 14, 15, 16, 18 (2 смены) , 20, 21, МАОУ лицей </w:t>
      </w:r>
      <w:r w:rsidRPr="00440685">
        <w:rPr>
          <w:rFonts w:ascii="Times New Roman" w:eastAsia="Segoe UI Symbol" w:hAnsi="Times New Roman" w:cs="Times New Roman"/>
          <w:color w:val="000000"/>
          <w:sz w:val="28"/>
          <w:szCs w:val="20"/>
          <w:lang w:eastAsia="ar-SA"/>
        </w:rPr>
        <w:t>№</w:t>
      </w:r>
      <w:r w:rsidRPr="00440685">
        <w:rPr>
          <w:rFonts w:ascii="Times New Roman" w:eastAsia="Times New Roman" w:hAnsi="Times New Roman" w:cs="Times New Roman"/>
          <w:color w:val="000000"/>
          <w:sz w:val="28"/>
          <w:szCs w:val="20"/>
          <w:lang w:eastAsia="ar-SA"/>
        </w:rPr>
        <w:t xml:space="preserve"> 3, МБОУ лицей </w:t>
      </w:r>
      <w:r w:rsidRPr="00440685">
        <w:rPr>
          <w:rFonts w:ascii="Times New Roman" w:eastAsia="Segoe UI Symbol" w:hAnsi="Times New Roman" w:cs="Times New Roman"/>
          <w:color w:val="000000"/>
          <w:sz w:val="28"/>
          <w:szCs w:val="20"/>
          <w:lang w:eastAsia="ar-SA"/>
        </w:rPr>
        <w:t>№</w:t>
      </w:r>
      <w:r w:rsidR="00290732">
        <w:rPr>
          <w:rFonts w:ascii="Times New Roman" w:eastAsia="Segoe UI Symbol" w:hAnsi="Times New Roman" w:cs="Times New Roman"/>
          <w:color w:val="000000"/>
          <w:sz w:val="28"/>
          <w:szCs w:val="20"/>
          <w:lang w:eastAsia="ar-SA"/>
        </w:rPr>
        <w:t xml:space="preserve"> </w:t>
      </w:r>
      <w:r w:rsidRPr="00440685">
        <w:rPr>
          <w:rFonts w:ascii="Times New Roman" w:eastAsia="Times New Roman" w:hAnsi="Times New Roman" w:cs="Times New Roman"/>
          <w:color w:val="000000"/>
          <w:sz w:val="28"/>
          <w:szCs w:val="20"/>
          <w:lang w:eastAsia="ar-SA"/>
        </w:rPr>
        <w:t>45</w:t>
      </w:r>
      <w:r w:rsidR="00290732">
        <w:rPr>
          <w:rFonts w:ascii="Times New Roman" w:eastAsia="Times New Roman" w:hAnsi="Times New Roman" w:cs="Times New Roman"/>
          <w:color w:val="000000"/>
          <w:sz w:val="28"/>
          <w:szCs w:val="20"/>
          <w:lang w:eastAsia="ar-SA"/>
        </w:rPr>
        <w:t>,</w:t>
      </w:r>
      <w:r w:rsidRPr="00440685">
        <w:rPr>
          <w:rFonts w:ascii="Times New Roman" w:eastAsia="Times New Roman" w:hAnsi="Times New Roman" w:cs="Times New Roman"/>
          <w:color w:val="000000"/>
          <w:sz w:val="28"/>
          <w:szCs w:val="20"/>
          <w:lang w:eastAsia="ar-SA"/>
        </w:rPr>
        <w:t xml:space="preserve"> с контингентом учащихся  1360 человек.</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color w:val="000000"/>
          <w:sz w:val="28"/>
          <w:szCs w:val="20"/>
          <w:lang w:eastAsia="ar-SA"/>
        </w:rPr>
      </w:pPr>
      <w:r w:rsidRPr="00440685">
        <w:rPr>
          <w:rFonts w:ascii="Times New Roman" w:eastAsia="Times New Roman" w:hAnsi="Times New Roman" w:cs="Times New Roman"/>
          <w:color w:val="000000"/>
          <w:sz w:val="28"/>
          <w:szCs w:val="20"/>
          <w:lang w:eastAsia="ar-SA"/>
        </w:rPr>
        <w:t>Также</w:t>
      </w:r>
      <w:r w:rsidR="00C27A35">
        <w:rPr>
          <w:rFonts w:ascii="Times New Roman" w:eastAsia="Times New Roman" w:hAnsi="Times New Roman" w:cs="Times New Roman"/>
          <w:color w:val="000000"/>
          <w:sz w:val="28"/>
          <w:szCs w:val="20"/>
          <w:lang w:eastAsia="ar-SA"/>
        </w:rPr>
        <w:t>,</w:t>
      </w:r>
      <w:r w:rsidRPr="00440685">
        <w:rPr>
          <w:rFonts w:ascii="Times New Roman" w:eastAsia="Times New Roman" w:hAnsi="Times New Roman" w:cs="Times New Roman"/>
          <w:color w:val="000000"/>
          <w:sz w:val="28"/>
          <w:szCs w:val="20"/>
          <w:lang w:eastAsia="ar-SA"/>
        </w:rPr>
        <w:t xml:space="preserve"> в </w:t>
      </w:r>
      <w:proofErr w:type="spellStart"/>
      <w:r w:rsidRPr="00440685">
        <w:rPr>
          <w:rFonts w:ascii="Times New Roman" w:eastAsia="Times New Roman" w:hAnsi="Times New Roman" w:cs="Times New Roman"/>
          <w:color w:val="000000"/>
          <w:sz w:val="28"/>
          <w:szCs w:val="20"/>
          <w:lang w:eastAsia="ar-SA"/>
        </w:rPr>
        <w:t>софинансировании</w:t>
      </w:r>
      <w:proofErr w:type="spellEnd"/>
      <w:r w:rsidRPr="00440685">
        <w:rPr>
          <w:rFonts w:ascii="Times New Roman" w:eastAsia="Times New Roman" w:hAnsi="Times New Roman" w:cs="Times New Roman"/>
          <w:color w:val="000000"/>
          <w:sz w:val="28"/>
          <w:szCs w:val="20"/>
          <w:lang w:eastAsia="ar-SA"/>
        </w:rPr>
        <w:t xml:space="preserve"> с краевым бюджетом  на базе МБОУ </w:t>
      </w:r>
      <w:proofErr w:type="gramStart"/>
      <w:r w:rsidRPr="00440685">
        <w:rPr>
          <w:rFonts w:ascii="Times New Roman" w:eastAsia="Times New Roman" w:hAnsi="Times New Roman" w:cs="Times New Roman"/>
          <w:color w:val="000000"/>
          <w:sz w:val="28"/>
          <w:szCs w:val="20"/>
          <w:lang w:eastAsia="ar-SA"/>
        </w:rPr>
        <w:t>школы-интернат</w:t>
      </w:r>
      <w:proofErr w:type="gramEnd"/>
      <w:r w:rsidRPr="00440685">
        <w:rPr>
          <w:rFonts w:ascii="Times New Roman" w:eastAsia="Times New Roman" w:hAnsi="Times New Roman" w:cs="Times New Roman"/>
          <w:color w:val="000000"/>
          <w:sz w:val="28"/>
          <w:szCs w:val="20"/>
          <w:lang w:eastAsia="ar-SA"/>
        </w:rPr>
        <w:t xml:space="preserve"> №</w:t>
      </w:r>
      <w:r w:rsidR="00C27A35">
        <w:rPr>
          <w:rFonts w:ascii="Times New Roman" w:eastAsia="Times New Roman" w:hAnsi="Times New Roman" w:cs="Times New Roman"/>
          <w:color w:val="000000"/>
          <w:sz w:val="28"/>
          <w:szCs w:val="20"/>
          <w:lang w:eastAsia="ar-SA"/>
        </w:rPr>
        <w:t xml:space="preserve"> </w:t>
      </w:r>
      <w:r w:rsidRPr="00440685">
        <w:rPr>
          <w:rFonts w:ascii="Times New Roman" w:eastAsia="Times New Roman" w:hAnsi="Times New Roman" w:cs="Times New Roman"/>
          <w:color w:val="000000"/>
          <w:sz w:val="28"/>
          <w:szCs w:val="20"/>
          <w:lang w:eastAsia="ar-SA"/>
        </w:rPr>
        <w:t>3</w:t>
      </w:r>
      <w:r w:rsidR="00C27A35">
        <w:rPr>
          <w:rFonts w:ascii="Times New Roman" w:eastAsia="Times New Roman" w:hAnsi="Times New Roman" w:cs="Times New Roman"/>
          <w:color w:val="000000"/>
          <w:sz w:val="28"/>
          <w:szCs w:val="20"/>
          <w:lang w:eastAsia="ar-SA"/>
        </w:rPr>
        <w:t>0,</w:t>
      </w:r>
      <w:r w:rsidRPr="00440685">
        <w:rPr>
          <w:rFonts w:ascii="Times New Roman" w:eastAsia="Times New Roman" w:hAnsi="Times New Roman" w:cs="Times New Roman"/>
          <w:color w:val="000000"/>
          <w:sz w:val="28"/>
          <w:szCs w:val="20"/>
          <w:lang w:eastAsia="ar-SA"/>
        </w:rPr>
        <w:t xml:space="preserve">   был организован «Лагерь труда и отдыха» с дневным пребыванием  для 40 подростков. </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 Средняя стоимость питания 1 учащегося в день составила 111 </w:t>
      </w:r>
      <w:r w:rsidR="00283E2F">
        <w:rPr>
          <w:rFonts w:ascii="Times New Roman" w:eastAsia="Times New Roman" w:hAnsi="Times New Roman" w:cs="Times New Roman"/>
          <w:sz w:val="28"/>
          <w:szCs w:val="28"/>
          <w:lang w:eastAsia="ar-SA"/>
        </w:rPr>
        <w:t>рублей</w:t>
      </w:r>
      <w:r w:rsidRPr="00440685">
        <w:rPr>
          <w:rFonts w:ascii="Times New Roman" w:eastAsia="Times New Roman" w:hAnsi="Times New Roman" w:cs="Times New Roman"/>
          <w:sz w:val="28"/>
          <w:szCs w:val="28"/>
          <w:lang w:eastAsia="ar-SA"/>
        </w:rPr>
        <w:t>, длительность работы лагерей - 21 день.</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color w:val="000000"/>
          <w:sz w:val="28"/>
          <w:szCs w:val="20"/>
          <w:lang w:eastAsia="ar-SA"/>
        </w:rPr>
      </w:pPr>
      <w:r w:rsidRPr="00440685">
        <w:rPr>
          <w:rFonts w:ascii="Times New Roman" w:eastAsia="Times New Roman" w:hAnsi="Times New Roman" w:cs="Times New Roman"/>
          <w:color w:val="000000"/>
          <w:sz w:val="28"/>
          <w:szCs w:val="20"/>
          <w:lang w:eastAsia="ar-SA"/>
        </w:rPr>
        <w:t xml:space="preserve">В период осенних каникул на базе МБОУ СОШ </w:t>
      </w:r>
      <w:r w:rsidRPr="00440685">
        <w:rPr>
          <w:rFonts w:ascii="Times New Roman" w:eastAsia="Segoe UI Symbol" w:hAnsi="Times New Roman" w:cs="Times New Roman"/>
          <w:color w:val="000000"/>
          <w:sz w:val="28"/>
          <w:szCs w:val="20"/>
          <w:lang w:eastAsia="ar-SA"/>
        </w:rPr>
        <w:t>№</w:t>
      </w:r>
      <w:r w:rsidRPr="00440685">
        <w:rPr>
          <w:rFonts w:ascii="Times New Roman" w:eastAsia="Times New Roman" w:hAnsi="Times New Roman" w:cs="Times New Roman"/>
          <w:color w:val="000000"/>
          <w:sz w:val="28"/>
          <w:szCs w:val="20"/>
          <w:lang w:eastAsia="ar-SA"/>
        </w:rPr>
        <w:t>7, 14 были открыты 2 лагеря дневного пребывания  для 217  школьников.</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color w:val="000000"/>
          <w:sz w:val="28"/>
          <w:szCs w:val="20"/>
          <w:lang w:eastAsia="ar-SA"/>
        </w:rPr>
      </w:pPr>
      <w:r w:rsidRPr="00440685">
        <w:rPr>
          <w:rFonts w:ascii="Times New Roman" w:eastAsia="Times New Roman" w:hAnsi="Times New Roman" w:cs="Times New Roman"/>
          <w:color w:val="000000"/>
          <w:sz w:val="28"/>
          <w:szCs w:val="20"/>
          <w:lang w:eastAsia="ar-SA"/>
        </w:rPr>
        <w:t>В рамках данного основного мероприятия оздоровлением детей  было охвачено 13,4% учащихся образовательных школ.</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color w:val="000000"/>
          <w:sz w:val="28"/>
          <w:szCs w:val="20"/>
          <w:lang w:eastAsia="ar-SA"/>
        </w:rPr>
      </w:pPr>
      <w:r w:rsidRPr="00440685">
        <w:rPr>
          <w:rFonts w:ascii="Times New Roman" w:eastAsia="Times New Roman" w:hAnsi="Times New Roman" w:cs="Times New Roman"/>
          <w:color w:val="000000"/>
          <w:sz w:val="28"/>
          <w:szCs w:val="20"/>
          <w:lang w:eastAsia="ar-SA"/>
        </w:rPr>
        <w:t>Все три мероприятия основного мероприятия №1 выполнены на 100%.</w:t>
      </w:r>
    </w:p>
    <w:p w:rsidR="00440685" w:rsidRPr="00440685" w:rsidRDefault="00440685" w:rsidP="00440685">
      <w:pPr>
        <w:shd w:val="clear" w:color="auto" w:fill="FFFFFF"/>
        <w:suppressAutoHyphens/>
        <w:spacing w:after="0" w:line="240" w:lineRule="auto"/>
        <w:ind w:firstLine="708"/>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Целевой показатель данного основного мероприятия </w:t>
      </w:r>
      <w:r w:rsidRPr="00440685">
        <w:rPr>
          <w:rFonts w:ascii="Times New Roman" w:eastAsia="Calibri" w:hAnsi="Times New Roman" w:cs="Times New Roman"/>
          <w:sz w:val="28"/>
          <w:szCs w:val="28"/>
          <w:lang w:eastAsia="en-US"/>
        </w:rPr>
        <w:t xml:space="preserve"> «число детей, отдохнувших в каникулярное время в  профильных лагерях, организованных муниципальными образовательными организациями, осуществляющими организацию отдыха и </w:t>
      </w:r>
      <w:proofErr w:type="gramStart"/>
      <w:r w:rsidRPr="00440685">
        <w:rPr>
          <w:rFonts w:ascii="Times New Roman" w:eastAsia="Calibri" w:hAnsi="Times New Roman" w:cs="Times New Roman"/>
          <w:sz w:val="28"/>
          <w:szCs w:val="28"/>
          <w:lang w:eastAsia="en-US"/>
        </w:rPr>
        <w:t>оздоровления</w:t>
      </w:r>
      <w:proofErr w:type="gramEnd"/>
      <w:r w:rsidRPr="00440685">
        <w:rPr>
          <w:rFonts w:ascii="Times New Roman" w:eastAsia="Calibri" w:hAnsi="Times New Roman" w:cs="Times New Roman"/>
          <w:sz w:val="28"/>
          <w:szCs w:val="28"/>
          <w:lang w:eastAsia="en-US"/>
        </w:rPr>
        <w:t xml:space="preserve"> обучающихся в каникулярное время с дневным пребыванием с обязательной организацией их питания»  выполнен</w:t>
      </w:r>
      <w:r w:rsidRPr="00440685">
        <w:rPr>
          <w:rFonts w:ascii="Times New Roman" w:eastAsia="Times New Roman" w:hAnsi="Times New Roman" w:cs="Times New Roman"/>
          <w:sz w:val="28"/>
          <w:szCs w:val="28"/>
          <w:lang w:eastAsia="ar-SA"/>
        </w:rPr>
        <w:t xml:space="preserve"> на 115,5 %.</w:t>
      </w:r>
    </w:p>
    <w:p w:rsidR="00440685" w:rsidRPr="00440685" w:rsidRDefault="00440685" w:rsidP="00440685">
      <w:pPr>
        <w:suppressAutoHyphens/>
        <w:spacing w:after="0" w:line="240" w:lineRule="auto"/>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lastRenderedPageBreak/>
        <w:t xml:space="preserve">   </w:t>
      </w:r>
      <w:r w:rsidR="00C27A35">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 xml:space="preserve">Эффективность реализации основного мероприятия № 1 </w:t>
      </w:r>
      <w:r w:rsidR="00C27A35" w:rsidRPr="00C27A35">
        <w:rPr>
          <w:rFonts w:ascii="Times New Roman" w:eastAsia="Times New Roman" w:hAnsi="Times New Roman" w:cs="Times New Roman"/>
          <w:sz w:val="28"/>
          <w:szCs w:val="28"/>
          <w:lang w:eastAsia="ar-SA"/>
        </w:rPr>
        <w:t xml:space="preserve">«Организация работы профильных лагерей, организованных муниципальными образовательными организациями, осуществляющими организацию отдыха и </w:t>
      </w:r>
      <w:proofErr w:type="gramStart"/>
      <w:r w:rsidR="00C27A35" w:rsidRPr="00C27A35">
        <w:rPr>
          <w:rFonts w:ascii="Times New Roman" w:eastAsia="Times New Roman" w:hAnsi="Times New Roman" w:cs="Times New Roman"/>
          <w:sz w:val="28"/>
          <w:szCs w:val="28"/>
          <w:lang w:eastAsia="ar-SA"/>
        </w:rPr>
        <w:t>оздоровления</w:t>
      </w:r>
      <w:proofErr w:type="gramEnd"/>
      <w:r w:rsidR="00C27A35" w:rsidRPr="00C27A35">
        <w:rPr>
          <w:rFonts w:ascii="Times New Roman" w:eastAsia="Times New Roman" w:hAnsi="Times New Roman" w:cs="Times New Roman"/>
          <w:sz w:val="28"/>
          <w:szCs w:val="28"/>
          <w:lang w:eastAsia="ar-SA"/>
        </w:rPr>
        <w:t xml:space="preserve"> обучающихся в каникулярное время с дневным пребыванием с обязательной организацией их питания»</w:t>
      </w:r>
      <w:r w:rsidRPr="00440685">
        <w:rPr>
          <w:rFonts w:ascii="Times New Roman" w:eastAsia="Times New Roman" w:hAnsi="Times New Roman" w:cs="Times New Roman"/>
          <w:sz w:val="28"/>
          <w:szCs w:val="28"/>
          <w:lang w:eastAsia="ar-SA"/>
        </w:rPr>
        <w:t xml:space="preserve"> можно признать высокой, коэффициент эффективности - 1.</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p>
    <w:p w:rsidR="00440685" w:rsidRPr="00440685" w:rsidRDefault="00835178" w:rsidP="002C67A1">
      <w:pPr>
        <w:suppressAutoHyphens/>
        <w:spacing w:after="0" w:line="240" w:lineRule="auto"/>
        <w:jc w:val="center"/>
        <w:rPr>
          <w:rFonts w:ascii="Times New Roman" w:eastAsia="Times New Roman" w:hAnsi="Times New Roman" w:cs="Times New Roman"/>
          <w:b/>
          <w:i/>
          <w:sz w:val="28"/>
          <w:szCs w:val="28"/>
          <w:lang w:eastAsia="ar-SA"/>
        </w:rPr>
      </w:pPr>
      <w:r>
        <w:rPr>
          <w:rFonts w:ascii="Times New Roman" w:eastAsia="Times New Roman" w:hAnsi="Times New Roman" w:cs="Times New Roman"/>
          <w:b/>
          <w:i/>
          <w:sz w:val="28"/>
          <w:szCs w:val="28"/>
          <w:lang w:eastAsia="ar-SA"/>
        </w:rPr>
        <w:t xml:space="preserve">3.13.2. О ходе реализации </w:t>
      </w:r>
      <w:r w:rsidR="001A41C5">
        <w:rPr>
          <w:rFonts w:ascii="Times New Roman" w:eastAsia="Times New Roman" w:hAnsi="Times New Roman" w:cs="Times New Roman"/>
          <w:b/>
          <w:i/>
          <w:sz w:val="28"/>
          <w:szCs w:val="28"/>
          <w:lang w:eastAsia="ar-SA"/>
        </w:rPr>
        <w:t>о</w:t>
      </w:r>
      <w:r w:rsidR="00440685" w:rsidRPr="00440685">
        <w:rPr>
          <w:rFonts w:ascii="Times New Roman" w:eastAsia="Times New Roman" w:hAnsi="Times New Roman" w:cs="Times New Roman"/>
          <w:b/>
          <w:i/>
          <w:sz w:val="28"/>
          <w:szCs w:val="28"/>
          <w:lang w:eastAsia="ar-SA"/>
        </w:rPr>
        <w:t>сновно</w:t>
      </w:r>
      <w:r w:rsidR="001A41C5">
        <w:rPr>
          <w:rFonts w:ascii="Times New Roman" w:eastAsia="Times New Roman" w:hAnsi="Times New Roman" w:cs="Times New Roman"/>
          <w:b/>
          <w:i/>
          <w:sz w:val="28"/>
          <w:szCs w:val="28"/>
          <w:lang w:eastAsia="ar-SA"/>
        </w:rPr>
        <w:t>го</w:t>
      </w:r>
      <w:r w:rsidR="00440685" w:rsidRPr="00440685">
        <w:rPr>
          <w:rFonts w:ascii="Times New Roman" w:eastAsia="Times New Roman" w:hAnsi="Times New Roman" w:cs="Times New Roman"/>
          <w:b/>
          <w:i/>
          <w:sz w:val="28"/>
          <w:szCs w:val="28"/>
          <w:lang w:eastAsia="ar-SA"/>
        </w:rPr>
        <w:t xml:space="preserve">  мероприяти</w:t>
      </w:r>
      <w:r w:rsidR="001A41C5">
        <w:rPr>
          <w:rFonts w:ascii="Times New Roman" w:eastAsia="Times New Roman" w:hAnsi="Times New Roman" w:cs="Times New Roman"/>
          <w:b/>
          <w:i/>
          <w:sz w:val="28"/>
          <w:szCs w:val="28"/>
          <w:lang w:eastAsia="ar-SA"/>
        </w:rPr>
        <w:t>я</w:t>
      </w:r>
      <w:r w:rsidR="00440685" w:rsidRPr="00440685">
        <w:rPr>
          <w:rFonts w:ascii="Times New Roman" w:eastAsia="Times New Roman" w:hAnsi="Times New Roman" w:cs="Times New Roman"/>
          <w:b/>
          <w:i/>
          <w:sz w:val="28"/>
          <w:szCs w:val="28"/>
          <w:lang w:eastAsia="ar-SA"/>
        </w:rPr>
        <w:t xml:space="preserve"> № 2</w:t>
      </w:r>
      <w:r w:rsidR="00440685" w:rsidRPr="00440685">
        <w:rPr>
          <w:rFonts w:ascii="Times New Roman" w:eastAsia="Times New Roman" w:hAnsi="Times New Roman" w:cs="Times New Roman"/>
          <w:b/>
          <w:i/>
          <w:sz w:val="20"/>
          <w:szCs w:val="20"/>
          <w:lang w:eastAsia="ar-SA"/>
        </w:rPr>
        <w:t xml:space="preserve"> </w:t>
      </w:r>
      <w:r w:rsidR="00440685" w:rsidRPr="00440685">
        <w:rPr>
          <w:rFonts w:ascii="Times New Roman" w:eastAsia="Times New Roman" w:hAnsi="Times New Roman" w:cs="Times New Roman"/>
          <w:b/>
          <w:i/>
          <w:sz w:val="28"/>
          <w:szCs w:val="28"/>
          <w:lang w:eastAsia="ar-SA"/>
        </w:rPr>
        <w:t xml:space="preserve">«Организация работы «Лагерей труда и отдыха дневного и круглосуточного </w:t>
      </w:r>
      <w:r w:rsidR="002C67A1">
        <w:rPr>
          <w:rFonts w:ascii="Times New Roman" w:eastAsia="Times New Roman" w:hAnsi="Times New Roman" w:cs="Times New Roman"/>
          <w:b/>
          <w:i/>
          <w:sz w:val="28"/>
          <w:szCs w:val="28"/>
          <w:lang w:eastAsia="ar-SA"/>
        </w:rPr>
        <w:t>п</w:t>
      </w:r>
      <w:r w:rsidR="00440685" w:rsidRPr="00440685">
        <w:rPr>
          <w:rFonts w:ascii="Times New Roman" w:eastAsia="Times New Roman" w:hAnsi="Times New Roman" w:cs="Times New Roman"/>
          <w:b/>
          <w:i/>
          <w:sz w:val="28"/>
          <w:szCs w:val="28"/>
          <w:lang w:eastAsia="ar-SA"/>
        </w:rPr>
        <w:t>ребывания»</w:t>
      </w:r>
    </w:p>
    <w:p w:rsidR="00440685" w:rsidRPr="00440685" w:rsidRDefault="00440685" w:rsidP="00440685">
      <w:pPr>
        <w:suppressAutoHyphens/>
        <w:spacing w:after="0" w:line="240" w:lineRule="auto"/>
        <w:ind w:left="1789"/>
        <w:jc w:val="both"/>
        <w:rPr>
          <w:rFonts w:ascii="Times New Roman" w:eastAsia="Times New Roman" w:hAnsi="Times New Roman" w:cs="Times New Roman"/>
          <w:sz w:val="28"/>
          <w:szCs w:val="28"/>
          <w:lang w:eastAsia="ar-SA"/>
        </w:rPr>
      </w:pP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 Финансирование основного мероприятия №</w:t>
      </w:r>
      <w:r w:rsidR="001A41C5">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 xml:space="preserve">2 </w:t>
      </w:r>
      <w:r w:rsidR="00647D7F" w:rsidRPr="00647D7F">
        <w:rPr>
          <w:rFonts w:ascii="Times New Roman" w:eastAsia="Times New Roman" w:hAnsi="Times New Roman" w:cs="Times New Roman"/>
          <w:sz w:val="28"/>
          <w:szCs w:val="28"/>
          <w:lang w:eastAsia="ar-SA"/>
        </w:rPr>
        <w:t>«Организация работы «Лагерей труда и отдыха дневного и круглосуточного пребывания»</w:t>
      </w:r>
      <w:r w:rsidRPr="00440685">
        <w:rPr>
          <w:rFonts w:ascii="Times New Roman" w:eastAsia="Times New Roman" w:hAnsi="Times New Roman" w:cs="Times New Roman"/>
          <w:sz w:val="28"/>
          <w:szCs w:val="28"/>
          <w:lang w:eastAsia="ar-SA"/>
        </w:rPr>
        <w:t xml:space="preserve"> в 2016 году не планировалось. </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Реализацию данного мероприятия планируется осуществить в  2018 году.</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p>
    <w:p w:rsidR="00440685" w:rsidRPr="00440685" w:rsidRDefault="001A41C5" w:rsidP="001A41C5">
      <w:pPr>
        <w:suppressAutoHyphens/>
        <w:spacing w:after="0" w:line="240" w:lineRule="auto"/>
        <w:jc w:val="center"/>
        <w:rPr>
          <w:rFonts w:ascii="Times New Roman" w:eastAsia="Times New Roman" w:hAnsi="Times New Roman" w:cs="Times New Roman"/>
          <w:b/>
          <w:i/>
          <w:sz w:val="28"/>
          <w:szCs w:val="28"/>
          <w:lang w:eastAsia="ar-SA"/>
        </w:rPr>
      </w:pPr>
      <w:r>
        <w:rPr>
          <w:rFonts w:ascii="Times New Roman" w:eastAsia="Times New Roman" w:hAnsi="Times New Roman" w:cs="Times New Roman"/>
          <w:b/>
          <w:i/>
          <w:sz w:val="28"/>
          <w:szCs w:val="28"/>
          <w:lang w:eastAsia="ar-SA"/>
        </w:rPr>
        <w:t>3.13.3. О ходе реализации о</w:t>
      </w:r>
      <w:r w:rsidRPr="00440685">
        <w:rPr>
          <w:rFonts w:ascii="Times New Roman" w:eastAsia="Times New Roman" w:hAnsi="Times New Roman" w:cs="Times New Roman"/>
          <w:b/>
          <w:i/>
          <w:sz w:val="28"/>
          <w:szCs w:val="28"/>
          <w:lang w:eastAsia="ar-SA"/>
        </w:rPr>
        <w:t>сновно</w:t>
      </w:r>
      <w:r>
        <w:rPr>
          <w:rFonts w:ascii="Times New Roman" w:eastAsia="Times New Roman" w:hAnsi="Times New Roman" w:cs="Times New Roman"/>
          <w:b/>
          <w:i/>
          <w:sz w:val="28"/>
          <w:szCs w:val="28"/>
          <w:lang w:eastAsia="ar-SA"/>
        </w:rPr>
        <w:t>го</w:t>
      </w:r>
      <w:r w:rsidRPr="00440685">
        <w:rPr>
          <w:rFonts w:ascii="Times New Roman" w:eastAsia="Times New Roman" w:hAnsi="Times New Roman" w:cs="Times New Roman"/>
          <w:b/>
          <w:i/>
          <w:sz w:val="28"/>
          <w:szCs w:val="28"/>
          <w:lang w:eastAsia="ar-SA"/>
        </w:rPr>
        <w:t xml:space="preserve">  мероприяти</w:t>
      </w:r>
      <w:r>
        <w:rPr>
          <w:rFonts w:ascii="Times New Roman" w:eastAsia="Times New Roman" w:hAnsi="Times New Roman" w:cs="Times New Roman"/>
          <w:b/>
          <w:i/>
          <w:sz w:val="28"/>
          <w:szCs w:val="28"/>
          <w:lang w:eastAsia="ar-SA"/>
        </w:rPr>
        <w:t>я</w:t>
      </w:r>
      <w:r w:rsidRPr="00440685">
        <w:rPr>
          <w:rFonts w:ascii="Times New Roman" w:eastAsia="Times New Roman" w:hAnsi="Times New Roman" w:cs="Times New Roman"/>
          <w:b/>
          <w:i/>
          <w:sz w:val="28"/>
          <w:szCs w:val="28"/>
          <w:lang w:eastAsia="ar-SA"/>
        </w:rPr>
        <w:t xml:space="preserve"> </w:t>
      </w:r>
      <w:r w:rsidR="00440685" w:rsidRPr="001A41C5">
        <w:rPr>
          <w:rFonts w:ascii="Times New Roman" w:eastAsia="Times New Roman" w:hAnsi="Times New Roman" w:cs="Times New Roman"/>
          <w:b/>
          <w:i/>
          <w:sz w:val="28"/>
          <w:szCs w:val="28"/>
          <w:lang w:eastAsia="ar-SA"/>
        </w:rPr>
        <w:t>№</w:t>
      </w:r>
      <w:r w:rsidR="00124FAC">
        <w:rPr>
          <w:rFonts w:ascii="Times New Roman" w:eastAsia="Times New Roman" w:hAnsi="Times New Roman" w:cs="Times New Roman"/>
          <w:b/>
          <w:i/>
          <w:sz w:val="28"/>
          <w:szCs w:val="28"/>
          <w:lang w:eastAsia="ar-SA"/>
        </w:rPr>
        <w:t xml:space="preserve"> </w:t>
      </w:r>
      <w:r w:rsidR="00440685" w:rsidRPr="001A41C5">
        <w:rPr>
          <w:rFonts w:ascii="Times New Roman" w:eastAsia="Times New Roman" w:hAnsi="Times New Roman" w:cs="Times New Roman"/>
          <w:b/>
          <w:i/>
          <w:sz w:val="28"/>
          <w:szCs w:val="28"/>
          <w:lang w:eastAsia="ar-SA"/>
        </w:rPr>
        <w:t>3</w:t>
      </w:r>
      <w:r w:rsidR="00440685" w:rsidRPr="00440685">
        <w:rPr>
          <w:rFonts w:ascii="Times New Roman" w:eastAsia="Times New Roman" w:hAnsi="Times New Roman" w:cs="Times New Roman"/>
          <w:b/>
          <w:i/>
          <w:sz w:val="28"/>
          <w:szCs w:val="28"/>
          <w:lang w:eastAsia="ar-SA"/>
        </w:rPr>
        <w:t xml:space="preserve"> «Организация отдыха в краевых и муниципальных профильных сменах в организациях отдыха детей и их оздоровления Краснодарского края»</w:t>
      </w:r>
    </w:p>
    <w:p w:rsidR="00440685" w:rsidRPr="00440685" w:rsidRDefault="00440685" w:rsidP="00440685">
      <w:pPr>
        <w:suppressAutoHyphens/>
        <w:spacing w:after="0" w:line="240" w:lineRule="auto"/>
        <w:ind w:left="1789"/>
        <w:jc w:val="center"/>
        <w:rPr>
          <w:rFonts w:ascii="Times New Roman" w:eastAsia="Times New Roman" w:hAnsi="Times New Roman" w:cs="Times New Roman"/>
          <w:b/>
          <w:i/>
          <w:sz w:val="28"/>
          <w:szCs w:val="28"/>
          <w:lang w:eastAsia="ar-SA"/>
        </w:rPr>
      </w:pPr>
    </w:p>
    <w:p w:rsidR="00440685" w:rsidRPr="00440685" w:rsidRDefault="00440685" w:rsidP="00440685">
      <w:pPr>
        <w:suppressAutoHyphens/>
        <w:spacing w:after="0" w:line="240" w:lineRule="auto"/>
        <w:ind w:firstLine="851"/>
        <w:jc w:val="both"/>
        <w:rPr>
          <w:rFonts w:ascii="Times New Roman" w:eastAsia="Times New Roman" w:hAnsi="Times New Roman" w:cs="Times New Roman"/>
          <w:b/>
          <w:i/>
          <w:sz w:val="28"/>
          <w:szCs w:val="28"/>
          <w:lang w:eastAsia="ar-SA"/>
        </w:rPr>
      </w:pPr>
      <w:r w:rsidRPr="00440685">
        <w:rPr>
          <w:rFonts w:ascii="Times New Roman" w:eastAsia="Times New Roman" w:hAnsi="Times New Roman" w:cs="Times New Roman"/>
          <w:sz w:val="28"/>
          <w:szCs w:val="28"/>
          <w:lang w:eastAsia="ar-SA"/>
        </w:rPr>
        <w:t xml:space="preserve">На реализацию  основного мероприятия № 3 </w:t>
      </w:r>
      <w:r w:rsidR="00696BE1" w:rsidRPr="00696BE1">
        <w:rPr>
          <w:rFonts w:ascii="Times New Roman" w:eastAsia="Times New Roman" w:hAnsi="Times New Roman" w:cs="Times New Roman"/>
          <w:sz w:val="28"/>
          <w:szCs w:val="28"/>
          <w:lang w:eastAsia="ar-SA"/>
        </w:rPr>
        <w:t>«Организация отдыха в краевых и муниципальных профильных сменах в организациях отдыха детей и их оздоровления Краснодарского края»</w:t>
      </w:r>
      <w:r w:rsidRPr="00440685">
        <w:rPr>
          <w:rFonts w:ascii="Times New Roman" w:eastAsia="Times New Roman" w:hAnsi="Times New Roman" w:cs="Times New Roman"/>
          <w:sz w:val="28"/>
          <w:szCs w:val="28"/>
          <w:lang w:eastAsia="ar-SA"/>
        </w:rPr>
        <w:t xml:space="preserve"> в 2016 году было направлено    – 592,9 тыс. </w:t>
      </w:r>
      <w:r w:rsidR="00283E2F">
        <w:rPr>
          <w:rFonts w:ascii="Times New Roman" w:eastAsia="Times New Roman" w:hAnsi="Times New Roman" w:cs="Times New Roman"/>
          <w:sz w:val="28"/>
          <w:szCs w:val="28"/>
          <w:lang w:eastAsia="ar-SA"/>
        </w:rPr>
        <w:t>рублей</w:t>
      </w:r>
      <w:r w:rsidRPr="00440685">
        <w:rPr>
          <w:rFonts w:ascii="Times New Roman" w:eastAsia="Times New Roman" w:hAnsi="Times New Roman" w:cs="Times New Roman"/>
          <w:sz w:val="28"/>
          <w:szCs w:val="28"/>
          <w:lang w:eastAsia="ar-SA"/>
        </w:rPr>
        <w:t>, из них:</w:t>
      </w:r>
    </w:p>
    <w:p w:rsidR="00440685" w:rsidRPr="00440685" w:rsidRDefault="00440685" w:rsidP="00440685">
      <w:pPr>
        <w:suppressAutoHyphens/>
        <w:spacing w:after="0" w:line="240" w:lineRule="auto"/>
        <w:ind w:firstLine="851"/>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за счет сре</w:t>
      </w:r>
      <w:proofErr w:type="gramStart"/>
      <w:r w:rsidRPr="00440685">
        <w:rPr>
          <w:rFonts w:ascii="Times New Roman" w:eastAsia="Times New Roman" w:hAnsi="Times New Roman" w:cs="Times New Roman"/>
          <w:sz w:val="28"/>
          <w:szCs w:val="28"/>
          <w:lang w:eastAsia="ar-SA"/>
        </w:rPr>
        <w:t>дств кр</w:t>
      </w:r>
      <w:proofErr w:type="gramEnd"/>
      <w:r w:rsidRPr="00440685">
        <w:rPr>
          <w:rFonts w:ascii="Times New Roman" w:eastAsia="Times New Roman" w:hAnsi="Times New Roman" w:cs="Times New Roman"/>
          <w:sz w:val="28"/>
          <w:szCs w:val="28"/>
          <w:lang w:eastAsia="ar-SA"/>
        </w:rPr>
        <w:t xml:space="preserve">аевого бюджета – 51,9 тыс. </w:t>
      </w:r>
      <w:r w:rsidR="00283E2F">
        <w:rPr>
          <w:rFonts w:ascii="Times New Roman" w:eastAsia="Times New Roman" w:hAnsi="Times New Roman" w:cs="Times New Roman"/>
          <w:sz w:val="28"/>
          <w:szCs w:val="28"/>
          <w:lang w:eastAsia="ar-SA"/>
        </w:rPr>
        <w:t>рублей</w:t>
      </w:r>
      <w:r w:rsidRPr="00440685">
        <w:rPr>
          <w:rFonts w:ascii="Times New Roman" w:eastAsia="Times New Roman" w:hAnsi="Times New Roman" w:cs="Times New Roman"/>
          <w:sz w:val="28"/>
          <w:szCs w:val="28"/>
          <w:lang w:eastAsia="ar-SA"/>
        </w:rPr>
        <w:t>,</w:t>
      </w:r>
    </w:p>
    <w:p w:rsidR="00440685" w:rsidRPr="00440685" w:rsidRDefault="00440685" w:rsidP="00440685">
      <w:pPr>
        <w:suppressAutoHyphens/>
        <w:spacing w:after="0" w:line="240" w:lineRule="auto"/>
        <w:ind w:firstLine="851"/>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  за счет средств местного бюджета – 541,0 тыс. </w:t>
      </w:r>
      <w:r w:rsidR="00283E2F">
        <w:rPr>
          <w:rFonts w:ascii="Times New Roman" w:eastAsia="Times New Roman" w:hAnsi="Times New Roman" w:cs="Times New Roman"/>
          <w:sz w:val="28"/>
          <w:szCs w:val="28"/>
          <w:lang w:eastAsia="ar-SA"/>
        </w:rPr>
        <w:t>рублей</w:t>
      </w:r>
      <w:r w:rsidR="00EE4B65">
        <w:rPr>
          <w:rFonts w:ascii="Times New Roman" w:eastAsia="Times New Roman" w:hAnsi="Times New Roman" w:cs="Times New Roman"/>
          <w:sz w:val="28"/>
          <w:szCs w:val="28"/>
          <w:lang w:eastAsia="ar-SA"/>
        </w:rPr>
        <w:t>.</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Кассовые расходы по мероприятию составили 592,3 тыс.</w:t>
      </w:r>
      <w:r w:rsidR="0080105A">
        <w:rPr>
          <w:rFonts w:ascii="Times New Roman" w:eastAsia="Times New Roman" w:hAnsi="Times New Roman" w:cs="Times New Roman"/>
          <w:sz w:val="28"/>
          <w:szCs w:val="28"/>
          <w:lang w:eastAsia="ar-SA"/>
        </w:rPr>
        <w:t xml:space="preserve"> </w:t>
      </w:r>
      <w:r w:rsidR="00283E2F">
        <w:rPr>
          <w:rFonts w:ascii="Times New Roman" w:eastAsia="Times New Roman" w:hAnsi="Times New Roman" w:cs="Times New Roman"/>
          <w:sz w:val="28"/>
          <w:szCs w:val="28"/>
          <w:lang w:eastAsia="ar-SA"/>
        </w:rPr>
        <w:t>рублей</w:t>
      </w:r>
      <w:r w:rsidRPr="00440685">
        <w:rPr>
          <w:rFonts w:ascii="Times New Roman" w:eastAsia="Times New Roman" w:hAnsi="Times New Roman" w:cs="Times New Roman"/>
          <w:sz w:val="28"/>
          <w:szCs w:val="28"/>
          <w:lang w:eastAsia="ar-SA"/>
        </w:rPr>
        <w:t xml:space="preserve"> (99,9%), в том числе:</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 </w:t>
      </w:r>
      <w:r w:rsidR="00501B87">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 за счет сре</w:t>
      </w:r>
      <w:proofErr w:type="gramStart"/>
      <w:r w:rsidRPr="00440685">
        <w:rPr>
          <w:rFonts w:ascii="Times New Roman" w:eastAsia="Times New Roman" w:hAnsi="Times New Roman" w:cs="Times New Roman"/>
          <w:sz w:val="28"/>
          <w:szCs w:val="28"/>
          <w:lang w:eastAsia="ar-SA"/>
        </w:rPr>
        <w:t>дств кр</w:t>
      </w:r>
      <w:proofErr w:type="gramEnd"/>
      <w:r w:rsidRPr="00440685">
        <w:rPr>
          <w:rFonts w:ascii="Times New Roman" w:eastAsia="Times New Roman" w:hAnsi="Times New Roman" w:cs="Times New Roman"/>
          <w:sz w:val="28"/>
          <w:szCs w:val="28"/>
          <w:lang w:eastAsia="ar-SA"/>
        </w:rPr>
        <w:t xml:space="preserve">аевого бюджета – 51,8 тыс. </w:t>
      </w:r>
      <w:r w:rsidR="00283E2F">
        <w:rPr>
          <w:rFonts w:ascii="Times New Roman" w:eastAsia="Times New Roman" w:hAnsi="Times New Roman" w:cs="Times New Roman"/>
          <w:sz w:val="28"/>
          <w:szCs w:val="28"/>
          <w:lang w:eastAsia="ar-SA"/>
        </w:rPr>
        <w:t>рублей</w:t>
      </w:r>
      <w:r w:rsidRPr="00440685">
        <w:rPr>
          <w:rFonts w:ascii="Times New Roman" w:eastAsia="Times New Roman" w:hAnsi="Times New Roman" w:cs="Times New Roman"/>
          <w:sz w:val="28"/>
          <w:szCs w:val="28"/>
          <w:lang w:eastAsia="ar-SA"/>
        </w:rPr>
        <w:t xml:space="preserve"> (99,8 %),</w:t>
      </w:r>
    </w:p>
    <w:p w:rsidR="00440685" w:rsidRPr="00440685" w:rsidRDefault="00501B87" w:rsidP="00440685">
      <w:pPr>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440685" w:rsidRPr="00440685">
        <w:rPr>
          <w:rFonts w:ascii="Times New Roman" w:eastAsia="Times New Roman" w:hAnsi="Times New Roman" w:cs="Times New Roman"/>
          <w:sz w:val="28"/>
          <w:szCs w:val="28"/>
          <w:lang w:eastAsia="ar-SA"/>
        </w:rPr>
        <w:t xml:space="preserve">- за счет средств местного бюджета – 540,5 тыс. </w:t>
      </w:r>
      <w:r w:rsidR="00283E2F">
        <w:rPr>
          <w:rFonts w:ascii="Times New Roman" w:eastAsia="Times New Roman" w:hAnsi="Times New Roman" w:cs="Times New Roman"/>
          <w:sz w:val="28"/>
          <w:szCs w:val="28"/>
          <w:lang w:eastAsia="ar-SA"/>
        </w:rPr>
        <w:t>рублей</w:t>
      </w:r>
      <w:r>
        <w:rPr>
          <w:rFonts w:ascii="Times New Roman" w:eastAsia="Times New Roman" w:hAnsi="Times New Roman" w:cs="Times New Roman"/>
          <w:sz w:val="28"/>
          <w:szCs w:val="28"/>
          <w:lang w:eastAsia="ar-SA"/>
        </w:rPr>
        <w:t xml:space="preserve"> </w:t>
      </w:r>
      <w:r w:rsidR="00440685" w:rsidRPr="00440685">
        <w:rPr>
          <w:rFonts w:ascii="Times New Roman" w:eastAsia="Times New Roman" w:hAnsi="Times New Roman" w:cs="Times New Roman"/>
          <w:sz w:val="28"/>
          <w:szCs w:val="28"/>
          <w:lang w:eastAsia="ar-SA"/>
        </w:rPr>
        <w:t>(99,9%).</w:t>
      </w:r>
    </w:p>
    <w:p w:rsidR="00440685" w:rsidRPr="00440685" w:rsidRDefault="009C6229" w:rsidP="00440685">
      <w:pPr>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У</w:t>
      </w:r>
      <w:r w:rsidRPr="00440685">
        <w:rPr>
          <w:rFonts w:ascii="Times New Roman" w:eastAsia="Times New Roman" w:hAnsi="Times New Roman" w:cs="Times New Roman"/>
          <w:sz w:val="28"/>
          <w:szCs w:val="28"/>
          <w:lang w:eastAsia="ar-SA"/>
        </w:rPr>
        <w:t xml:space="preserve">правлением образования администрации муниципального образования Кавказский район </w:t>
      </w:r>
      <w:r>
        <w:rPr>
          <w:rFonts w:ascii="Times New Roman" w:eastAsia="Times New Roman" w:hAnsi="Times New Roman" w:cs="Times New Roman"/>
          <w:sz w:val="28"/>
          <w:szCs w:val="28"/>
          <w:lang w:eastAsia="ar-SA"/>
        </w:rPr>
        <w:t>з</w:t>
      </w:r>
      <w:r w:rsidR="00440685" w:rsidRPr="00440685">
        <w:rPr>
          <w:rFonts w:ascii="Times New Roman" w:eastAsia="Times New Roman" w:hAnsi="Times New Roman" w:cs="Times New Roman"/>
          <w:sz w:val="28"/>
          <w:szCs w:val="28"/>
          <w:lang w:eastAsia="ar-SA"/>
        </w:rPr>
        <w:t xml:space="preserve">а счет средств местного бюджета в 2016 году было приобретено 45 путевок  для учащихся образовательных школ в муниципальные профильные смены на общую сумму 441,0 тыс. </w:t>
      </w:r>
      <w:r w:rsidR="00283E2F">
        <w:rPr>
          <w:rFonts w:ascii="Times New Roman" w:eastAsia="Times New Roman" w:hAnsi="Times New Roman" w:cs="Times New Roman"/>
          <w:sz w:val="28"/>
          <w:szCs w:val="28"/>
          <w:lang w:eastAsia="ar-SA"/>
        </w:rPr>
        <w:t>рублей</w:t>
      </w:r>
    </w:p>
    <w:p w:rsid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Также за счет субвенции краевого бюджета 37  детей-сирот и детей, оставшихся без попечения родителей, находящихся под опекой (попечительством), в приемных или патронатных семьях были  доставлены к месту отдыха и обратно. На эти цели было направлено 51,8 тыс. </w:t>
      </w:r>
      <w:r w:rsidR="00283E2F">
        <w:rPr>
          <w:rFonts w:ascii="Times New Roman" w:eastAsia="Times New Roman" w:hAnsi="Times New Roman" w:cs="Times New Roman"/>
          <w:sz w:val="28"/>
          <w:szCs w:val="28"/>
          <w:lang w:eastAsia="ar-SA"/>
        </w:rPr>
        <w:t>рублей</w:t>
      </w:r>
      <w:r w:rsidR="009C6229">
        <w:rPr>
          <w:rFonts w:ascii="Times New Roman" w:eastAsia="Times New Roman" w:hAnsi="Times New Roman" w:cs="Times New Roman"/>
          <w:sz w:val="28"/>
          <w:szCs w:val="28"/>
          <w:lang w:eastAsia="ar-SA"/>
        </w:rPr>
        <w:t>.</w:t>
      </w:r>
    </w:p>
    <w:p w:rsidR="009C6229" w:rsidRPr="00440685" w:rsidRDefault="009C6229" w:rsidP="009C6229">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В рамках летней оздоровительной кампании 2016 года  отделом молодежной политики  была организована тематическая муниципальная смена на базе туристического лагеря «</w:t>
      </w:r>
      <w:proofErr w:type="spellStart"/>
      <w:r w:rsidRPr="00440685">
        <w:rPr>
          <w:rFonts w:ascii="Times New Roman" w:eastAsia="Times New Roman" w:hAnsi="Times New Roman" w:cs="Times New Roman"/>
          <w:sz w:val="28"/>
          <w:szCs w:val="28"/>
          <w:lang w:eastAsia="ar-SA"/>
        </w:rPr>
        <w:t>Планческие</w:t>
      </w:r>
      <w:proofErr w:type="spellEnd"/>
      <w:r w:rsidRPr="00440685">
        <w:rPr>
          <w:rFonts w:ascii="Times New Roman" w:eastAsia="Times New Roman" w:hAnsi="Times New Roman" w:cs="Times New Roman"/>
          <w:sz w:val="28"/>
          <w:szCs w:val="28"/>
          <w:lang w:eastAsia="ar-SA"/>
        </w:rPr>
        <w:t xml:space="preserve"> скалы» в Северском районе, с охватом 26 человека.  На эти цели за счет средств местного бюджета было направлено 99,5 тыс. </w:t>
      </w:r>
      <w:r>
        <w:rPr>
          <w:rFonts w:ascii="Times New Roman" w:eastAsia="Times New Roman" w:hAnsi="Times New Roman" w:cs="Times New Roman"/>
          <w:sz w:val="28"/>
          <w:szCs w:val="28"/>
          <w:lang w:eastAsia="ar-SA"/>
        </w:rPr>
        <w:t>рублей</w:t>
      </w:r>
    </w:p>
    <w:p w:rsidR="009C6229" w:rsidRPr="00440685" w:rsidRDefault="009C6229" w:rsidP="009C6229">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lastRenderedPageBreak/>
        <w:t>В целях реализации краевой целевой программы «Дети Кубани» управлением  молодежной политики Краснодарского края, ГБУ КК «Краевая крейсерско-парусная школа» проводила летние профильные тематические смены на базе оздоровительных учреждений и туристических лагерей, где было  оздоровлено 97 подростков района от 14 до 17 лет.</w:t>
      </w:r>
    </w:p>
    <w:p w:rsidR="009C6229" w:rsidRPr="00440685" w:rsidRDefault="009C6229" w:rsidP="009C6229">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Общее количество детей подростков, отдохнувших в профильных сменах на базе оздоровительных учреждений, расположенных на территории Краснодарского края в отчетном периоде составляет - 168 человек.</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color w:val="000000"/>
          <w:sz w:val="28"/>
          <w:szCs w:val="20"/>
          <w:lang w:eastAsia="ar-SA"/>
        </w:rPr>
      </w:pPr>
      <w:r w:rsidRPr="00440685">
        <w:rPr>
          <w:rFonts w:ascii="Times New Roman" w:eastAsia="Times New Roman" w:hAnsi="Times New Roman" w:cs="Times New Roman"/>
          <w:color w:val="000000"/>
          <w:sz w:val="28"/>
          <w:szCs w:val="20"/>
          <w:lang w:eastAsia="ar-SA"/>
        </w:rPr>
        <w:t>Все мероприятия основного мероприятия №</w:t>
      </w:r>
      <w:r w:rsidR="00EE4B65">
        <w:rPr>
          <w:rFonts w:ascii="Times New Roman" w:eastAsia="Times New Roman" w:hAnsi="Times New Roman" w:cs="Times New Roman"/>
          <w:color w:val="000000"/>
          <w:sz w:val="28"/>
          <w:szCs w:val="20"/>
          <w:lang w:eastAsia="ar-SA"/>
        </w:rPr>
        <w:t xml:space="preserve"> </w:t>
      </w:r>
      <w:r w:rsidRPr="00440685">
        <w:rPr>
          <w:rFonts w:ascii="Times New Roman" w:eastAsia="Times New Roman" w:hAnsi="Times New Roman" w:cs="Times New Roman"/>
          <w:color w:val="000000"/>
          <w:sz w:val="28"/>
          <w:szCs w:val="20"/>
          <w:lang w:eastAsia="ar-SA"/>
        </w:rPr>
        <w:t>3 выполнены</w:t>
      </w:r>
      <w:r w:rsidR="00D830C5">
        <w:rPr>
          <w:rFonts w:ascii="Times New Roman" w:eastAsia="Times New Roman" w:hAnsi="Times New Roman" w:cs="Times New Roman"/>
          <w:color w:val="000000"/>
          <w:sz w:val="28"/>
          <w:szCs w:val="20"/>
          <w:lang w:eastAsia="ar-SA"/>
        </w:rPr>
        <w:t xml:space="preserve"> в полном объеме</w:t>
      </w:r>
      <w:r w:rsidRPr="00440685">
        <w:rPr>
          <w:rFonts w:ascii="Times New Roman" w:eastAsia="Times New Roman" w:hAnsi="Times New Roman" w:cs="Times New Roman"/>
          <w:color w:val="000000"/>
          <w:sz w:val="28"/>
          <w:szCs w:val="20"/>
          <w:lang w:eastAsia="ar-SA"/>
        </w:rPr>
        <w:t>.</w:t>
      </w:r>
    </w:p>
    <w:p w:rsidR="00440685" w:rsidRPr="00440685" w:rsidRDefault="00440685" w:rsidP="00440685">
      <w:pPr>
        <w:shd w:val="clear" w:color="auto" w:fill="FFFFFF"/>
        <w:suppressAutoHyphens/>
        <w:spacing w:after="0" w:line="240" w:lineRule="auto"/>
        <w:ind w:firstLine="708"/>
        <w:jc w:val="both"/>
        <w:rPr>
          <w:rFonts w:ascii="Times New Roman" w:eastAsia="Times New Roman" w:hAnsi="Times New Roman" w:cs="Times New Roman"/>
          <w:sz w:val="28"/>
          <w:szCs w:val="28"/>
          <w:lang w:eastAsia="ar-SA"/>
        </w:rPr>
      </w:pPr>
      <w:proofErr w:type="gramStart"/>
      <w:r w:rsidRPr="00440685">
        <w:rPr>
          <w:rFonts w:ascii="Times New Roman" w:eastAsia="Times New Roman" w:hAnsi="Times New Roman" w:cs="Times New Roman"/>
          <w:sz w:val="28"/>
          <w:szCs w:val="28"/>
          <w:lang w:eastAsia="ar-SA"/>
        </w:rPr>
        <w:t xml:space="preserve">Целевой показатель данного основного мероприятия </w:t>
      </w:r>
      <w:r w:rsidRPr="00440685">
        <w:rPr>
          <w:rFonts w:ascii="Times New Roman" w:eastAsia="Calibri" w:hAnsi="Times New Roman" w:cs="Times New Roman"/>
          <w:sz w:val="28"/>
          <w:szCs w:val="28"/>
          <w:lang w:eastAsia="en-US"/>
        </w:rPr>
        <w:t xml:space="preserve"> «Число  детей и подростков, отдохнувших в профильных сменах на базе оздоровительных учреждений, расположенных на территории Краснодарского края»  выполнен</w:t>
      </w:r>
      <w:r w:rsidRPr="00440685">
        <w:rPr>
          <w:rFonts w:ascii="Times New Roman" w:eastAsia="Times New Roman" w:hAnsi="Times New Roman" w:cs="Times New Roman"/>
          <w:sz w:val="28"/>
          <w:szCs w:val="28"/>
          <w:lang w:eastAsia="ar-SA"/>
        </w:rPr>
        <w:t xml:space="preserve"> на 146 %, целевой показатель</w:t>
      </w:r>
      <w:r w:rsidRPr="00440685">
        <w:rPr>
          <w:rFonts w:ascii="Times New Roman" w:eastAsia="Times New Roman" w:hAnsi="Times New Roman" w:cs="Times New Roman"/>
          <w:sz w:val="20"/>
          <w:szCs w:val="20"/>
          <w:lang w:eastAsia="ar-SA"/>
        </w:rPr>
        <w:t xml:space="preserve"> «</w:t>
      </w:r>
      <w:r w:rsidRPr="00440685">
        <w:rPr>
          <w:rFonts w:ascii="Times New Roman" w:eastAsia="Times New Roman" w:hAnsi="Times New Roman" w:cs="Times New Roman"/>
          <w:sz w:val="28"/>
          <w:szCs w:val="28"/>
          <w:lang w:eastAsia="ar-SA"/>
        </w:rPr>
        <w:t>число детей-сирот и детей, оставшихся без попечения родителей, находящихся под опекой (попечительством), в приемных или патронатных семьях (в том числе кровных детей), доставленных к месту отдыха и обратно» выполнен на 100%.</w:t>
      </w:r>
      <w:proofErr w:type="gramEnd"/>
    </w:p>
    <w:p w:rsidR="00440685" w:rsidRPr="00440685" w:rsidRDefault="00440685" w:rsidP="00440685">
      <w:pPr>
        <w:suppressAutoHyphens/>
        <w:spacing w:after="0" w:line="240" w:lineRule="auto"/>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   </w:t>
      </w:r>
      <w:r w:rsidR="00D830C5">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 xml:space="preserve">Эффективность реализации основного мероприятия № 3 </w:t>
      </w:r>
      <w:r w:rsidR="00D830C5" w:rsidRPr="00D830C5">
        <w:rPr>
          <w:rFonts w:ascii="Times New Roman" w:eastAsia="Times New Roman" w:hAnsi="Times New Roman" w:cs="Times New Roman"/>
          <w:sz w:val="28"/>
          <w:szCs w:val="28"/>
          <w:lang w:eastAsia="ar-SA"/>
        </w:rPr>
        <w:t>«Организация отдыха в краевых и муниципальных профильных сменах в организациях отдыха детей и их оздоровления Краснодарского края»</w:t>
      </w:r>
      <w:r w:rsidRPr="00440685">
        <w:rPr>
          <w:rFonts w:ascii="Times New Roman" w:eastAsia="Times New Roman" w:hAnsi="Times New Roman" w:cs="Times New Roman"/>
          <w:sz w:val="28"/>
          <w:szCs w:val="28"/>
          <w:lang w:eastAsia="ar-SA"/>
        </w:rPr>
        <w:t xml:space="preserve"> можно признать высокой, коэффициент эффективности </w:t>
      </w:r>
      <w:r w:rsidR="00693E7A">
        <w:rPr>
          <w:rFonts w:ascii="Times New Roman" w:eastAsia="Times New Roman" w:hAnsi="Times New Roman" w:cs="Times New Roman"/>
          <w:sz w:val="28"/>
          <w:szCs w:val="28"/>
          <w:lang w:eastAsia="ar-SA"/>
        </w:rPr>
        <w:t xml:space="preserve">реализации </w:t>
      </w:r>
      <w:r w:rsidRPr="00440685">
        <w:rPr>
          <w:rFonts w:ascii="Times New Roman" w:eastAsia="Times New Roman" w:hAnsi="Times New Roman" w:cs="Times New Roman"/>
          <w:sz w:val="28"/>
          <w:szCs w:val="28"/>
          <w:lang w:eastAsia="ar-SA"/>
        </w:rPr>
        <w:t>- 1.</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p>
    <w:p w:rsidR="00440685" w:rsidRPr="00440685" w:rsidRDefault="00520CE7" w:rsidP="00520CE7">
      <w:pPr>
        <w:suppressAutoHyphens/>
        <w:spacing w:after="0" w:line="240" w:lineRule="auto"/>
        <w:jc w:val="center"/>
        <w:rPr>
          <w:rFonts w:ascii="Times New Roman" w:eastAsia="Times New Roman" w:hAnsi="Times New Roman" w:cs="Times New Roman"/>
          <w:b/>
          <w:i/>
          <w:sz w:val="28"/>
          <w:szCs w:val="28"/>
          <w:lang w:eastAsia="ar-SA"/>
        </w:rPr>
      </w:pPr>
      <w:r>
        <w:rPr>
          <w:rFonts w:ascii="Times New Roman" w:eastAsia="Times New Roman" w:hAnsi="Times New Roman" w:cs="Times New Roman"/>
          <w:b/>
          <w:i/>
          <w:sz w:val="28"/>
          <w:szCs w:val="28"/>
          <w:lang w:eastAsia="ar-SA"/>
        </w:rPr>
        <w:t>3.13.4. О ходе реализации</w:t>
      </w:r>
      <w:r w:rsidR="002141F6">
        <w:rPr>
          <w:rFonts w:ascii="Times New Roman" w:eastAsia="Times New Roman" w:hAnsi="Times New Roman" w:cs="Times New Roman"/>
          <w:b/>
          <w:i/>
          <w:sz w:val="28"/>
          <w:szCs w:val="28"/>
          <w:lang w:eastAsia="ar-SA"/>
        </w:rPr>
        <w:t xml:space="preserve"> о</w:t>
      </w:r>
      <w:r w:rsidR="00440685" w:rsidRPr="00440685">
        <w:rPr>
          <w:rFonts w:ascii="Times New Roman" w:eastAsia="Times New Roman" w:hAnsi="Times New Roman" w:cs="Times New Roman"/>
          <w:b/>
          <w:i/>
          <w:sz w:val="28"/>
          <w:szCs w:val="28"/>
          <w:lang w:eastAsia="ar-SA"/>
        </w:rPr>
        <w:t>сновно</w:t>
      </w:r>
      <w:r w:rsidR="002141F6">
        <w:rPr>
          <w:rFonts w:ascii="Times New Roman" w:eastAsia="Times New Roman" w:hAnsi="Times New Roman" w:cs="Times New Roman"/>
          <w:b/>
          <w:i/>
          <w:sz w:val="28"/>
          <w:szCs w:val="28"/>
          <w:lang w:eastAsia="ar-SA"/>
        </w:rPr>
        <w:t>го</w:t>
      </w:r>
      <w:r w:rsidR="00440685" w:rsidRPr="00440685">
        <w:rPr>
          <w:rFonts w:ascii="Times New Roman" w:eastAsia="Times New Roman" w:hAnsi="Times New Roman" w:cs="Times New Roman"/>
          <w:b/>
          <w:i/>
          <w:sz w:val="28"/>
          <w:szCs w:val="28"/>
          <w:lang w:eastAsia="ar-SA"/>
        </w:rPr>
        <w:t xml:space="preserve"> мероприяти</w:t>
      </w:r>
      <w:r w:rsidR="002141F6">
        <w:rPr>
          <w:rFonts w:ascii="Times New Roman" w:eastAsia="Times New Roman" w:hAnsi="Times New Roman" w:cs="Times New Roman"/>
          <w:b/>
          <w:i/>
          <w:sz w:val="28"/>
          <w:szCs w:val="28"/>
          <w:lang w:eastAsia="ar-SA"/>
        </w:rPr>
        <w:t>я</w:t>
      </w:r>
      <w:r w:rsidR="00440685" w:rsidRPr="00440685">
        <w:rPr>
          <w:rFonts w:ascii="Times New Roman" w:eastAsia="Times New Roman" w:hAnsi="Times New Roman" w:cs="Times New Roman"/>
          <w:b/>
          <w:i/>
          <w:sz w:val="28"/>
          <w:szCs w:val="28"/>
          <w:lang w:eastAsia="ar-SA"/>
        </w:rPr>
        <w:t xml:space="preserve"> № 4</w:t>
      </w:r>
      <w:r w:rsidR="00440685" w:rsidRPr="00440685">
        <w:rPr>
          <w:rFonts w:ascii="Times New Roman" w:eastAsia="Times New Roman" w:hAnsi="Times New Roman" w:cs="Times New Roman"/>
          <w:b/>
          <w:i/>
          <w:sz w:val="20"/>
          <w:szCs w:val="20"/>
          <w:lang w:eastAsia="ar-SA"/>
        </w:rPr>
        <w:t xml:space="preserve"> </w:t>
      </w:r>
      <w:r w:rsidR="00440685" w:rsidRPr="00440685">
        <w:rPr>
          <w:rFonts w:ascii="Times New Roman" w:eastAsia="Times New Roman" w:hAnsi="Times New Roman" w:cs="Times New Roman"/>
          <w:b/>
          <w:i/>
          <w:sz w:val="28"/>
          <w:szCs w:val="28"/>
          <w:lang w:eastAsia="ar-SA"/>
        </w:rPr>
        <w:t xml:space="preserve">«Организация </w:t>
      </w:r>
      <w:proofErr w:type="spellStart"/>
      <w:r>
        <w:rPr>
          <w:rFonts w:ascii="Times New Roman" w:eastAsia="Times New Roman" w:hAnsi="Times New Roman" w:cs="Times New Roman"/>
          <w:b/>
          <w:i/>
          <w:sz w:val="28"/>
          <w:szCs w:val="28"/>
          <w:lang w:eastAsia="ar-SA"/>
        </w:rPr>
        <w:t>м</w:t>
      </w:r>
      <w:r w:rsidR="00440685" w:rsidRPr="00440685">
        <w:rPr>
          <w:rFonts w:ascii="Times New Roman" w:eastAsia="Times New Roman" w:hAnsi="Times New Roman" w:cs="Times New Roman"/>
          <w:b/>
          <w:i/>
          <w:sz w:val="28"/>
          <w:szCs w:val="28"/>
          <w:lang w:eastAsia="ar-SA"/>
        </w:rPr>
        <w:t>алозатратных</w:t>
      </w:r>
      <w:proofErr w:type="spellEnd"/>
      <w:r w:rsidR="00440685" w:rsidRPr="00440685">
        <w:rPr>
          <w:rFonts w:ascii="Times New Roman" w:eastAsia="Times New Roman" w:hAnsi="Times New Roman" w:cs="Times New Roman"/>
          <w:b/>
          <w:i/>
          <w:sz w:val="28"/>
          <w:szCs w:val="28"/>
          <w:lang w:eastAsia="ar-SA"/>
        </w:rPr>
        <w:t xml:space="preserve"> форм отдыха: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w:t>
      </w:r>
    </w:p>
    <w:p w:rsidR="00440685" w:rsidRPr="00440685" w:rsidRDefault="00440685" w:rsidP="00440685">
      <w:pPr>
        <w:suppressAutoHyphens/>
        <w:spacing w:after="0" w:line="240" w:lineRule="auto"/>
        <w:ind w:left="709"/>
        <w:jc w:val="center"/>
        <w:rPr>
          <w:rFonts w:ascii="Times New Roman" w:eastAsia="Times New Roman" w:hAnsi="Times New Roman" w:cs="Times New Roman"/>
          <w:b/>
          <w:i/>
          <w:sz w:val="28"/>
          <w:szCs w:val="28"/>
          <w:lang w:eastAsia="ar-SA"/>
        </w:rPr>
      </w:pP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На реализацию основного мероприятия №</w:t>
      </w:r>
      <w:r w:rsidR="00175E2D">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 xml:space="preserve">4  </w:t>
      </w:r>
      <w:r w:rsidR="00696BE1" w:rsidRPr="00696BE1">
        <w:rPr>
          <w:rFonts w:ascii="Times New Roman" w:eastAsia="Times New Roman" w:hAnsi="Times New Roman" w:cs="Times New Roman"/>
          <w:sz w:val="28"/>
          <w:szCs w:val="28"/>
          <w:lang w:eastAsia="ar-SA"/>
        </w:rPr>
        <w:t xml:space="preserve">«Организация </w:t>
      </w:r>
      <w:proofErr w:type="spellStart"/>
      <w:r w:rsidR="00696BE1" w:rsidRPr="00696BE1">
        <w:rPr>
          <w:rFonts w:ascii="Times New Roman" w:eastAsia="Times New Roman" w:hAnsi="Times New Roman" w:cs="Times New Roman"/>
          <w:sz w:val="28"/>
          <w:szCs w:val="28"/>
          <w:lang w:eastAsia="ar-SA"/>
        </w:rPr>
        <w:t>малозатратных</w:t>
      </w:r>
      <w:proofErr w:type="spellEnd"/>
      <w:r w:rsidR="00696BE1" w:rsidRPr="00696BE1">
        <w:rPr>
          <w:rFonts w:ascii="Times New Roman" w:eastAsia="Times New Roman" w:hAnsi="Times New Roman" w:cs="Times New Roman"/>
          <w:sz w:val="28"/>
          <w:szCs w:val="28"/>
          <w:lang w:eastAsia="ar-SA"/>
        </w:rPr>
        <w:t xml:space="preserve"> форм отдыха: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w:t>
      </w:r>
      <w:r w:rsidR="00696BE1">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 xml:space="preserve">за счет средств местного бюджета было направлено 1169,9 тыс. </w:t>
      </w:r>
      <w:r w:rsidR="00283E2F">
        <w:rPr>
          <w:rFonts w:ascii="Times New Roman" w:eastAsia="Times New Roman" w:hAnsi="Times New Roman" w:cs="Times New Roman"/>
          <w:sz w:val="28"/>
          <w:szCs w:val="28"/>
          <w:lang w:eastAsia="ar-SA"/>
        </w:rPr>
        <w:t>рублей</w:t>
      </w:r>
      <w:r w:rsidRPr="00440685">
        <w:rPr>
          <w:rFonts w:ascii="Times New Roman" w:eastAsia="Times New Roman" w:hAnsi="Times New Roman" w:cs="Times New Roman"/>
          <w:sz w:val="28"/>
          <w:szCs w:val="28"/>
          <w:lang w:eastAsia="ar-SA"/>
        </w:rPr>
        <w:t>, исполнение составило  1111,</w:t>
      </w:r>
      <w:r w:rsidR="00FF3138">
        <w:rPr>
          <w:rFonts w:ascii="Times New Roman" w:eastAsia="Times New Roman" w:hAnsi="Times New Roman" w:cs="Times New Roman"/>
          <w:sz w:val="28"/>
          <w:szCs w:val="28"/>
          <w:lang w:eastAsia="ar-SA"/>
        </w:rPr>
        <w:t>6</w:t>
      </w:r>
      <w:r w:rsidRPr="00440685">
        <w:rPr>
          <w:rFonts w:ascii="Times New Roman" w:eastAsia="Times New Roman" w:hAnsi="Times New Roman" w:cs="Times New Roman"/>
          <w:sz w:val="28"/>
          <w:szCs w:val="28"/>
          <w:lang w:eastAsia="ar-SA"/>
        </w:rPr>
        <w:t xml:space="preserve"> тыс. </w:t>
      </w:r>
      <w:r w:rsidR="00283E2F">
        <w:rPr>
          <w:rFonts w:ascii="Times New Roman" w:eastAsia="Times New Roman" w:hAnsi="Times New Roman" w:cs="Times New Roman"/>
          <w:sz w:val="28"/>
          <w:szCs w:val="28"/>
          <w:lang w:eastAsia="ar-SA"/>
        </w:rPr>
        <w:t>рублей</w:t>
      </w:r>
      <w:r w:rsidRPr="00440685">
        <w:rPr>
          <w:rFonts w:ascii="Times New Roman" w:eastAsia="Times New Roman" w:hAnsi="Times New Roman" w:cs="Times New Roman"/>
          <w:sz w:val="28"/>
          <w:szCs w:val="28"/>
          <w:lang w:eastAsia="ar-SA"/>
        </w:rPr>
        <w:t xml:space="preserve"> или 95,0 % от плана.</w:t>
      </w:r>
    </w:p>
    <w:p w:rsidR="00440685" w:rsidRPr="00440685" w:rsidRDefault="002600FE" w:rsidP="00440685">
      <w:pPr>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У</w:t>
      </w:r>
      <w:r w:rsidRPr="00440685">
        <w:rPr>
          <w:rFonts w:ascii="Times New Roman" w:eastAsia="Times New Roman" w:hAnsi="Times New Roman" w:cs="Times New Roman"/>
          <w:sz w:val="28"/>
          <w:szCs w:val="28"/>
          <w:lang w:eastAsia="ar-SA"/>
        </w:rPr>
        <w:t xml:space="preserve">правлением образования </w:t>
      </w:r>
      <w:r w:rsidR="00440685" w:rsidRPr="00440685">
        <w:rPr>
          <w:rFonts w:ascii="Times New Roman" w:eastAsia="Times New Roman" w:hAnsi="Times New Roman" w:cs="Times New Roman"/>
          <w:sz w:val="28"/>
          <w:szCs w:val="28"/>
          <w:lang w:eastAsia="ar-SA"/>
        </w:rPr>
        <w:t>бюджетные средства</w:t>
      </w:r>
      <w:r>
        <w:rPr>
          <w:rFonts w:ascii="Times New Roman" w:eastAsia="Times New Roman" w:hAnsi="Times New Roman" w:cs="Times New Roman"/>
          <w:sz w:val="28"/>
          <w:szCs w:val="28"/>
          <w:lang w:eastAsia="ar-SA"/>
        </w:rPr>
        <w:t>,</w:t>
      </w:r>
      <w:r w:rsidR="00440685" w:rsidRPr="00440685">
        <w:rPr>
          <w:rFonts w:ascii="Times New Roman" w:eastAsia="Times New Roman" w:hAnsi="Times New Roman" w:cs="Times New Roman"/>
          <w:sz w:val="28"/>
          <w:szCs w:val="28"/>
          <w:lang w:eastAsia="ar-SA"/>
        </w:rPr>
        <w:t xml:space="preserve">  в сумме 844,6 тыс. </w:t>
      </w:r>
      <w:r w:rsidR="00283E2F">
        <w:rPr>
          <w:rFonts w:ascii="Times New Roman" w:eastAsia="Times New Roman" w:hAnsi="Times New Roman" w:cs="Times New Roman"/>
          <w:sz w:val="28"/>
          <w:szCs w:val="28"/>
          <w:lang w:eastAsia="ar-SA"/>
        </w:rPr>
        <w:t>рублей</w:t>
      </w:r>
      <w:r>
        <w:rPr>
          <w:rFonts w:ascii="Times New Roman" w:eastAsia="Times New Roman" w:hAnsi="Times New Roman" w:cs="Times New Roman"/>
          <w:sz w:val="28"/>
          <w:szCs w:val="28"/>
          <w:lang w:eastAsia="ar-SA"/>
        </w:rPr>
        <w:t>,</w:t>
      </w:r>
      <w:r w:rsidR="00440685" w:rsidRPr="00440685">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были направлены</w:t>
      </w:r>
      <w:r w:rsidR="00440685" w:rsidRPr="00440685">
        <w:rPr>
          <w:rFonts w:ascii="Times New Roman" w:eastAsia="Times New Roman" w:hAnsi="Times New Roman" w:cs="Times New Roman"/>
          <w:sz w:val="28"/>
          <w:szCs w:val="28"/>
          <w:lang w:eastAsia="ar-SA"/>
        </w:rPr>
        <w:t>:</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w:t>
      </w:r>
      <w:r w:rsidR="005D4B7F">
        <w:rPr>
          <w:rFonts w:ascii="Times New Roman" w:eastAsia="Times New Roman" w:hAnsi="Times New Roman" w:cs="Times New Roman"/>
          <w:sz w:val="28"/>
          <w:szCs w:val="28"/>
          <w:lang w:eastAsia="ar-SA"/>
        </w:rPr>
        <w:t xml:space="preserve"> </w:t>
      </w:r>
      <w:r w:rsidR="002600FE">
        <w:rPr>
          <w:rFonts w:ascii="Times New Roman" w:eastAsia="Times New Roman" w:hAnsi="Times New Roman" w:cs="Times New Roman"/>
          <w:sz w:val="28"/>
          <w:szCs w:val="28"/>
          <w:lang w:eastAsia="ar-SA"/>
        </w:rPr>
        <w:t xml:space="preserve">на </w:t>
      </w:r>
      <w:r w:rsidRPr="00440685">
        <w:rPr>
          <w:rFonts w:ascii="Times New Roman" w:eastAsia="Times New Roman" w:hAnsi="Times New Roman" w:cs="Times New Roman"/>
          <w:sz w:val="28"/>
          <w:szCs w:val="28"/>
          <w:lang w:eastAsia="ar-SA"/>
        </w:rPr>
        <w:t xml:space="preserve">приобретение набора продуктов питания для участия в туристических слетах, палаточных лагерях, мероприятиях туристско-краеведческой направленности - 60,0 тыс. </w:t>
      </w:r>
      <w:r w:rsidR="00283E2F">
        <w:rPr>
          <w:rFonts w:ascii="Times New Roman" w:eastAsia="Times New Roman" w:hAnsi="Times New Roman" w:cs="Times New Roman"/>
          <w:sz w:val="28"/>
          <w:szCs w:val="28"/>
          <w:lang w:eastAsia="ar-SA"/>
        </w:rPr>
        <w:t>рублей</w:t>
      </w:r>
      <w:r w:rsidRPr="00440685">
        <w:rPr>
          <w:rFonts w:ascii="Times New Roman" w:eastAsia="Times New Roman" w:hAnsi="Times New Roman" w:cs="Times New Roman"/>
          <w:sz w:val="28"/>
          <w:szCs w:val="28"/>
          <w:lang w:eastAsia="ar-SA"/>
        </w:rPr>
        <w:t>;</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w:t>
      </w:r>
      <w:r w:rsidR="005D4B7F">
        <w:rPr>
          <w:rFonts w:ascii="Times New Roman" w:eastAsia="Times New Roman" w:hAnsi="Times New Roman" w:cs="Times New Roman"/>
          <w:sz w:val="28"/>
          <w:szCs w:val="28"/>
          <w:lang w:eastAsia="ar-SA"/>
        </w:rPr>
        <w:t xml:space="preserve"> </w:t>
      </w:r>
      <w:r w:rsidR="002600FE">
        <w:rPr>
          <w:rFonts w:ascii="Times New Roman" w:eastAsia="Times New Roman" w:hAnsi="Times New Roman" w:cs="Times New Roman"/>
          <w:sz w:val="28"/>
          <w:szCs w:val="28"/>
          <w:lang w:eastAsia="ar-SA"/>
        </w:rPr>
        <w:t xml:space="preserve">на </w:t>
      </w:r>
      <w:r w:rsidRPr="00440685">
        <w:rPr>
          <w:rFonts w:ascii="Times New Roman" w:eastAsia="Times New Roman" w:hAnsi="Times New Roman" w:cs="Times New Roman"/>
          <w:sz w:val="28"/>
          <w:szCs w:val="28"/>
          <w:lang w:eastAsia="ar-SA"/>
        </w:rPr>
        <w:t xml:space="preserve">оплату аренды автотранспортных средств, плату сторонним поставщикам за организацию доставки детей к месту отдыха и обратно, к </w:t>
      </w:r>
      <w:r w:rsidRPr="00440685">
        <w:rPr>
          <w:rFonts w:ascii="Times New Roman" w:eastAsia="Times New Roman" w:hAnsi="Times New Roman" w:cs="Times New Roman"/>
          <w:sz w:val="28"/>
          <w:szCs w:val="28"/>
          <w:lang w:eastAsia="ar-SA"/>
        </w:rPr>
        <w:lastRenderedPageBreak/>
        <w:t>местам проведения массовых мероприятий, приобретение билетов</w:t>
      </w:r>
      <w:r w:rsidR="002600FE">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 xml:space="preserve">- 320,0 тыс. </w:t>
      </w:r>
      <w:r w:rsidR="00283E2F">
        <w:rPr>
          <w:rFonts w:ascii="Times New Roman" w:eastAsia="Times New Roman" w:hAnsi="Times New Roman" w:cs="Times New Roman"/>
          <w:sz w:val="28"/>
          <w:szCs w:val="28"/>
          <w:lang w:eastAsia="ar-SA"/>
        </w:rPr>
        <w:t>рублей</w:t>
      </w:r>
      <w:r w:rsidRPr="00440685">
        <w:rPr>
          <w:rFonts w:ascii="Times New Roman" w:eastAsia="Times New Roman" w:hAnsi="Times New Roman" w:cs="Times New Roman"/>
          <w:sz w:val="28"/>
          <w:szCs w:val="28"/>
          <w:lang w:eastAsia="ar-SA"/>
        </w:rPr>
        <w:t>;</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w:t>
      </w:r>
      <w:r w:rsidR="005D4B7F">
        <w:rPr>
          <w:rFonts w:ascii="Times New Roman" w:eastAsia="Times New Roman" w:hAnsi="Times New Roman" w:cs="Times New Roman"/>
          <w:sz w:val="28"/>
          <w:szCs w:val="28"/>
          <w:lang w:eastAsia="ar-SA"/>
        </w:rPr>
        <w:t xml:space="preserve"> </w:t>
      </w:r>
      <w:r w:rsidR="002600FE">
        <w:rPr>
          <w:rFonts w:ascii="Times New Roman" w:eastAsia="Times New Roman" w:hAnsi="Times New Roman" w:cs="Times New Roman"/>
          <w:sz w:val="28"/>
          <w:szCs w:val="28"/>
          <w:lang w:eastAsia="ar-SA"/>
        </w:rPr>
        <w:t xml:space="preserve">на </w:t>
      </w:r>
      <w:r w:rsidRPr="00440685">
        <w:rPr>
          <w:rFonts w:ascii="Times New Roman" w:eastAsia="Times New Roman" w:hAnsi="Times New Roman" w:cs="Times New Roman"/>
          <w:sz w:val="28"/>
          <w:szCs w:val="28"/>
          <w:lang w:eastAsia="ar-SA"/>
        </w:rPr>
        <w:t>оплату горюче-смазочных материалов для проведения  запланированных мероприятий -</w:t>
      </w:r>
      <w:r w:rsidR="000D7E11">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 xml:space="preserve">464,6 тыс. </w:t>
      </w:r>
      <w:r w:rsidR="00283E2F">
        <w:rPr>
          <w:rFonts w:ascii="Times New Roman" w:eastAsia="Times New Roman" w:hAnsi="Times New Roman" w:cs="Times New Roman"/>
          <w:sz w:val="28"/>
          <w:szCs w:val="28"/>
          <w:lang w:eastAsia="ar-SA"/>
        </w:rPr>
        <w:t>рублей</w:t>
      </w:r>
    </w:p>
    <w:p w:rsidR="00440685" w:rsidRPr="00440685" w:rsidRDefault="00440685" w:rsidP="002600FE">
      <w:pPr>
        <w:suppressAutoHyphens/>
        <w:spacing w:after="0" w:line="240" w:lineRule="auto"/>
        <w:jc w:val="both"/>
        <w:rPr>
          <w:rFonts w:ascii="Times New Roman" w:eastAsia="Times New Roman" w:hAnsi="Times New Roman" w:cs="Times New Roman"/>
          <w:color w:val="000000"/>
          <w:sz w:val="28"/>
          <w:szCs w:val="20"/>
          <w:lang w:eastAsia="ar-SA"/>
        </w:rPr>
      </w:pPr>
      <w:r w:rsidRPr="00440685">
        <w:rPr>
          <w:rFonts w:ascii="Times New Roman" w:eastAsia="Times New Roman" w:hAnsi="Times New Roman" w:cs="Times New Roman"/>
          <w:sz w:val="28"/>
          <w:szCs w:val="28"/>
          <w:lang w:eastAsia="ar-SA"/>
        </w:rPr>
        <w:t xml:space="preserve">         </w:t>
      </w:r>
      <w:r w:rsidR="005D4B7F">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color w:val="000000"/>
          <w:sz w:val="28"/>
          <w:szCs w:val="20"/>
          <w:lang w:eastAsia="ar-SA"/>
        </w:rPr>
        <w:t>В рамках работы туристической направленности в  образовательных школах  было организовано 126 однодневных похода, в которых приняли участие 2784 человек, в 48 многодневных походах участвовали 778 учащихся, в 32 туристических слетах соревновались 3766 школьников.</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color w:val="000000"/>
          <w:sz w:val="28"/>
          <w:szCs w:val="20"/>
          <w:lang w:eastAsia="ar-SA"/>
        </w:rPr>
      </w:pPr>
      <w:r w:rsidRPr="00440685">
        <w:rPr>
          <w:rFonts w:ascii="Times New Roman" w:eastAsia="Times New Roman" w:hAnsi="Times New Roman" w:cs="Times New Roman"/>
          <w:color w:val="000000"/>
          <w:sz w:val="28"/>
          <w:szCs w:val="20"/>
          <w:lang w:eastAsia="ar-SA"/>
        </w:rPr>
        <w:t>В 126 краткосрочной экспедиции различной направленности приняли участие 2784 учащихся, в 96 многодневных экспедициях участвовали 2122 школьника.</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color w:val="000000"/>
          <w:sz w:val="28"/>
          <w:szCs w:val="20"/>
          <w:lang w:eastAsia="ar-SA"/>
        </w:rPr>
      </w:pPr>
      <w:r w:rsidRPr="00440685">
        <w:rPr>
          <w:rFonts w:ascii="Times New Roman" w:eastAsia="Times New Roman" w:hAnsi="Times New Roman" w:cs="Times New Roman"/>
          <w:color w:val="000000"/>
          <w:sz w:val="28"/>
          <w:szCs w:val="20"/>
          <w:lang w:eastAsia="ar-SA"/>
        </w:rPr>
        <w:t>В отчетный период 1116 школьников совершили 69 велосипедных  экскурсий по 33 разработанным маршрутам, водным туризмом занимались  358 подростков.</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color w:val="000000"/>
          <w:sz w:val="28"/>
          <w:szCs w:val="20"/>
          <w:lang w:eastAsia="ar-SA"/>
        </w:rPr>
      </w:pPr>
      <w:r w:rsidRPr="00440685">
        <w:rPr>
          <w:rFonts w:ascii="Times New Roman" w:eastAsia="Times New Roman" w:hAnsi="Times New Roman" w:cs="Times New Roman"/>
          <w:color w:val="000000"/>
          <w:sz w:val="28"/>
          <w:szCs w:val="20"/>
          <w:lang w:eastAsia="ar-SA"/>
        </w:rPr>
        <w:t>В 353 мероприятиях событийного туризма приняли участие 7783 школьника.</w:t>
      </w:r>
    </w:p>
    <w:p w:rsidR="00440685" w:rsidRPr="00440685" w:rsidRDefault="005C0907" w:rsidP="00440685">
      <w:pPr>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О</w:t>
      </w:r>
      <w:r w:rsidRPr="00440685">
        <w:rPr>
          <w:rFonts w:ascii="Times New Roman" w:eastAsia="Times New Roman" w:hAnsi="Times New Roman" w:cs="Times New Roman"/>
          <w:sz w:val="28"/>
          <w:szCs w:val="28"/>
          <w:lang w:eastAsia="ar-SA"/>
        </w:rPr>
        <w:t xml:space="preserve">тделом культуры администрации МО Кавказский район </w:t>
      </w:r>
      <w:r>
        <w:rPr>
          <w:rFonts w:ascii="Times New Roman" w:eastAsia="Times New Roman" w:hAnsi="Times New Roman" w:cs="Times New Roman"/>
          <w:sz w:val="28"/>
          <w:szCs w:val="28"/>
          <w:lang w:eastAsia="ar-SA"/>
        </w:rPr>
        <w:t>в</w:t>
      </w:r>
      <w:r w:rsidR="00440685" w:rsidRPr="00440685">
        <w:rPr>
          <w:rFonts w:ascii="Times New Roman" w:eastAsia="Times New Roman" w:hAnsi="Times New Roman" w:cs="Times New Roman"/>
          <w:sz w:val="28"/>
          <w:szCs w:val="28"/>
          <w:lang w:eastAsia="ar-SA"/>
        </w:rPr>
        <w:t xml:space="preserve"> летний период 2016 года  организовано  посещение детьми</w:t>
      </w:r>
      <w:r w:rsidR="000D7E11">
        <w:rPr>
          <w:rFonts w:ascii="Times New Roman" w:eastAsia="Times New Roman" w:hAnsi="Times New Roman" w:cs="Times New Roman"/>
          <w:sz w:val="28"/>
          <w:szCs w:val="28"/>
          <w:lang w:eastAsia="ar-SA"/>
        </w:rPr>
        <w:t xml:space="preserve"> </w:t>
      </w:r>
      <w:r w:rsidR="00440685" w:rsidRPr="00440685">
        <w:rPr>
          <w:rFonts w:ascii="Times New Roman" w:eastAsia="Times New Roman" w:hAnsi="Times New Roman" w:cs="Times New Roman"/>
          <w:sz w:val="28"/>
          <w:szCs w:val="28"/>
          <w:lang w:eastAsia="ar-SA"/>
        </w:rPr>
        <w:t xml:space="preserve">- участниками творческих коллективов района и учащимися школ дополнительного образования детей аквапарка «Семь озер» </w:t>
      </w:r>
      <w:r>
        <w:rPr>
          <w:rFonts w:ascii="Times New Roman" w:eastAsia="Times New Roman" w:hAnsi="Times New Roman" w:cs="Times New Roman"/>
          <w:sz w:val="28"/>
          <w:szCs w:val="28"/>
          <w:lang w:eastAsia="ar-SA"/>
        </w:rPr>
        <w:t xml:space="preserve">в </w:t>
      </w:r>
      <w:r w:rsidR="00440685" w:rsidRPr="00440685">
        <w:rPr>
          <w:rFonts w:ascii="Times New Roman" w:eastAsia="Times New Roman" w:hAnsi="Times New Roman" w:cs="Times New Roman"/>
          <w:sz w:val="28"/>
          <w:szCs w:val="28"/>
          <w:lang w:eastAsia="ar-SA"/>
        </w:rPr>
        <w:t xml:space="preserve">г. Гулькевичи. В рамках реализации данного мероприятия аквапарк посетили 239 детей и подростков. На реализацию данного мероприятия было направлено 66,9 тыс. </w:t>
      </w:r>
      <w:r w:rsidR="00283E2F">
        <w:rPr>
          <w:rFonts w:ascii="Times New Roman" w:eastAsia="Times New Roman" w:hAnsi="Times New Roman" w:cs="Times New Roman"/>
          <w:sz w:val="28"/>
          <w:szCs w:val="28"/>
          <w:lang w:eastAsia="ar-SA"/>
        </w:rPr>
        <w:t>рублей</w:t>
      </w:r>
      <w:r w:rsidR="00440685" w:rsidRPr="00440685">
        <w:rPr>
          <w:rFonts w:ascii="Times New Roman" w:eastAsia="Times New Roman" w:hAnsi="Times New Roman" w:cs="Times New Roman"/>
          <w:sz w:val="28"/>
          <w:szCs w:val="28"/>
          <w:lang w:eastAsia="ar-SA"/>
        </w:rPr>
        <w:t xml:space="preserve">, в том числе:       </w:t>
      </w:r>
    </w:p>
    <w:p w:rsidR="00440685" w:rsidRPr="00440685" w:rsidRDefault="000D7E11" w:rsidP="00440685">
      <w:pPr>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440685" w:rsidRPr="00440685">
        <w:rPr>
          <w:rFonts w:ascii="Times New Roman" w:eastAsia="Times New Roman" w:hAnsi="Times New Roman" w:cs="Times New Roman"/>
          <w:sz w:val="28"/>
          <w:szCs w:val="28"/>
          <w:lang w:eastAsia="ar-SA"/>
        </w:rPr>
        <w:t xml:space="preserve">-  на приобретение билетов в аквапарк – 44,6 тыс. </w:t>
      </w:r>
      <w:r w:rsidR="00283E2F">
        <w:rPr>
          <w:rFonts w:ascii="Times New Roman" w:eastAsia="Times New Roman" w:hAnsi="Times New Roman" w:cs="Times New Roman"/>
          <w:sz w:val="28"/>
          <w:szCs w:val="28"/>
          <w:lang w:eastAsia="ar-SA"/>
        </w:rPr>
        <w:t>рублей</w:t>
      </w:r>
      <w:r w:rsidR="00440685" w:rsidRPr="00440685">
        <w:rPr>
          <w:rFonts w:ascii="Times New Roman" w:eastAsia="Times New Roman" w:hAnsi="Times New Roman" w:cs="Times New Roman"/>
          <w:sz w:val="28"/>
          <w:szCs w:val="28"/>
          <w:lang w:eastAsia="ar-SA"/>
        </w:rPr>
        <w:t>;</w:t>
      </w:r>
    </w:p>
    <w:p w:rsidR="00440685" w:rsidRPr="00440685" w:rsidRDefault="000D7E11" w:rsidP="00440685">
      <w:pPr>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440685" w:rsidRPr="00440685">
        <w:rPr>
          <w:rFonts w:ascii="Times New Roman" w:eastAsia="Times New Roman" w:hAnsi="Times New Roman" w:cs="Times New Roman"/>
          <w:sz w:val="28"/>
          <w:szCs w:val="28"/>
          <w:lang w:eastAsia="ar-SA"/>
        </w:rPr>
        <w:t xml:space="preserve">- на транспортные услуги (приобретение ГСМ) – 22,3 тыс. </w:t>
      </w:r>
      <w:r w:rsidR="00283E2F">
        <w:rPr>
          <w:rFonts w:ascii="Times New Roman" w:eastAsia="Times New Roman" w:hAnsi="Times New Roman" w:cs="Times New Roman"/>
          <w:sz w:val="28"/>
          <w:szCs w:val="28"/>
          <w:lang w:eastAsia="ar-SA"/>
        </w:rPr>
        <w:t>рублей</w:t>
      </w:r>
      <w:r>
        <w:rPr>
          <w:rFonts w:ascii="Times New Roman" w:eastAsia="Times New Roman" w:hAnsi="Times New Roman" w:cs="Times New Roman"/>
          <w:sz w:val="28"/>
          <w:szCs w:val="28"/>
          <w:lang w:eastAsia="ar-SA"/>
        </w:rPr>
        <w:t>.</w:t>
      </w:r>
    </w:p>
    <w:p w:rsidR="00440685" w:rsidRPr="00440685" w:rsidRDefault="00440685" w:rsidP="00440685">
      <w:pPr>
        <w:suppressAutoHyphens/>
        <w:spacing w:after="0" w:line="240" w:lineRule="auto"/>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ab/>
        <w:t xml:space="preserve">Отделом по физической культуре и спорту администрации МО Кавказский район  бюджетные средства в сумме 200,0 тыс. </w:t>
      </w:r>
      <w:r w:rsidR="00283E2F">
        <w:rPr>
          <w:rFonts w:ascii="Times New Roman" w:eastAsia="Times New Roman" w:hAnsi="Times New Roman" w:cs="Times New Roman"/>
          <w:sz w:val="28"/>
          <w:szCs w:val="28"/>
          <w:lang w:eastAsia="ar-SA"/>
        </w:rPr>
        <w:t>рублей</w:t>
      </w:r>
      <w:r w:rsidRPr="00440685">
        <w:rPr>
          <w:rFonts w:ascii="Times New Roman" w:eastAsia="Times New Roman" w:hAnsi="Times New Roman" w:cs="Times New Roman"/>
          <w:sz w:val="28"/>
          <w:szCs w:val="28"/>
          <w:lang w:eastAsia="ar-SA"/>
        </w:rPr>
        <w:t xml:space="preserve">  в рамках данного основного мероприятия  были  </w:t>
      </w:r>
      <w:r w:rsidR="002141F6">
        <w:rPr>
          <w:rFonts w:ascii="Times New Roman" w:eastAsia="Times New Roman" w:hAnsi="Times New Roman" w:cs="Times New Roman"/>
          <w:sz w:val="28"/>
          <w:szCs w:val="28"/>
          <w:lang w:eastAsia="ar-SA"/>
        </w:rPr>
        <w:t xml:space="preserve">направлены </w:t>
      </w:r>
      <w:r w:rsidRPr="00440685">
        <w:rPr>
          <w:rFonts w:ascii="Times New Roman" w:eastAsia="Times New Roman" w:hAnsi="Times New Roman" w:cs="Times New Roman"/>
          <w:sz w:val="28"/>
          <w:szCs w:val="28"/>
          <w:lang w:eastAsia="ar-SA"/>
        </w:rPr>
        <w:t>на приобретение грамот, кубков, призов для награждения победителей спортивных соревнований.</w:t>
      </w:r>
    </w:p>
    <w:p w:rsidR="000F01E2" w:rsidRPr="00440685" w:rsidRDefault="00B97202" w:rsidP="000F01E2">
      <w:pPr>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440685" w:rsidRPr="00440685">
        <w:rPr>
          <w:rFonts w:ascii="Times New Roman" w:eastAsia="Times New Roman" w:hAnsi="Times New Roman" w:cs="Times New Roman"/>
          <w:sz w:val="28"/>
          <w:szCs w:val="28"/>
          <w:lang w:eastAsia="ar-SA"/>
        </w:rPr>
        <w:t>Из шести  запланированных мероприятий основного мероприятия №</w:t>
      </w:r>
      <w:r w:rsidR="000F01E2">
        <w:rPr>
          <w:rFonts w:ascii="Times New Roman" w:eastAsia="Times New Roman" w:hAnsi="Times New Roman" w:cs="Times New Roman"/>
          <w:sz w:val="28"/>
          <w:szCs w:val="28"/>
          <w:lang w:eastAsia="ar-SA"/>
        </w:rPr>
        <w:t xml:space="preserve"> </w:t>
      </w:r>
      <w:r w:rsidR="00440685" w:rsidRPr="00440685">
        <w:rPr>
          <w:rFonts w:ascii="Times New Roman" w:eastAsia="Times New Roman" w:hAnsi="Times New Roman" w:cs="Times New Roman"/>
          <w:sz w:val="28"/>
          <w:szCs w:val="28"/>
          <w:lang w:eastAsia="ar-SA"/>
        </w:rPr>
        <w:t xml:space="preserve">4 </w:t>
      </w:r>
      <w:r w:rsidR="000D7E11">
        <w:rPr>
          <w:rFonts w:ascii="Times New Roman" w:eastAsia="Times New Roman" w:hAnsi="Times New Roman" w:cs="Times New Roman"/>
          <w:sz w:val="28"/>
          <w:szCs w:val="28"/>
          <w:lang w:eastAsia="ar-SA"/>
        </w:rPr>
        <w:t xml:space="preserve">в полном объеме </w:t>
      </w:r>
      <w:r w:rsidR="00440685" w:rsidRPr="00440685">
        <w:rPr>
          <w:rFonts w:ascii="Times New Roman" w:eastAsia="Times New Roman" w:hAnsi="Times New Roman" w:cs="Times New Roman"/>
          <w:sz w:val="28"/>
          <w:szCs w:val="28"/>
          <w:lang w:eastAsia="ar-SA"/>
        </w:rPr>
        <w:t>выполнено четыре.</w:t>
      </w:r>
      <w:r w:rsidR="000F01E2" w:rsidRPr="000F01E2">
        <w:rPr>
          <w:rFonts w:ascii="Times New Roman" w:eastAsia="Times New Roman" w:hAnsi="Times New Roman" w:cs="Times New Roman"/>
          <w:sz w:val="28"/>
          <w:szCs w:val="28"/>
          <w:lang w:eastAsia="ar-SA"/>
        </w:rPr>
        <w:t xml:space="preserve"> </w:t>
      </w:r>
      <w:r w:rsidR="000F01E2">
        <w:rPr>
          <w:rFonts w:ascii="Times New Roman" w:eastAsia="Times New Roman" w:hAnsi="Times New Roman" w:cs="Times New Roman"/>
          <w:sz w:val="28"/>
          <w:szCs w:val="28"/>
          <w:lang w:eastAsia="ar-SA"/>
        </w:rPr>
        <w:t>П</w:t>
      </w:r>
      <w:r w:rsidR="000F01E2" w:rsidRPr="00440685">
        <w:rPr>
          <w:rFonts w:ascii="Times New Roman" w:eastAsia="Times New Roman" w:hAnsi="Times New Roman" w:cs="Times New Roman"/>
          <w:sz w:val="28"/>
          <w:szCs w:val="28"/>
          <w:lang w:eastAsia="ar-SA"/>
        </w:rPr>
        <w:t xml:space="preserve">о </w:t>
      </w:r>
      <w:r w:rsidR="000F01E2">
        <w:rPr>
          <w:rFonts w:ascii="Times New Roman" w:eastAsia="Times New Roman" w:hAnsi="Times New Roman" w:cs="Times New Roman"/>
          <w:sz w:val="28"/>
          <w:szCs w:val="28"/>
          <w:lang w:eastAsia="ar-SA"/>
        </w:rPr>
        <w:t xml:space="preserve">двум </w:t>
      </w:r>
      <w:r w:rsidR="000F01E2" w:rsidRPr="00440685">
        <w:rPr>
          <w:rFonts w:ascii="Times New Roman" w:eastAsia="Times New Roman" w:hAnsi="Times New Roman" w:cs="Times New Roman"/>
          <w:sz w:val="28"/>
          <w:szCs w:val="28"/>
          <w:lang w:eastAsia="ar-SA"/>
        </w:rPr>
        <w:t>мероприяти</w:t>
      </w:r>
      <w:r w:rsidR="000F01E2">
        <w:rPr>
          <w:rFonts w:ascii="Times New Roman" w:eastAsia="Times New Roman" w:hAnsi="Times New Roman" w:cs="Times New Roman"/>
          <w:sz w:val="28"/>
          <w:szCs w:val="28"/>
          <w:lang w:eastAsia="ar-SA"/>
        </w:rPr>
        <w:t>ям</w:t>
      </w:r>
      <w:r w:rsidR="000F01E2" w:rsidRPr="00440685">
        <w:rPr>
          <w:rFonts w:ascii="Times New Roman" w:eastAsia="Times New Roman" w:hAnsi="Times New Roman" w:cs="Times New Roman"/>
          <w:sz w:val="28"/>
          <w:szCs w:val="28"/>
          <w:lang w:eastAsia="ar-SA"/>
        </w:rPr>
        <w:t xml:space="preserve"> в сумме 57,9 тыс. </w:t>
      </w:r>
      <w:r w:rsidR="000F01E2">
        <w:rPr>
          <w:rFonts w:ascii="Times New Roman" w:eastAsia="Times New Roman" w:hAnsi="Times New Roman" w:cs="Times New Roman"/>
          <w:sz w:val="28"/>
          <w:szCs w:val="28"/>
          <w:lang w:eastAsia="ar-SA"/>
        </w:rPr>
        <w:t>рублей</w:t>
      </w:r>
      <w:r w:rsidR="000F01E2" w:rsidRPr="00440685">
        <w:rPr>
          <w:rFonts w:ascii="Times New Roman" w:eastAsia="Times New Roman" w:hAnsi="Times New Roman" w:cs="Times New Roman"/>
          <w:sz w:val="28"/>
          <w:szCs w:val="28"/>
          <w:lang w:eastAsia="ar-SA"/>
        </w:rPr>
        <w:t xml:space="preserve"> сложилась </w:t>
      </w:r>
      <w:r w:rsidR="000F01E2">
        <w:rPr>
          <w:rFonts w:ascii="Times New Roman" w:eastAsia="Times New Roman" w:hAnsi="Times New Roman" w:cs="Times New Roman"/>
          <w:sz w:val="28"/>
          <w:szCs w:val="28"/>
          <w:lang w:eastAsia="ar-SA"/>
        </w:rPr>
        <w:t>э</w:t>
      </w:r>
      <w:r w:rsidR="000F01E2" w:rsidRPr="000F01E2">
        <w:rPr>
          <w:rFonts w:ascii="Times New Roman" w:eastAsia="Times New Roman" w:hAnsi="Times New Roman" w:cs="Times New Roman"/>
          <w:sz w:val="28"/>
          <w:szCs w:val="28"/>
          <w:lang w:eastAsia="ar-SA"/>
        </w:rPr>
        <w:t>кономия бюджетных сре</w:t>
      </w:r>
      <w:proofErr w:type="gramStart"/>
      <w:r w:rsidR="000F01E2" w:rsidRPr="000F01E2">
        <w:rPr>
          <w:rFonts w:ascii="Times New Roman" w:eastAsia="Times New Roman" w:hAnsi="Times New Roman" w:cs="Times New Roman"/>
          <w:sz w:val="28"/>
          <w:szCs w:val="28"/>
          <w:lang w:eastAsia="ar-SA"/>
        </w:rPr>
        <w:t xml:space="preserve">дств </w:t>
      </w:r>
      <w:r w:rsidR="000F01E2" w:rsidRPr="00440685">
        <w:rPr>
          <w:rFonts w:ascii="Times New Roman" w:eastAsia="Times New Roman" w:hAnsi="Times New Roman" w:cs="Times New Roman"/>
          <w:sz w:val="28"/>
          <w:szCs w:val="28"/>
          <w:lang w:eastAsia="ar-SA"/>
        </w:rPr>
        <w:t>в р</w:t>
      </w:r>
      <w:proofErr w:type="gramEnd"/>
      <w:r w:rsidR="000F01E2" w:rsidRPr="00440685">
        <w:rPr>
          <w:rFonts w:ascii="Times New Roman" w:eastAsia="Times New Roman" w:hAnsi="Times New Roman" w:cs="Times New Roman"/>
          <w:sz w:val="28"/>
          <w:szCs w:val="28"/>
          <w:lang w:eastAsia="ar-SA"/>
        </w:rPr>
        <w:t>езультате проведения конкурсных процедур приобретения ГСМ и оплат</w:t>
      </w:r>
      <w:r w:rsidR="000F01E2">
        <w:rPr>
          <w:rFonts w:ascii="Times New Roman" w:eastAsia="Times New Roman" w:hAnsi="Times New Roman" w:cs="Times New Roman"/>
          <w:sz w:val="28"/>
          <w:szCs w:val="28"/>
          <w:lang w:eastAsia="ar-SA"/>
        </w:rPr>
        <w:t>ы</w:t>
      </w:r>
      <w:r w:rsidR="000F01E2" w:rsidRPr="00440685">
        <w:rPr>
          <w:rFonts w:ascii="Times New Roman" w:eastAsia="Times New Roman" w:hAnsi="Times New Roman" w:cs="Times New Roman"/>
          <w:sz w:val="28"/>
          <w:szCs w:val="28"/>
          <w:lang w:eastAsia="ar-SA"/>
        </w:rPr>
        <w:t xml:space="preserve"> транспортных услуг.  </w:t>
      </w:r>
    </w:p>
    <w:p w:rsidR="00440685" w:rsidRPr="00440685" w:rsidRDefault="002141F6" w:rsidP="00440685">
      <w:pPr>
        <w:shd w:val="clear" w:color="auto" w:fill="FFFFFF"/>
        <w:suppressAutoHyphens/>
        <w:spacing w:after="0" w:line="240" w:lineRule="auto"/>
        <w:ind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440685" w:rsidRPr="00440685">
        <w:rPr>
          <w:rFonts w:ascii="Times New Roman" w:eastAsia="Times New Roman" w:hAnsi="Times New Roman" w:cs="Times New Roman"/>
          <w:sz w:val="28"/>
          <w:szCs w:val="28"/>
          <w:lang w:eastAsia="ar-SA"/>
        </w:rPr>
        <w:t xml:space="preserve">Целевой показатель данного основного мероприятия </w:t>
      </w:r>
      <w:r w:rsidR="00440685" w:rsidRPr="00440685">
        <w:rPr>
          <w:rFonts w:ascii="Times New Roman" w:eastAsia="Calibri" w:hAnsi="Times New Roman" w:cs="Times New Roman"/>
          <w:sz w:val="28"/>
          <w:szCs w:val="28"/>
          <w:lang w:eastAsia="en-US"/>
        </w:rPr>
        <w:t xml:space="preserve"> «Число школьников, охваченных </w:t>
      </w:r>
      <w:proofErr w:type="spellStart"/>
      <w:r w:rsidR="00440685" w:rsidRPr="00440685">
        <w:rPr>
          <w:rFonts w:ascii="Times New Roman" w:eastAsia="Calibri" w:hAnsi="Times New Roman" w:cs="Times New Roman"/>
          <w:sz w:val="28"/>
          <w:szCs w:val="28"/>
          <w:lang w:eastAsia="en-US"/>
        </w:rPr>
        <w:t>малозатратными</w:t>
      </w:r>
      <w:proofErr w:type="spellEnd"/>
      <w:r w:rsidR="00440685" w:rsidRPr="00440685">
        <w:rPr>
          <w:rFonts w:ascii="Times New Roman" w:eastAsia="Calibri" w:hAnsi="Times New Roman" w:cs="Times New Roman"/>
          <w:sz w:val="28"/>
          <w:szCs w:val="28"/>
          <w:lang w:eastAsia="en-US"/>
        </w:rPr>
        <w:t xml:space="preserve"> формами отдыха и оздоровления»  выполнен</w:t>
      </w:r>
      <w:r w:rsidR="00440685" w:rsidRPr="00440685">
        <w:rPr>
          <w:rFonts w:ascii="Times New Roman" w:eastAsia="Times New Roman" w:hAnsi="Times New Roman" w:cs="Times New Roman"/>
          <w:sz w:val="28"/>
          <w:szCs w:val="28"/>
          <w:lang w:eastAsia="ar-SA"/>
        </w:rPr>
        <w:t xml:space="preserve"> на 100 %.</w:t>
      </w:r>
    </w:p>
    <w:p w:rsidR="00440685" w:rsidRPr="00440685" w:rsidRDefault="00440685" w:rsidP="00440685">
      <w:pPr>
        <w:suppressAutoHyphens/>
        <w:spacing w:after="0" w:line="240" w:lineRule="auto"/>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   </w:t>
      </w:r>
      <w:r w:rsidR="002141F6">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Эффективность реализ</w:t>
      </w:r>
      <w:r w:rsidR="002141F6">
        <w:rPr>
          <w:rFonts w:ascii="Times New Roman" w:eastAsia="Times New Roman" w:hAnsi="Times New Roman" w:cs="Times New Roman"/>
          <w:sz w:val="28"/>
          <w:szCs w:val="28"/>
          <w:lang w:eastAsia="ar-SA"/>
        </w:rPr>
        <w:t>ации основного мероприятия № 4</w:t>
      </w:r>
      <w:r w:rsidR="002141F6" w:rsidRPr="002141F6">
        <w:rPr>
          <w:rFonts w:ascii="Times New Roman" w:eastAsia="Times New Roman" w:hAnsi="Times New Roman" w:cs="Times New Roman"/>
          <w:sz w:val="28"/>
          <w:szCs w:val="28"/>
          <w:lang w:eastAsia="ar-SA"/>
        </w:rPr>
        <w:t xml:space="preserve"> «Организация </w:t>
      </w:r>
      <w:proofErr w:type="spellStart"/>
      <w:r w:rsidR="002141F6" w:rsidRPr="002141F6">
        <w:rPr>
          <w:rFonts w:ascii="Times New Roman" w:eastAsia="Times New Roman" w:hAnsi="Times New Roman" w:cs="Times New Roman"/>
          <w:sz w:val="28"/>
          <w:szCs w:val="28"/>
          <w:lang w:eastAsia="ar-SA"/>
        </w:rPr>
        <w:t>малозатратных</w:t>
      </w:r>
      <w:proofErr w:type="spellEnd"/>
      <w:r w:rsidR="002141F6" w:rsidRPr="002141F6">
        <w:rPr>
          <w:rFonts w:ascii="Times New Roman" w:eastAsia="Times New Roman" w:hAnsi="Times New Roman" w:cs="Times New Roman"/>
          <w:sz w:val="28"/>
          <w:szCs w:val="28"/>
          <w:lang w:eastAsia="ar-SA"/>
        </w:rPr>
        <w:t xml:space="preserve"> форм отдыха: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w:t>
      </w:r>
      <w:r w:rsidR="002141F6">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можно признать удовлетворительной, коэффициент эффективности</w:t>
      </w:r>
      <w:r w:rsidR="002141F6">
        <w:rPr>
          <w:rFonts w:ascii="Times New Roman" w:eastAsia="Times New Roman" w:hAnsi="Times New Roman" w:cs="Times New Roman"/>
          <w:sz w:val="28"/>
          <w:szCs w:val="28"/>
          <w:lang w:eastAsia="ar-SA"/>
        </w:rPr>
        <w:t xml:space="preserve"> реализации</w:t>
      </w:r>
      <w:r w:rsidRPr="00440685">
        <w:rPr>
          <w:rFonts w:ascii="Times New Roman" w:eastAsia="Times New Roman" w:hAnsi="Times New Roman" w:cs="Times New Roman"/>
          <w:sz w:val="28"/>
          <w:szCs w:val="28"/>
          <w:lang w:eastAsia="ar-SA"/>
        </w:rPr>
        <w:t xml:space="preserve"> – 0,71.</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p>
    <w:p w:rsidR="00440685" w:rsidRDefault="001B760B" w:rsidP="001B760B">
      <w:pPr>
        <w:suppressAutoHyphens/>
        <w:spacing w:after="0" w:line="240" w:lineRule="auto"/>
        <w:jc w:val="center"/>
        <w:rPr>
          <w:rFonts w:ascii="Times New Roman" w:eastAsia="Times New Roman" w:hAnsi="Times New Roman" w:cs="Times New Roman"/>
          <w:b/>
          <w:i/>
          <w:sz w:val="28"/>
          <w:szCs w:val="28"/>
          <w:lang w:eastAsia="ar-SA"/>
        </w:rPr>
      </w:pPr>
      <w:r>
        <w:rPr>
          <w:rFonts w:ascii="Times New Roman" w:eastAsia="Times New Roman" w:hAnsi="Times New Roman" w:cs="Times New Roman"/>
          <w:b/>
          <w:i/>
          <w:sz w:val="28"/>
          <w:szCs w:val="28"/>
          <w:lang w:eastAsia="ar-SA"/>
        </w:rPr>
        <w:lastRenderedPageBreak/>
        <w:t>3.13.5. О ходе реализации о</w:t>
      </w:r>
      <w:r w:rsidRPr="00440685">
        <w:rPr>
          <w:rFonts w:ascii="Times New Roman" w:eastAsia="Times New Roman" w:hAnsi="Times New Roman" w:cs="Times New Roman"/>
          <w:b/>
          <w:i/>
          <w:sz w:val="28"/>
          <w:szCs w:val="28"/>
          <w:lang w:eastAsia="ar-SA"/>
        </w:rPr>
        <w:t>сновно</w:t>
      </w:r>
      <w:r>
        <w:rPr>
          <w:rFonts w:ascii="Times New Roman" w:eastAsia="Times New Roman" w:hAnsi="Times New Roman" w:cs="Times New Roman"/>
          <w:b/>
          <w:i/>
          <w:sz w:val="28"/>
          <w:szCs w:val="28"/>
          <w:lang w:eastAsia="ar-SA"/>
        </w:rPr>
        <w:t>го</w:t>
      </w:r>
      <w:r w:rsidRPr="00440685">
        <w:rPr>
          <w:rFonts w:ascii="Times New Roman" w:eastAsia="Times New Roman" w:hAnsi="Times New Roman" w:cs="Times New Roman"/>
          <w:b/>
          <w:i/>
          <w:sz w:val="28"/>
          <w:szCs w:val="28"/>
          <w:lang w:eastAsia="ar-SA"/>
        </w:rPr>
        <w:t xml:space="preserve"> мероприяти</w:t>
      </w:r>
      <w:r>
        <w:rPr>
          <w:rFonts w:ascii="Times New Roman" w:eastAsia="Times New Roman" w:hAnsi="Times New Roman" w:cs="Times New Roman"/>
          <w:b/>
          <w:i/>
          <w:sz w:val="28"/>
          <w:szCs w:val="28"/>
          <w:lang w:eastAsia="ar-SA"/>
        </w:rPr>
        <w:t>я</w:t>
      </w:r>
      <w:r w:rsidRPr="00440685">
        <w:rPr>
          <w:rFonts w:ascii="Times New Roman" w:eastAsia="Times New Roman" w:hAnsi="Times New Roman" w:cs="Times New Roman"/>
          <w:b/>
          <w:i/>
          <w:sz w:val="28"/>
          <w:szCs w:val="28"/>
          <w:lang w:eastAsia="ar-SA"/>
        </w:rPr>
        <w:t xml:space="preserve"> №</w:t>
      </w:r>
      <w:r>
        <w:rPr>
          <w:rFonts w:ascii="Times New Roman" w:eastAsia="Times New Roman" w:hAnsi="Times New Roman" w:cs="Times New Roman"/>
          <w:b/>
          <w:i/>
          <w:sz w:val="28"/>
          <w:szCs w:val="28"/>
          <w:lang w:eastAsia="ar-SA"/>
        </w:rPr>
        <w:t xml:space="preserve"> </w:t>
      </w:r>
      <w:r w:rsidR="00440685" w:rsidRPr="00440685">
        <w:rPr>
          <w:rFonts w:ascii="Times New Roman" w:eastAsia="Times New Roman" w:hAnsi="Times New Roman" w:cs="Times New Roman"/>
          <w:b/>
          <w:i/>
          <w:sz w:val="28"/>
          <w:szCs w:val="28"/>
          <w:lang w:eastAsia="ar-SA"/>
        </w:rPr>
        <w:t>5</w:t>
      </w:r>
      <w:r w:rsidR="00440685" w:rsidRPr="00440685">
        <w:rPr>
          <w:rFonts w:ascii="Times New Roman" w:eastAsia="Times New Roman" w:hAnsi="Times New Roman" w:cs="Times New Roman"/>
          <w:b/>
          <w:i/>
          <w:sz w:val="20"/>
          <w:szCs w:val="20"/>
          <w:lang w:eastAsia="ar-SA"/>
        </w:rPr>
        <w:t xml:space="preserve"> </w:t>
      </w:r>
      <w:r w:rsidR="00DE71C4">
        <w:rPr>
          <w:rFonts w:ascii="Times New Roman" w:eastAsia="Times New Roman" w:hAnsi="Times New Roman" w:cs="Times New Roman"/>
          <w:b/>
          <w:i/>
          <w:sz w:val="20"/>
          <w:szCs w:val="20"/>
          <w:lang w:eastAsia="ar-SA"/>
        </w:rPr>
        <w:t>«</w:t>
      </w:r>
      <w:r w:rsidR="00440685" w:rsidRPr="00440685">
        <w:rPr>
          <w:rFonts w:ascii="Times New Roman" w:eastAsia="Times New Roman" w:hAnsi="Times New Roman" w:cs="Times New Roman"/>
          <w:b/>
          <w:i/>
          <w:sz w:val="28"/>
          <w:szCs w:val="28"/>
          <w:lang w:eastAsia="ar-SA"/>
        </w:rPr>
        <w:t>Организация  экскурсий по краю, за пределами края, за пределами РФ»</w:t>
      </w:r>
    </w:p>
    <w:p w:rsidR="001B760B" w:rsidRPr="00440685" w:rsidRDefault="001B760B" w:rsidP="001B760B">
      <w:pPr>
        <w:suppressAutoHyphens/>
        <w:spacing w:after="0" w:line="240" w:lineRule="auto"/>
        <w:jc w:val="center"/>
        <w:rPr>
          <w:rFonts w:ascii="Times New Roman" w:eastAsia="Times New Roman" w:hAnsi="Times New Roman" w:cs="Times New Roman"/>
          <w:b/>
          <w:i/>
          <w:sz w:val="28"/>
          <w:szCs w:val="28"/>
          <w:lang w:eastAsia="ar-SA"/>
        </w:rPr>
      </w:pP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Финансирование  основного мероприятия </w:t>
      </w:r>
      <w:r w:rsidR="00AE35E6" w:rsidRPr="00AE35E6">
        <w:rPr>
          <w:rFonts w:ascii="Times New Roman" w:eastAsia="Times New Roman" w:hAnsi="Times New Roman" w:cs="Times New Roman"/>
          <w:sz w:val="28"/>
          <w:szCs w:val="28"/>
          <w:lang w:eastAsia="ar-SA"/>
        </w:rPr>
        <w:t xml:space="preserve">№ 5 </w:t>
      </w:r>
      <w:r w:rsidR="00DE71C4">
        <w:rPr>
          <w:rFonts w:ascii="Times New Roman" w:eastAsia="Times New Roman" w:hAnsi="Times New Roman" w:cs="Times New Roman"/>
          <w:sz w:val="28"/>
          <w:szCs w:val="28"/>
          <w:lang w:eastAsia="ar-SA"/>
        </w:rPr>
        <w:t>«</w:t>
      </w:r>
      <w:r w:rsidR="00AE35E6" w:rsidRPr="00AE35E6">
        <w:rPr>
          <w:rFonts w:ascii="Times New Roman" w:eastAsia="Times New Roman" w:hAnsi="Times New Roman" w:cs="Times New Roman"/>
          <w:sz w:val="28"/>
          <w:szCs w:val="28"/>
          <w:lang w:eastAsia="ar-SA"/>
        </w:rPr>
        <w:t>Организация  экскурсий по краю, за пределами края, за пределами РФ»</w:t>
      </w:r>
      <w:r w:rsidR="00AE35E6">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 xml:space="preserve">в 2016 году не планировалась. </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p>
    <w:p w:rsidR="00440685" w:rsidRPr="00440685" w:rsidRDefault="001B760B" w:rsidP="001B760B">
      <w:pPr>
        <w:suppressAutoHyphens/>
        <w:spacing w:after="0" w:line="240" w:lineRule="auto"/>
        <w:jc w:val="center"/>
        <w:rPr>
          <w:rFonts w:ascii="Times New Roman" w:eastAsia="Times New Roman" w:hAnsi="Times New Roman" w:cs="Times New Roman"/>
          <w:b/>
          <w:i/>
          <w:sz w:val="28"/>
          <w:szCs w:val="28"/>
          <w:lang w:eastAsia="ar-SA"/>
        </w:rPr>
      </w:pPr>
      <w:r>
        <w:rPr>
          <w:rFonts w:ascii="Times New Roman" w:eastAsia="Times New Roman" w:hAnsi="Times New Roman" w:cs="Times New Roman"/>
          <w:b/>
          <w:i/>
          <w:sz w:val="28"/>
          <w:szCs w:val="28"/>
          <w:lang w:eastAsia="ar-SA"/>
        </w:rPr>
        <w:t>3.13.6. О ходе реализации о</w:t>
      </w:r>
      <w:r w:rsidRPr="00440685">
        <w:rPr>
          <w:rFonts w:ascii="Times New Roman" w:eastAsia="Times New Roman" w:hAnsi="Times New Roman" w:cs="Times New Roman"/>
          <w:b/>
          <w:i/>
          <w:sz w:val="28"/>
          <w:szCs w:val="28"/>
          <w:lang w:eastAsia="ar-SA"/>
        </w:rPr>
        <w:t>сновно</w:t>
      </w:r>
      <w:r>
        <w:rPr>
          <w:rFonts w:ascii="Times New Roman" w:eastAsia="Times New Roman" w:hAnsi="Times New Roman" w:cs="Times New Roman"/>
          <w:b/>
          <w:i/>
          <w:sz w:val="28"/>
          <w:szCs w:val="28"/>
          <w:lang w:eastAsia="ar-SA"/>
        </w:rPr>
        <w:t>го</w:t>
      </w:r>
      <w:r w:rsidRPr="00440685">
        <w:rPr>
          <w:rFonts w:ascii="Times New Roman" w:eastAsia="Times New Roman" w:hAnsi="Times New Roman" w:cs="Times New Roman"/>
          <w:b/>
          <w:i/>
          <w:sz w:val="28"/>
          <w:szCs w:val="28"/>
          <w:lang w:eastAsia="ar-SA"/>
        </w:rPr>
        <w:t xml:space="preserve"> мероприяти</w:t>
      </w:r>
      <w:r>
        <w:rPr>
          <w:rFonts w:ascii="Times New Roman" w:eastAsia="Times New Roman" w:hAnsi="Times New Roman" w:cs="Times New Roman"/>
          <w:b/>
          <w:i/>
          <w:sz w:val="28"/>
          <w:szCs w:val="28"/>
          <w:lang w:eastAsia="ar-SA"/>
        </w:rPr>
        <w:t>я</w:t>
      </w:r>
      <w:r w:rsidRPr="00440685">
        <w:rPr>
          <w:rFonts w:ascii="Times New Roman" w:eastAsia="Times New Roman" w:hAnsi="Times New Roman" w:cs="Times New Roman"/>
          <w:b/>
          <w:i/>
          <w:sz w:val="28"/>
          <w:szCs w:val="28"/>
          <w:lang w:eastAsia="ar-SA"/>
        </w:rPr>
        <w:t xml:space="preserve"> </w:t>
      </w:r>
      <w:r w:rsidR="00440685" w:rsidRPr="00440685">
        <w:rPr>
          <w:rFonts w:ascii="Times New Roman" w:eastAsia="Times New Roman" w:hAnsi="Times New Roman" w:cs="Times New Roman"/>
          <w:b/>
          <w:i/>
          <w:sz w:val="28"/>
          <w:szCs w:val="28"/>
          <w:lang w:eastAsia="ar-SA"/>
        </w:rPr>
        <w:t>№ 6</w:t>
      </w:r>
      <w:r w:rsidR="00440685" w:rsidRPr="00440685">
        <w:rPr>
          <w:rFonts w:ascii="Times New Roman" w:eastAsia="Times New Roman" w:hAnsi="Times New Roman" w:cs="Times New Roman"/>
          <w:b/>
          <w:i/>
          <w:sz w:val="20"/>
          <w:szCs w:val="20"/>
          <w:lang w:eastAsia="ar-SA"/>
        </w:rPr>
        <w:t xml:space="preserve"> </w:t>
      </w:r>
      <w:r w:rsidR="00440685" w:rsidRPr="00440685">
        <w:rPr>
          <w:rFonts w:ascii="Times New Roman" w:eastAsia="Times New Roman" w:hAnsi="Times New Roman" w:cs="Times New Roman"/>
          <w:b/>
          <w:i/>
          <w:sz w:val="28"/>
          <w:szCs w:val="28"/>
          <w:lang w:eastAsia="ar-SA"/>
        </w:rPr>
        <w:t>«Работа дневных тематических площадок   и  вечерних спортивных площадок»</w:t>
      </w:r>
    </w:p>
    <w:p w:rsidR="00440685" w:rsidRPr="00440685" w:rsidRDefault="00440685" w:rsidP="00440685">
      <w:pPr>
        <w:suppressAutoHyphens/>
        <w:spacing w:after="0" w:line="240" w:lineRule="auto"/>
        <w:ind w:left="1789"/>
        <w:jc w:val="center"/>
        <w:rPr>
          <w:rFonts w:ascii="Times New Roman" w:eastAsia="Times New Roman" w:hAnsi="Times New Roman" w:cs="Times New Roman"/>
          <w:b/>
          <w:i/>
          <w:sz w:val="28"/>
          <w:szCs w:val="28"/>
          <w:lang w:eastAsia="ar-SA"/>
        </w:rPr>
      </w:pPr>
    </w:p>
    <w:p w:rsidR="00440685" w:rsidRPr="00440685" w:rsidRDefault="00903D21" w:rsidP="00440685">
      <w:pPr>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Объем ф</w:t>
      </w:r>
      <w:r w:rsidR="00440685" w:rsidRPr="00440685">
        <w:rPr>
          <w:rFonts w:ascii="Times New Roman" w:eastAsia="Times New Roman" w:hAnsi="Times New Roman" w:cs="Times New Roman"/>
          <w:sz w:val="28"/>
          <w:szCs w:val="28"/>
          <w:lang w:eastAsia="ar-SA"/>
        </w:rPr>
        <w:t>инансировани</w:t>
      </w:r>
      <w:r w:rsidR="00A818EA">
        <w:rPr>
          <w:rFonts w:ascii="Times New Roman" w:eastAsia="Times New Roman" w:hAnsi="Times New Roman" w:cs="Times New Roman"/>
          <w:sz w:val="28"/>
          <w:szCs w:val="28"/>
          <w:lang w:eastAsia="ar-SA"/>
        </w:rPr>
        <w:t>я</w:t>
      </w:r>
      <w:r w:rsidR="00440685" w:rsidRPr="00440685">
        <w:rPr>
          <w:rFonts w:ascii="Times New Roman" w:eastAsia="Times New Roman" w:hAnsi="Times New Roman" w:cs="Times New Roman"/>
          <w:sz w:val="28"/>
          <w:szCs w:val="28"/>
          <w:lang w:eastAsia="ar-SA"/>
        </w:rPr>
        <w:t xml:space="preserve"> основного мероприятия № 6 </w:t>
      </w:r>
      <w:r w:rsidR="00A818EA" w:rsidRPr="00A818EA">
        <w:rPr>
          <w:rFonts w:ascii="Times New Roman" w:eastAsia="Times New Roman" w:hAnsi="Times New Roman" w:cs="Times New Roman"/>
          <w:sz w:val="28"/>
          <w:szCs w:val="28"/>
          <w:lang w:eastAsia="ar-SA"/>
        </w:rPr>
        <w:t>«Работа дневных тематических площадок   и  вечерних спортивных площадок»</w:t>
      </w:r>
      <w:r w:rsidR="00A818E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на 2016 год предусмотрен в сумме 20,0 тыс. рублей</w:t>
      </w:r>
      <w:r w:rsidR="00514D1E">
        <w:rPr>
          <w:rFonts w:ascii="Times New Roman" w:eastAsia="Times New Roman" w:hAnsi="Times New Roman" w:cs="Times New Roman"/>
          <w:sz w:val="28"/>
          <w:szCs w:val="28"/>
          <w:lang w:eastAsia="ar-SA"/>
        </w:rPr>
        <w:t xml:space="preserve"> за счет средств местного бюджета</w:t>
      </w:r>
      <w:r>
        <w:rPr>
          <w:rFonts w:ascii="Times New Roman" w:eastAsia="Times New Roman" w:hAnsi="Times New Roman" w:cs="Times New Roman"/>
          <w:sz w:val="28"/>
          <w:szCs w:val="28"/>
          <w:lang w:eastAsia="ar-SA"/>
        </w:rPr>
        <w:t xml:space="preserve">, кассовые расходы составили 20,0 тыс. рублей или </w:t>
      </w:r>
      <w:r w:rsidR="00440685" w:rsidRPr="00440685">
        <w:rPr>
          <w:rFonts w:ascii="Times New Roman" w:eastAsia="Times New Roman" w:hAnsi="Times New Roman" w:cs="Times New Roman"/>
          <w:sz w:val="28"/>
          <w:szCs w:val="28"/>
          <w:lang w:eastAsia="ar-SA"/>
        </w:rPr>
        <w:t>100 %</w:t>
      </w:r>
      <w:r>
        <w:rPr>
          <w:rFonts w:ascii="Times New Roman" w:eastAsia="Times New Roman" w:hAnsi="Times New Roman" w:cs="Times New Roman"/>
          <w:sz w:val="28"/>
          <w:szCs w:val="28"/>
          <w:lang w:eastAsia="ar-SA"/>
        </w:rPr>
        <w:t xml:space="preserve"> от плана</w:t>
      </w:r>
      <w:r w:rsidR="00440685" w:rsidRPr="00440685">
        <w:rPr>
          <w:rFonts w:ascii="Times New Roman" w:eastAsia="Times New Roman" w:hAnsi="Times New Roman" w:cs="Times New Roman"/>
          <w:sz w:val="28"/>
          <w:szCs w:val="28"/>
          <w:lang w:eastAsia="ar-SA"/>
        </w:rPr>
        <w:t>.</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Средства местного бюджета были направлены на приобретение грамот, кубков, призов для проведения культурно-массовых мероприятий в период организации досуговой занятости детей. </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В летний период 2016 года на базе образовательных учреждений действовали 218  дневных  тематических  площадок для 6550 школьников, на 264 вечерних спортивных площадках занимались 6615 детей, в работе 267  групп «Спортивных клубов» приняли участие 4 638 детей. </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 Доля занятости учащихся в дневных, тематических и вечерних спортивных площадках составила 99,9%.</w:t>
      </w:r>
    </w:p>
    <w:p w:rsidR="00440685" w:rsidRPr="00440685" w:rsidRDefault="00440685" w:rsidP="00440685">
      <w:pPr>
        <w:suppressAutoHyphens/>
        <w:spacing w:after="0" w:line="240" w:lineRule="auto"/>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ab/>
        <w:t xml:space="preserve">Мероприятие основного мероприятия № 6 выполнено </w:t>
      </w:r>
      <w:r w:rsidR="00514D1E">
        <w:rPr>
          <w:rFonts w:ascii="Times New Roman" w:eastAsia="Times New Roman" w:hAnsi="Times New Roman" w:cs="Times New Roman"/>
          <w:sz w:val="28"/>
          <w:szCs w:val="28"/>
          <w:lang w:eastAsia="ar-SA"/>
        </w:rPr>
        <w:t>в полном объеме.</w:t>
      </w:r>
    </w:p>
    <w:p w:rsidR="00440685" w:rsidRPr="00440685" w:rsidRDefault="00514D1E" w:rsidP="00440685">
      <w:pPr>
        <w:shd w:val="clear" w:color="auto" w:fill="FFFFFF"/>
        <w:suppressAutoHyphens/>
        <w:spacing w:after="0" w:line="240" w:lineRule="auto"/>
        <w:ind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Значение ц</w:t>
      </w:r>
      <w:r w:rsidR="00440685" w:rsidRPr="00440685">
        <w:rPr>
          <w:rFonts w:ascii="Times New Roman" w:eastAsia="Times New Roman" w:hAnsi="Times New Roman" w:cs="Times New Roman"/>
          <w:sz w:val="28"/>
          <w:szCs w:val="28"/>
          <w:lang w:eastAsia="ar-SA"/>
        </w:rPr>
        <w:t>елево</w:t>
      </w:r>
      <w:r>
        <w:rPr>
          <w:rFonts w:ascii="Times New Roman" w:eastAsia="Times New Roman" w:hAnsi="Times New Roman" w:cs="Times New Roman"/>
          <w:sz w:val="28"/>
          <w:szCs w:val="28"/>
          <w:lang w:eastAsia="ar-SA"/>
        </w:rPr>
        <w:t>го</w:t>
      </w:r>
      <w:r w:rsidR="00440685" w:rsidRPr="00440685">
        <w:rPr>
          <w:rFonts w:ascii="Times New Roman" w:eastAsia="Times New Roman" w:hAnsi="Times New Roman" w:cs="Times New Roman"/>
          <w:sz w:val="28"/>
          <w:szCs w:val="28"/>
          <w:lang w:eastAsia="ar-SA"/>
        </w:rPr>
        <w:t xml:space="preserve"> показател</w:t>
      </w:r>
      <w:r>
        <w:rPr>
          <w:rFonts w:ascii="Times New Roman" w:eastAsia="Times New Roman" w:hAnsi="Times New Roman" w:cs="Times New Roman"/>
          <w:sz w:val="28"/>
          <w:szCs w:val="28"/>
          <w:lang w:eastAsia="ar-SA"/>
        </w:rPr>
        <w:t>я</w:t>
      </w:r>
      <w:r w:rsidR="00440685" w:rsidRPr="00440685">
        <w:rPr>
          <w:rFonts w:ascii="Times New Roman" w:eastAsia="Times New Roman" w:hAnsi="Times New Roman" w:cs="Times New Roman"/>
          <w:sz w:val="28"/>
          <w:szCs w:val="28"/>
          <w:lang w:eastAsia="ar-SA"/>
        </w:rPr>
        <w:t xml:space="preserve"> данного основного мероприятия </w:t>
      </w:r>
      <w:r w:rsidR="00440685" w:rsidRPr="00440685">
        <w:rPr>
          <w:rFonts w:ascii="Times New Roman" w:eastAsia="Calibri" w:hAnsi="Times New Roman" w:cs="Times New Roman"/>
          <w:sz w:val="28"/>
          <w:szCs w:val="28"/>
          <w:lang w:eastAsia="en-US"/>
        </w:rPr>
        <w:t xml:space="preserve"> «Доля занятости учащихся в дневных, тематических и вечерних спортивных площадках»  </w:t>
      </w:r>
      <w:r>
        <w:rPr>
          <w:rFonts w:ascii="Times New Roman" w:eastAsia="Calibri" w:hAnsi="Times New Roman" w:cs="Times New Roman"/>
          <w:sz w:val="28"/>
          <w:szCs w:val="28"/>
          <w:lang w:eastAsia="en-US"/>
        </w:rPr>
        <w:t>достигнуто</w:t>
      </w:r>
      <w:r w:rsidR="00440685" w:rsidRPr="00440685">
        <w:rPr>
          <w:rFonts w:ascii="Times New Roman" w:eastAsia="Times New Roman" w:hAnsi="Times New Roman" w:cs="Times New Roman"/>
          <w:sz w:val="28"/>
          <w:szCs w:val="28"/>
          <w:lang w:eastAsia="ar-SA"/>
        </w:rPr>
        <w:t xml:space="preserve"> на 100 %.</w:t>
      </w:r>
    </w:p>
    <w:p w:rsidR="00440685" w:rsidRPr="00440685" w:rsidRDefault="00440685" w:rsidP="00514D1E">
      <w:pPr>
        <w:suppressAutoHyphens/>
        <w:spacing w:after="0" w:line="240" w:lineRule="auto"/>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   </w:t>
      </w:r>
      <w:r w:rsidR="00514D1E">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 xml:space="preserve">Эффективность реализации основного мероприятия № 6 </w:t>
      </w:r>
      <w:r w:rsidR="00514D1E" w:rsidRPr="00514D1E">
        <w:rPr>
          <w:rFonts w:ascii="Times New Roman" w:eastAsia="Times New Roman" w:hAnsi="Times New Roman" w:cs="Times New Roman"/>
          <w:sz w:val="28"/>
          <w:szCs w:val="28"/>
          <w:lang w:eastAsia="ar-SA"/>
        </w:rPr>
        <w:t>«Работа</w:t>
      </w:r>
      <w:r w:rsidR="00514D1E">
        <w:rPr>
          <w:rFonts w:ascii="Times New Roman" w:eastAsia="Times New Roman" w:hAnsi="Times New Roman" w:cs="Times New Roman"/>
          <w:sz w:val="28"/>
          <w:szCs w:val="28"/>
          <w:lang w:eastAsia="ar-SA"/>
        </w:rPr>
        <w:t xml:space="preserve"> </w:t>
      </w:r>
      <w:r w:rsidR="00514D1E" w:rsidRPr="00514D1E">
        <w:rPr>
          <w:rFonts w:ascii="Times New Roman" w:eastAsia="Times New Roman" w:hAnsi="Times New Roman" w:cs="Times New Roman"/>
          <w:sz w:val="28"/>
          <w:szCs w:val="28"/>
          <w:lang w:eastAsia="ar-SA"/>
        </w:rPr>
        <w:t>дневных тематических площадок   и  вечерних спортивных площадок»</w:t>
      </w:r>
      <w:r w:rsidR="00514D1E">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 xml:space="preserve"> можно признать высокой, коэффициент эффективности – 1.</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p>
    <w:p w:rsidR="00440685" w:rsidRDefault="004252B4" w:rsidP="004252B4">
      <w:pPr>
        <w:suppressAutoHyphens/>
        <w:spacing w:after="0" w:line="240" w:lineRule="auto"/>
        <w:jc w:val="center"/>
        <w:rPr>
          <w:rFonts w:ascii="Times New Roman" w:eastAsia="Times New Roman" w:hAnsi="Times New Roman" w:cs="Times New Roman"/>
          <w:b/>
          <w:i/>
          <w:sz w:val="28"/>
          <w:szCs w:val="28"/>
          <w:lang w:eastAsia="ar-SA"/>
        </w:rPr>
      </w:pPr>
      <w:r w:rsidRPr="004252B4">
        <w:rPr>
          <w:rFonts w:ascii="Times New Roman" w:eastAsia="Times New Roman" w:hAnsi="Times New Roman" w:cs="Times New Roman"/>
          <w:b/>
          <w:i/>
          <w:sz w:val="28"/>
          <w:szCs w:val="28"/>
          <w:lang w:eastAsia="ar-SA"/>
        </w:rPr>
        <w:t>3.13.</w:t>
      </w:r>
      <w:r>
        <w:rPr>
          <w:rFonts w:ascii="Times New Roman" w:eastAsia="Times New Roman" w:hAnsi="Times New Roman" w:cs="Times New Roman"/>
          <w:b/>
          <w:i/>
          <w:sz w:val="28"/>
          <w:szCs w:val="28"/>
          <w:lang w:eastAsia="ar-SA"/>
        </w:rPr>
        <w:t>7</w:t>
      </w:r>
      <w:r w:rsidRPr="004252B4">
        <w:rPr>
          <w:rFonts w:ascii="Times New Roman" w:eastAsia="Times New Roman" w:hAnsi="Times New Roman" w:cs="Times New Roman"/>
          <w:b/>
          <w:i/>
          <w:sz w:val="28"/>
          <w:szCs w:val="28"/>
          <w:lang w:eastAsia="ar-SA"/>
        </w:rPr>
        <w:t xml:space="preserve">. О ходе реализации основного мероприятия </w:t>
      </w:r>
      <w:r w:rsidR="00440685" w:rsidRPr="00440685">
        <w:rPr>
          <w:rFonts w:ascii="Times New Roman" w:eastAsia="Times New Roman" w:hAnsi="Times New Roman" w:cs="Times New Roman"/>
          <w:b/>
          <w:i/>
          <w:sz w:val="28"/>
          <w:szCs w:val="28"/>
          <w:lang w:eastAsia="ar-SA"/>
        </w:rPr>
        <w:t>№ 7</w:t>
      </w:r>
      <w:r w:rsidR="00440685" w:rsidRPr="00440685">
        <w:rPr>
          <w:rFonts w:ascii="Times New Roman" w:eastAsia="Times New Roman" w:hAnsi="Times New Roman" w:cs="Times New Roman"/>
          <w:b/>
          <w:i/>
          <w:sz w:val="20"/>
          <w:szCs w:val="20"/>
          <w:lang w:eastAsia="ar-SA"/>
        </w:rPr>
        <w:t xml:space="preserve"> </w:t>
      </w:r>
      <w:r w:rsidR="00440685" w:rsidRPr="00440685">
        <w:rPr>
          <w:rFonts w:ascii="Times New Roman" w:eastAsia="Times New Roman" w:hAnsi="Times New Roman" w:cs="Times New Roman"/>
          <w:b/>
          <w:i/>
          <w:sz w:val="28"/>
          <w:szCs w:val="28"/>
          <w:lang w:eastAsia="ar-SA"/>
        </w:rPr>
        <w:t>«Оздоровление подростков в возрасте от 14 до 17 лет в профильных сменах проводимых 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p>
    <w:p w:rsidR="004252B4" w:rsidRPr="00440685" w:rsidRDefault="004252B4" w:rsidP="004252B4">
      <w:pPr>
        <w:suppressAutoHyphens/>
        <w:spacing w:after="0" w:line="240" w:lineRule="auto"/>
        <w:rPr>
          <w:rFonts w:ascii="Times New Roman" w:eastAsia="Times New Roman" w:hAnsi="Times New Roman" w:cs="Times New Roman"/>
          <w:b/>
          <w:i/>
          <w:sz w:val="28"/>
          <w:szCs w:val="28"/>
          <w:lang w:eastAsia="ar-SA"/>
        </w:rPr>
      </w:pPr>
    </w:p>
    <w:p w:rsidR="00440685" w:rsidRPr="00440685" w:rsidRDefault="00440685" w:rsidP="008D0C54">
      <w:pPr>
        <w:suppressAutoHyphens/>
        <w:spacing w:after="0" w:line="240" w:lineRule="auto"/>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ab/>
      </w:r>
      <w:proofErr w:type="gramStart"/>
      <w:r w:rsidRPr="00440685">
        <w:rPr>
          <w:rFonts w:ascii="Times New Roman" w:eastAsia="Times New Roman" w:hAnsi="Times New Roman" w:cs="Times New Roman"/>
          <w:sz w:val="28"/>
          <w:szCs w:val="28"/>
          <w:lang w:eastAsia="ar-SA"/>
        </w:rPr>
        <w:t xml:space="preserve">Объем финансирования  на реализацию основного мероприятия № 7 </w:t>
      </w:r>
      <w:r w:rsidR="001A6E8D" w:rsidRPr="001A6E8D">
        <w:rPr>
          <w:rFonts w:ascii="Times New Roman" w:eastAsia="Times New Roman" w:hAnsi="Times New Roman" w:cs="Times New Roman"/>
          <w:sz w:val="28"/>
          <w:szCs w:val="28"/>
          <w:lang w:eastAsia="ar-SA"/>
        </w:rPr>
        <w:t>«Оздоровление подростков в возрасте от 14 до 17 лет в профильных сменах проводимых 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r w:rsidRPr="00440685">
        <w:rPr>
          <w:rFonts w:ascii="Times New Roman" w:eastAsia="Times New Roman" w:hAnsi="Times New Roman" w:cs="Times New Roman"/>
          <w:sz w:val="28"/>
          <w:szCs w:val="28"/>
          <w:lang w:eastAsia="ar-SA"/>
        </w:rPr>
        <w:t xml:space="preserve"> в 2016 году был предусмотрен в сумме 100,0 тыс. </w:t>
      </w:r>
      <w:r w:rsidR="00283E2F">
        <w:rPr>
          <w:rFonts w:ascii="Times New Roman" w:eastAsia="Times New Roman" w:hAnsi="Times New Roman" w:cs="Times New Roman"/>
          <w:sz w:val="28"/>
          <w:szCs w:val="28"/>
          <w:lang w:eastAsia="ar-SA"/>
        </w:rPr>
        <w:t>рублей</w:t>
      </w:r>
      <w:r w:rsidR="00B97202">
        <w:rPr>
          <w:rFonts w:ascii="Times New Roman" w:eastAsia="Times New Roman" w:hAnsi="Times New Roman" w:cs="Times New Roman"/>
          <w:sz w:val="28"/>
          <w:szCs w:val="28"/>
          <w:lang w:eastAsia="ar-SA"/>
        </w:rPr>
        <w:t xml:space="preserve"> -  </w:t>
      </w:r>
      <w:r w:rsidR="00B97202" w:rsidRPr="00440685">
        <w:rPr>
          <w:rFonts w:ascii="Times New Roman" w:eastAsia="Times New Roman" w:hAnsi="Times New Roman" w:cs="Times New Roman"/>
          <w:sz w:val="28"/>
          <w:szCs w:val="28"/>
          <w:lang w:eastAsia="ar-SA"/>
        </w:rPr>
        <w:t>за счет средств местного бюджета</w:t>
      </w:r>
      <w:r w:rsidR="00B97202">
        <w:rPr>
          <w:rFonts w:ascii="Times New Roman" w:eastAsia="Times New Roman" w:hAnsi="Times New Roman" w:cs="Times New Roman"/>
          <w:sz w:val="28"/>
          <w:szCs w:val="28"/>
          <w:lang w:eastAsia="ar-SA"/>
        </w:rPr>
        <w:t>.</w:t>
      </w:r>
      <w:proofErr w:type="gramEnd"/>
      <w:r w:rsidR="00B97202">
        <w:rPr>
          <w:rFonts w:ascii="Times New Roman" w:eastAsia="Times New Roman" w:hAnsi="Times New Roman" w:cs="Times New Roman"/>
          <w:sz w:val="28"/>
          <w:szCs w:val="28"/>
          <w:lang w:eastAsia="ar-SA"/>
        </w:rPr>
        <w:t xml:space="preserve"> К</w:t>
      </w:r>
      <w:r w:rsidR="001A6E8D">
        <w:rPr>
          <w:rFonts w:ascii="Times New Roman" w:eastAsia="Times New Roman" w:hAnsi="Times New Roman" w:cs="Times New Roman"/>
          <w:sz w:val="28"/>
          <w:szCs w:val="28"/>
          <w:lang w:eastAsia="ar-SA"/>
        </w:rPr>
        <w:t>ассовые расходы</w:t>
      </w:r>
      <w:r w:rsidRPr="00440685">
        <w:rPr>
          <w:rFonts w:ascii="Times New Roman" w:eastAsia="Times New Roman" w:hAnsi="Times New Roman" w:cs="Times New Roman"/>
          <w:sz w:val="28"/>
          <w:szCs w:val="28"/>
          <w:lang w:eastAsia="ar-SA"/>
        </w:rPr>
        <w:t xml:space="preserve"> </w:t>
      </w:r>
      <w:r w:rsidR="00B97202">
        <w:rPr>
          <w:rFonts w:ascii="Times New Roman" w:eastAsia="Times New Roman" w:hAnsi="Times New Roman" w:cs="Times New Roman"/>
          <w:sz w:val="28"/>
          <w:szCs w:val="28"/>
          <w:lang w:eastAsia="ar-SA"/>
        </w:rPr>
        <w:t xml:space="preserve"> составили </w:t>
      </w:r>
      <w:r w:rsidRPr="00440685">
        <w:rPr>
          <w:rFonts w:ascii="Times New Roman" w:eastAsia="Times New Roman" w:hAnsi="Times New Roman" w:cs="Times New Roman"/>
          <w:sz w:val="28"/>
          <w:szCs w:val="28"/>
          <w:lang w:eastAsia="ar-SA"/>
        </w:rPr>
        <w:t xml:space="preserve">-  92, 0 тыс. </w:t>
      </w:r>
      <w:r w:rsidR="00283E2F">
        <w:rPr>
          <w:rFonts w:ascii="Times New Roman" w:eastAsia="Times New Roman" w:hAnsi="Times New Roman" w:cs="Times New Roman"/>
          <w:sz w:val="28"/>
          <w:szCs w:val="28"/>
          <w:lang w:eastAsia="ar-SA"/>
        </w:rPr>
        <w:t>рублей</w:t>
      </w:r>
      <w:r w:rsidR="001A6E8D">
        <w:rPr>
          <w:rFonts w:ascii="Times New Roman" w:eastAsia="Times New Roman" w:hAnsi="Times New Roman" w:cs="Times New Roman"/>
          <w:sz w:val="28"/>
          <w:szCs w:val="28"/>
          <w:lang w:eastAsia="ar-SA"/>
        </w:rPr>
        <w:t xml:space="preserve"> или 92,0%.</w:t>
      </w:r>
      <w:r w:rsidRPr="00440685">
        <w:rPr>
          <w:rFonts w:ascii="Times New Roman" w:eastAsia="Times New Roman" w:hAnsi="Times New Roman" w:cs="Times New Roman"/>
          <w:sz w:val="28"/>
          <w:szCs w:val="28"/>
          <w:lang w:eastAsia="ar-SA"/>
        </w:rPr>
        <w:t xml:space="preserve"> </w:t>
      </w:r>
    </w:p>
    <w:p w:rsidR="00440685" w:rsidRPr="00440685" w:rsidRDefault="00440685" w:rsidP="008D0C54">
      <w:pPr>
        <w:suppressAutoHyphens/>
        <w:spacing w:after="0" w:line="240" w:lineRule="auto"/>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lastRenderedPageBreak/>
        <w:t xml:space="preserve">       </w:t>
      </w:r>
      <w:r w:rsidR="00311D0D">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Средства были направлены на оплату автотранспорта для доставки подростков Кавказского района   от 14 до 17 лет в профильные смены, организованные управлением молодежной политики Краснодарского края.</w:t>
      </w:r>
    </w:p>
    <w:p w:rsidR="00440685" w:rsidRPr="00440685" w:rsidRDefault="00440685" w:rsidP="00440685">
      <w:pPr>
        <w:suppressAutoHyphens/>
        <w:spacing w:after="0" w:line="240" w:lineRule="auto"/>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ab/>
        <w:t xml:space="preserve">За летний сезон было проведено 6 профильных смен, на базе которых </w:t>
      </w:r>
      <w:r w:rsidRPr="00B97202">
        <w:rPr>
          <w:rFonts w:ascii="Times New Roman" w:eastAsia="Times New Roman" w:hAnsi="Times New Roman" w:cs="Times New Roman"/>
          <w:sz w:val="28"/>
          <w:szCs w:val="28"/>
          <w:lang w:eastAsia="ar-SA"/>
        </w:rPr>
        <w:t>оздоровлено 98 человек</w:t>
      </w:r>
      <w:r w:rsidR="004F6E74">
        <w:rPr>
          <w:rFonts w:ascii="Times New Roman" w:eastAsia="Times New Roman" w:hAnsi="Times New Roman" w:cs="Times New Roman"/>
          <w:sz w:val="28"/>
          <w:szCs w:val="28"/>
          <w:lang w:eastAsia="ar-SA"/>
        </w:rPr>
        <w:t>, из них</w:t>
      </w:r>
      <w:r w:rsidRPr="00440685">
        <w:rPr>
          <w:rFonts w:ascii="Times New Roman" w:eastAsia="Times New Roman" w:hAnsi="Times New Roman" w:cs="Times New Roman"/>
          <w:sz w:val="28"/>
          <w:szCs w:val="28"/>
          <w:lang w:eastAsia="ar-SA"/>
        </w:rPr>
        <w:t>:</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 на базе спортивно-оздоровительного лагеря в ст. </w:t>
      </w:r>
      <w:proofErr w:type="spellStart"/>
      <w:r w:rsidRPr="00440685">
        <w:rPr>
          <w:rFonts w:ascii="Times New Roman" w:eastAsia="Times New Roman" w:hAnsi="Times New Roman" w:cs="Times New Roman"/>
          <w:sz w:val="28"/>
          <w:szCs w:val="28"/>
          <w:lang w:eastAsia="ar-SA"/>
        </w:rPr>
        <w:t>Каладжинской</w:t>
      </w:r>
      <w:proofErr w:type="spellEnd"/>
      <w:r w:rsidRPr="00440685">
        <w:rPr>
          <w:rFonts w:ascii="Times New Roman" w:eastAsia="Times New Roman" w:hAnsi="Times New Roman" w:cs="Times New Roman"/>
          <w:sz w:val="28"/>
          <w:szCs w:val="28"/>
          <w:lang w:eastAsia="ar-SA"/>
        </w:rPr>
        <w:t xml:space="preserve">, </w:t>
      </w:r>
      <w:proofErr w:type="spellStart"/>
      <w:r w:rsidRPr="00440685">
        <w:rPr>
          <w:rFonts w:ascii="Times New Roman" w:eastAsia="Times New Roman" w:hAnsi="Times New Roman" w:cs="Times New Roman"/>
          <w:sz w:val="28"/>
          <w:szCs w:val="28"/>
          <w:lang w:eastAsia="ar-SA"/>
        </w:rPr>
        <w:t>Лабинского</w:t>
      </w:r>
      <w:proofErr w:type="spellEnd"/>
      <w:r w:rsidRPr="00440685">
        <w:rPr>
          <w:rFonts w:ascii="Times New Roman" w:eastAsia="Times New Roman" w:hAnsi="Times New Roman" w:cs="Times New Roman"/>
          <w:sz w:val="28"/>
          <w:szCs w:val="28"/>
          <w:lang w:eastAsia="ar-SA"/>
        </w:rPr>
        <w:t xml:space="preserve"> района -  4 человека;</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 </w:t>
      </w:r>
      <w:r w:rsidR="004F6E74">
        <w:rPr>
          <w:rFonts w:ascii="Times New Roman" w:eastAsia="Times New Roman" w:hAnsi="Times New Roman" w:cs="Times New Roman"/>
          <w:sz w:val="28"/>
          <w:szCs w:val="28"/>
          <w:lang w:eastAsia="ar-SA"/>
        </w:rPr>
        <w:t>в</w:t>
      </w:r>
      <w:r w:rsidRPr="00440685">
        <w:rPr>
          <w:rFonts w:ascii="Times New Roman" w:eastAsia="Times New Roman" w:hAnsi="Times New Roman" w:cs="Times New Roman"/>
          <w:sz w:val="28"/>
          <w:szCs w:val="28"/>
          <w:lang w:eastAsia="ar-SA"/>
        </w:rPr>
        <w:t xml:space="preserve"> </w:t>
      </w:r>
      <w:r w:rsidR="004F6E74">
        <w:rPr>
          <w:rFonts w:ascii="Times New Roman" w:eastAsia="Times New Roman" w:hAnsi="Times New Roman" w:cs="Times New Roman"/>
          <w:sz w:val="28"/>
          <w:szCs w:val="28"/>
          <w:lang w:eastAsia="ar-SA"/>
        </w:rPr>
        <w:t>к</w:t>
      </w:r>
      <w:r w:rsidRPr="00440685">
        <w:rPr>
          <w:rFonts w:ascii="Times New Roman" w:eastAsia="Times New Roman" w:hAnsi="Times New Roman" w:cs="Times New Roman"/>
          <w:sz w:val="28"/>
          <w:szCs w:val="28"/>
          <w:lang w:eastAsia="ar-SA"/>
        </w:rPr>
        <w:t>раевом спортивно-оздоровительном  палаточном лагере "Маяк"</w:t>
      </w:r>
      <w:r w:rsidR="004F6E74">
        <w:rPr>
          <w:rFonts w:ascii="Times New Roman" w:eastAsia="Times New Roman" w:hAnsi="Times New Roman" w:cs="Times New Roman"/>
          <w:sz w:val="28"/>
          <w:szCs w:val="28"/>
          <w:lang w:eastAsia="ar-SA"/>
        </w:rPr>
        <w:t>-</w:t>
      </w:r>
      <w:r w:rsidRPr="00440685">
        <w:rPr>
          <w:rFonts w:ascii="Times New Roman" w:eastAsia="Times New Roman" w:hAnsi="Times New Roman" w:cs="Times New Roman"/>
          <w:sz w:val="28"/>
          <w:szCs w:val="28"/>
          <w:lang w:eastAsia="ar-SA"/>
        </w:rPr>
        <w:t xml:space="preserve"> 10 человек;</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в  Спортивно-туристическом водном лагере</w:t>
      </w:r>
      <w:r w:rsidR="004F6E74">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 походе "Славянская кругосветка" Славянс</w:t>
      </w:r>
      <w:proofErr w:type="gramStart"/>
      <w:r w:rsidRPr="00440685">
        <w:rPr>
          <w:rFonts w:ascii="Times New Roman" w:eastAsia="Times New Roman" w:hAnsi="Times New Roman" w:cs="Times New Roman"/>
          <w:sz w:val="28"/>
          <w:szCs w:val="28"/>
          <w:lang w:eastAsia="ar-SA"/>
        </w:rPr>
        <w:t>к-</w:t>
      </w:r>
      <w:proofErr w:type="gramEnd"/>
      <w:r w:rsidRPr="00440685">
        <w:rPr>
          <w:rFonts w:ascii="Times New Roman" w:eastAsia="Times New Roman" w:hAnsi="Times New Roman" w:cs="Times New Roman"/>
          <w:sz w:val="28"/>
          <w:szCs w:val="28"/>
          <w:lang w:eastAsia="ar-SA"/>
        </w:rPr>
        <w:t xml:space="preserve"> на </w:t>
      </w:r>
      <w:r w:rsidR="004F6E74">
        <w:rPr>
          <w:rFonts w:ascii="Times New Roman" w:eastAsia="Times New Roman" w:hAnsi="Times New Roman" w:cs="Times New Roman"/>
          <w:sz w:val="28"/>
          <w:szCs w:val="28"/>
          <w:lang w:eastAsia="ar-SA"/>
        </w:rPr>
        <w:t>–</w:t>
      </w:r>
      <w:r w:rsidRPr="00440685">
        <w:rPr>
          <w:rFonts w:ascii="Times New Roman" w:eastAsia="Times New Roman" w:hAnsi="Times New Roman" w:cs="Times New Roman"/>
          <w:sz w:val="28"/>
          <w:szCs w:val="28"/>
          <w:lang w:eastAsia="ar-SA"/>
        </w:rPr>
        <w:t>Кубани</w:t>
      </w:r>
      <w:r w:rsidR="004F6E74">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 xml:space="preserve"> 12 человек;</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 в </w:t>
      </w:r>
      <w:r w:rsidR="004F6E74">
        <w:rPr>
          <w:rFonts w:ascii="Times New Roman" w:eastAsia="Times New Roman" w:hAnsi="Times New Roman" w:cs="Times New Roman"/>
          <w:sz w:val="28"/>
          <w:szCs w:val="28"/>
          <w:lang w:eastAsia="ar-SA"/>
        </w:rPr>
        <w:t>к</w:t>
      </w:r>
      <w:r w:rsidRPr="00440685">
        <w:rPr>
          <w:rFonts w:ascii="Times New Roman" w:eastAsia="Times New Roman" w:hAnsi="Times New Roman" w:cs="Times New Roman"/>
          <w:sz w:val="28"/>
          <w:szCs w:val="28"/>
          <w:lang w:eastAsia="ar-SA"/>
        </w:rPr>
        <w:t>раевом спортивно-оздоровительном  палаточном лагере "Маяк", пос. Веселовка</w:t>
      </w:r>
      <w:r w:rsidR="004F6E74">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 xml:space="preserve"> 4 человека;</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 в </w:t>
      </w:r>
      <w:r w:rsidR="004F6E74">
        <w:rPr>
          <w:rFonts w:ascii="Times New Roman" w:eastAsia="Times New Roman" w:hAnsi="Times New Roman" w:cs="Times New Roman"/>
          <w:sz w:val="28"/>
          <w:szCs w:val="28"/>
          <w:lang w:eastAsia="ar-SA"/>
        </w:rPr>
        <w:t>к</w:t>
      </w:r>
      <w:r w:rsidRPr="00440685">
        <w:rPr>
          <w:rFonts w:ascii="Times New Roman" w:eastAsia="Times New Roman" w:hAnsi="Times New Roman" w:cs="Times New Roman"/>
          <w:sz w:val="28"/>
          <w:szCs w:val="28"/>
          <w:lang w:eastAsia="ar-SA"/>
        </w:rPr>
        <w:t>раевом спортивно-оздоровительном  палаточном лагере "Маяк", пос. Веселовка</w:t>
      </w:r>
      <w:r w:rsidR="004F6E74">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 xml:space="preserve"> 10 человек;</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 </w:t>
      </w:r>
      <w:r w:rsidR="004F6E74">
        <w:rPr>
          <w:rFonts w:ascii="Times New Roman" w:eastAsia="Times New Roman" w:hAnsi="Times New Roman" w:cs="Times New Roman"/>
          <w:sz w:val="28"/>
          <w:szCs w:val="28"/>
          <w:lang w:eastAsia="ar-SA"/>
        </w:rPr>
        <w:t>на</w:t>
      </w:r>
      <w:r w:rsidRPr="00440685">
        <w:rPr>
          <w:rFonts w:ascii="Times New Roman" w:eastAsia="Times New Roman" w:hAnsi="Times New Roman" w:cs="Times New Roman"/>
          <w:sz w:val="28"/>
          <w:szCs w:val="28"/>
          <w:lang w:eastAsia="ar-SA"/>
        </w:rPr>
        <w:t xml:space="preserve"> губернаторско</w:t>
      </w:r>
      <w:r w:rsidR="004F6E74">
        <w:rPr>
          <w:rFonts w:ascii="Times New Roman" w:eastAsia="Times New Roman" w:hAnsi="Times New Roman" w:cs="Times New Roman"/>
          <w:sz w:val="28"/>
          <w:szCs w:val="28"/>
          <w:lang w:eastAsia="ar-SA"/>
        </w:rPr>
        <w:t>м</w:t>
      </w:r>
      <w:r w:rsidRPr="00440685">
        <w:rPr>
          <w:rFonts w:ascii="Times New Roman" w:eastAsia="Times New Roman" w:hAnsi="Times New Roman" w:cs="Times New Roman"/>
          <w:sz w:val="28"/>
          <w:szCs w:val="28"/>
          <w:lang w:eastAsia="ar-SA"/>
        </w:rPr>
        <w:t xml:space="preserve"> форум</w:t>
      </w:r>
      <w:r w:rsidR="004F6E74">
        <w:rPr>
          <w:rFonts w:ascii="Times New Roman" w:eastAsia="Times New Roman" w:hAnsi="Times New Roman" w:cs="Times New Roman"/>
          <w:sz w:val="28"/>
          <w:szCs w:val="28"/>
          <w:lang w:eastAsia="ar-SA"/>
        </w:rPr>
        <w:t>е</w:t>
      </w:r>
      <w:r w:rsidRPr="00440685">
        <w:rPr>
          <w:rFonts w:ascii="Times New Roman" w:eastAsia="Times New Roman" w:hAnsi="Times New Roman" w:cs="Times New Roman"/>
          <w:sz w:val="28"/>
          <w:szCs w:val="28"/>
          <w:lang w:eastAsia="ar-SA"/>
        </w:rPr>
        <w:t xml:space="preserve"> молодежного актива "Ре</w:t>
      </w:r>
      <w:r w:rsidR="004F6E74">
        <w:rPr>
          <w:rFonts w:ascii="Times New Roman" w:eastAsia="Times New Roman" w:hAnsi="Times New Roman" w:cs="Times New Roman"/>
          <w:sz w:val="28"/>
          <w:szCs w:val="28"/>
          <w:lang w:eastAsia="ar-SA"/>
        </w:rPr>
        <w:t>гион -93" «Зарница» -</w:t>
      </w:r>
      <w:r w:rsidRPr="00440685">
        <w:rPr>
          <w:rFonts w:ascii="Times New Roman" w:eastAsia="Times New Roman" w:hAnsi="Times New Roman" w:cs="Times New Roman"/>
          <w:sz w:val="28"/>
          <w:szCs w:val="28"/>
          <w:lang w:eastAsia="ar-SA"/>
        </w:rPr>
        <w:t xml:space="preserve"> 10 человек.</w:t>
      </w:r>
    </w:p>
    <w:p w:rsidR="00440685" w:rsidRPr="00440685" w:rsidRDefault="00440685" w:rsidP="00440685">
      <w:pPr>
        <w:suppressAutoHyphens/>
        <w:spacing w:after="0" w:line="240" w:lineRule="auto"/>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ab/>
        <w:t>В связи с тем, что доставка подростков в профильные смены  была обеспечена в полном объеме, экономия бюджетных сре</w:t>
      </w:r>
      <w:proofErr w:type="gramStart"/>
      <w:r w:rsidRPr="00440685">
        <w:rPr>
          <w:rFonts w:ascii="Times New Roman" w:eastAsia="Times New Roman" w:hAnsi="Times New Roman" w:cs="Times New Roman"/>
          <w:sz w:val="28"/>
          <w:szCs w:val="28"/>
          <w:lang w:eastAsia="ar-SA"/>
        </w:rPr>
        <w:t>дств в с</w:t>
      </w:r>
      <w:proofErr w:type="gramEnd"/>
      <w:r w:rsidRPr="00440685">
        <w:rPr>
          <w:rFonts w:ascii="Times New Roman" w:eastAsia="Times New Roman" w:hAnsi="Times New Roman" w:cs="Times New Roman"/>
          <w:sz w:val="28"/>
          <w:szCs w:val="28"/>
          <w:lang w:eastAsia="ar-SA"/>
        </w:rPr>
        <w:t xml:space="preserve">умме 8,0 тыс. </w:t>
      </w:r>
      <w:r w:rsidR="00283E2F">
        <w:rPr>
          <w:rFonts w:ascii="Times New Roman" w:eastAsia="Times New Roman" w:hAnsi="Times New Roman" w:cs="Times New Roman"/>
          <w:sz w:val="28"/>
          <w:szCs w:val="28"/>
          <w:lang w:eastAsia="ar-SA"/>
        </w:rPr>
        <w:t>рублей</w:t>
      </w:r>
      <w:r w:rsidRPr="00440685">
        <w:rPr>
          <w:rFonts w:ascii="Times New Roman" w:eastAsia="Times New Roman" w:hAnsi="Times New Roman" w:cs="Times New Roman"/>
          <w:sz w:val="28"/>
          <w:szCs w:val="28"/>
          <w:lang w:eastAsia="ar-SA"/>
        </w:rPr>
        <w:t xml:space="preserve"> сложилась в результате проведения конкурсных процедур,  мероприятие основного мероприятия №</w:t>
      </w:r>
      <w:r w:rsidR="00A156DE">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7 можно считать выполненным.</w:t>
      </w:r>
    </w:p>
    <w:p w:rsidR="00440685" w:rsidRPr="00440685" w:rsidRDefault="00440685" w:rsidP="00440685">
      <w:pPr>
        <w:suppressAutoHyphens/>
        <w:spacing w:after="0" w:line="240" w:lineRule="auto"/>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ab/>
        <w:t xml:space="preserve">Целевой показатель данного основного мероприятия </w:t>
      </w:r>
      <w:r w:rsidRPr="00440685">
        <w:rPr>
          <w:rFonts w:ascii="Times New Roman" w:eastAsia="Calibri" w:hAnsi="Times New Roman" w:cs="Times New Roman"/>
          <w:sz w:val="28"/>
          <w:szCs w:val="28"/>
          <w:lang w:eastAsia="en-US"/>
        </w:rPr>
        <w:t xml:space="preserve"> «Число    подростков в возрасте от 14 до 17 лет, доставленных на оздоровление в профильные смены, проводимых министерством образования, науки и молодежной политики Краснодарского края»  выполнен</w:t>
      </w:r>
      <w:r w:rsidRPr="00440685">
        <w:rPr>
          <w:rFonts w:ascii="Times New Roman" w:eastAsia="Times New Roman" w:hAnsi="Times New Roman" w:cs="Times New Roman"/>
          <w:sz w:val="28"/>
          <w:szCs w:val="28"/>
          <w:lang w:eastAsia="ar-SA"/>
        </w:rPr>
        <w:t xml:space="preserve"> на 100 %.</w:t>
      </w:r>
    </w:p>
    <w:p w:rsidR="00440685" w:rsidRPr="00440685" w:rsidRDefault="00440685" w:rsidP="00440685">
      <w:pPr>
        <w:suppressAutoHyphens/>
        <w:spacing w:after="0" w:line="240" w:lineRule="auto"/>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   </w:t>
      </w:r>
      <w:r w:rsidR="001A6E8D">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 xml:space="preserve">Эффективность реализации основного мероприятия № </w:t>
      </w:r>
      <w:r w:rsidRPr="001A6E8D">
        <w:rPr>
          <w:rFonts w:ascii="Times New Roman" w:eastAsia="Times New Roman" w:hAnsi="Times New Roman" w:cs="Times New Roman"/>
          <w:sz w:val="28"/>
          <w:szCs w:val="28"/>
          <w:lang w:eastAsia="ar-SA"/>
        </w:rPr>
        <w:t xml:space="preserve">7  </w:t>
      </w:r>
      <w:r w:rsidR="001A6E8D" w:rsidRPr="001A6E8D">
        <w:rPr>
          <w:rFonts w:ascii="Times New Roman" w:eastAsia="Times New Roman" w:hAnsi="Times New Roman" w:cs="Times New Roman"/>
          <w:sz w:val="28"/>
          <w:szCs w:val="28"/>
          <w:lang w:eastAsia="ar-SA"/>
        </w:rPr>
        <w:t>«Оздоровление подростков в возрасте от 14 до 17 лет в профильных сменах проводимых 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r w:rsidR="001A6E8D">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можно признать высокой, коэффициент эффективности – 1.</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p>
    <w:p w:rsidR="00440685" w:rsidRDefault="00977147" w:rsidP="00977147">
      <w:pPr>
        <w:suppressAutoHyphens/>
        <w:spacing w:after="0" w:line="240" w:lineRule="auto"/>
        <w:jc w:val="center"/>
        <w:rPr>
          <w:rFonts w:ascii="Times New Roman" w:eastAsia="Times New Roman" w:hAnsi="Times New Roman" w:cs="Times New Roman"/>
          <w:b/>
          <w:i/>
          <w:sz w:val="28"/>
          <w:szCs w:val="28"/>
          <w:lang w:eastAsia="ar-SA"/>
        </w:rPr>
      </w:pPr>
      <w:r w:rsidRPr="004252B4">
        <w:rPr>
          <w:rFonts w:ascii="Times New Roman" w:eastAsia="Times New Roman" w:hAnsi="Times New Roman" w:cs="Times New Roman"/>
          <w:b/>
          <w:i/>
          <w:sz w:val="28"/>
          <w:szCs w:val="28"/>
          <w:lang w:eastAsia="ar-SA"/>
        </w:rPr>
        <w:t>3.13.</w:t>
      </w:r>
      <w:r>
        <w:rPr>
          <w:rFonts w:ascii="Times New Roman" w:eastAsia="Times New Roman" w:hAnsi="Times New Roman" w:cs="Times New Roman"/>
          <w:b/>
          <w:i/>
          <w:sz w:val="28"/>
          <w:szCs w:val="28"/>
          <w:lang w:eastAsia="ar-SA"/>
        </w:rPr>
        <w:t>8</w:t>
      </w:r>
      <w:r w:rsidRPr="004252B4">
        <w:rPr>
          <w:rFonts w:ascii="Times New Roman" w:eastAsia="Times New Roman" w:hAnsi="Times New Roman" w:cs="Times New Roman"/>
          <w:b/>
          <w:i/>
          <w:sz w:val="28"/>
          <w:szCs w:val="28"/>
          <w:lang w:eastAsia="ar-SA"/>
        </w:rPr>
        <w:t xml:space="preserve">. О ходе реализации основного мероприятия </w:t>
      </w:r>
      <w:r w:rsidR="00440685" w:rsidRPr="00440685">
        <w:rPr>
          <w:rFonts w:ascii="Times New Roman" w:eastAsia="Times New Roman" w:hAnsi="Times New Roman" w:cs="Times New Roman"/>
          <w:b/>
          <w:i/>
          <w:sz w:val="28"/>
          <w:szCs w:val="28"/>
          <w:lang w:eastAsia="ar-SA"/>
        </w:rPr>
        <w:t>№ 8</w:t>
      </w:r>
      <w:r w:rsidR="00440685" w:rsidRPr="00440685">
        <w:rPr>
          <w:rFonts w:ascii="Times New Roman" w:eastAsia="Times New Roman" w:hAnsi="Times New Roman" w:cs="Times New Roman"/>
          <w:b/>
          <w:i/>
          <w:sz w:val="20"/>
          <w:szCs w:val="20"/>
          <w:lang w:eastAsia="ar-SA"/>
        </w:rPr>
        <w:t xml:space="preserve"> </w:t>
      </w:r>
      <w:r w:rsidR="00440685" w:rsidRPr="00440685">
        <w:rPr>
          <w:rFonts w:ascii="Times New Roman" w:eastAsia="Times New Roman" w:hAnsi="Times New Roman" w:cs="Times New Roman"/>
          <w:b/>
          <w:i/>
          <w:sz w:val="28"/>
          <w:szCs w:val="28"/>
          <w:lang w:eastAsia="ar-SA"/>
        </w:rPr>
        <w:t>«Организация досуга подростков  на дворовых площадках по месту жительства и клубах по месту жительства»</w:t>
      </w:r>
    </w:p>
    <w:p w:rsidR="00977147" w:rsidRPr="00440685" w:rsidRDefault="00977147" w:rsidP="00977147">
      <w:pPr>
        <w:suppressAutoHyphens/>
        <w:spacing w:after="0" w:line="240" w:lineRule="auto"/>
        <w:jc w:val="center"/>
        <w:rPr>
          <w:rFonts w:ascii="Times New Roman" w:eastAsia="Times New Roman" w:hAnsi="Times New Roman" w:cs="Times New Roman"/>
          <w:b/>
          <w:i/>
          <w:sz w:val="28"/>
          <w:szCs w:val="28"/>
          <w:lang w:eastAsia="ar-SA"/>
        </w:rPr>
      </w:pP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На реализацию основного мероприятия № 8 </w:t>
      </w:r>
      <w:r w:rsidR="00ED10D9" w:rsidRPr="00ED10D9">
        <w:rPr>
          <w:rFonts w:ascii="Times New Roman" w:eastAsia="Times New Roman" w:hAnsi="Times New Roman" w:cs="Times New Roman"/>
          <w:sz w:val="28"/>
          <w:szCs w:val="28"/>
          <w:lang w:eastAsia="ar-SA"/>
        </w:rPr>
        <w:t>«Организация досуга подростков  на дворовых площадках по месту жительства и клубах по месту жительства»</w:t>
      </w:r>
      <w:r w:rsidR="00ED10D9">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 xml:space="preserve">за счет средств местного бюджета  в 2016 году было направлено 60,0 тыс. </w:t>
      </w:r>
      <w:r w:rsidR="00283E2F">
        <w:rPr>
          <w:rFonts w:ascii="Times New Roman" w:eastAsia="Times New Roman" w:hAnsi="Times New Roman" w:cs="Times New Roman"/>
          <w:sz w:val="28"/>
          <w:szCs w:val="28"/>
          <w:lang w:eastAsia="ar-SA"/>
        </w:rPr>
        <w:t>рублей</w:t>
      </w:r>
      <w:r w:rsidR="00A156DE">
        <w:rPr>
          <w:rFonts w:ascii="Times New Roman" w:eastAsia="Times New Roman" w:hAnsi="Times New Roman" w:cs="Times New Roman"/>
          <w:sz w:val="28"/>
          <w:szCs w:val="28"/>
          <w:lang w:eastAsia="ar-SA"/>
        </w:rPr>
        <w:t>,</w:t>
      </w:r>
      <w:r w:rsidRPr="00440685">
        <w:rPr>
          <w:rFonts w:ascii="Times New Roman" w:eastAsia="Times New Roman" w:hAnsi="Times New Roman" w:cs="Times New Roman"/>
          <w:sz w:val="28"/>
          <w:szCs w:val="28"/>
          <w:lang w:eastAsia="ar-SA"/>
        </w:rPr>
        <w:t xml:space="preserve"> </w:t>
      </w:r>
      <w:r w:rsidR="00977147">
        <w:rPr>
          <w:rFonts w:ascii="Times New Roman" w:eastAsia="Times New Roman" w:hAnsi="Times New Roman" w:cs="Times New Roman"/>
          <w:sz w:val="28"/>
          <w:szCs w:val="28"/>
          <w:lang w:eastAsia="ar-SA"/>
        </w:rPr>
        <w:t>кассовые расходы произведены в сумме 60,0 тыс. рублей или на 100,0%</w:t>
      </w:r>
      <w:r w:rsidRPr="00440685">
        <w:rPr>
          <w:rFonts w:ascii="Times New Roman" w:eastAsia="Times New Roman" w:hAnsi="Times New Roman" w:cs="Times New Roman"/>
          <w:sz w:val="28"/>
          <w:szCs w:val="28"/>
          <w:lang w:eastAsia="ar-SA"/>
        </w:rPr>
        <w:t>.</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Бюджетные ассигнования  были направлены на заработную плату организаторов досуга на дворовых площадках по  месту жительства и </w:t>
      </w:r>
      <w:r w:rsidRPr="00440685">
        <w:rPr>
          <w:rFonts w:ascii="Times New Roman" w:eastAsia="Times New Roman" w:hAnsi="Times New Roman" w:cs="Times New Roman"/>
          <w:sz w:val="28"/>
          <w:szCs w:val="28"/>
          <w:lang w:eastAsia="ar-SA"/>
        </w:rPr>
        <w:lastRenderedPageBreak/>
        <w:t>укрепление материально-технической базы дворовых площадок по месту жительства (приобретение спортивного инвентаря).</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За летний период 2016 года на территории Кавказского района действовало 57 дворовых площадок по месту жительства и клубах, на которых отдохнуло 3190 детей и подростков.</w:t>
      </w:r>
    </w:p>
    <w:p w:rsidR="00440685" w:rsidRPr="00440685" w:rsidRDefault="00440685" w:rsidP="00440685">
      <w:pPr>
        <w:suppressAutoHyphens/>
        <w:spacing w:after="0" w:line="240" w:lineRule="auto"/>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ab/>
        <w:t>Два мероприятия основного мероприятия  выполнены на 100%.</w:t>
      </w:r>
    </w:p>
    <w:p w:rsidR="00440685" w:rsidRPr="00440685" w:rsidRDefault="00440685" w:rsidP="00440685">
      <w:pPr>
        <w:shd w:val="clear" w:color="auto" w:fill="FFFFFF"/>
        <w:suppressAutoHyphens/>
        <w:spacing w:after="0" w:line="240" w:lineRule="auto"/>
        <w:ind w:firstLine="708"/>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Целевой показатель данного основного мероприятия </w:t>
      </w:r>
      <w:r w:rsidRPr="00440685">
        <w:rPr>
          <w:rFonts w:ascii="Times New Roman" w:eastAsia="Calibri" w:hAnsi="Times New Roman" w:cs="Times New Roman"/>
          <w:sz w:val="28"/>
          <w:szCs w:val="28"/>
          <w:lang w:eastAsia="en-US"/>
        </w:rPr>
        <w:t xml:space="preserve"> «Число подростков, охваченных организацией досуга на дворовых площадках по месту жительства,  в клубах по месту жительства»  выполнен</w:t>
      </w:r>
      <w:r w:rsidRPr="00440685">
        <w:rPr>
          <w:rFonts w:ascii="Times New Roman" w:eastAsia="Times New Roman" w:hAnsi="Times New Roman" w:cs="Times New Roman"/>
          <w:sz w:val="28"/>
          <w:szCs w:val="28"/>
          <w:lang w:eastAsia="ar-SA"/>
        </w:rPr>
        <w:t xml:space="preserve"> на 100 %.</w:t>
      </w:r>
    </w:p>
    <w:p w:rsidR="00440685" w:rsidRPr="00440685" w:rsidRDefault="00440685" w:rsidP="00440685">
      <w:pPr>
        <w:suppressAutoHyphens/>
        <w:spacing w:after="0" w:line="240" w:lineRule="auto"/>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   </w:t>
      </w:r>
      <w:r w:rsidR="003470F8">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 xml:space="preserve">Эффективность реализации основного мероприятия № 8 </w:t>
      </w:r>
      <w:r w:rsidR="003470F8" w:rsidRPr="003470F8">
        <w:rPr>
          <w:rFonts w:ascii="Times New Roman" w:eastAsia="Times New Roman" w:hAnsi="Times New Roman" w:cs="Times New Roman"/>
          <w:sz w:val="28"/>
          <w:szCs w:val="28"/>
          <w:lang w:eastAsia="ar-SA"/>
        </w:rPr>
        <w:t>«Организация досуга подростков  на дворовых площадках по месту жительства и клубах по месту жительства»</w:t>
      </w:r>
      <w:r w:rsidRPr="00440685">
        <w:rPr>
          <w:rFonts w:ascii="Times New Roman" w:eastAsia="Times New Roman" w:hAnsi="Times New Roman" w:cs="Times New Roman"/>
          <w:sz w:val="28"/>
          <w:szCs w:val="28"/>
          <w:lang w:eastAsia="ar-SA"/>
        </w:rPr>
        <w:t xml:space="preserve"> можно признать высокой, коэффициент эффективности – 1.</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p>
    <w:p w:rsidR="00440685" w:rsidRDefault="000409B9" w:rsidP="000409B9">
      <w:pPr>
        <w:suppressAutoHyphens/>
        <w:spacing w:after="0" w:line="240" w:lineRule="auto"/>
        <w:jc w:val="center"/>
        <w:rPr>
          <w:rFonts w:ascii="Times New Roman" w:eastAsia="Times New Roman" w:hAnsi="Times New Roman" w:cs="Times New Roman"/>
          <w:b/>
          <w:i/>
          <w:sz w:val="28"/>
          <w:szCs w:val="28"/>
          <w:lang w:eastAsia="ar-SA"/>
        </w:rPr>
      </w:pPr>
      <w:r w:rsidRPr="004252B4">
        <w:rPr>
          <w:rFonts w:ascii="Times New Roman" w:eastAsia="Times New Roman" w:hAnsi="Times New Roman" w:cs="Times New Roman"/>
          <w:b/>
          <w:i/>
          <w:sz w:val="28"/>
          <w:szCs w:val="28"/>
          <w:lang w:eastAsia="ar-SA"/>
        </w:rPr>
        <w:t>3.13.</w:t>
      </w:r>
      <w:r>
        <w:rPr>
          <w:rFonts w:ascii="Times New Roman" w:eastAsia="Times New Roman" w:hAnsi="Times New Roman" w:cs="Times New Roman"/>
          <w:b/>
          <w:i/>
          <w:sz w:val="28"/>
          <w:szCs w:val="28"/>
          <w:lang w:eastAsia="ar-SA"/>
        </w:rPr>
        <w:t>9</w:t>
      </w:r>
      <w:r w:rsidRPr="004252B4">
        <w:rPr>
          <w:rFonts w:ascii="Times New Roman" w:eastAsia="Times New Roman" w:hAnsi="Times New Roman" w:cs="Times New Roman"/>
          <w:b/>
          <w:i/>
          <w:sz w:val="28"/>
          <w:szCs w:val="28"/>
          <w:lang w:eastAsia="ar-SA"/>
        </w:rPr>
        <w:t>. О ходе реализации основного мероприятия</w:t>
      </w:r>
      <w:r w:rsidRPr="00440685">
        <w:rPr>
          <w:rFonts w:ascii="Times New Roman" w:eastAsia="Times New Roman" w:hAnsi="Times New Roman" w:cs="Times New Roman"/>
          <w:b/>
          <w:i/>
          <w:sz w:val="28"/>
          <w:szCs w:val="28"/>
          <w:lang w:eastAsia="ar-SA"/>
        </w:rPr>
        <w:t xml:space="preserve"> </w:t>
      </w:r>
      <w:r w:rsidR="00440685" w:rsidRPr="00440685">
        <w:rPr>
          <w:rFonts w:ascii="Times New Roman" w:eastAsia="Times New Roman" w:hAnsi="Times New Roman" w:cs="Times New Roman"/>
          <w:b/>
          <w:i/>
          <w:sz w:val="28"/>
          <w:szCs w:val="28"/>
          <w:lang w:eastAsia="ar-SA"/>
        </w:rPr>
        <w:t>№ 9</w:t>
      </w:r>
      <w:r w:rsidR="00440685" w:rsidRPr="00440685">
        <w:rPr>
          <w:rFonts w:ascii="Times New Roman" w:eastAsia="Times New Roman" w:hAnsi="Times New Roman" w:cs="Times New Roman"/>
          <w:b/>
          <w:i/>
          <w:sz w:val="20"/>
          <w:szCs w:val="20"/>
          <w:lang w:eastAsia="ar-SA"/>
        </w:rPr>
        <w:t xml:space="preserve"> </w:t>
      </w:r>
      <w:r w:rsidR="00440685" w:rsidRPr="00440685">
        <w:rPr>
          <w:rFonts w:ascii="Times New Roman" w:eastAsia="Times New Roman" w:hAnsi="Times New Roman" w:cs="Times New Roman"/>
          <w:b/>
          <w:i/>
          <w:sz w:val="28"/>
          <w:szCs w:val="28"/>
          <w:lang w:eastAsia="ar-SA"/>
        </w:rPr>
        <w:t>«Оздоровление детей с хроническими патологиями на базе амбулаторно-поликлинических учреждений»</w:t>
      </w:r>
    </w:p>
    <w:p w:rsidR="000409B9" w:rsidRPr="00440685" w:rsidRDefault="000409B9" w:rsidP="000409B9">
      <w:pPr>
        <w:suppressAutoHyphens/>
        <w:spacing w:after="0" w:line="240" w:lineRule="auto"/>
        <w:jc w:val="center"/>
        <w:rPr>
          <w:rFonts w:ascii="Times New Roman" w:eastAsia="Times New Roman" w:hAnsi="Times New Roman" w:cs="Times New Roman"/>
          <w:b/>
          <w:i/>
          <w:sz w:val="28"/>
          <w:szCs w:val="28"/>
          <w:lang w:eastAsia="ar-SA"/>
        </w:rPr>
      </w:pPr>
    </w:p>
    <w:p w:rsidR="00440685" w:rsidRPr="00440685"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На проведение оздоровительной кампании детей с хроническими заболеваниями  на базе лечебных, санаторно – курортных  и других учреждений в рамках </w:t>
      </w:r>
      <w:r w:rsidR="00586AA7">
        <w:rPr>
          <w:rFonts w:ascii="Times New Roman" w:eastAsia="Times New Roman" w:hAnsi="Times New Roman" w:cs="Times New Roman"/>
          <w:sz w:val="28"/>
          <w:szCs w:val="28"/>
          <w:lang w:eastAsia="ar-SA"/>
        </w:rPr>
        <w:t>основного мероприятия № 9</w:t>
      </w:r>
      <w:r w:rsidRPr="00440685">
        <w:rPr>
          <w:rFonts w:ascii="Times New Roman" w:eastAsia="Times New Roman" w:hAnsi="Times New Roman" w:cs="Times New Roman"/>
          <w:sz w:val="28"/>
          <w:szCs w:val="28"/>
          <w:lang w:eastAsia="ar-SA"/>
        </w:rPr>
        <w:t xml:space="preserve"> </w:t>
      </w:r>
      <w:r w:rsidR="0005369F" w:rsidRPr="0005369F">
        <w:rPr>
          <w:rFonts w:ascii="Times New Roman" w:eastAsia="Times New Roman" w:hAnsi="Times New Roman" w:cs="Times New Roman"/>
          <w:sz w:val="28"/>
          <w:szCs w:val="28"/>
          <w:lang w:eastAsia="ar-SA"/>
        </w:rPr>
        <w:t>«Оздоровление детей с хроническими патологиями на базе амбулаторно-поликлинических учреждений»</w:t>
      </w:r>
      <w:r w:rsidR="0005369F">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 xml:space="preserve">было направлено  110,0 тыс. </w:t>
      </w:r>
      <w:r w:rsidR="00283E2F">
        <w:rPr>
          <w:rFonts w:ascii="Times New Roman" w:eastAsia="Times New Roman" w:hAnsi="Times New Roman" w:cs="Times New Roman"/>
          <w:sz w:val="28"/>
          <w:szCs w:val="28"/>
          <w:lang w:eastAsia="ar-SA"/>
        </w:rPr>
        <w:t>рублей</w:t>
      </w:r>
      <w:r w:rsidR="00586AA7">
        <w:rPr>
          <w:rFonts w:ascii="Times New Roman" w:eastAsia="Times New Roman" w:hAnsi="Times New Roman" w:cs="Times New Roman"/>
          <w:sz w:val="28"/>
          <w:szCs w:val="28"/>
          <w:lang w:eastAsia="ar-SA"/>
        </w:rPr>
        <w:t>, кассовые расходы составили 110,0 тыс. рублей или 100,0%.</w:t>
      </w:r>
    </w:p>
    <w:p w:rsidR="00440685" w:rsidRPr="00440685" w:rsidRDefault="00440685" w:rsidP="00440685">
      <w:pPr>
        <w:suppressAutoHyphens/>
        <w:spacing w:after="0" w:line="240" w:lineRule="auto"/>
        <w:jc w:val="both"/>
        <w:rPr>
          <w:rFonts w:ascii="Times New Roman" w:eastAsia="Times New Roman" w:hAnsi="Times New Roman" w:cs="Times New Roman"/>
          <w:b/>
          <w:i/>
          <w:sz w:val="28"/>
          <w:szCs w:val="28"/>
          <w:lang w:eastAsia="ar-SA"/>
        </w:rPr>
      </w:pPr>
      <w:r w:rsidRPr="00440685">
        <w:rPr>
          <w:rFonts w:ascii="Times New Roman" w:eastAsia="Times New Roman" w:hAnsi="Times New Roman" w:cs="Times New Roman"/>
          <w:spacing w:val="5"/>
          <w:sz w:val="28"/>
          <w:szCs w:val="28"/>
          <w:lang w:eastAsia="ar-SA"/>
        </w:rPr>
        <w:tab/>
        <w:t>Проведена закупка медикаментов</w:t>
      </w:r>
      <w:r w:rsidR="00586AA7">
        <w:rPr>
          <w:rFonts w:ascii="Times New Roman" w:eastAsia="Times New Roman" w:hAnsi="Times New Roman" w:cs="Times New Roman"/>
          <w:spacing w:val="5"/>
          <w:sz w:val="28"/>
          <w:szCs w:val="28"/>
          <w:lang w:eastAsia="ar-SA"/>
        </w:rPr>
        <w:t xml:space="preserve">: </w:t>
      </w:r>
      <w:r w:rsidRPr="00440685">
        <w:rPr>
          <w:rFonts w:ascii="Times New Roman" w:eastAsia="Times New Roman" w:hAnsi="Times New Roman" w:cs="Times New Roman"/>
          <w:spacing w:val="5"/>
          <w:sz w:val="28"/>
          <w:szCs w:val="28"/>
          <w:lang w:eastAsia="ar-SA"/>
        </w:rPr>
        <w:t>витамин</w:t>
      </w:r>
      <w:r w:rsidR="00586AA7">
        <w:rPr>
          <w:rFonts w:ascii="Times New Roman" w:eastAsia="Times New Roman" w:hAnsi="Times New Roman" w:cs="Times New Roman"/>
          <w:spacing w:val="5"/>
          <w:sz w:val="28"/>
          <w:szCs w:val="28"/>
          <w:lang w:eastAsia="ar-SA"/>
        </w:rPr>
        <w:t>ов</w:t>
      </w:r>
      <w:r w:rsidRPr="00440685">
        <w:rPr>
          <w:rFonts w:ascii="Times New Roman" w:eastAsia="Times New Roman" w:hAnsi="Times New Roman" w:cs="Times New Roman"/>
          <w:spacing w:val="5"/>
          <w:sz w:val="28"/>
          <w:szCs w:val="28"/>
          <w:lang w:eastAsia="ar-SA"/>
        </w:rPr>
        <w:t xml:space="preserve"> и </w:t>
      </w:r>
      <w:proofErr w:type="spellStart"/>
      <w:r w:rsidRPr="00440685">
        <w:rPr>
          <w:rFonts w:ascii="Times New Roman" w:eastAsia="Times New Roman" w:hAnsi="Times New Roman" w:cs="Times New Roman"/>
          <w:spacing w:val="5"/>
          <w:sz w:val="28"/>
          <w:szCs w:val="28"/>
          <w:lang w:eastAsia="ar-SA"/>
        </w:rPr>
        <w:t>витаминоподобны</w:t>
      </w:r>
      <w:r w:rsidR="00586AA7">
        <w:rPr>
          <w:rFonts w:ascii="Times New Roman" w:eastAsia="Times New Roman" w:hAnsi="Times New Roman" w:cs="Times New Roman"/>
          <w:spacing w:val="5"/>
          <w:sz w:val="28"/>
          <w:szCs w:val="28"/>
          <w:lang w:eastAsia="ar-SA"/>
        </w:rPr>
        <w:t>х</w:t>
      </w:r>
      <w:proofErr w:type="spellEnd"/>
      <w:r w:rsidRPr="00440685">
        <w:rPr>
          <w:rFonts w:ascii="Times New Roman" w:eastAsia="Times New Roman" w:hAnsi="Times New Roman" w:cs="Times New Roman"/>
          <w:spacing w:val="5"/>
          <w:sz w:val="28"/>
          <w:szCs w:val="28"/>
          <w:lang w:eastAsia="ar-SA"/>
        </w:rPr>
        <w:t xml:space="preserve"> сре</w:t>
      </w:r>
      <w:proofErr w:type="gramStart"/>
      <w:r w:rsidRPr="00440685">
        <w:rPr>
          <w:rFonts w:ascii="Times New Roman" w:eastAsia="Times New Roman" w:hAnsi="Times New Roman" w:cs="Times New Roman"/>
          <w:spacing w:val="5"/>
          <w:sz w:val="28"/>
          <w:szCs w:val="28"/>
          <w:lang w:eastAsia="ar-SA"/>
        </w:rPr>
        <w:t>дств в к</w:t>
      </w:r>
      <w:proofErr w:type="gramEnd"/>
      <w:r w:rsidRPr="00440685">
        <w:rPr>
          <w:rFonts w:ascii="Times New Roman" w:eastAsia="Times New Roman" w:hAnsi="Times New Roman" w:cs="Times New Roman"/>
          <w:spacing w:val="5"/>
          <w:sz w:val="28"/>
          <w:szCs w:val="28"/>
          <w:lang w:eastAsia="ar-SA"/>
        </w:rPr>
        <w:t>омбинациях, иммуномодулятор</w:t>
      </w:r>
      <w:r w:rsidR="00586AA7">
        <w:rPr>
          <w:rFonts w:ascii="Times New Roman" w:eastAsia="Times New Roman" w:hAnsi="Times New Roman" w:cs="Times New Roman"/>
          <w:spacing w:val="5"/>
          <w:sz w:val="28"/>
          <w:szCs w:val="28"/>
          <w:lang w:eastAsia="ar-SA"/>
        </w:rPr>
        <w:t>ов</w:t>
      </w:r>
      <w:r w:rsidRPr="00440685">
        <w:rPr>
          <w:rFonts w:ascii="Times New Roman" w:eastAsia="Times New Roman" w:hAnsi="Times New Roman" w:cs="Times New Roman"/>
          <w:spacing w:val="5"/>
          <w:sz w:val="28"/>
          <w:szCs w:val="28"/>
          <w:lang w:eastAsia="ar-SA"/>
        </w:rPr>
        <w:t>, седативны</w:t>
      </w:r>
      <w:r w:rsidR="00586AA7">
        <w:rPr>
          <w:rFonts w:ascii="Times New Roman" w:eastAsia="Times New Roman" w:hAnsi="Times New Roman" w:cs="Times New Roman"/>
          <w:spacing w:val="5"/>
          <w:sz w:val="28"/>
          <w:szCs w:val="28"/>
          <w:lang w:eastAsia="ar-SA"/>
        </w:rPr>
        <w:t>х</w:t>
      </w:r>
      <w:r w:rsidRPr="00440685">
        <w:rPr>
          <w:rFonts w:ascii="Times New Roman" w:eastAsia="Times New Roman" w:hAnsi="Times New Roman" w:cs="Times New Roman"/>
          <w:spacing w:val="5"/>
          <w:sz w:val="28"/>
          <w:szCs w:val="28"/>
          <w:lang w:eastAsia="ar-SA"/>
        </w:rPr>
        <w:t xml:space="preserve"> средств в комбинациях, макро- и микроэлемент</w:t>
      </w:r>
      <w:r w:rsidR="00586AA7">
        <w:rPr>
          <w:rFonts w:ascii="Times New Roman" w:eastAsia="Times New Roman" w:hAnsi="Times New Roman" w:cs="Times New Roman"/>
          <w:spacing w:val="5"/>
          <w:sz w:val="28"/>
          <w:szCs w:val="28"/>
          <w:lang w:eastAsia="ar-SA"/>
        </w:rPr>
        <w:t>ов</w:t>
      </w:r>
      <w:r w:rsidRPr="00440685">
        <w:rPr>
          <w:rFonts w:ascii="Times New Roman" w:eastAsia="Times New Roman" w:hAnsi="Times New Roman" w:cs="Times New Roman"/>
          <w:spacing w:val="5"/>
          <w:sz w:val="28"/>
          <w:szCs w:val="28"/>
          <w:lang w:eastAsia="ar-SA"/>
        </w:rPr>
        <w:t xml:space="preserve"> в комбинациях и пр</w:t>
      </w:r>
      <w:r w:rsidR="00586AA7">
        <w:rPr>
          <w:rFonts w:ascii="Times New Roman" w:eastAsia="Times New Roman" w:hAnsi="Times New Roman" w:cs="Times New Roman"/>
          <w:spacing w:val="5"/>
          <w:sz w:val="28"/>
          <w:szCs w:val="28"/>
          <w:lang w:eastAsia="ar-SA"/>
        </w:rPr>
        <w:t>очих медикаментов,</w:t>
      </w:r>
      <w:r w:rsidRPr="00440685">
        <w:rPr>
          <w:rFonts w:ascii="Times New Roman" w:eastAsia="Times New Roman" w:hAnsi="Times New Roman" w:cs="Times New Roman"/>
          <w:spacing w:val="5"/>
          <w:sz w:val="28"/>
          <w:szCs w:val="28"/>
          <w:lang w:eastAsia="ar-SA"/>
        </w:rPr>
        <w:t xml:space="preserve"> для дневного стационара, </w:t>
      </w:r>
      <w:r w:rsidRPr="00440685">
        <w:rPr>
          <w:rFonts w:ascii="Times New Roman" w:eastAsia="Times New Roman" w:hAnsi="Times New Roman" w:cs="Times New Roman"/>
          <w:sz w:val="28"/>
          <w:szCs w:val="28"/>
          <w:lang w:eastAsia="ar-SA"/>
        </w:rPr>
        <w:t>амбулаторий и пришкольных лагерей дневного пребывания.</w:t>
      </w:r>
    </w:p>
    <w:p w:rsidR="00440685" w:rsidRPr="00440685" w:rsidRDefault="00440685" w:rsidP="00440685">
      <w:pPr>
        <w:suppressAutoHyphens/>
        <w:spacing w:after="0" w:line="240" w:lineRule="auto"/>
        <w:ind w:firstLine="720"/>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В рамках реабилитации детей с хроническими заболеваниями в районе оздоровлено 270 детей.</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color w:val="000000"/>
          <w:sz w:val="28"/>
          <w:szCs w:val="20"/>
          <w:lang w:eastAsia="ar-SA"/>
        </w:rPr>
      </w:pPr>
      <w:r w:rsidRPr="00440685">
        <w:rPr>
          <w:rFonts w:ascii="Times New Roman" w:eastAsia="Times New Roman" w:hAnsi="Times New Roman" w:cs="Times New Roman"/>
          <w:color w:val="000000"/>
          <w:sz w:val="28"/>
          <w:szCs w:val="20"/>
          <w:lang w:eastAsia="ar-SA"/>
        </w:rPr>
        <w:t>На базе 11 образовательных учреждений летнее оздоровление получили 1400 детей, в том числе 31 с хронической патологией. Эффективность оздоровления составила 98,1 %. Получили санаторно-курортное лечение 160 детей.</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color w:val="000000"/>
          <w:sz w:val="28"/>
          <w:szCs w:val="20"/>
          <w:lang w:eastAsia="ar-SA"/>
        </w:rPr>
      </w:pPr>
      <w:r w:rsidRPr="00440685">
        <w:rPr>
          <w:rFonts w:ascii="Times New Roman" w:eastAsia="Times New Roman" w:hAnsi="Times New Roman" w:cs="Times New Roman"/>
          <w:color w:val="000000"/>
          <w:sz w:val="28"/>
          <w:szCs w:val="20"/>
          <w:lang w:eastAsia="ar-SA"/>
        </w:rPr>
        <w:t>Эффект от проводимых мероприятий по  оздоровлению составил:</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color w:val="000000"/>
          <w:sz w:val="28"/>
          <w:szCs w:val="20"/>
          <w:lang w:eastAsia="ar-SA"/>
        </w:rPr>
      </w:pPr>
      <w:r w:rsidRPr="00440685">
        <w:rPr>
          <w:rFonts w:ascii="Times New Roman" w:eastAsia="Times New Roman" w:hAnsi="Times New Roman" w:cs="Times New Roman"/>
          <w:color w:val="000000"/>
          <w:sz w:val="28"/>
          <w:szCs w:val="20"/>
          <w:lang w:eastAsia="ar-SA"/>
        </w:rPr>
        <w:t xml:space="preserve">- в лагерях дневного пребывания: </w:t>
      </w:r>
      <w:proofErr w:type="gramStart"/>
      <w:r w:rsidRPr="00440685">
        <w:rPr>
          <w:rFonts w:ascii="Times New Roman" w:eastAsia="Times New Roman" w:hAnsi="Times New Roman" w:cs="Times New Roman"/>
          <w:color w:val="000000"/>
          <w:sz w:val="28"/>
          <w:szCs w:val="20"/>
          <w:lang w:eastAsia="ar-SA"/>
        </w:rPr>
        <w:t>выраженный</w:t>
      </w:r>
      <w:proofErr w:type="gramEnd"/>
      <w:r w:rsidRPr="00440685">
        <w:rPr>
          <w:rFonts w:ascii="Times New Roman" w:eastAsia="Times New Roman" w:hAnsi="Times New Roman" w:cs="Times New Roman"/>
          <w:color w:val="000000"/>
          <w:sz w:val="28"/>
          <w:szCs w:val="20"/>
          <w:lang w:eastAsia="ar-SA"/>
        </w:rPr>
        <w:t xml:space="preserve"> – 98,6%, слабый – 1,4 %;</w:t>
      </w:r>
    </w:p>
    <w:p w:rsidR="00440685" w:rsidRPr="00440685" w:rsidRDefault="00440685" w:rsidP="00440685">
      <w:pPr>
        <w:suppressAutoHyphens/>
        <w:spacing w:after="0" w:line="240" w:lineRule="auto"/>
        <w:ind w:firstLine="709"/>
        <w:jc w:val="both"/>
        <w:rPr>
          <w:rFonts w:ascii="Times New Roman" w:eastAsia="Times New Roman" w:hAnsi="Times New Roman" w:cs="Times New Roman"/>
          <w:color w:val="000000"/>
          <w:sz w:val="28"/>
          <w:szCs w:val="20"/>
          <w:lang w:eastAsia="ar-SA"/>
        </w:rPr>
      </w:pPr>
      <w:r w:rsidRPr="00440685">
        <w:rPr>
          <w:rFonts w:ascii="Times New Roman" w:eastAsia="Times New Roman" w:hAnsi="Times New Roman" w:cs="Times New Roman"/>
          <w:color w:val="000000"/>
          <w:sz w:val="28"/>
          <w:szCs w:val="20"/>
          <w:lang w:eastAsia="ar-SA"/>
        </w:rPr>
        <w:t xml:space="preserve">-  при амбулаториях: </w:t>
      </w:r>
      <w:proofErr w:type="gramStart"/>
      <w:r w:rsidRPr="00440685">
        <w:rPr>
          <w:rFonts w:ascii="Times New Roman" w:eastAsia="Times New Roman" w:hAnsi="Times New Roman" w:cs="Times New Roman"/>
          <w:color w:val="000000"/>
          <w:sz w:val="28"/>
          <w:szCs w:val="20"/>
          <w:lang w:eastAsia="ar-SA"/>
        </w:rPr>
        <w:t>выраженный</w:t>
      </w:r>
      <w:proofErr w:type="gramEnd"/>
      <w:r w:rsidRPr="00440685">
        <w:rPr>
          <w:rFonts w:ascii="Times New Roman" w:eastAsia="Times New Roman" w:hAnsi="Times New Roman" w:cs="Times New Roman"/>
          <w:color w:val="000000"/>
          <w:sz w:val="28"/>
          <w:szCs w:val="20"/>
          <w:lang w:eastAsia="ar-SA"/>
        </w:rPr>
        <w:t xml:space="preserve"> – 95,9  % , слабый – 4,07 %.</w:t>
      </w:r>
    </w:p>
    <w:p w:rsidR="00440685" w:rsidRPr="00440685" w:rsidRDefault="00B26276" w:rsidP="00440685">
      <w:pPr>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440685" w:rsidRPr="00440685">
        <w:rPr>
          <w:rFonts w:ascii="Times New Roman" w:eastAsia="Times New Roman" w:hAnsi="Times New Roman" w:cs="Times New Roman"/>
          <w:sz w:val="28"/>
          <w:szCs w:val="28"/>
          <w:lang w:eastAsia="ar-SA"/>
        </w:rPr>
        <w:t>Два мероприятия основного мероприятия  выполнены на 100%.</w:t>
      </w:r>
    </w:p>
    <w:p w:rsidR="00440685" w:rsidRPr="00440685" w:rsidRDefault="00440685" w:rsidP="00440685">
      <w:pPr>
        <w:shd w:val="clear" w:color="auto" w:fill="FFFFFF"/>
        <w:suppressAutoHyphens/>
        <w:spacing w:after="0" w:line="240" w:lineRule="auto"/>
        <w:ind w:firstLine="708"/>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Целевой показатель данного основного мероприятия </w:t>
      </w:r>
      <w:r w:rsidRPr="00440685">
        <w:rPr>
          <w:rFonts w:ascii="Times New Roman" w:eastAsia="Calibri" w:hAnsi="Times New Roman" w:cs="Times New Roman"/>
          <w:sz w:val="28"/>
          <w:szCs w:val="28"/>
          <w:lang w:eastAsia="en-US"/>
        </w:rPr>
        <w:t xml:space="preserve"> «Число детей, прошедших оздоровление на базе амбулаторно-поликлинических учреждений»  выполнен</w:t>
      </w:r>
      <w:r w:rsidRPr="00440685">
        <w:rPr>
          <w:rFonts w:ascii="Times New Roman" w:eastAsia="Times New Roman" w:hAnsi="Times New Roman" w:cs="Times New Roman"/>
          <w:sz w:val="28"/>
          <w:szCs w:val="28"/>
          <w:lang w:eastAsia="ar-SA"/>
        </w:rPr>
        <w:t xml:space="preserve"> на 100 %.</w:t>
      </w:r>
    </w:p>
    <w:p w:rsidR="00440685" w:rsidRPr="00440685" w:rsidRDefault="00440685" w:rsidP="00440685">
      <w:pPr>
        <w:suppressAutoHyphens/>
        <w:spacing w:after="0" w:line="240" w:lineRule="auto"/>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lastRenderedPageBreak/>
        <w:t xml:space="preserve">   </w:t>
      </w:r>
      <w:r w:rsidR="00984A76">
        <w:rPr>
          <w:rFonts w:ascii="Times New Roman" w:eastAsia="Times New Roman" w:hAnsi="Times New Roman" w:cs="Times New Roman"/>
          <w:sz w:val="28"/>
          <w:szCs w:val="28"/>
          <w:lang w:eastAsia="ar-SA"/>
        </w:rPr>
        <w:t xml:space="preserve">        </w:t>
      </w:r>
      <w:r w:rsidRPr="00440685">
        <w:rPr>
          <w:rFonts w:ascii="Times New Roman" w:eastAsia="Times New Roman" w:hAnsi="Times New Roman" w:cs="Times New Roman"/>
          <w:sz w:val="28"/>
          <w:szCs w:val="28"/>
          <w:lang w:eastAsia="ar-SA"/>
        </w:rPr>
        <w:t xml:space="preserve">Эффективность реализации основного мероприятия № 9 </w:t>
      </w:r>
      <w:r w:rsidR="00984A76" w:rsidRPr="00984A76">
        <w:rPr>
          <w:rFonts w:ascii="Times New Roman" w:eastAsia="Times New Roman" w:hAnsi="Times New Roman" w:cs="Times New Roman"/>
          <w:sz w:val="28"/>
          <w:szCs w:val="28"/>
          <w:lang w:eastAsia="ar-SA"/>
        </w:rPr>
        <w:t>«Оздоровление детей с хроническими патологиями на базе амбулаторно-поликлинических учреждений»</w:t>
      </w:r>
      <w:r w:rsidRPr="00440685">
        <w:rPr>
          <w:rFonts w:ascii="Times New Roman" w:eastAsia="Times New Roman" w:hAnsi="Times New Roman" w:cs="Times New Roman"/>
          <w:sz w:val="28"/>
          <w:szCs w:val="28"/>
          <w:lang w:eastAsia="ar-SA"/>
        </w:rPr>
        <w:t xml:space="preserve"> можно признать высокой, коэффициент эффективности – 1.</w:t>
      </w:r>
    </w:p>
    <w:p w:rsidR="00823898" w:rsidRDefault="00440685"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440685">
        <w:rPr>
          <w:rFonts w:ascii="Times New Roman" w:eastAsia="Times New Roman" w:hAnsi="Times New Roman" w:cs="Times New Roman"/>
          <w:sz w:val="28"/>
          <w:szCs w:val="28"/>
          <w:lang w:eastAsia="ar-SA"/>
        </w:rPr>
        <w:t xml:space="preserve"> </w:t>
      </w:r>
    </w:p>
    <w:p w:rsidR="00440685" w:rsidRPr="00440685" w:rsidRDefault="00984A76" w:rsidP="00440685">
      <w:pPr>
        <w:suppressAutoHyphens/>
        <w:spacing w:after="0" w:line="240" w:lineRule="auto"/>
        <w:ind w:firstLine="709"/>
        <w:jc w:val="both"/>
        <w:rPr>
          <w:rFonts w:ascii="Times New Roman" w:eastAsia="Times New Roman" w:hAnsi="Times New Roman" w:cs="Times New Roman"/>
          <w:sz w:val="28"/>
          <w:szCs w:val="28"/>
          <w:lang w:eastAsia="ar-SA"/>
        </w:rPr>
      </w:pPr>
      <w:r w:rsidRPr="00984A76">
        <w:rPr>
          <w:rFonts w:ascii="Times New Roman" w:eastAsia="Times New Roman" w:hAnsi="Times New Roman" w:cs="Times New Roman"/>
          <w:b/>
          <w:sz w:val="28"/>
          <w:szCs w:val="28"/>
          <w:lang w:eastAsia="ar-SA"/>
        </w:rPr>
        <w:t>Вывод:</w:t>
      </w:r>
      <w:r>
        <w:rPr>
          <w:rFonts w:ascii="Times New Roman" w:eastAsia="Times New Roman" w:hAnsi="Times New Roman" w:cs="Times New Roman"/>
          <w:sz w:val="28"/>
          <w:szCs w:val="28"/>
          <w:lang w:eastAsia="ar-SA"/>
        </w:rPr>
        <w:t xml:space="preserve"> </w:t>
      </w:r>
      <w:r w:rsidRPr="00984A76">
        <w:rPr>
          <w:rFonts w:ascii="Times New Roman" w:eastAsia="Times New Roman" w:hAnsi="Times New Roman" w:cs="Times New Roman"/>
          <w:sz w:val="28"/>
          <w:szCs w:val="28"/>
          <w:lang w:eastAsia="ar-SA"/>
        </w:rPr>
        <w:t xml:space="preserve">По результатам оценки  эффективности реализации основных мероприятий, входящих  в муниципальную программу </w:t>
      </w:r>
      <w:r>
        <w:rPr>
          <w:rFonts w:ascii="Times New Roman" w:eastAsia="Times New Roman" w:hAnsi="Times New Roman" w:cs="Times New Roman"/>
          <w:sz w:val="28"/>
          <w:szCs w:val="28"/>
          <w:lang w:eastAsia="ar-SA"/>
        </w:rPr>
        <w:t>э</w:t>
      </w:r>
      <w:r w:rsidR="00440685" w:rsidRPr="00440685">
        <w:rPr>
          <w:rFonts w:ascii="Times New Roman" w:eastAsia="Times New Roman" w:hAnsi="Times New Roman" w:cs="Times New Roman"/>
          <w:sz w:val="28"/>
          <w:szCs w:val="28"/>
          <w:lang w:eastAsia="ar-SA"/>
        </w:rPr>
        <w:t>ффективность реализации муниципальной программы муниципального образования Кавказский район «Организация отдыха, оздоровления и занятости детей и подростков» может быть признана высокой, ко</w:t>
      </w:r>
      <w:r>
        <w:rPr>
          <w:rFonts w:ascii="Times New Roman" w:eastAsia="Times New Roman" w:hAnsi="Times New Roman" w:cs="Times New Roman"/>
          <w:sz w:val="28"/>
          <w:szCs w:val="28"/>
          <w:lang w:eastAsia="ar-SA"/>
        </w:rPr>
        <w:t>эффициент эффективности реализации - 0,96</w:t>
      </w:r>
      <w:r w:rsidR="00440685" w:rsidRPr="00440685">
        <w:rPr>
          <w:rFonts w:ascii="Times New Roman" w:eastAsia="Times New Roman" w:hAnsi="Times New Roman" w:cs="Times New Roman"/>
          <w:sz w:val="28"/>
          <w:szCs w:val="28"/>
          <w:lang w:eastAsia="ar-SA"/>
        </w:rPr>
        <w:t>.</w:t>
      </w:r>
    </w:p>
    <w:p w:rsidR="002525FF" w:rsidRDefault="002525FF" w:rsidP="002525FF">
      <w:pPr>
        <w:pStyle w:val="af2"/>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Считаем целесообразным продолжить реализацию муниципальной программы в 2017 году.</w:t>
      </w:r>
    </w:p>
    <w:p w:rsidR="002525FF" w:rsidRDefault="002525FF" w:rsidP="002525FF">
      <w:pPr>
        <w:pStyle w:val="af2"/>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Координатору муниципальной программы - </w:t>
      </w:r>
      <w:r w:rsidRPr="00272D0A">
        <w:rPr>
          <w:rFonts w:ascii="Times New Roman" w:eastAsia="Times New Roman" w:hAnsi="Times New Roman" w:cs="Times New Roman"/>
          <w:sz w:val="28"/>
          <w:szCs w:val="28"/>
        </w:rPr>
        <w:t>управлени</w:t>
      </w:r>
      <w:r>
        <w:rPr>
          <w:rFonts w:ascii="Times New Roman" w:eastAsia="Times New Roman" w:hAnsi="Times New Roman" w:cs="Times New Roman"/>
          <w:sz w:val="28"/>
          <w:szCs w:val="28"/>
        </w:rPr>
        <w:t>ю</w:t>
      </w:r>
      <w:r w:rsidRPr="00272D0A">
        <w:rPr>
          <w:rFonts w:ascii="Times New Roman" w:eastAsia="Times New Roman" w:hAnsi="Times New Roman" w:cs="Times New Roman"/>
          <w:sz w:val="28"/>
          <w:szCs w:val="28"/>
        </w:rPr>
        <w:t xml:space="preserve"> по вопросам семьи и детства муниципального образования Кавказский район</w:t>
      </w:r>
      <w:r>
        <w:rPr>
          <w:rFonts w:ascii="Times New Roman" w:eastAsia="Times New Roman" w:hAnsi="Times New Roman" w:cs="Times New Roman"/>
          <w:sz w:val="28"/>
          <w:szCs w:val="28"/>
        </w:rPr>
        <w:t xml:space="preserve">, </w:t>
      </w:r>
      <w:r w:rsidRPr="003043E5">
        <w:rPr>
          <w:rFonts w:ascii="Times New Roman" w:eastAsia="Times New Roman" w:hAnsi="Times New Roman" w:cs="Times New Roman"/>
          <w:sz w:val="28"/>
          <w:szCs w:val="28"/>
        </w:rPr>
        <w:t xml:space="preserve">необходимо </w:t>
      </w:r>
      <w:r>
        <w:rPr>
          <w:rFonts w:ascii="Times New Roman" w:eastAsia="Times New Roman" w:hAnsi="Times New Roman" w:cs="Times New Roman"/>
          <w:sz w:val="28"/>
          <w:szCs w:val="28"/>
        </w:rPr>
        <w:t>продолжить</w:t>
      </w:r>
      <w:r w:rsidRPr="003043E5">
        <w:rPr>
          <w:rFonts w:ascii="Times New Roman" w:eastAsia="Times New Roman" w:hAnsi="Times New Roman" w:cs="Times New Roman"/>
          <w:sz w:val="28"/>
          <w:szCs w:val="28"/>
        </w:rPr>
        <w:t xml:space="preserve"> </w:t>
      </w:r>
      <w:proofErr w:type="gramStart"/>
      <w:r w:rsidRPr="003043E5">
        <w:rPr>
          <w:rFonts w:ascii="Times New Roman" w:eastAsia="Times New Roman" w:hAnsi="Times New Roman" w:cs="Times New Roman"/>
          <w:sz w:val="28"/>
          <w:szCs w:val="28"/>
        </w:rPr>
        <w:t>контроль</w:t>
      </w:r>
      <w:r w:rsidR="001823EB">
        <w:rPr>
          <w:rFonts w:ascii="Times New Roman" w:eastAsia="Times New Roman" w:hAnsi="Times New Roman" w:cs="Times New Roman"/>
          <w:sz w:val="28"/>
          <w:szCs w:val="28"/>
        </w:rPr>
        <w:t xml:space="preserve"> </w:t>
      </w:r>
      <w:r w:rsidRPr="003043E5">
        <w:rPr>
          <w:rFonts w:ascii="Times New Roman" w:eastAsia="Times New Roman" w:hAnsi="Times New Roman" w:cs="Times New Roman"/>
          <w:sz w:val="28"/>
          <w:szCs w:val="28"/>
        </w:rPr>
        <w:t>за</w:t>
      </w:r>
      <w:proofErr w:type="gramEnd"/>
      <w:r w:rsidRPr="003043E5">
        <w:rPr>
          <w:rFonts w:ascii="Times New Roman" w:eastAsia="Times New Roman" w:hAnsi="Times New Roman" w:cs="Times New Roman"/>
          <w:sz w:val="28"/>
          <w:szCs w:val="28"/>
        </w:rPr>
        <w:t xml:space="preserve"> </w:t>
      </w:r>
      <w:r w:rsidR="001823EB">
        <w:rPr>
          <w:rFonts w:ascii="Times New Roman" w:eastAsia="Times New Roman" w:hAnsi="Times New Roman" w:cs="Times New Roman"/>
          <w:sz w:val="28"/>
          <w:szCs w:val="28"/>
        </w:rPr>
        <w:t>выполнением</w:t>
      </w:r>
      <w:r w:rsidRPr="003043E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основных </w:t>
      </w:r>
      <w:r w:rsidRPr="003043E5">
        <w:rPr>
          <w:rFonts w:ascii="Times New Roman" w:eastAsia="Times New Roman" w:hAnsi="Times New Roman" w:cs="Times New Roman"/>
          <w:sz w:val="28"/>
          <w:szCs w:val="28"/>
        </w:rPr>
        <w:t xml:space="preserve">мероприятий </w:t>
      </w:r>
      <w:r>
        <w:rPr>
          <w:rFonts w:ascii="Times New Roman" w:eastAsia="Times New Roman" w:hAnsi="Times New Roman" w:cs="Times New Roman"/>
          <w:sz w:val="28"/>
          <w:szCs w:val="28"/>
        </w:rPr>
        <w:t xml:space="preserve">муниципальной </w:t>
      </w:r>
      <w:r w:rsidRPr="003043E5">
        <w:rPr>
          <w:rFonts w:ascii="Times New Roman" w:eastAsia="Times New Roman" w:hAnsi="Times New Roman" w:cs="Times New Roman"/>
          <w:sz w:val="28"/>
          <w:szCs w:val="28"/>
        </w:rPr>
        <w:t>программы и дос</w:t>
      </w:r>
      <w:r>
        <w:rPr>
          <w:rFonts w:ascii="Times New Roman" w:eastAsia="Times New Roman" w:hAnsi="Times New Roman" w:cs="Times New Roman"/>
          <w:sz w:val="28"/>
          <w:szCs w:val="28"/>
        </w:rPr>
        <w:t>тижением ее целевых показателей.</w:t>
      </w:r>
    </w:p>
    <w:p w:rsidR="002525FF" w:rsidRDefault="002525FF" w:rsidP="002525FF">
      <w:pPr>
        <w:pStyle w:val="af2"/>
        <w:spacing w:after="0" w:line="240" w:lineRule="auto"/>
        <w:jc w:val="both"/>
        <w:rPr>
          <w:rFonts w:ascii="Times New Roman" w:hAnsi="Times New Roman"/>
          <w:b/>
          <w:sz w:val="32"/>
          <w:szCs w:val="32"/>
        </w:rPr>
      </w:pPr>
      <w:r>
        <w:rPr>
          <w:rFonts w:ascii="Times New Roman" w:eastAsia="Times New Roman" w:hAnsi="Times New Roman" w:cs="Times New Roman"/>
          <w:sz w:val="28"/>
          <w:szCs w:val="28"/>
        </w:rPr>
        <w:t xml:space="preserve">            </w:t>
      </w:r>
    </w:p>
    <w:p w:rsidR="00440685" w:rsidRPr="00440685" w:rsidRDefault="00440685" w:rsidP="00440685">
      <w:pPr>
        <w:suppressAutoHyphens/>
        <w:spacing w:after="0" w:line="240" w:lineRule="auto"/>
        <w:ind w:left="567"/>
        <w:jc w:val="both"/>
        <w:rPr>
          <w:rFonts w:ascii="Times New Roman" w:eastAsia="Times New Roman" w:hAnsi="Times New Roman" w:cs="Times New Roman"/>
          <w:sz w:val="28"/>
          <w:szCs w:val="28"/>
          <w:lang w:eastAsia="ar-SA"/>
        </w:rPr>
      </w:pPr>
    </w:p>
    <w:p w:rsidR="00440685" w:rsidRPr="008263C8" w:rsidRDefault="0042073A" w:rsidP="00440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32"/>
          <w:szCs w:val="32"/>
        </w:rPr>
      </w:pPr>
      <w:r w:rsidRPr="008263C8">
        <w:rPr>
          <w:rFonts w:ascii="Times New Roman" w:hAnsi="Times New Roman"/>
          <w:b/>
          <w:sz w:val="32"/>
          <w:szCs w:val="32"/>
        </w:rPr>
        <w:t xml:space="preserve">3.14. </w:t>
      </w:r>
      <w:r w:rsidR="00984A76" w:rsidRPr="008263C8">
        <w:rPr>
          <w:rFonts w:ascii="Times New Roman" w:hAnsi="Times New Roman"/>
          <w:b/>
          <w:sz w:val="32"/>
          <w:szCs w:val="32"/>
        </w:rPr>
        <w:t>О</w:t>
      </w:r>
      <w:r w:rsidR="00440685" w:rsidRPr="008263C8">
        <w:rPr>
          <w:rFonts w:ascii="Times New Roman" w:hAnsi="Times New Roman"/>
          <w:b/>
          <w:sz w:val="32"/>
          <w:szCs w:val="32"/>
        </w:rPr>
        <w:t xml:space="preserve"> ходе реализации муниципальной программы муниципального образования Кавказский район «Развитие здравоохранения» </w:t>
      </w:r>
    </w:p>
    <w:p w:rsidR="00440685" w:rsidRPr="00754BD8" w:rsidRDefault="00440685" w:rsidP="00440685">
      <w:pPr>
        <w:spacing w:after="0" w:line="240" w:lineRule="auto"/>
        <w:ind w:firstLine="567"/>
        <w:jc w:val="both"/>
        <w:rPr>
          <w:rFonts w:ascii="Times New Roman" w:hAnsi="Times New Roman"/>
          <w:b/>
          <w:sz w:val="28"/>
          <w:szCs w:val="28"/>
          <w:shd w:val="clear" w:color="auto" w:fill="FFFFFF"/>
        </w:rPr>
      </w:pPr>
    </w:p>
    <w:p w:rsidR="00440685" w:rsidRPr="00754BD8" w:rsidRDefault="00440685" w:rsidP="00440685">
      <w:pPr>
        <w:pStyle w:val="a8"/>
        <w:shd w:val="clear" w:color="auto" w:fill="FFFFFF"/>
        <w:spacing w:before="0" w:beforeAutospacing="0" w:after="0" w:afterAutospacing="0"/>
        <w:ind w:firstLine="567"/>
        <w:jc w:val="both"/>
        <w:rPr>
          <w:color w:val="000000"/>
          <w:sz w:val="28"/>
          <w:szCs w:val="28"/>
        </w:rPr>
      </w:pPr>
      <w:r w:rsidRPr="00754BD8">
        <w:rPr>
          <w:color w:val="000000"/>
          <w:sz w:val="28"/>
          <w:szCs w:val="28"/>
        </w:rPr>
        <w:t xml:space="preserve">  </w:t>
      </w:r>
      <w:r w:rsidR="007A6B05">
        <w:rPr>
          <w:color w:val="000000"/>
          <w:sz w:val="28"/>
          <w:szCs w:val="28"/>
        </w:rPr>
        <w:t xml:space="preserve"> </w:t>
      </w:r>
      <w:r w:rsidRPr="00754BD8">
        <w:rPr>
          <w:color w:val="000000"/>
          <w:sz w:val="28"/>
          <w:szCs w:val="28"/>
        </w:rPr>
        <w:t xml:space="preserve"> Муниципальная программа муниципального образования Кавказский р</w:t>
      </w:r>
      <w:r w:rsidR="007A6B05">
        <w:rPr>
          <w:color w:val="000000"/>
          <w:sz w:val="28"/>
          <w:szCs w:val="28"/>
        </w:rPr>
        <w:t xml:space="preserve">айон «Развитие здравоохранения» </w:t>
      </w:r>
      <w:r w:rsidRPr="00754BD8">
        <w:rPr>
          <w:color w:val="000000"/>
          <w:sz w:val="28"/>
          <w:szCs w:val="28"/>
        </w:rPr>
        <w:t>утверждена постановлением администрации муниципального образования Кавказский район от 27 ноября 2014  № 1858. В 2016 году  в муниципальную программу было внесено 5 изменений.</w:t>
      </w:r>
    </w:p>
    <w:p w:rsidR="00440685" w:rsidRPr="00754BD8" w:rsidRDefault="007A6B05" w:rsidP="00440685">
      <w:pPr>
        <w:pStyle w:val="a8"/>
        <w:shd w:val="clear" w:color="auto" w:fill="FFFFFF"/>
        <w:spacing w:before="0" w:beforeAutospacing="0" w:after="0" w:afterAutospacing="0"/>
        <w:ind w:firstLine="567"/>
        <w:jc w:val="both"/>
        <w:rPr>
          <w:color w:val="000000"/>
          <w:sz w:val="28"/>
          <w:szCs w:val="28"/>
        </w:rPr>
      </w:pPr>
      <w:r>
        <w:rPr>
          <w:color w:val="000000"/>
          <w:sz w:val="28"/>
          <w:szCs w:val="28"/>
        </w:rPr>
        <w:t xml:space="preserve">    </w:t>
      </w:r>
      <w:r w:rsidR="00440685" w:rsidRPr="00754BD8">
        <w:rPr>
          <w:color w:val="000000"/>
          <w:sz w:val="28"/>
          <w:szCs w:val="28"/>
        </w:rPr>
        <w:t xml:space="preserve">Координатором муниципальной программы является отдел здравоохранения  муниципального образования  Кавказский район. </w:t>
      </w:r>
    </w:p>
    <w:p w:rsidR="00440685" w:rsidRPr="00754BD8" w:rsidRDefault="007A6B05" w:rsidP="00C7717D">
      <w:pPr>
        <w:pStyle w:val="a8"/>
        <w:shd w:val="clear" w:color="auto" w:fill="FFFFFF"/>
        <w:spacing w:before="0" w:beforeAutospacing="0" w:after="0" w:afterAutospacing="0"/>
        <w:ind w:firstLine="567"/>
        <w:jc w:val="both"/>
        <w:rPr>
          <w:sz w:val="28"/>
          <w:szCs w:val="28"/>
        </w:rPr>
      </w:pPr>
      <w:r>
        <w:rPr>
          <w:color w:val="000000"/>
          <w:sz w:val="28"/>
          <w:szCs w:val="28"/>
        </w:rPr>
        <w:t xml:space="preserve">    </w:t>
      </w:r>
      <w:r w:rsidR="00440685" w:rsidRPr="00754BD8">
        <w:rPr>
          <w:sz w:val="28"/>
          <w:szCs w:val="28"/>
        </w:rPr>
        <w:t>Финансирование мероприятий муниципальной программы осуществляется за счет сре</w:t>
      </w:r>
      <w:proofErr w:type="gramStart"/>
      <w:r w:rsidR="00440685" w:rsidRPr="00754BD8">
        <w:rPr>
          <w:sz w:val="28"/>
          <w:szCs w:val="28"/>
        </w:rPr>
        <w:t>дств кр</w:t>
      </w:r>
      <w:proofErr w:type="gramEnd"/>
      <w:r w:rsidR="00440685" w:rsidRPr="00754BD8">
        <w:rPr>
          <w:sz w:val="28"/>
          <w:szCs w:val="28"/>
        </w:rPr>
        <w:t>аевого бюджета и средств обязательного медицинского страхования с привлечением средств федерального и местного бюджета и внебюджетных источников.</w:t>
      </w:r>
    </w:p>
    <w:p w:rsidR="00440685" w:rsidRPr="00754BD8" w:rsidRDefault="00440685" w:rsidP="00440685">
      <w:pPr>
        <w:spacing w:after="0" w:line="240" w:lineRule="auto"/>
        <w:jc w:val="both"/>
        <w:rPr>
          <w:rFonts w:ascii="Times New Roman" w:hAnsi="Times New Roman"/>
          <w:sz w:val="28"/>
          <w:szCs w:val="28"/>
        </w:rPr>
      </w:pPr>
      <w:r w:rsidRPr="00754BD8">
        <w:rPr>
          <w:rFonts w:ascii="Times New Roman" w:hAnsi="Times New Roman"/>
          <w:sz w:val="28"/>
          <w:szCs w:val="28"/>
        </w:rPr>
        <w:t xml:space="preserve">   </w:t>
      </w:r>
      <w:r w:rsidR="008D5573">
        <w:rPr>
          <w:rFonts w:ascii="Times New Roman" w:hAnsi="Times New Roman"/>
          <w:sz w:val="28"/>
          <w:szCs w:val="28"/>
        </w:rPr>
        <w:t xml:space="preserve">         </w:t>
      </w:r>
      <w:r w:rsidRPr="00754BD8">
        <w:rPr>
          <w:rFonts w:ascii="Times New Roman" w:hAnsi="Times New Roman"/>
          <w:sz w:val="28"/>
          <w:szCs w:val="28"/>
        </w:rPr>
        <w:t>Объем финансовых ресурсов, предусмотренных на реализацию муниципальной программы в 2016 году</w:t>
      </w:r>
      <w:r w:rsidR="008D5573">
        <w:rPr>
          <w:rFonts w:ascii="Times New Roman" w:hAnsi="Times New Roman"/>
          <w:sz w:val="28"/>
          <w:szCs w:val="28"/>
        </w:rPr>
        <w:t>,</w:t>
      </w:r>
      <w:r w:rsidRPr="00754BD8">
        <w:rPr>
          <w:rFonts w:ascii="Times New Roman" w:hAnsi="Times New Roman"/>
          <w:sz w:val="28"/>
          <w:szCs w:val="28"/>
        </w:rPr>
        <w:t xml:space="preserve"> составил 762 947,1 тыс. рублей, из них:</w:t>
      </w:r>
    </w:p>
    <w:p w:rsidR="00440685" w:rsidRPr="00754BD8" w:rsidRDefault="008D5573" w:rsidP="00440685">
      <w:pPr>
        <w:spacing w:after="0" w:line="240" w:lineRule="auto"/>
        <w:jc w:val="both"/>
        <w:rPr>
          <w:rFonts w:ascii="Times New Roman" w:hAnsi="Times New Roman"/>
          <w:sz w:val="28"/>
          <w:szCs w:val="28"/>
        </w:rPr>
      </w:pPr>
      <w:r>
        <w:rPr>
          <w:rFonts w:ascii="Times New Roman" w:hAnsi="Times New Roman"/>
          <w:sz w:val="28"/>
          <w:szCs w:val="28"/>
        </w:rPr>
        <w:t xml:space="preserve">            </w:t>
      </w:r>
      <w:r w:rsidR="00440685" w:rsidRPr="00754BD8">
        <w:rPr>
          <w:rFonts w:ascii="Times New Roman" w:hAnsi="Times New Roman"/>
          <w:sz w:val="28"/>
          <w:szCs w:val="28"/>
        </w:rPr>
        <w:t xml:space="preserve">- за счет средств федерального бюджета – 0 тыс. </w:t>
      </w:r>
      <w:r w:rsidR="00283E2F">
        <w:rPr>
          <w:rFonts w:ascii="Times New Roman" w:hAnsi="Times New Roman"/>
          <w:sz w:val="28"/>
          <w:szCs w:val="28"/>
        </w:rPr>
        <w:t>рублей</w:t>
      </w:r>
      <w:r w:rsidR="00440685" w:rsidRPr="00754BD8">
        <w:rPr>
          <w:rFonts w:ascii="Times New Roman" w:hAnsi="Times New Roman"/>
          <w:sz w:val="28"/>
          <w:szCs w:val="28"/>
        </w:rPr>
        <w:t>;</w:t>
      </w:r>
    </w:p>
    <w:p w:rsidR="00440685" w:rsidRPr="00754BD8" w:rsidRDefault="008D5573" w:rsidP="00440685">
      <w:pPr>
        <w:spacing w:after="0" w:line="240" w:lineRule="auto"/>
        <w:jc w:val="both"/>
        <w:rPr>
          <w:rFonts w:ascii="Times New Roman" w:hAnsi="Times New Roman"/>
          <w:sz w:val="28"/>
          <w:szCs w:val="28"/>
        </w:rPr>
      </w:pPr>
      <w:r>
        <w:rPr>
          <w:rFonts w:ascii="Times New Roman" w:hAnsi="Times New Roman"/>
          <w:sz w:val="28"/>
          <w:szCs w:val="28"/>
        </w:rPr>
        <w:t xml:space="preserve">            </w:t>
      </w:r>
      <w:r w:rsidR="00440685" w:rsidRPr="00754BD8">
        <w:rPr>
          <w:rFonts w:ascii="Times New Roman" w:hAnsi="Times New Roman"/>
          <w:sz w:val="28"/>
          <w:szCs w:val="28"/>
        </w:rPr>
        <w:t>- за счет сре</w:t>
      </w:r>
      <w:proofErr w:type="gramStart"/>
      <w:r w:rsidR="00440685" w:rsidRPr="00754BD8">
        <w:rPr>
          <w:rFonts w:ascii="Times New Roman" w:hAnsi="Times New Roman"/>
          <w:sz w:val="28"/>
          <w:szCs w:val="28"/>
        </w:rPr>
        <w:t>дств  кр</w:t>
      </w:r>
      <w:proofErr w:type="gramEnd"/>
      <w:r w:rsidR="00440685" w:rsidRPr="00754BD8">
        <w:rPr>
          <w:rFonts w:ascii="Times New Roman" w:hAnsi="Times New Roman"/>
          <w:sz w:val="28"/>
          <w:szCs w:val="28"/>
        </w:rPr>
        <w:t xml:space="preserve">аевого бюджета – 110 198,3 тыс. </w:t>
      </w:r>
      <w:r w:rsidR="00283E2F">
        <w:rPr>
          <w:rFonts w:ascii="Times New Roman" w:hAnsi="Times New Roman"/>
          <w:sz w:val="28"/>
          <w:szCs w:val="28"/>
        </w:rPr>
        <w:t>рублей</w:t>
      </w:r>
      <w:r w:rsidR="00440685" w:rsidRPr="00754BD8">
        <w:rPr>
          <w:rFonts w:ascii="Times New Roman" w:hAnsi="Times New Roman"/>
          <w:sz w:val="28"/>
          <w:szCs w:val="28"/>
        </w:rPr>
        <w:t>;</w:t>
      </w:r>
    </w:p>
    <w:p w:rsidR="00440685" w:rsidRPr="00754BD8" w:rsidRDefault="008D5573" w:rsidP="00440685">
      <w:pPr>
        <w:spacing w:after="0" w:line="240" w:lineRule="auto"/>
        <w:jc w:val="both"/>
        <w:rPr>
          <w:rFonts w:ascii="Times New Roman" w:hAnsi="Times New Roman"/>
          <w:sz w:val="28"/>
          <w:szCs w:val="28"/>
        </w:rPr>
      </w:pPr>
      <w:r>
        <w:rPr>
          <w:rFonts w:ascii="Times New Roman" w:hAnsi="Times New Roman"/>
          <w:sz w:val="28"/>
          <w:szCs w:val="28"/>
        </w:rPr>
        <w:t xml:space="preserve">            </w:t>
      </w:r>
      <w:r w:rsidR="00440685" w:rsidRPr="00754BD8">
        <w:rPr>
          <w:rFonts w:ascii="Times New Roman" w:hAnsi="Times New Roman"/>
          <w:sz w:val="28"/>
          <w:szCs w:val="28"/>
        </w:rPr>
        <w:t xml:space="preserve">- за счет средств местного бюджета – 349,1 тыс. </w:t>
      </w:r>
      <w:r w:rsidR="00283E2F">
        <w:rPr>
          <w:rFonts w:ascii="Times New Roman" w:hAnsi="Times New Roman"/>
          <w:sz w:val="28"/>
          <w:szCs w:val="28"/>
        </w:rPr>
        <w:t>рублей</w:t>
      </w:r>
      <w:r w:rsidR="00440685" w:rsidRPr="00754BD8">
        <w:rPr>
          <w:rFonts w:ascii="Times New Roman" w:hAnsi="Times New Roman"/>
          <w:sz w:val="28"/>
          <w:szCs w:val="28"/>
        </w:rPr>
        <w:t>;</w:t>
      </w:r>
    </w:p>
    <w:p w:rsidR="00440685" w:rsidRPr="00754BD8" w:rsidRDefault="008D5573" w:rsidP="00440685">
      <w:pPr>
        <w:spacing w:after="0" w:line="240" w:lineRule="auto"/>
        <w:jc w:val="both"/>
        <w:rPr>
          <w:rFonts w:ascii="Times New Roman" w:hAnsi="Times New Roman"/>
          <w:sz w:val="28"/>
          <w:szCs w:val="28"/>
        </w:rPr>
      </w:pPr>
      <w:r>
        <w:rPr>
          <w:rFonts w:ascii="Times New Roman" w:hAnsi="Times New Roman"/>
          <w:sz w:val="28"/>
          <w:szCs w:val="28"/>
        </w:rPr>
        <w:t xml:space="preserve">            </w:t>
      </w:r>
      <w:r w:rsidR="00440685" w:rsidRPr="00754BD8">
        <w:rPr>
          <w:rFonts w:ascii="Times New Roman" w:hAnsi="Times New Roman"/>
          <w:sz w:val="28"/>
          <w:szCs w:val="28"/>
        </w:rPr>
        <w:t xml:space="preserve">- за счет внебюджетных источников – 652 399,7 тыс. </w:t>
      </w:r>
      <w:r w:rsidR="00283E2F">
        <w:rPr>
          <w:rFonts w:ascii="Times New Roman" w:hAnsi="Times New Roman"/>
          <w:sz w:val="28"/>
          <w:szCs w:val="28"/>
        </w:rPr>
        <w:t>рублей</w:t>
      </w:r>
      <w:r>
        <w:rPr>
          <w:rFonts w:ascii="Times New Roman" w:hAnsi="Times New Roman"/>
          <w:sz w:val="28"/>
          <w:szCs w:val="28"/>
        </w:rPr>
        <w:t>.</w:t>
      </w:r>
    </w:p>
    <w:p w:rsidR="00440685" w:rsidRPr="00754BD8" w:rsidRDefault="00440685" w:rsidP="00440685">
      <w:pPr>
        <w:spacing w:after="0" w:line="240" w:lineRule="auto"/>
        <w:jc w:val="both"/>
        <w:rPr>
          <w:rFonts w:ascii="Times New Roman" w:hAnsi="Times New Roman"/>
          <w:color w:val="000000"/>
          <w:sz w:val="28"/>
          <w:szCs w:val="28"/>
        </w:rPr>
      </w:pPr>
      <w:r w:rsidRPr="00754BD8">
        <w:rPr>
          <w:rFonts w:ascii="Times New Roman" w:hAnsi="Times New Roman"/>
          <w:color w:val="000000"/>
          <w:sz w:val="28"/>
          <w:szCs w:val="28"/>
        </w:rPr>
        <w:tab/>
      </w:r>
      <w:r w:rsidR="008D5573">
        <w:rPr>
          <w:rFonts w:ascii="Times New Roman" w:hAnsi="Times New Roman"/>
          <w:color w:val="000000"/>
          <w:sz w:val="28"/>
          <w:szCs w:val="28"/>
        </w:rPr>
        <w:t xml:space="preserve"> </w:t>
      </w:r>
      <w:r w:rsidRPr="00754BD8">
        <w:rPr>
          <w:rFonts w:ascii="Times New Roman" w:hAnsi="Times New Roman"/>
          <w:color w:val="000000"/>
          <w:sz w:val="28"/>
          <w:szCs w:val="28"/>
        </w:rPr>
        <w:t>Профинансировано  за 2016 год – 758</w:t>
      </w:r>
      <w:r w:rsidR="00924647">
        <w:rPr>
          <w:rFonts w:ascii="Times New Roman" w:hAnsi="Times New Roman"/>
          <w:color w:val="000000"/>
          <w:sz w:val="28"/>
          <w:szCs w:val="28"/>
        </w:rPr>
        <w:t xml:space="preserve"> </w:t>
      </w:r>
      <w:r w:rsidRPr="00754BD8">
        <w:rPr>
          <w:rFonts w:ascii="Times New Roman" w:hAnsi="Times New Roman"/>
          <w:color w:val="000000"/>
          <w:sz w:val="28"/>
          <w:szCs w:val="28"/>
        </w:rPr>
        <w:t xml:space="preserve">152,5 тыс. </w:t>
      </w:r>
      <w:r w:rsidR="00283E2F">
        <w:rPr>
          <w:rFonts w:ascii="Times New Roman" w:hAnsi="Times New Roman"/>
          <w:color w:val="000000"/>
          <w:sz w:val="28"/>
          <w:szCs w:val="28"/>
        </w:rPr>
        <w:t>рублей</w:t>
      </w:r>
      <w:r w:rsidRPr="00754BD8">
        <w:rPr>
          <w:rFonts w:ascii="Times New Roman" w:hAnsi="Times New Roman"/>
          <w:color w:val="000000"/>
          <w:sz w:val="28"/>
          <w:szCs w:val="28"/>
        </w:rPr>
        <w:t>, что составляет 99,4% от плановых назначений, в том числе:</w:t>
      </w:r>
    </w:p>
    <w:p w:rsidR="00440685" w:rsidRPr="00754BD8" w:rsidRDefault="00440685" w:rsidP="00593646">
      <w:pPr>
        <w:spacing w:after="0" w:line="240" w:lineRule="auto"/>
        <w:ind w:firstLine="851"/>
        <w:jc w:val="both"/>
        <w:rPr>
          <w:rFonts w:ascii="Times New Roman" w:hAnsi="Times New Roman"/>
          <w:color w:val="000000"/>
          <w:sz w:val="28"/>
          <w:szCs w:val="28"/>
        </w:rPr>
      </w:pPr>
      <w:r w:rsidRPr="00754BD8">
        <w:rPr>
          <w:rFonts w:ascii="Times New Roman" w:hAnsi="Times New Roman"/>
          <w:color w:val="000000"/>
          <w:sz w:val="28"/>
          <w:szCs w:val="28"/>
        </w:rPr>
        <w:t>- за счет сре</w:t>
      </w:r>
      <w:proofErr w:type="gramStart"/>
      <w:r w:rsidRPr="00754BD8">
        <w:rPr>
          <w:rFonts w:ascii="Times New Roman" w:hAnsi="Times New Roman"/>
          <w:color w:val="000000"/>
          <w:sz w:val="28"/>
          <w:szCs w:val="28"/>
        </w:rPr>
        <w:t>дств кр</w:t>
      </w:r>
      <w:proofErr w:type="gramEnd"/>
      <w:r w:rsidRPr="00754BD8">
        <w:rPr>
          <w:rFonts w:ascii="Times New Roman" w:hAnsi="Times New Roman"/>
          <w:color w:val="000000"/>
          <w:sz w:val="28"/>
          <w:szCs w:val="28"/>
        </w:rPr>
        <w:t>аевого бюджета – 109</w:t>
      </w:r>
      <w:r w:rsidR="00924647">
        <w:rPr>
          <w:rFonts w:ascii="Times New Roman" w:hAnsi="Times New Roman"/>
          <w:color w:val="000000"/>
          <w:sz w:val="28"/>
          <w:szCs w:val="28"/>
        </w:rPr>
        <w:t xml:space="preserve"> </w:t>
      </w:r>
      <w:r w:rsidRPr="00754BD8">
        <w:rPr>
          <w:rFonts w:ascii="Times New Roman" w:hAnsi="Times New Roman"/>
          <w:color w:val="000000"/>
          <w:sz w:val="28"/>
          <w:szCs w:val="28"/>
        </w:rPr>
        <w:t xml:space="preserve">205,0 тыс. </w:t>
      </w:r>
      <w:r w:rsidR="00283E2F">
        <w:rPr>
          <w:rFonts w:ascii="Times New Roman" w:hAnsi="Times New Roman"/>
          <w:color w:val="000000"/>
          <w:sz w:val="28"/>
          <w:szCs w:val="28"/>
        </w:rPr>
        <w:t>рублей</w:t>
      </w:r>
      <w:r w:rsidRPr="00754BD8">
        <w:rPr>
          <w:rFonts w:ascii="Times New Roman" w:hAnsi="Times New Roman"/>
          <w:color w:val="000000"/>
          <w:sz w:val="28"/>
          <w:szCs w:val="28"/>
        </w:rPr>
        <w:t xml:space="preserve"> (99,1%);</w:t>
      </w:r>
    </w:p>
    <w:p w:rsidR="00440685" w:rsidRPr="00754BD8" w:rsidRDefault="00440685" w:rsidP="00593646">
      <w:pPr>
        <w:spacing w:after="0" w:line="240" w:lineRule="auto"/>
        <w:ind w:firstLine="851"/>
        <w:jc w:val="both"/>
        <w:rPr>
          <w:rFonts w:ascii="Times New Roman" w:hAnsi="Times New Roman"/>
          <w:color w:val="000000"/>
          <w:sz w:val="28"/>
          <w:szCs w:val="28"/>
        </w:rPr>
      </w:pPr>
      <w:r w:rsidRPr="00754BD8">
        <w:rPr>
          <w:rFonts w:ascii="Times New Roman" w:hAnsi="Times New Roman"/>
          <w:color w:val="000000"/>
          <w:sz w:val="28"/>
          <w:szCs w:val="28"/>
        </w:rPr>
        <w:lastRenderedPageBreak/>
        <w:t xml:space="preserve">- за счет средств местного бюджета – 349,1 тыс. </w:t>
      </w:r>
      <w:r w:rsidR="00283E2F">
        <w:rPr>
          <w:rFonts w:ascii="Times New Roman" w:hAnsi="Times New Roman"/>
          <w:color w:val="000000"/>
          <w:sz w:val="28"/>
          <w:szCs w:val="28"/>
        </w:rPr>
        <w:t>рублей</w:t>
      </w:r>
      <w:r w:rsidRPr="00754BD8">
        <w:rPr>
          <w:rFonts w:ascii="Times New Roman" w:hAnsi="Times New Roman"/>
          <w:color w:val="000000"/>
          <w:sz w:val="28"/>
          <w:szCs w:val="28"/>
        </w:rPr>
        <w:t>;</w:t>
      </w:r>
    </w:p>
    <w:p w:rsidR="008263C8" w:rsidRDefault="00440685" w:rsidP="008263C8">
      <w:pPr>
        <w:spacing w:after="0" w:line="240" w:lineRule="auto"/>
        <w:ind w:firstLine="851"/>
        <w:jc w:val="both"/>
        <w:rPr>
          <w:rFonts w:ascii="Times New Roman" w:hAnsi="Times New Roman"/>
          <w:color w:val="000000"/>
          <w:sz w:val="28"/>
          <w:szCs w:val="28"/>
        </w:rPr>
      </w:pPr>
      <w:r w:rsidRPr="00754BD8">
        <w:rPr>
          <w:rFonts w:ascii="Times New Roman" w:hAnsi="Times New Roman"/>
          <w:color w:val="000000"/>
          <w:sz w:val="28"/>
          <w:szCs w:val="28"/>
        </w:rPr>
        <w:t>- внебюджетных источников – 648</w:t>
      </w:r>
      <w:r w:rsidR="00924647">
        <w:rPr>
          <w:rFonts w:ascii="Times New Roman" w:hAnsi="Times New Roman"/>
          <w:color w:val="000000"/>
          <w:sz w:val="28"/>
          <w:szCs w:val="28"/>
        </w:rPr>
        <w:t xml:space="preserve"> </w:t>
      </w:r>
      <w:r w:rsidRPr="00754BD8">
        <w:rPr>
          <w:rFonts w:ascii="Times New Roman" w:hAnsi="Times New Roman"/>
          <w:color w:val="000000"/>
          <w:sz w:val="28"/>
          <w:szCs w:val="28"/>
        </w:rPr>
        <w:t xml:space="preserve">598,4 тыс. </w:t>
      </w:r>
      <w:r w:rsidR="00283E2F">
        <w:rPr>
          <w:rFonts w:ascii="Times New Roman" w:hAnsi="Times New Roman"/>
          <w:color w:val="000000"/>
          <w:sz w:val="28"/>
          <w:szCs w:val="28"/>
        </w:rPr>
        <w:t>рублей</w:t>
      </w:r>
      <w:r w:rsidRPr="00754BD8">
        <w:rPr>
          <w:rFonts w:ascii="Times New Roman" w:hAnsi="Times New Roman"/>
          <w:color w:val="000000"/>
          <w:sz w:val="28"/>
          <w:szCs w:val="28"/>
        </w:rPr>
        <w:t xml:space="preserve"> (99,4%), из них средства обязательного медицинского страхования – 594</w:t>
      </w:r>
      <w:r w:rsidR="00924647">
        <w:rPr>
          <w:rFonts w:ascii="Times New Roman" w:hAnsi="Times New Roman"/>
          <w:color w:val="000000"/>
          <w:sz w:val="28"/>
          <w:szCs w:val="28"/>
        </w:rPr>
        <w:t xml:space="preserve"> </w:t>
      </w:r>
      <w:r w:rsidRPr="00754BD8">
        <w:rPr>
          <w:rFonts w:ascii="Times New Roman" w:hAnsi="Times New Roman"/>
          <w:color w:val="000000"/>
          <w:sz w:val="28"/>
          <w:szCs w:val="28"/>
        </w:rPr>
        <w:t xml:space="preserve">308,6 тыс. </w:t>
      </w:r>
      <w:r w:rsidR="00283E2F">
        <w:rPr>
          <w:rFonts w:ascii="Times New Roman" w:hAnsi="Times New Roman"/>
          <w:color w:val="000000"/>
          <w:sz w:val="28"/>
          <w:szCs w:val="28"/>
        </w:rPr>
        <w:t>рублей</w:t>
      </w:r>
      <w:r w:rsidRPr="00754BD8">
        <w:rPr>
          <w:rFonts w:ascii="Times New Roman" w:hAnsi="Times New Roman"/>
          <w:color w:val="000000"/>
          <w:sz w:val="28"/>
          <w:szCs w:val="28"/>
        </w:rPr>
        <w:t xml:space="preserve"> </w:t>
      </w:r>
      <w:r w:rsidR="008263C8">
        <w:rPr>
          <w:rFonts w:ascii="Times New Roman" w:hAnsi="Times New Roman"/>
          <w:color w:val="000000"/>
          <w:sz w:val="28"/>
          <w:szCs w:val="28"/>
        </w:rPr>
        <w:t>(99,5% от плановых назначений).</w:t>
      </w:r>
    </w:p>
    <w:p w:rsidR="008263C8" w:rsidRPr="008263C8" w:rsidRDefault="008263C8" w:rsidP="008263C8">
      <w:pPr>
        <w:spacing w:after="0" w:line="240" w:lineRule="auto"/>
        <w:ind w:firstLine="851"/>
        <w:jc w:val="both"/>
        <w:rPr>
          <w:rFonts w:ascii="Times New Roman" w:hAnsi="Times New Roman"/>
          <w:color w:val="000000"/>
          <w:sz w:val="28"/>
          <w:szCs w:val="28"/>
        </w:rPr>
      </w:pPr>
      <w:r w:rsidRPr="00934471">
        <w:rPr>
          <w:rFonts w:ascii="Times New Roman" w:eastAsia="Times New Roman" w:hAnsi="Times New Roman" w:cs="Times New Roman"/>
          <w:sz w:val="28"/>
        </w:rPr>
        <w:t xml:space="preserve">Контрольные события, предусмотренные планом реализации муниципальной программы, выполнены в полном объеме в установленные сроки. </w:t>
      </w:r>
    </w:p>
    <w:p w:rsidR="00440685" w:rsidRPr="00754BD8" w:rsidRDefault="008263C8" w:rsidP="00440685">
      <w:pPr>
        <w:spacing w:after="0" w:line="240" w:lineRule="auto"/>
        <w:jc w:val="both"/>
        <w:rPr>
          <w:rFonts w:ascii="Times New Roman" w:hAnsi="Times New Roman"/>
          <w:sz w:val="28"/>
          <w:szCs w:val="28"/>
        </w:rPr>
      </w:pPr>
      <w:r>
        <w:rPr>
          <w:rFonts w:ascii="Times New Roman" w:hAnsi="Times New Roman"/>
          <w:color w:val="000000"/>
          <w:sz w:val="28"/>
          <w:szCs w:val="28"/>
        </w:rPr>
        <w:t xml:space="preserve">            </w:t>
      </w:r>
      <w:r w:rsidR="00643F28" w:rsidRPr="00643F28">
        <w:rPr>
          <w:rFonts w:ascii="Times New Roman" w:hAnsi="Times New Roman"/>
          <w:color w:val="000000"/>
          <w:sz w:val="28"/>
          <w:szCs w:val="28"/>
        </w:rPr>
        <w:t xml:space="preserve">Достижение целей и решение задач, поставленных в  муниципальной  программе, осуществляется в рамках реализации </w:t>
      </w:r>
      <w:r w:rsidR="00643F28">
        <w:rPr>
          <w:rFonts w:ascii="Times New Roman" w:hAnsi="Times New Roman"/>
          <w:color w:val="000000"/>
          <w:sz w:val="28"/>
          <w:szCs w:val="28"/>
        </w:rPr>
        <w:t>пяти</w:t>
      </w:r>
      <w:r w:rsidR="00AF2450">
        <w:rPr>
          <w:rFonts w:ascii="Times New Roman" w:hAnsi="Times New Roman"/>
          <w:color w:val="000000"/>
          <w:sz w:val="28"/>
          <w:szCs w:val="28"/>
        </w:rPr>
        <w:t xml:space="preserve"> основных мероприятий и </w:t>
      </w:r>
      <w:r w:rsidR="00E061FD">
        <w:rPr>
          <w:rFonts w:ascii="Times New Roman" w:hAnsi="Times New Roman"/>
          <w:color w:val="000000"/>
          <w:sz w:val="28"/>
          <w:szCs w:val="28"/>
        </w:rPr>
        <w:t xml:space="preserve">одной </w:t>
      </w:r>
      <w:r w:rsidR="00AF2450">
        <w:rPr>
          <w:rFonts w:ascii="Times New Roman" w:hAnsi="Times New Roman"/>
          <w:color w:val="000000"/>
          <w:sz w:val="28"/>
          <w:szCs w:val="28"/>
        </w:rPr>
        <w:t>подпрограммы.</w:t>
      </w:r>
    </w:p>
    <w:p w:rsidR="00440685" w:rsidRPr="00754BD8" w:rsidRDefault="00440685" w:rsidP="00440685">
      <w:pPr>
        <w:pStyle w:val="a8"/>
        <w:shd w:val="clear" w:color="auto" w:fill="FFFFFF"/>
        <w:spacing w:before="0" w:beforeAutospacing="0" w:after="0" w:afterAutospacing="0"/>
        <w:ind w:firstLine="567"/>
        <w:jc w:val="both"/>
        <w:rPr>
          <w:bCs/>
          <w:iCs/>
          <w:sz w:val="28"/>
          <w:szCs w:val="28"/>
        </w:rPr>
      </w:pPr>
    </w:p>
    <w:p w:rsidR="00440685" w:rsidRPr="006757D5" w:rsidRDefault="006757D5" w:rsidP="00440685">
      <w:pPr>
        <w:pStyle w:val="a8"/>
        <w:shd w:val="clear" w:color="auto" w:fill="FFFFFF"/>
        <w:spacing w:before="0" w:beforeAutospacing="0" w:after="0" w:afterAutospacing="0"/>
        <w:ind w:firstLine="567"/>
        <w:jc w:val="center"/>
        <w:rPr>
          <w:b/>
          <w:bCs/>
          <w:i/>
          <w:sz w:val="28"/>
          <w:szCs w:val="28"/>
        </w:rPr>
      </w:pPr>
      <w:r w:rsidRPr="006757D5">
        <w:rPr>
          <w:b/>
          <w:bCs/>
          <w:i/>
          <w:iCs/>
          <w:sz w:val="28"/>
          <w:szCs w:val="28"/>
        </w:rPr>
        <w:t>3.14.1. О ходе реализации о</w:t>
      </w:r>
      <w:r w:rsidR="00440685" w:rsidRPr="006757D5">
        <w:rPr>
          <w:b/>
          <w:bCs/>
          <w:i/>
          <w:iCs/>
          <w:sz w:val="28"/>
          <w:szCs w:val="28"/>
        </w:rPr>
        <w:t>сновно</w:t>
      </w:r>
      <w:r w:rsidRPr="006757D5">
        <w:rPr>
          <w:b/>
          <w:bCs/>
          <w:i/>
          <w:iCs/>
          <w:sz w:val="28"/>
          <w:szCs w:val="28"/>
        </w:rPr>
        <w:t>го</w:t>
      </w:r>
      <w:r w:rsidR="00440685" w:rsidRPr="006757D5">
        <w:rPr>
          <w:b/>
          <w:bCs/>
          <w:i/>
          <w:iCs/>
          <w:sz w:val="28"/>
          <w:szCs w:val="28"/>
        </w:rPr>
        <w:t xml:space="preserve"> мероприяти</w:t>
      </w:r>
      <w:r w:rsidRPr="006757D5">
        <w:rPr>
          <w:b/>
          <w:bCs/>
          <w:i/>
          <w:iCs/>
          <w:sz w:val="28"/>
          <w:szCs w:val="28"/>
        </w:rPr>
        <w:t>я</w:t>
      </w:r>
      <w:r w:rsidR="00440685" w:rsidRPr="006757D5">
        <w:rPr>
          <w:b/>
          <w:bCs/>
          <w:i/>
          <w:sz w:val="28"/>
          <w:szCs w:val="28"/>
        </w:rPr>
        <w:t xml:space="preserve"> № 1 </w:t>
      </w:r>
    </w:p>
    <w:p w:rsidR="00440685" w:rsidRPr="006757D5" w:rsidRDefault="00440685" w:rsidP="00440685">
      <w:pPr>
        <w:pStyle w:val="a8"/>
        <w:shd w:val="clear" w:color="auto" w:fill="FFFFFF"/>
        <w:spacing w:before="0" w:beforeAutospacing="0" w:after="0" w:afterAutospacing="0"/>
        <w:ind w:firstLine="567"/>
        <w:jc w:val="center"/>
        <w:rPr>
          <w:b/>
          <w:bCs/>
          <w:i/>
          <w:sz w:val="28"/>
          <w:szCs w:val="28"/>
        </w:rPr>
      </w:pPr>
      <w:r w:rsidRPr="006757D5">
        <w:rPr>
          <w:b/>
          <w:bCs/>
          <w:i/>
          <w:sz w:val="28"/>
          <w:szCs w:val="28"/>
        </w:rPr>
        <w:t>«Организация оказания медицинской помощи»</w:t>
      </w:r>
    </w:p>
    <w:p w:rsidR="00440685" w:rsidRPr="00754BD8" w:rsidRDefault="00440685" w:rsidP="00440685">
      <w:pPr>
        <w:pStyle w:val="a8"/>
        <w:shd w:val="clear" w:color="auto" w:fill="FFFFFF"/>
        <w:spacing w:before="0" w:beforeAutospacing="0" w:after="0" w:afterAutospacing="0"/>
        <w:ind w:firstLine="567"/>
        <w:jc w:val="center"/>
        <w:rPr>
          <w:bCs/>
          <w:sz w:val="28"/>
          <w:szCs w:val="28"/>
        </w:rPr>
      </w:pPr>
    </w:p>
    <w:p w:rsidR="00440685" w:rsidRPr="00754BD8" w:rsidRDefault="002D0453" w:rsidP="002D0453">
      <w:pPr>
        <w:pStyle w:val="a8"/>
        <w:shd w:val="clear" w:color="auto" w:fill="FFFFFF"/>
        <w:spacing w:before="0" w:beforeAutospacing="0" w:after="0" w:afterAutospacing="0"/>
        <w:jc w:val="both"/>
        <w:rPr>
          <w:b/>
          <w:bCs/>
          <w:sz w:val="28"/>
          <w:szCs w:val="28"/>
        </w:rPr>
      </w:pPr>
      <w:r>
        <w:rPr>
          <w:bCs/>
          <w:sz w:val="28"/>
          <w:szCs w:val="28"/>
        </w:rPr>
        <w:t xml:space="preserve">             </w:t>
      </w:r>
      <w:r w:rsidR="00440685" w:rsidRPr="00754BD8">
        <w:rPr>
          <w:bCs/>
          <w:sz w:val="28"/>
          <w:szCs w:val="28"/>
        </w:rPr>
        <w:t xml:space="preserve">По основному  мероприятию </w:t>
      </w:r>
      <w:r w:rsidR="002F0D31">
        <w:rPr>
          <w:bCs/>
          <w:sz w:val="28"/>
          <w:szCs w:val="28"/>
        </w:rPr>
        <w:t xml:space="preserve">№ 1 </w:t>
      </w:r>
      <w:r w:rsidR="00440685" w:rsidRPr="00754BD8">
        <w:rPr>
          <w:bCs/>
          <w:sz w:val="28"/>
          <w:szCs w:val="28"/>
        </w:rPr>
        <w:t>«Организация оказания медицинской помощи» отражены расходы на содержание лечебных учреждений,  непосредственно оказывающих  первичную  медико-санитарную помощь населению.</w:t>
      </w:r>
    </w:p>
    <w:p w:rsidR="00440685" w:rsidRPr="00754BD8" w:rsidRDefault="00440685" w:rsidP="002D0453">
      <w:pPr>
        <w:spacing w:after="0" w:line="240" w:lineRule="auto"/>
        <w:ind w:firstLine="851"/>
        <w:jc w:val="both"/>
        <w:rPr>
          <w:rFonts w:ascii="Times New Roman" w:hAnsi="Times New Roman"/>
          <w:sz w:val="28"/>
          <w:szCs w:val="28"/>
          <w:shd w:val="clear" w:color="auto" w:fill="FFFFFF"/>
        </w:rPr>
      </w:pPr>
      <w:r w:rsidRPr="00754BD8">
        <w:rPr>
          <w:rFonts w:ascii="Times New Roman" w:hAnsi="Times New Roman"/>
          <w:sz w:val="28"/>
          <w:szCs w:val="28"/>
          <w:shd w:val="clear" w:color="auto" w:fill="FFFFFF"/>
        </w:rPr>
        <w:t>В Кавказском районе функционирует  три лечебных  учреждения здравоохранения, а именно:</w:t>
      </w:r>
    </w:p>
    <w:p w:rsidR="00440685" w:rsidRPr="002D0453" w:rsidRDefault="002D0453" w:rsidP="002D0453">
      <w:pPr>
        <w:spacing w:after="0" w:line="240" w:lineRule="auto"/>
        <w:jc w:val="both"/>
        <w:rPr>
          <w:rFonts w:ascii="Times New Roman" w:hAnsi="Times New Roman"/>
          <w:sz w:val="28"/>
          <w:szCs w:val="28"/>
        </w:rPr>
      </w:pPr>
      <w:r>
        <w:rPr>
          <w:rFonts w:ascii="Times New Roman" w:hAnsi="Times New Roman"/>
          <w:sz w:val="28"/>
          <w:szCs w:val="28"/>
        </w:rPr>
        <w:t xml:space="preserve">             </w:t>
      </w:r>
      <w:r w:rsidR="00E061FD">
        <w:rPr>
          <w:rFonts w:ascii="Times New Roman" w:hAnsi="Times New Roman"/>
          <w:sz w:val="28"/>
          <w:szCs w:val="28"/>
        </w:rPr>
        <w:t>1.</w:t>
      </w:r>
      <w:r w:rsidR="00440685" w:rsidRPr="00754BD8">
        <w:rPr>
          <w:rFonts w:ascii="Times New Roman" w:hAnsi="Times New Roman"/>
          <w:sz w:val="28"/>
          <w:szCs w:val="28"/>
        </w:rPr>
        <w:t xml:space="preserve"> </w:t>
      </w:r>
      <w:r w:rsidR="00440685" w:rsidRPr="002D0453">
        <w:rPr>
          <w:rFonts w:ascii="Times New Roman" w:hAnsi="Times New Roman"/>
          <w:bCs/>
          <w:sz w:val="28"/>
          <w:szCs w:val="28"/>
        </w:rPr>
        <w:t xml:space="preserve">МБУЗ </w:t>
      </w:r>
      <w:r w:rsidR="00E061FD">
        <w:rPr>
          <w:rFonts w:ascii="Times New Roman" w:hAnsi="Times New Roman"/>
          <w:bCs/>
          <w:sz w:val="28"/>
          <w:szCs w:val="28"/>
        </w:rPr>
        <w:t>«</w:t>
      </w:r>
      <w:r w:rsidR="00440685" w:rsidRPr="002D0453">
        <w:rPr>
          <w:rFonts w:ascii="Times New Roman" w:hAnsi="Times New Roman"/>
          <w:bCs/>
          <w:sz w:val="28"/>
          <w:szCs w:val="28"/>
        </w:rPr>
        <w:t>Кропоткинская городская больница</w:t>
      </w:r>
      <w:r w:rsidR="00E061FD">
        <w:rPr>
          <w:rFonts w:ascii="Times New Roman" w:hAnsi="Times New Roman"/>
          <w:bCs/>
          <w:sz w:val="28"/>
          <w:szCs w:val="28"/>
        </w:rPr>
        <w:t>»</w:t>
      </w:r>
      <w:r w:rsidR="00440685" w:rsidRPr="002D0453">
        <w:rPr>
          <w:rFonts w:ascii="Times New Roman" w:hAnsi="Times New Roman"/>
          <w:sz w:val="28"/>
          <w:szCs w:val="28"/>
        </w:rPr>
        <w:t xml:space="preserve"> – общее количество коек – 513, из них круглосуточных – 348, дневного стационара – 165 коек, посещений в смену – 1760.</w:t>
      </w:r>
    </w:p>
    <w:p w:rsidR="00440685" w:rsidRPr="00754BD8" w:rsidRDefault="002D0453" w:rsidP="00E061FD">
      <w:pPr>
        <w:tabs>
          <w:tab w:val="left" w:pos="851"/>
        </w:tabs>
        <w:spacing w:after="0" w:line="240" w:lineRule="auto"/>
        <w:ind w:firstLine="851"/>
        <w:jc w:val="both"/>
        <w:rPr>
          <w:rFonts w:ascii="Times New Roman" w:hAnsi="Times New Roman"/>
          <w:sz w:val="28"/>
          <w:szCs w:val="28"/>
        </w:rPr>
      </w:pPr>
      <w:r w:rsidRPr="002D0453">
        <w:rPr>
          <w:rFonts w:ascii="Times New Roman" w:hAnsi="Times New Roman"/>
          <w:bCs/>
          <w:sz w:val="28"/>
          <w:szCs w:val="28"/>
        </w:rPr>
        <w:t xml:space="preserve"> </w:t>
      </w:r>
      <w:r w:rsidR="00E061FD">
        <w:rPr>
          <w:rFonts w:ascii="Times New Roman" w:hAnsi="Times New Roman"/>
          <w:bCs/>
          <w:sz w:val="28"/>
          <w:szCs w:val="28"/>
        </w:rPr>
        <w:t>2.</w:t>
      </w:r>
      <w:r w:rsidRPr="002D0453">
        <w:rPr>
          <w:rFonts w:ascii="Times New Roman" w:hAnsi="Times New Roman"/>
          <w:bCs/>
          <w:sz w:val="28"/>
          <w:szCs w:val="28"/>
        </w:rPr>
        <w:t xml:space="preserve"> </w:t>
      </w:r>
      <w:r w:rsidR="00E061FD">
        <w:rPr>
          <w:rFonts w:ascii="Times New Roman" w:hAnsi="Times New Roman"/>
          <w:bCs/>
          <w:sz w:val="28"/>
          <w:szCs w:val="28"/>
        </w:rPr>
        <w:t>МБУЗ «</w:t>
      </w:r>
      <w:r w:rsidR="00440685" w:rsidRPr="002D0453">
        <w:rPr>
          <w:rFonts w:ascii="Times New Roman" w:hAnsi="Times New Roman"/>
          <w:bCs/>
          <w:sz w:val="28"/>
          <w:szCs w:val="28"/>
        </w:rPr>
        <w:t>Центральная районная больница</w:t>
      </w:r>
      <w:r w:rsidR="00E061FD">
        <w:rPr>
          <w:rFonts w:ascii="Times New Roman" w:hAnsi="Times New Roman"/>
          <w:bCs/>
          <w:sz w:val="28"/>
          <w:szCs w:val="28"/>
        </w:rPr>
        <w:t>»</w:t>
      </w:r>
      <w:r w:rsidR="00440685" w:rsidRPr="00754BD8">
        <w:rPr>
          <w:rFonts w:ascii="Times New Roman" w:hAnsi="Times New Roman"/>
          <w:sz w:val="28"/>
          <w:szCs w:val="28"/>
        </w:rPr>
        <w:t xml:space="preserve"> – общее количество коек – 240, из них круглосуточных – 190, дневного стационара – 50 коек, посещений в смену – 400</w:t>
      </w:r>
      <w:r w:rsidR="00E061FD">
        <w:rPr>
          <w:rFonts w:ascii="Times New Roman" w:hAnsi="Times New Roman"/>
          <w:sz w:val="28"/>
          <w:szCs w:val="28"/>
        </w:rPr>
        <w:t xml:space="preserve">. </w:t>
      </w:r>
      <w:r w:rsidR="00440685" w:rsidRPr="00754BD8">
        <w:rPr>
          <w:rFonts w:ascii="Times New Roman" w:hAnsi="Times New Roman"/>
          <w:sz w:val="28"/>
          <w:szCs w:val="28"/>
        </w:rPr>
        <w:t>Структурными подразделениями МБУЗ «Центральная районная больница» являются:</w:t>
      </w:r>
    </w:p>
    <w:p w:rsidR="00440685" w:rsidRPr="00754BD8" w:rsidRDefault="002D0453" w:rsidP="002D0453">
      <w:pPr>
        <w:tabs>
          <w:tab w:val="left" w:pos="0"/>
        </w:tabs>
        <w:spacing w:after="0" w:line="240" w:lineRule="auto"/>
        <w:ind w:firstLine="851"/>
        <w:jc w:val="both"/>
        <w:rPr>
          <w:rFonts w:ascii="Times New Roman" w:hAnsi="Times New Roman"/>
          <w:sz w:val="28"/>
          <w:szCs w:val="28"/>
        </w:rPr>
      </w:pPr>
      <w:r>
        <w:rPr>
          <w:rFonts w:ascii="Times New Roman" w:hAnsi="Times New Roman"/>
          <w:sz w:val="28"/>
          <w:szCs w:val="28"/>
        </w:rPr>
        <w:t xml:space="preserve">- </w:t>
      </w:r>
      <w:proofErr w:type="gramStart"/>
      <w:r w:rsidR="00440685" w:rsidRPr="00754BD8">
        <w:rPr>
          <w:rFonts w:ascii="Times New Roman" w:hAnsi="Times New Roman"/>
          <w:sz w:val="28"/>
          <w:szCs w:val="28"/>
        </w:rPr>
        <w:t>Казанская</w:t>
      </w:r>
      <w:proofErr w:type="gramEnd"/>
      <w:r w:rsidR="00440685" w:rsidRPr="00754BD8">
        <w:rPr>
          <w:rFonts w:ascii="Times New Roman" w:hAnsi="Times New Roman"/>
          <w:sz w:val="28"/>
          <w:szCs w:val="28"/>
        </w:rPr>
        <w:t xml:space="preserve"> УБ</w:t>
      </w:r>
      <w:r w:rsidR="00440685" w:rsidRPr="00754BD8">
        <w:rPr>
          <w:sz w:val="28"/>
          <w:szCs w:val="28"/>
        </w:rPr>
        <w:t xml:space="preserve"> </w:t>
      </w:r>
      <w:r w:rsidR="00440685" w:rsidRPr="00754BD8">
        <w:rPr>
          <w:rFonts w:ascii="Times New Roman" w:hAnsi="Times New Roman"/>
          <w:sz w:val="28"/>
          <w:szCs w:val="28"/>
        </w:rPr>
        <w:t>–  общее количество коек – 60, из них круглосуточных – 25, дневного стационара – 35 коек, с поликлиникой на 150 посещений в смену;</w:t>
      </w:r>
    </w:p>
    <w:p w:rsidR="00440685" w:rsidRPr="00754BD8" w:rsidRDefault="002D0453" w:rsidP="002D0453">
      <w:pPr>
        <w:tabs>
          <w:tab w:val="left" w:pos="851"/>
        </w:tabs>
        <w:spacing w:after="0" w:line="240" w:lineRule="auto"/>
        <w:jc w:val="both"/>
        <w:rPr>
          <w:rFonts w:ascii="Times New Roman" w:hAnsi="Times New Roman"/>
          <w:sz w:val="28"/>
          <w:szCs w:val="28"/>
        </w:rPr>
      </w:pPr>
      <w:r>
        <w:rPr>
          <w:rFonts w:ascii="Times New Roman" w:hAnsi="Times New Roman"/>
          <w:sz w:val="28"/>
          <w:szCs w:val="28"/>
        </w:rPr>
        <w:t xml:space="preserve">              - </w:t>
      </w:r>
      <w:proofErr w:type="spellStart"/>
      <w:r w:rsidR="00440685" w:rsidRPr="00754BD8">
        <w:rPr>
          <w:rFonts w:ascii="Times New Roman" w:hAnsi="Times New Roman"/>
          <w:sz w:val="28"/>
          <w:szCs w:val="28"/>
        </w:rPr>
        <w:t>Темижбекская</w:t>
      </w:r>
      <w:proofErr w:type="spellEnd"/>
      <w:r w:rsidR="00440685" w:rsidRPr="00754BD8">
        <w:rPr>
          <w:rFonts w:ascii="Times New Roman" w:hAnsi="Times New Roman"/>
          <w:sz w:val="28"/>
          <w:szCs w:val="28"/>
        </w:rPr>
        <w:t xml:space="preserve"> УБ – общее количество коек – 35, из них круглосуточных – 20, дневного стационара – 15 коек, с поликлиникой на 50 посещений в смену;</w:t>
      </w:r>
    </w:p>
    <w:p w:rsidR="00440685" w:rsidRPr="00754BD8" w:rsidRDefault="002D0453" w:rsidP="002D0453">
      <w:pPr>
        <w:tabs>
          <w:tab w:val="left" w:pos="851"/>
        </w:tabs>
        <w:spacing w:after="0" w:line="240" w:lineRule="auto"/>
        <w:jc w:val="both"/>
        <w:rPr>
          <w:rFonts w:ascii="Times New Roman" w:hAnsi="Times New Roman"/>
          <w:sz w:val="28"/>
          <w:szCs w:val="28"/>
        </w:rPr>
      </w:pPr>
      <w:r>
        <w:rPr>
          <w:rFonts w:ascii="Times New Roman" w:hAnsi="Times New Roman"/>
          <w:sz w:val="28"/>
          <w:szCs w:val="28"/>
        </w:rPr>
        <w:t xml:space="preserve">              - </w:t>
      </w:r>
      <w:r w:rsidR="00440685" w:rsidRPr="00754BD8">
        <w:rPr>
          <w:rFonts w:ascii="Times New Roman" w:hAnsi="Times New Roman"/>
          <w:sz w:val="28"/>
          <w:szCs w:val="28"/>
        </w:rPr>
        <w:t>Мирская УБ –  общее количество коек – 20, из них круглосуточных – 10, дневного стационара – 10 коек, с поликлиникой на 25 посещений в смену;</w:t>
      </w:r>
    </w:p>
    <w:p w:rsidR="00440685" w:rsidRPr="00754BD8" w:rsidRDefault="002D0453" w:rsidP="00FF7533">
      <w:pPr>
        <w:tabs>
          <w:tab w:val="left" w:pos="851"/>
        </w:tabs>
        <w:spacing w:after="0" w:line="240" w:lineRule="auto"/>
        <w:jc w:val="both"/>
        <w:rPr>
          <w:rFonts w:ascii="Times New Roman" w:hAnsi="Times New Roman"/>
          <w:sz w:val="28"/>
          <w:szCs w:val="28"/>
        </w:rPr>
      </w:pPr>
      <w:r>
        <w:rPr>
          <w:rFonts w:ascii="Times New Roman" w:hAnsi="Times New Roman"/>
          <w:b/>
          <w:bCs/>
          <w:sz w:val="28"/>
          <w:szCs w:val="28"/>
        </w:rPr>
        <w:t xml:space="preserve">              - </w:t>
      </w:r>
      <w:r w:rsidR="00440685" w:rsidRPr="002D0453">
        <w:rPr>
          <w:rFonts w:ascii="Times New Roman" w:hAnsi="Times New Roman"/>
          <w:bCs/>
          <w:sz w:val="28"/>
          <w:szCs w:val="28"/>
        </w:rPr>
        <w:t>3 врачебные амбулатории, из них:</w:t>
      </w:r>
      <w:r>
        <w:rPr>
          <w:rFonts w:ascii="Times New Roman" w:hAnsi="Times New Roman"/>
          <w:bCs/>
          <w:sz w:val="28"/>
          <w:szCs w:val="28"/>
        </w:rPr>
        <w:t xml:space="preserve"> </w:t>
      </w:r>
      <w:r w:rsidR="00440685" w:rsidRPr="00754BD8">
        <w:rPr>
          <w:rFonts w:ascii="Times New Roman" w:hAnsi="Times New Roman"/>
          <w:sz w:val="28"/>
          <w:szCs w:val="28"/>
        </w:rPr>
        <w:t xml:space="preserve"> х. </w:t>
      </w:r>
      <w:proofErr w:type="spellStart"/>
      <w:r w:rsidR="00440685" w:rsidRPr="00754BD8">
        <w:rPr>
          <w:rFonts w:ascii="Times New Roman" w:hAnsi="Times New Roman"/>
          <w:sz w:val="28"/>
          <w:szCs w:val="28"/>
        </w:rPr>
        <w:t>Лосево</w:t>
      </w:r>
      <w:proofErr w:type="spellEnd"/>
      <w:r w:rsidR="00440685" w:rsidRPr="00754BD8">
        <w:rPr>
          <w:sz w:val="28"/>
          <w:szCs w:val="28"/>
        </w:rPr>
        <w:t xml:space="preserve"> </w:t>
      </w:r>
      <w:r w:rsidR="00440685" w:rsidRPr="00754BD8">
        <w:rPr>
          <w:rFonts w:ascii="Times New Roman" w:hAnsi="Times New Roman"/>
          <w:sz w:val="28"/>
          <w:szCs w:val="28"/>
        </w:rPr>
        <w:t>– 25 посещений в смену;</w:t>
      </w:r>
      <w:r>
        <w:rPr>
          <w:rFonts w:ascii="Times New Roman" w:hAnsi="Times New Roman"/>
          <w:sz w:val="28"/>
          <w:szCs w:val="28"/>
        </w:rPr>
        <w:t xml:space="preserve"> </w:t>
      </w:r>
      <w:r w:rsidR="00440685" w:rsidRPr="00754BD8">
        <w:rPr>
          <w:rFonts w:ascii="Times New Roman" w:hAnsi="Times New Roman"/>
          <w:sz w:val="28"/>
          <w:szCs w:val="28"/>
        </w:rPr>
        <w:t>ст. Дмитриевская</w:t>
      </w:r>
      <w:r w:rsidR="00440685" w:rsidRPr="00754BD8">
        <w:rPr>
          <w:sz w:val="28"/>
          <w:szCs w:val="28"/>
        </w:rPr>
        <w:t xml:space="preserve"> </w:t>
      </w:r>
      <w:r w:rsidR="00440685" w:rsidRPr="00754BD8">
        <w:rPr>
          <w:rFonts w:ascii="Times New Roman" w:hAnsi="Times New Roman"/>
          <w:sz w:val="28"/>
          <w:szCs w:val="28"/>
        </w:rPr>
        <w:t>– 45 посещений в смену;</w:t>
      </w:r>
      <w:r>
        <w:rPr>
          <w:rFonts w:ascii="Times New Roman" w:hAnsi="Times New Roman"/>
          <w:sz w:val="28"/>
          <w:szCs w:val="28"/>
        </w:rPr>
        <w:t xml:space="preserve"> </w:t>
      </w:r>
      <w:r w:rsidR="00440685" w:rsidRPr="00754BD8">
        <w:rPr>
          <w:rFonts w:ascii="Times New Roman" w:hAnsi="Times New Roman"/>
          <w:sz w:val="28"/>
          <w:szCs w:val="28"/>
        </w:rPr>
        <w:t>п. М. Горького</w:t>
      </w:r>
      <w:r w:rsidR="00440685" w:rsidRPr="00754BD8">
        <w:rPr>
          <w:sz w:val="28"/>
          <w:szCs w:val="28"/>
        </w:rPr>
        <w:t xml:space="preserve"> </w:t>
      </w:r>
      <w:r w:rsidR="00440685" w:rsidRPr="00754BD8">
        <w:rPr>
          <w:rFonts w:ascii="Times New Roman" w:hAnsi="Times New Roman"/>
          <w:sz w:val="28"/>
          <w:szCs w:val="28"/>
        </w:rPr>
        <w:t>– 30 посещений в смену;</w:t>
      </w:r>
    </w:p>
    <w:p w:rsidR="00440685" w:rsidRPr="00FF7533" w:rsidRDefault="00FF7533" w:rsidP="00FF7533">
      <w:pPr>
        <w:tabs>
          <w:tab w:val="left" w:pos="851"/>
        </w:tabs>
        <w:spacing w:after="0" w:line="240" w:lineRule="auto"/>
        <w:jc w:val="both"/>
        <w:rPr>
          <w:rFonts w:ascii="Times New Roman" w:hAnsi="Times New Roman"/>
          <w:sz w:val="28"/>
          <w:szCs w:val="28"/>
        </w:rPr>
      </w:pPr>
      <w:r>
        <w:rPr>
          <w:rFonts w:ascii="Times New Roman" w:hAnsi="Times New Roman"/>
          <w:b/>
          <w:bCs/>
          <w:sz w:val="28"/>
          <w:szCs w:val="28"/>
        </w:rPr>
        <w:t xml:space="preserve">              </w:t>
      </w:r>
      <w:r w:rsidRPr="00FF7533">
        <w:rPr>
          <w:rFonts w:ascii="Times New Roman" w:hAnsi="Times New Roman"/>
          <w:bCs/>
          <w:sz w:val="28"/>
          <w:szCs w:val="28"/>
        </w:rPr>
        <w:t xml:space="preserve">- </w:t>
      </w:r>
      <w:r w:rsidR="00440685" w:rsidRPr="00FF7533">
        <w:rPr>
          <w:rFonts w:ascii="Times New Roman" w:hAnsi="Times New Roman"/>
          <w:bCs/>
          <w:sz w:val="28"/>
          <w:szCs w:val="28"/>
        </w:rPr>
        <w:t>3 кабинета (офиса) ВОП;</w:t>
      </w:r>
    </w:p>
    <w:p w:rsidR="00440685" w:rsidRPr="00754BD8" w:rsidRDefault="00FF7533" w:rsidP="00FF7533">
      <w:pPr>
        <w:tabs>
          <w:tab w:val="left" w:pos="851"/>
        </w:tabs>
        <w:spacing w:after="0" w:line="240" w:lineRule="auto"/>
        <w:jc w:val="both"/>
        <w:rPr>
          <w:rFonts w:ascii="Times New Roman" w:hAnsi="Times New Roman"/>
          <w:sz w:val="28"/>
          <w:szCs w:val="28"/>
        </w:rPr>
      </w:pPr>
      <w:r>
        <w:rPr>
          <w:rFonts w:ascii="Times New Roman" w:hAnsi="Times New Roman"/>
          <w:bCs/>
          <w:sz w:val="28"/>
          <w:szCs w:val="28"/>
        </w:rPr>
        <w:t xml:space="preserve">              - </w:t>
      </w:r>
      <w:r w:rsidR="00440685" w:rsidRPr="00FF7533">
        <w:rPr>
          <w:rFonts w:ascii="Times New Roman" w:hAnsi="Times New Roman"/>
          <w:bCs/>
          <w:sz w:val="28"/>
          <w:szCs w:val="28"/>
        </w:rPr>
        <w:t xml:space="preserve">11 </w:t>
      </w:r>
      <w:proofErr w:type="gramStart"/>
      <w:r w:rsidR="00440685" w:rsidRPr="00FF7533">
        <w:rPr>
          <w:rFonts w:ascii="Times New Roman" w:hAnsi="Times New Roman"/>
          <w:bCs/>
          <w:sz w:val="28"/>
          <w:szCs w:val="28"/>
        </w:rPr>
        <w:t>фельдшерско-акушерских</w:t>
      </w:r>
      <w:proofErr w:type="gramEnd"/>
      <w:r w:rsidR="00440685" w:rsidRPr="00FF7533">
        <w:rPr>
          <w:rFonts w:ascii="Times New Roman" w:hAnsi="Times New Roman"/>
          <w:bCs/>
          <w:sz w:val="28"/>
          <w:szCs w:val="28"/>
        </w:rPr>
        <w:t xml:space="preserve"> пункта</w:t>
      </w:r>
      <w:r>
        <w:rPr>
          <w:rFonts w:ascii="Times New Roman" w:hAnsi="Times New Roman"/>
          <w:bCs/>
          <w:sz w:val="28"/>
          <w:szCs w:val="28"/>
        </w:rPr>
        <w:t xml:space="preserve">, в которых </w:t>
      </w:r>
      <w:r w:rsidR="00440685" w:rsidRPr="00754BD8">
        <w:rPr>
          <w:rFonts w:ascii="Times New Roman" w:hAnsi="Times New Roman"/>
          <w:sz w:val="28"/>
          <w:szCs w:val="28"/>
        </w:rPr>
        <w:t>оказывается доврачебная медицинская помощь.</w:t>
      </w:r>
    </w:p>
    <w:p w:rsidR="00440685" w:rsidRPr="00754BD8" w:rsidRDefault="00F14E9A" w:rsidP="00440685">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E061FD">
        <w:rPr>
          <w:rFonts w:ascii="Times New Roman" w:hAnsi="Times New Roman"/>
          <w:sz w:val="28"/>
          <w:szCs w:val="28"/>
        </w:rPr>
        <w:t xml:space="preserve">3. </w:t>
      </w:r>
      <w:proofErr w:type="gramStart"/>
      <w:r w:rsidR="00440685" w:rsidRPr="00754BD8">
        <w:rPr>
          <w:rFonts w:ascii="Times New Roman" w:hAnsi="Times New Roman"/>
          <w:sz w:val="28"/>
          <w:szCs w:val="28"/>
        </w:rPr>
        <w:t xml:space="preserve">МБУЗ «Станция скорой медицинской помощи» имеет 13 круглосуточных выездных бригад, из них: врачебные </w:t>
      </w:r>
      <w:proofErr w:type="spellStart"/>
      <w:r w:rsidR="00440685" w:rsidRPr="00754BD8">
        <w:rPr>
          <w:rFonts w:ascii="Times New Roman" w:hAnsi="Times New Roman"/>
          <w:sz w:val="28"/>
          <w:szCs w:val="28"/>
        </w:rPr>
        <w:t>общепрофильные</w:t>
      </w:r>
      <w:proofErr w:type="spellEnd"/>
      <w:r w:rsidR="00440685" w:rsidRPr="00754BD8">
        <w:rPr>
          <w:rFonts w:ascii="Times New Roman" w:hAnsi="Times New Roman"/>
          <w:sz w:val="28"/>
          <w:szCs w:val="28"/>
        </w:rPr>
        <w:t xml:space="preserve"> – 1, </w:t>
      </w:r>
      <w:r w:rsidR="00440685" w:rsidRPr="00754BD8">
        <w:rPr>
          <w:rFonts w:ascii="Times New Roman" w:hAnsi="Times New Roman"/>
          <w:sz w:val="28"/>
          <w:szCs w:val="28"/>
        </w:rPr>
        <w:lastRenderedPageBreak/>
        <w:t xml:space="preserve">фельдшерские </w:t>
      </w:r>
      <w:proofErr w:type="spellStart"/>
      <w:r w:rsidR="00440685" w:rsidRPr="00754BD8">
        <w:rPr>
          <w:rFonts w:ascii="Times New Roman" w:hAnsi="Times New Roman"/>
          <w:sz w:val="28"/>
          <w:szCs w:val="28"/>
        </w:rPr>
        <w:t>общепрофильные</w:t>
      </w:r>
      <w:proofErr w:type="spellEnd"/>
      <w:r w:rsidR="00440685" w:rsidRPr="00754BD8">
        <w:rPr>
          <w:rFonts w:ascii="Times New Roman" w:hAnsi="Times New Roman"/>
          <w:sz w:val="28"/>
          <w:szCs w:val="28"/>
        </w:rPr>
        <w:t xml:space="preserve"> – 12.</w:t>
      </w:r>
      <w:proofErr w:type="gramEnd"/>
      <w:r w:rsidR="00440685" w:rsidRPr="00754BD8">
        <w:rPr>
          <w:rFonts w:ascii="Times New Roman" w:hAnsi="Times New Roman"/>
          <w:sz w:val="28"/>
          <w:szCs w:val="28"/>
        </w:rPr>
        <w:t xml:space="preserve">  Семь  бригад дислоцируются непосредственно при станции скорой медицинской помощи МБУЗ «Станция скорой медицинской помощи» (г. Кропоткин, ул. Ленина, 157).</w:t>
      </w:r>
    </w:p>
    <w:p w:rsidR="00440685" w:rsidRPr="00754BD8" w:rsidRDefault="00C36E62" w:rsidP="00440685">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440685" w:rsidRPr="00754BD8">
        <w:rPr>
          <w:rFonts w:ascii="Times New Roman" w:hAnsi="Times New Roman"/>
          <w:sz w:val="28"/>
          <w:szCs w:val="28"/>
        </w:rPr>
        <w:t>По одной выездной бригаде закреплено за постами скорой медицинской помощи, организованными при участковых больницах и амбулаториях  в шести поселениях района (с/</w:t>
      </w:r>
      <w:proofErr w:type="gramStart"/>
      <w:r w:rsidR="00440685" w:rsidRPr="00754BD8">
        <w:rPr>
          <w:rFonts w:ascii="Times New Roman" w:hAnsi="Times New Roman"/>
          <w:sz w:val="28"/>
          <w:szCs w:val="28"/>
        </w:rPr>
        <w:t>п</w:t>
      </w:r>
      <w:proofErr w:type="gramEnd"/>
      <w:r w:rsidR="00440685" w:rsidRPr="00754BD8">
        <w:rPr>
          <w:rFonts w:ascii="Times New Roman" w:hAnsi="Times New Roman"/>
          <w:sz w:val="28"/>
          <w:szCs w:val="28"/>
        </w:rPr>
        <w:t xml:space="preserve"> </w:t>
      </w:r>
      <w:proofErr w:type="spellStart"/>
      <w:r w:rsidR="00440685" w:rsidRPr="00754BD8">
        <w:rPr>
          <w:rFonts w:ascii="Times New Roman" w:hAnsi="Times New Roman"/>
          <w:sz w:val="28"/>
          <w:szCs w:val="28"/>
        </w:rPr>
        <w:t>М.Горького</w:t>
      </w:r>
      <w:proofErr w:type="spellEnd"/>
      <w:r w:rsidR="00440685" w:rsidRPr="00754BD8">
        <w:rPr>
          <w:rFonts w:ascii="Times New Roman" w:hAnsi="Times New Roman"/>
          <w:sz w:val="28"/>
          <w:szCs w:val="28"/>
        </w:rPr>
        <w:t>,  ст. Казанская, с/п Мирское,  ст.</w:t>
      </w:r>
      <w:r w:rsidR="00E061FD">
        <w:rPr>
          <w:rFonts w:ascii="Times New Roman" w:hAnsi="Times New Roman"/>
          <w:sz w:val="28"/>
          <w:szCs w:val="28"/>
        </w:rPr>
        <w:t xml:space="preserve"> </w:t>
      </w:r>
      <w:r w:rsidR="00440685" w:rsidRPr="00754BD8">
        <w:rPr>
          <w:rFonts w:ascii="Times New Roman" w:hAnsi="Times New Roman"/>
          <w:sz w:val="28"/>
          <w:szCs w:val="28"/>
        </w:rPr>
        <w:t xml:space="preserve">Кавказская,   с/п </w:t>
      </w:r>
      <w:proofErr w:type="spellStart"/>
      <w:r w:rsidR="00440685" w:rsidRPr="00754BD8">
        <w:rPr>
          <w:rFonts w:ascii="Times New Roman" w:hAnsi="Times New Roman"/>
          <w:sz w:val="28"/>
          <w:szCs w:val="28"/>
        </w:rPr>
        <w:t>Лосево</w:t>
      </w:r>
      <w:proofErr w:type="spellEnd"/>
      <w:r w:rsidR="00440685" w:rsidRPr="00754BD8">
        <w:rPr>
          <w:rFonts w:ascii="Times New Roman" w:hAnsi="Times New Roman"/>
          <w:sz w:val="28"/>
          <w:szCs w:val="28"/>
        </w:rPr>
        <w:t>,   ст.</w:t>
      </w:r>
      <w:r w:rsidR="00E061FD">
        <w:rPr>
          <w:rFonts w:ascii="Times New Roman" w:hAnsi="Times New Roman"/>
          <w:sz w:val="28"/>
          <w:szCs w:val="28"/>
        </w:rPr>
        <w:t xml:space="preserve"> </w:t>
      </w:r>
      <w:proofErr w:type="spellStart"/>
      <w:r w:rsidR="00440685" w:rsidRPr="00754BD8">
        <w:rPr>
          <w:rFonts w:ascii="Times New Roman" w:hAnsi="Times New Roman"/>
          <w:sz w:val="28"/>
          <w:szCs w:val="28"/>
        </w:rPr>
        <w:t>Темижбекская</w:t>
      </w:r>
      <w:proofErr w:type="spellEnd"/>
      <w:r w:rsidR="00440685" w:rsidRPr="00754BD8">
        <w:rPr>
          <w:rFonts w:ascii="Times New Roman" w:hAnsi="Times New Roman"/>
          <w:sz w:val="28"/>
          <w:szCs w:val="28"/>
        </w:rPr>
        <w:t>).</w:t>
      </w:r>
    </w:p>
    <w:p w:rsidR="00440685" w:rsidRPr="00754BD8" w:rsidRDefault="00C36E62" w:rsidP="00440685">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440685" w:rsidRPr="00754BD8">
        <w:rPr>
          <w:rFonts w:ascii="Times New Roman" w:hAnsi="Times New Roman"/>
          <w:sz w:val="28"/>
          <w:szCs w:val="28"/>
        </w:rPr>
        <w:t>Расходы на содержание указанных лечебных учреждений и их структурных подразделений в 2016 году были предусмотрены в общей сумме 709</w:t>
      </w:r>
      <w:r w:rsidR="00380FDE">
        <w:rPr>
          <w:rFonts w:ascii="Times New Roman" w:hAnsi="Times New Roman"/>
          <w:sz w:val="28"/>
          <w:szCs w:val="28"/>
        </w:rPr>
        <w:t xml:space="preserve"> </w:t>
      </w:r>
      <w:r w:rsidR="00440685" w:rsidRPr="00754BD8">
        <w:rPr>
          <w:rFonts w:ascii="Times New Roman" w:hAnsi="Times New Roman"/>
          <w:sz w:val="28"/>
          <w:szCs w:val="28"/>
        </w:rPr>
        <w:t xml:space="preserve">030,1 тыс. </w:t>
      </w:r>
      <w:r w:rsidR="00283E2F">
        <w:rPr>
          <w:rFonts w:ascii="Times New Roman" w:hAnsi="Times New Roman"/>
          <w:sz w:val="28"/>
          <w:szCs w:val="28"/>
        </w:rPr>
        <w:t>рублей</w:t>
      </w:r>
      <w:r w:rsidR="00440685" w:rsidRPr="00754BD8">
        <w:rPr>
          <w:rFonts w:ascii="Times New Roman" w:hAnsi="Times New Roman"/>
          <w:sz w:val="28"/>
          <w:szCs w:val="28"/>
        </w:rPr>
        <w:t>, из них:</w:t>
      </w:r>
    </w:p>
    <w:p w:rsidR="00440685" w:rsidRPr="00754BD8" w:rsidRDefault="00440685" w:rsidP="00494640">
      <w:pPr>
        <w:spacing w:after="0" w:line="240" w:lineRule="auto"/>
        <w:ind w:firstLine="993"/>
        <w:jc w:val="both"/>
        <w:rPr>
          <w:rFonts w:ascii="Times New Roman" w:hAnsi="Times New Roman"/>
          <w:sz w:val="28"/>
          <w:szCs w:val="28"/>
        </w:rPr>
      </w:pPr>
      <w:r w:rsidRPr="00754BD8">
        <w:rPr>
          <w:rFonts w:ascii="Times New Roman" w:hAnsi="Times New Roman"/>
          <w:sz w:val="28"/>
          <w:szCs w:val="28"/>
        </w:rPr>
        <w:t>-  за счет  сре</w:t>
      </w:r>
      <w:proofErr w:type="gramStart"/>
      <w:r w:rsidRPr="00754BD8">
        <w:rPr>
          <w:rFonts w:ascii="Times New Roman" w:hAnsi="Times New Roman"/>
          <w:sz w:val="28"/>
          <w:szCs w:val="28"/>
        </w:rPr>
        <w:t>дств кр</w:t>
      </w:r>
      <w:proofErr w:type="gramEnd"/>
      <w:r w:rsidRPr="00754BD8">
        <w:rPr>
          <w:rFonts w:ascii="Times New Roman" w:hAnsi="Times New Roman"/>
          <w:sz w:val="28"/>
          <w:szCs w:val="28"/>
        </w:rPr>
        <w:t>аевого бюджета – 56</w:t>
      </w:r>
      <w:r w:rsidR="00380FDE">
        <w:rPr>
          <w:rFonts w:ascii="Times New Roman" w:hAnsi="Times New Roman"/>
          <w:sz w:val="28"/>
          <w:szCs w:val="28"/>
        </w:rPr>
        <w:t xml:space="preserve"> </w:t>
      </w:r>
      <w:r w:rsidRPr="00754BD8">
        <w:rPr>
          <w:rFonts w:ascii="Times New Roman" w:hAnsi="Times New Roman"/>
          <w:sz w:val="28"/>
          <w:szCs w:val="28"/>
        </w:rPr>
        <w:t xml:space="preserve">630,4 тыс. </w:t>
      </w:r>
      <w:r w:rsidR="00283E2F">
        <w:rPr>
          <w:rFonts w:ascii="Times New Roman" w:hAnsi="Times New Roman"/>
          <w:sz w:val="28"/>
          <w:szCs w:val="28"/>
        </w:rPr>
        <w:t>рублей</w:t>
      </w:r>
      <w:r w:rsidRPr="00754BD8">
        <w:rPr>
          <w:rFonts w:ascii="Times New Roman" w:hAnsi="Times New Roman"/>
          <w:sz w:val="28"/>
          <w:szCs w:val="28"/>
        </w:rPr>
        <w:t>;</w:t>
      </w:r>
    </w:p>
    <w:p w:rsidR="00440685" w:rsidRPr="00754BD8" w:rsidRDefault="00440685" w:rsidP="00494640">
      <w:pPr>
        <w:spacing w:after="0" w:line="240" w:lineRule="auto"/>
        <w:ind w:firstLine="993"/>
        <w:jc w:val="both"/>
        <w:rPr>
          <w:rFonts w:ascii="Times New Roman" w:hAnsi="Times New Roman"/>
          <w:sz w:val="28"/>
          <w:szCs w:val="28"/>
        </w:rPr>
      </w:pPr>
      <w:r w:rsidRPr="00754BD8">
        <w:rPr>
          <w:rFonts w:ascii="Times New Roman" w:hAnsi="Times New Roman"/>
          <w:sz w:val="28"/>
          <w:szCs w:val="28"/>
        </w:rPr>
        <w:t>- за счет  средств территориальной программы обязательного медицинского  страхования на обеспечение государственных гарантий бесплатного оказания  гражданам медицинской помощи  - 597</w:t>
      </w:r>
      <w:r w:rsidR="00380FDE">
        <w:rPr>
          <w:rFonts w:ascii="Times New Roman" w:hAnsi="Times New Roman"/>
          <w:sz w:val="28"/>
          <w:szCs w:val="28"/>
        </w:rPr>
        <w:t xml:space="preserve"> </w:t>
      </w:r>
      <w:r w:rsidRPr="00754BD8">
        <w:rPr>
          <w:rFonts w:ascii="Times New Roman" w:hAnsi="Times New Roman"/>
          <w:sz w:val="28"/>
          <w:szCs w:val="28"/>
        </w:rPr>
        <w:t xml:space="preserve">411,5 тыс. </w:t>
      </w:r>
      <w:r w:rsidR="00283E2F">
        <w:rPr>
          <w:rFonts w:ascii="Times New Roman" w:hAnsi="Times New Roman"/>
          <w:sz w:val="28"/>
          <w:szCs w:val="28"/>
        </w:rPr>
        <w:t>рублей</w:t>
      </w:r>
      <w:r w:rsidRPr="00754BD8">
        <w:rPr>
          <w:rFonts w:ascii="Times New Roman" w:hAnsi="Times New Roman"/>
          <w:sz w:val="28"/>
          <w:szCs w:val="28"/>
        </w:rPr>
        <w:t xml:space="preserve"> (99,5 % от общего объема финансирования);</w:t>
      </w:r>
    </w:p>
    <w:p w:rsidR="00440685" w:rsidRPr="00754BD8" w:rsidRDefault="00440685" w:rsidP="00440685">
      <w:pPr>
        <w:spacing w:after="0" w:line="240" w:lineRule="auto"/>
        <w:ind w:firstLine="567"/>
        <w:jc w:val="both"/>
        <w:rPr>
          <w:rFonts w:ascii="Times New Roman" w:hAnsi="Times New Roman"/>
          <w:sz w:val="28"/>
          <w:szCs w:val="28"/>
        </w:rPr>
      </w:pPr>
      <w:r w:rsidRPr="00754BD8">
        <w:rPr>
          <w:rFonts w:ascii="Times New Roman" w:hAnsi="Times New Roman"/>
          <w:sz w:val="28"/>
          <w:szCs w:val="28"/>
        </w:rPr>
        <w:t>- за счет средств от  предпринимательской деятельности учреждений – 54</w:t>
      </w:r>
      <w:r w:rsidR="00380FDE">
        <w:rPr>
          <w:rFonts w:ascii="Times New Roman" w:hAnsi="Times New Roman"/>
          <w:sz w:val="28"/>
          <w:szCs w:val="28"/>
        </w:rPr>
        <w:t xml:space="preserve"> </w:t>
      </w:r>
      <w:r w:rsidRPr="00754BD8">
        <w:rPr>
          <w:rFonts w:ascii="Times New Roman" w:hAnsi="Times New Roman"/>
          <w:sz w:val="28"/>
          <w:szCs w:val="28"/>
        </w:rPr>
        <w:t xml:space="preserve">988,2 тыс. </w:t>
      </w:r>
      <w:r w:rsidR="00283E2F">
        <w:rPr>
          <w:rFonts w:ascii="Times New Roman" w:hAnsi="Times New Roman"/>
          <w:sz w:val="28"/>
          <w:szCs w:val="28"/>
        </w:rPr>
        <w:t>рублей</w:t>
      </w:r>
    </w:p>
    <w:p w:rsidR="00440685" w:rsidRPr="00754BD8" w:rsidRDefault="00440685" w:rsidP="00440685">
      <w:pPr>
        <w:spacing w:after="0" w:line="240" w:lineRule="auto"/>
        <w:ind w:firstLine="567"/>
        <w:jc w:val="both"/>
        <w:rPr>
          <w:rFonts w:ascii="Times New Roman" w:hAnsi="Times New Roman"/>
          <w:sz w:val="28"/>
          <w:szCs w:val="28"/>
        </w:rPr>
      </w:pPr>
      <w:r w:rsidRPr="00754BD8">
        <w:rPr>
          <w:rFonts w:ascii="Times New Roman" w:hAnsi="Times New Roman"/>
          <w:sz w:val="28"/>
          <w:szCs w:val="28"/>
        </w:rPr>
        <w:t xml:space="preserve"> Профинансировано за счет всех источников 704</w:t>
      </w:r>
      <w:r w:rsidR="00380FDE">
        <w:rPr>
          <w:rFonts w:ascii="Times New Roman" w:hAnsi="Times New Roman"/>
          <w:sz w:val="28"/>
          <w:szCs w:val="28"/>
        </w:rPr>
        <w:t xml:space="preserve"> </w:t>
      </w:r>
      <w:r w:rsidRPr="00754BD8">
        <w:rPr>
          <w:rFonts w:ascii="Times New Roman" w:hAnsi="Times New Roman"/>
          <w:sz w:val="28"/>
          <w:szCs w:val="28"/>
        </w:rPr>
        <w:t xml:space="preserve">351,5 тыс. </w:t>
      </w:r>
      <w:r w:rsidR="00283E2F">
        <w:rPr>
          <w:rFonts w:ascii="Times New Roman" w:hAnsi="Times New Roman"/>
          <w:sz w:val="28"/>
          <w:szCs w:val="28"/>
        </w:rPr>
        <w:t>рублей</w:t>
      </w:r>
      <w:r w:rsidRPr="00754BD8">
        <w:rPr>
          <w:rFonts w:ascii="Times New Roman" w:hAnsi="Times New Roman"/>
          <w:sz w:val="28"/>
          <w:szCs w:val="28"/>
        </w:rPr>
        <w:t xml:space="preserve"> (99,3%), из них:</w:t>
      </w:r>
    </w:p>
    <w:p w:rsidR="00440685" w:rsidRPr="00754BD8" w:rsidRDefault="00440685" w:rsidP="00440685">
      <w:pPr>
        <w:spacing w:after="0" w:line="240" w:lineRule="auto"/>
        <w:ind w:firstLine="567"/>
        <w:jc w:val="both"/>
        <w:rPr>
          <w:rFonts w:ascii="Times New Roman" w:hAnsi="Times New Roman"/>
          <w:sz w:val="28"/>
          <w:szCs w:val="28"/>
        </w:rPr>
      </w:pPr>
      <w:r w:rsidRPr="00754BD8">
        <w:rPr>
          <w:rFonts w:ascii="Times New Roman" w:hAnsi="Times New Roman"/>
          <w:sz w:val="28"/>
          <w:szCs w:val="28"/>
        </w:rPr>
        <w:t>- за счет сре</w:t>
      </w:r>
      <w:proofErr w:type="gramStart"/>
      <w:r w:rsidRPr="00754BD8">
        <w:rPr>
          <w:rFonts w:ascii="Times New Roman" w:hAnsi="Times New Roman"/>
          <w:sz w:val="28"/>
          <w:szCs w:val="28"/>
        </w:rPr>
        <w:t>дств кр</w:t>
      </w:r>
      <w:proofErr w:type="gramEnd"/>
      <w:r w:rsidRPr="00754BD8">
        <w:rPr>
          <w:rFonts w:ascii="Times New Roman" w:hAnsi="Times New Roman"/>
          <w:sz w:val="28"/>
          <w:szCs w:val="28"/>
        </w:rPr>
        <w:t>аевого бюджета 55</w:t>
      </w:r>
      <w:r w:rsidR="00380FDE">
        <w:rPr>
          <w:rFonts w:ascii="Times New Roman" w:hAnsi="Times New Roman"/>
          <w:sz w:val="28"/>
          <w:szCs w:val="28"/>
        </w:rPr>
        <w:t xml:space="preserve"> </w:t>
      </w:r>
      <w:r w:rsidRPr="00754BD8">
        <w:rPr>
          <w:rFonts w:ascii="Times New Roman" w:hAnsi="Times New Roman"/>
          <w:sz w:val="28"/>
          <w:szCs w:val="28"/>
        </w:rPr>
        <w:t xml:space="preserve">753,1 тыс. </w:t>
      </w:r>
      <w:r w:rsidR="00283E2F">
        <w:rPr>
          <w:rFonts w:ascii="Times New Roman" w:hAnsi="Times New Roman"/>
          <w:sz w:val="28"/>
          <w:szCs w:val="28"/>
        </w:rPr>
        <w:t>рублей</w:t>
      </w:r>
      <w:r w:rsidRPr="00754BD8">
        <w:rPr>
          <w:rFonts w:ascii="Times New Roman" w:hAnsi="Times New Roman"/>
          <w:sz w:val="28"/>
          <w:szCs w:val="28"/>
        </w:rPr>
        <w:t xml:space="preserve"> (98,5%);</w:t>
      </w:r>
    </w:p>
    <w:p w:rsidR="00440685" w:rsidRPr="00754BD8" w:rsidRDefault="00440685" w:rsidP="00440685">
      <w:pPr>
        <w:spacing w:after="0" w:line="240" w:lineRule="auto"/>
        <w:ind w:firstLine="567"/>
        <w:jc w:val="both"/>
        <w:rPr>
          <w:rFonts w:ascii="Times New Roman" w:hAnsi="Times New Roman"/>
          <w:sz w:val="28"/>
          <w:szCs w:val="28"/>
        </w:rPr>
      </w:pPr>
      <w:r w:rsidRPr="00754BD8">
        <w:rPr>
          <w:rFonts w:ascii="Times New Roman" w:hAnsi="Times New Roman"/>
          <w:sz w:val="28"/>
          <w:szCs w:val="28"/>
        </w:rPr>
        <w:t>- за счет  средств территориальной программы обязательного медицинского  страхования – 594</w:t>
      </w:r>
      <w:r w:rsidR="00380FDE">
        <w:rPr>
          <w:rFonts w:ascii="Times New Roman" w:hAnsi="Times New Roman"/>
          <w:sz w:val="28"/>
          <w:szCs w:val="28"/>
        </w:rPr>
        <w:t xml:space="preserve"> </w:t>
      </w:r>
      <w:r w:rsidRPr="00754BD8">
        <w:rPr>
          <w:rFonts w:ascii="Times New Roman" w:hAnsi="Times New Roman"/>
          <w:sz w:val="28"/>
          <w:szCs w:val="28"/>
        </w:rPr>
        <w:t xml:space="preserve">308,6 тыс. </w:t>
      </w:r>
      <w:r w:rsidR="00283E2F">
        <w:rPr>
          <w:rFonts w:ascii="Times New Roman" w:hAnsi="Times New Roman"/>
          <w:sz w:val="28"/>
          <w:szCs w:val="28"/>
        </w:rPr>
        <w:t>рублей</w:t>
      </w:r>
      <w:r w:rsidR="00E061FD">
        <w:rPr>
          <w:rFonts w:ascii="Times New Roman" w:hAnsi="Times New Roman"/>
          <w:sz w:val="28"/>
          <w:szCs w:val="28"/>
        </w:rPr>
        <w:t xml:space="preserve"> (99,5%)</w:t>
      </w:r>
      <w:r w:rsidRPr="00754BD8">
        <w:rPr>
          <w:rFonts w:ascii="Times New Roman" w:hAnsi="Times New Roman"/>
          <w:sz w:val="28"/>
          <w:szCs w:val="28"/>
        </w:rPr>
        <w:t>;</w:t>
      </w:r>
    </w:p>
    <w:p w:rsidR="00440685" w:rsidRPr="00754BD8" w:rsidRDefault="00440685" w:rsidP="00440685">
      <w:pPr>
        <w:spacing w:after="0" w:line="240" w:lineRule="auto"/>
        <w:ind w:firstLine="567"/>
        <w:jc w:val="both"/>
        <w:rPr>
          <w:rFonts w:ascii="Times New Roman" w:hAnsi="Times New Roman"/>
          <w:sz w:val="28"/>
          <w:szCs w:val="28"/>
        </w:rPr>
      </w:pPr>
      <w:r w:rsidRPr="00754BD8">
        <w:rPr>
          <w:rFonts w:ascii="Times New Roman" w:hAnsi="Times New Roman"/>
          <w:sz w:val="28"/>
          <w:szCs w:val="28"/>
        </w:rPr>
        <w:t>- за счет средств от  предпринимательской деятельности учреждений – 54</w:t>
      </w:r>
      <w:r w:rsidR="00380FDE">
        <w:rPr>
          <w:rFonts w:ascii="Times New Roman" w:hAnsi="Times New Roman"/>
          <w:sz w:val="28"/>
          <w:szCs w:val="28"/>
        </w:rPr>
        <w:t xml:space="preserve"> </w:t>
      </w:r>
      <w:r w:rsidRPr="00754BD8">
        <w:rPr>
          <w:rFonts w:ascii="Times New Roman" w:hAnsi="Times New Roman"/>
          <w:sz w:val="28"/>
          <w:szCs w:val="28"/>
        </w:rPr>
        <w:t xml:space="preserve">289,8 тыс. </w:t>
      </w:r>
      <w:r w:rsidR="00283E2F">
        <w:rPr>
          <w:rFonts w:ascii="Times New Roman" w:hAnsi="Times New Roman"/>
          <w:sz w:val="28"/>
          <w:szCs w:val="28"/>
        </w:rPr>
        <w:t>рублей</w:t>
      </w:r>
      <w:r w:rsidR="00E061FD">
        <w:rPr>
          <w:rFonts w:ascii="Times New Roman" w:hAnsi="Times New Roman"/>
          <w:sz w:val="28"/>
          <w:szCs w:val="28"/>
        </w:rPr>
        <w:t xml:space="preserve"> (98,7%).</w:t>
      </w:r>
    </w:p>
    <w:p w:rsidR="00440685" w:rsidRPr="00754BD8" w:rsidRDefault="00440685" w:rsidP="00440685">
      <w:pPr>
        <w:pStyle w:val="a8"/>
        <w:shd w:val="clear" w:color="auto" w:fill="FFFFFF"/>
        <w:spacing w:before="0" w:beforeAutospacing="0" w:after="0" w:afterAutospacing="0"/>
        <w:jc w:val="both"/>
        <w:rPr>
          <w:sz w:val="28"/>
          <w:szCs w:val="28"/>
        </w:rPr>
      </w:pPr>
      <w:r w:rsidRPr="00754BD8">
        <w:rPr>
          <w:sz w:val="28"/>
          <w:szCs w:val="28"/>
        </w:rPr>
        <w:tab/>
        <w:t xml:space="preserve">За 2016 год амбулаторно - поликлиническими  подразделениями  больниц осуществлено 719 тыс.  врачебных посещений  населением района (6 посещений в расчете на 1 жителя).  </w:t>
      </w:r>
    </w:p>
    <w:p w:rsidR="00440685" w:rsidRPr="00754BD8" w:rsidRDefault="00493A28" w:rsidP="00440685">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440685" w:rsidRPr="00754BD8">
        <w:rPr>
          <w:rFonts w:ascii="Times New Roman" w:hAnsi="Times New Roman"/>
          <w:sz w:val="28"/>
          <w:szCs w:val="28"/>
        </w:rPr>
        <w:t xml:space="preserve">Профилактическими медицинскими осмотрами охвачено  24102 детей     (97,5%), проведена </w:t>
      </w:r>
      <w:r w:rsidR="00440685" w:rsidRPr="00754BD8">
        <w:rPr>
          <w:rFonts w:ascii="Times New Roman" w:hAnsi="Times New Roman"/>
          <w:bCs/>
          <w:sz w:val="28"/>
          <w:szCs w:val="28"/>
        </w:rPr>
        <w:t>диспансеризация   21731 чел</w:t>
      </w:r>
      <w:r w:rsidR="00440685" w:rsidRPr="00754BD8">
        <w:rPr>
          <w:bCs/>
          <w:sz w:val="28"/>
          <w:szCs w:val="28"/>
        </w:rPr>
        <w:t>.</w:t>
      </w:r>
      <w:r w:rsidR="00440685" w:rsidRPr="00754BD8">
        <w:rPr>
          <w:rFonts w:ascii="Times New Roman" w:hAnsi="Times New Roman"/>
          <w:sz w:val="28"/>
          <w:szCs w:val="28"/>
        </w:rPr>
        <w:t xml:space="preserve"> На ранних стадиях развития выявлено 84759 заболеваний. </w:t>
      </w:r>
    </w:p>
    <w:p w:rsidR="00440685" w:rsidRPr="00754BD8" w:rsidRDefault="00440685" w:rsidP="00440685">
      <w:pPr>
        <w:spacing w:after="0" w:line="240" w:lineRule="auto"/>
        <w:ind w:firstLine="567"/>
        <w:jc w:val="both"/>
        <w:rPr>
          <w:rFonts w:ascii="Times New Roman" w:hAnsi="Times New Roman"/>
          <w:sz w:val="28"/>
          <w:szCs w:val="28"/>
        </w:rPr>
      </w:pPr>
      <w:r w:rsidRPr="00754BD8">
        <w:rPr>
          <w:rFonts w:ascii="Times New Roman" w:hAnsi="Times New Roman"/>
          <w:sz w:val="28"/>
          <w:szCs w:val="28"/>
        </w:rPr>
        <w:t xml:space="preserve"> </w:t>
      </w:r>
      <w:r w:rsidR="00493A28">
        <w:rPr>
          <w:rFonts w:ascii="Times New Roman" w:hAnsi="Times New Roman"/>
          <w:sz w:val="28"/>
          <w:szCs w:val="28"/>
        </w:rPr>
        <w:t xml:space="preserve"> </w:t>
      </w:r>
      <w:r w:rsidRPr="00754BD8">
        <w:rPr>
          <w:rFonts w:ascii="Times New Roman" w:hAnsi="Times New Roman"/>
          <w:sz w:val="28"/>
          <w:szCs w:val="28"/>
        </w:rPr>
        <w:t xml:space="preserve">Проведена профилактическая  вакцинация 62654 жителей района (50,6% населения), </w:t>
      </w:r>
      <w:r w:rsidRPr="00754BD8">
        <w:rPr>
          <w:rFonts w:ascii="Times New Roman" w:hAnsi="Times New Roman"/>
          <w:color w:val="000000"/>
          <w:sz w:val="28"/>
          <w:szCs w:val="28"/>
        </w:rPr>
        <w:t>осуществлено 41106 выездов бригад скорой помощи (113выездов в день).</w:t>
      </w:r>
    </w:p>
    <w:p w:rsidR="00440685" w:rsidRPr="00754BD8" w:rsidRDefault="00493A28" w:rsidP="00440685">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440685" w:rsidRPr="00754BD8">
        <w:rPr>
          <w:rFonts w:ascii="Times New Roman" w:hAnsi="Times New Roman"/>
          <w:sz w:val="28"/>
          <w:szCs w:val="28"/>
        </w:rPr>
        <w:t xml:space="preserve">Для лечебных учреждений района  было приобретено оборудование  стоимостью свыше 100,0 т. </w:t>
      </w:r>
      <w:r w:rsidR="00283E2F">
        <w:rPr>
          <w:rFonts w:ascii="Times New Roman" w:hAnsi="Times New Roman"/>
          <w:sz w:val="28"/>
          <w:szCs w:val="28"/>
        </w:rPr>
        <w:t>рублей</w:t>
      </w:r>
      <w:r w:rsidR="00440685" w:rsidRPr="00754BD8">
        <w:rPr>
          <w:rFonts w:ascii="Times New Roman" w:hAnsi="Times New Roman"/>
          <w:sz w:val="28"/>
          <w:szCs w:val="28"/>
        </w:rPr>
        <w:t xml:space="preserve"> за единицу на сумму  на 1120,7 т. </w:t>
      </w:r>
      <w:r w:rsidR="00283E2F">
        <w:rPr>
          <w:rFonts w:ascii="Times New Roman" w:hAnsi="Times New Roman"/>
          <w:sz w:val="28"/>
          <w:szCs w:val="28"/>
        </w:rPr>
        <w:t>рублей</w:t>
      </w:r>
      <w:r w:rsidR="00440685" w:rsidRPr="00754BD8">
        <w:rPr>
          <w:rFonts w:ascii="Times New Roman" w:hAnsi="Times New Roman"/>
          <w:sz w:val="28"/>
          <w:szCs w:val="28"/>
        </w:rPr>
        <w:t xml:space="preserve"> </w:t>
      </w:r>
    </w:p>
    <w:p w:rsidR="00440685" w:rsidRPr="00754BD8" w:rsidRDefault="00493A28" w:rsidP="00440685">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440685" w:rsidRPr="00754BD8">
        <w:rPr>
          <w:rFonts w:ascii="Times New Roman" w:hAnsi="Times New Roman"/>
          <w:sz w:val="28"/>
          <w:szCs w:val="28"/>
        </w:rPr>
        <w:t xml:space="preserve">Проведены мероприятия по заключительной дезинфекции в очагах инфекции на  сумму 275,0 т. </w:t>
      </w:r>
      <w:r w:rsidR="00283E2F">
        <w:rPr>
          <w:rFonts w:ascii="Times New Roman" w:hAnsi="Times New Roman"/>
          <w:sz w:val="28"/>
          <w:szCs w:val="28"/>
        </w:rPr>
        <w:t>рублей</w:t>
      </w:r>
    </w:p>
    <w:p w:rsidR="00440685" w:rsidRPr="00754BD8" w:rsidRDefault="00493A28" w:rsidP="00440685">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440685" w:rsidRPr="00754BD8">
        <w:rPr>
          <w:rFonts w:ascii="Times New Roman" w:hAnsi="Times New Roman"/>
          <w:sz w:val="28"/>
          <w:szCs w:val="28"/>
        </w:rPr>
        <w:t xml:space="preserve">Обновлен  резервный запас медикаментов и медицинских расходных материалов  по ЧС на сумму 649,2 т. </w:t>
      </w:r>
      <w:r w:rsidR="00283E2F">
        <w:rPr>
          <w:rFonts w:ascii="Times New Roman" w:hAnsi="Times New Roman"/>
          <w:sz w:val="28"/>
          <w:szCs w:val="28"/>
        </w:rPr>
        <w:t>рублей</w:t>
      </w:r>
      <w:r w:rsidR="00440685" w:rsidRPr="00754BD8">
        <w:rPr>
          <w:rFonts w:ascii="Times New Roman" w:hAnsi="Times New Roman"/>
          <w:sz w:val="28"/>
          <w:szCs w:val="28"/>
        </w:rPr>
        <w:t xml:space="preserve"> </w:t>
      </w:r>
    </w:p>
    <w:p w:rsidR="00440685" w:rsidRPr="00754BD8" w:rsidRDefault="00493A28" w:rsidP="00440685">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440685" w:rsidRPr="00754BD8">
        <w:rPr>
          <w:rFonts w:ascii="Times New Roman" w:hAnsi="Times New Roman"/>
          <w:sz w:val="28"/>
          <w:szCs w:val="28"/>
        </w:rPr>
        <w:t>В МБУЗ «ЦРБ» в 2016 году был  проведен капитальный ремонт участковых больниц в с</w:t>
      </w:r>
      <w:r>
        <w:rPr>
          <w:rFonts w:ascii="Times New Roman" w:hAnsi="Times New Roman"/>
          <w:sz w:val="28"/>
          <w:szCs w:val="28"/>
        </w:rPr>
        <w:t>т</w:t>
      </w:r>
      <w:r w:rsidR="00440685" w:rsidRPr="00754BD8">
        <w:rPr>
          <w:rFonts w:ascii="Times New Roman" w:hAnsi="Times New Roman"/>
          <w:sz w:val="28"/>
          <w:szCs w:val="28"/>
        </w:rPr>
        <w:t>.</w:t>
      </w:r>
      <w:r w:rsidR="00484812">
        <w:rPr>
          <w:rFonts w:ascii="Times New Roman" w:hAnsi="Times New Roman"/>
          <w:sz w:val="28"/>
          <w:szCs w:val="28"/>
        </w:rPr>
        <w:t xml:space="preserve"> </w:t>
      </w:r>
      <w:proofErr w:type="gramStart"/>
      <w:r w:rsidR="00484812">
        <w:rPr>
          <w:rFonts w:ascii="Times New Roman" w:hAnsi="Times New Roman"/>
          <w:sz w:val="28"/>
          <w:szCs w:val="28"/>
        </w:rPr>
        <w:t>К</w:t>
      </w:r>
      <w:r w:rsidR="00440685" w:rsidRPr="00754BD8">
        <w:rPr>
          <w:rFonts w:ascii="Times New Roman" w:hAnsi="Times New Roman"/>
          <w:sz w:val="28"/>
          <w:szCs w:val="28"/>
        </w:rPr>
        <w:t>азанской</w:t>
      </w:r>
      <w:proofErr w:type="gramEnd"/>
      <w:r w:rsidR="00440685" w:rsidRPr="00754BD8">
        <w:rPr>
          <w:rFonts w:ascii="Times New Roman" w:hAnsi="Times New Roman"/>
          <w:sz w:val="28"/>
          <w:szCs w:val="28"/>
        </w:rPr>
        <w:t xml:space="preserve"> и пос.</w:t>
      </w:r>
      <w:r w:rsidR="00484812">
        <w:rPr>
          <w:rFonts w:ascii="Times New Roman" w:hAnsi="Times New Roman"/>
          <w:sz w:val="28"/>
          <w:szCs w:val="28"/>
        </w:rPr>
        <w:t xml:space="preserve"> </w:t>
      </w:r>
      <w:r w:rsidR="00440685" w:rsidRPr="00754BD8">
        <w:rPr>
          <w:rFonts w:ascii="Times New Roman" w:hAnsi="Times New Roman"/>
          <w:sz w:val="28"/>
          <w:szCs w:val="28"/>
        </w:rPr>
        <w:t>Мирском   на сумму 1</w:t>
      </w:r>
      <w:r w:rsidR="009F2F4B">
        <w:rPr>
          <w:rFonts w:ascii="Times New Roman" w:hAnsi="Times New Roman"/>
          <w:sz w:val="28"/>
          <w:szCs w:val="28"/>
        </w:rPr>
        <w:t xml:space="preserve"> </w:t>
      </w:r>
      <w:r w:rsidR="00440685" w:rsidRPr="00754BD8">
        <w:rPr>
          <w:rFonts w:ascii="Times New Roman" w:hAnsi="Times New Roman"/>
          <w:sz w:val="28"/>
          <w:szCs w:val="28"/>
        </w:rPr>
        <w:t xml:space="preserve">605,4 т. </w:t>
      </w:r>
      <w:r w:rsidR="00283E2F">
        <w:rPr>
          <w:rFonts w:ascii="Times New Roman" w:hAnsi="Times New Roman"/>
          <w:sz w:val="28"/>
          <w:szCs w:val="28"/>
        </w:rPr>
        <w:t>рублей</w:t>
      </w:r>
      <w:r w:rsidR="00484812">
        <w:rPr>
          <w:rFonts w:ascii="Times New Roman" w:hAnsi="Times New Roman"/>
          <w:sz w:val="28"/>
          <w:szCs w:val="28"/>
        </w:rPr>
        <w:t>.</w:t>
      </w:r>
      <w:r w:rsidR="00440685" w:rsidRPr="00754BD8">
        <w:rPr>
          <w:rFonts w:ascii="Times New Roman" w:hAnsi="Times New Roman"/>
          <w:sz w:val="28"/>
          <w:szCs w:val="28"/>
        </w:rPr>
        <w:t xml:space="preserve"> </w:t>
      </w:r>
    </w:p>
    <w:p w:rsidR="00440685" w:rsidRPr="00754BD8" w:rsidRDefault="00493A28" w:rsidP="00440685">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440685" w:rsidRPr="00754BD8">
        <w:rPr>
          <w:rFonts w:ascii="Times New Roman" w:hAnsi="Times New Roman"/>
          <w:sz w:val="28"/>
          <w:szCs w:val="28"/>
        </w:rPr>
        <w:t>В МБУЗ «КГБ» был произведена замена крыши детского инфекционного отделения на сумму 2</w:t>
      </w:r>
      <w:r w:rsidR="009F2F4B">
        <w:rPr>
          <w:rFonts w:ascii="Times New Roman" w:hAnsi="Times New Roman"/>
          <w:sz w:val="28"/>
          <w:szCs w:val="28"/>
        </w:rPr>
        <w:t xml:space="preserve"> </w:t>
      </w:r>
      <w:r w:rsidR="00440685" w:rsidRPr="00754BD8">
        <w:rPr>
          <w:rFonts w:ascii="Times New Roman" w:hAnsi="Times New Roman"/>
          <w:sz w:val="28"/>
          <w:szCs w:val="28"/>
        </w:rPr>
        <w:t>823,2 тыс.</w:t>
      </w:r>
      <w:r w:rsidR="00484812">
        <w:rPr>
          <w:rFonts w:ascii="Times New Roman" w:hAnsi="Times New Roman"/>
          <w:sz w:val="28"/>
          <w:szCs w:val="28"/>
        </w:rPr>
        <w:t xml:space="preserve"> </w:t>
      </w:r>
      <w:r w:rsidR="00440685" w:rsidRPr="00754BD8">
        <w:rPr>
          <w:rFonts w:ascii="Times New Roman" w:hAnsi="Times New Roman"/>
          <w:sz w:val="28"/>
          <w:szCs w:val="28"/>
        </w:rPr>
        <w:t>руб</w:t>
      </w:r>
      <w:r w:rsidR="00484812">
        <w:rPr>
          <w:rFonts w:ascii="Times New Roman" w:hAnsi="Times New Roman"/>
          <w:sz w:val="28"/>
          <w:szCs w:val="28"/>
        </w:rPr>
        <w:t>лей.</w:t>
      </w:r>
    </w:p>
    <w:p w:rsidR="00440685" w:rsidRPr="00754BD8" w:rsidRDefault="00440685" w:rsidP="00440685">
      <w:pPr>
        <w:pStyle w:val="a8"/>
        <w:shd w:val="clear" w:color="auto" w:fill="FFFFFF"/>
        <w:spacing w:before="0" w:beforeAutospacing="0" w:after="0" w:afterAutospacing="0"/>
        <w:jc w:val="both"/>
        <w:rPr>
          <w:color w:val="000000"/>
          <w:sz w:val="28"/>
          <w:szCs w:val="28"/>
        </w:rPr>
      </w:pPr>
      <w:r w:rsidRPr="00754BD8">
        <w:rPr>
          <w:color w:val="000000"/>
          <w:sz w:val="28"/>
          <w:szCs w:val="28"/>
        </w:rPr>
        <w:lastRenderedPageBreak/>
        <w:tab/>
        <w:t>Расширен автопарк специализированного медицинского транспорта. За счет федерального и краевого бюджета были приобретены 2 автомобиля скорой медицинской помощи.</w:t>
      </w:r>
    </w:p>
    <w:p w:rsidR="00440685" w:rsidRPr="00754BD8" w:rsidRDefault="00440685" w:rsidP="00440685">
      <w:pPr>
        <w:pStyle w:val="a8"/>
        <w:shd w:val="clear" w:color="auto" w:fill="FFFFFF"/>
        <w:spacing w:before="0" w:beforeAutospacing="0" w:after="0" w:afterAutospacing="0"/>
        <w:jc w:val="both"/>
        <w:rPr>
          <w:dstrike/>
          <w:color w:val="000000"/>
          <w:sz w:val="28"/>
          <w:szCs w:val="28"/>
        </w:rPr>
      </w:pPr>
      <w:r w:rsidRPr="00754BD8">
        <w:rPr>
          <w:color w:val="000000"/>
          <w:sz w:val="28"/>
          <w:szCs w:val="28"/>
        </w:rPr>
        <w:tab/>
        <w:t xml:space="preserve">Функционирует 3 самостоятельных офиса врачей общей </w:t>
      </w:r>
      <w:proofErr w:type="gramStart"/>
      <w:r w:rsidRPr="00754BD8">
        <w:rPr>
          <w:color w:val="000000"/>
          <w:sz w:val="28"/>
          <w:szCs w:val="28"/>
        </w:rPr>
        <w:t>практики</w:t>
      </w:r>
      <w:proofErr w:type="gramEnd"/>
      <w:r w:rsidRPr="00754BD8">
        <w:rPr>
          <w:color w:val="000000"/>
          <w:sz w:val="28"/>
          <w:szCs w:val="28"/>
        </w:rPr>
        <w:t xml:space="preserve"> а также кабинет ВОП при врачебной амбулатории п. М.</w:t>
      </w:r>
      <w:r w:rsidR="00493A28">
        <w:rPr>
          <w:color w:val="000000"/>
          <w:sz w:val="28"/>
          <w:szCs w:val="28"/>
        </w:rPr>
        <w:t xml:space="preserve"> </w:t>
      </w:r>
      <w:r w:rsidRPr="00754BD8">
        <w:rPr>
          <w:color w:val="000000"/>
          <w:sz w:val="28"/>
          <w:szCs w:val="28"/>
        </w:rPr>
        <w:t xml:space="preserve">Горького, в которых 12190 чел. получили  первичную помощь по месту жительства.  </w:t>
      </w:r>
    </w:p>
    <w:p w:rsidR="00440685" w:rsidRPr="00754BD8" w:rsidRDefault="00493A28" w:rsidP="00440685">
      <w:pPr>
        <w:spacing w:after="0" w:line="240" w:lineRule="auto"/>
        <w:ind w:firstLine="284"/>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00440685" w:rsidRPr="00754BD8">
        <w:rPr>
          <w:rFonts w:ascii="Times New Roman" w:hAnsi="Times New Roman"/>
          <w:sz w:val="28"/>
          <w:szCs w:val="28"/>
          <w:shd w:val="clear" w:color="auto" w:fill="FFFFFF"/>
        </w:rPr>
        <w:t>Из 6 утвержденных в муниципальной программе целевых  показателей  по данному основному мероприятию достигнуты и превышены  значения по  5 показателям:</w:t>
      </w:r>
    </w:p>
    <w:p w:rsidR="00440685" w:rsidRPr="00754BD8" w:rsidRDefault="00440685" w:rsidP="00440685">
      <w:pPr>
        <w:numPr>
          <w:ilvl w:val="0"/>
          <w:numId w:val="15"/>
        </w:numPr>
        <w:spacing w:after="0" w:line="240" w:lineRule="auto"/>
        <w:jc w:val="both"/>
        <w:rPr>
          <w:rFonts w:ascii="Times New Roman" w:hAnsi="Times New Roman"/>
          <w:sz w:val="28"/>
          <w:szCs w:val="28"/>
          <w:shd w:val="clear" w:color="auto" w:fill="FFFFFF"/>
        </w:rPr>
      </w:pPr>
      <w:r w:rsidRPr="00754BD8">
        <w:rPr>
          <w:rFonts w:ascii="Times New Roman" w:hAnsi="Times New Roman"/>
          <w:sz w:val="28"/>
          <w:szCs w:val="28"/>
          <w:shd w:val="clear" w:color="auto" w:fill="FFFFFF"/>
        </w:rPr>
        <w:t>охват медицинскими осмотрами детей,</w:t>
      </w:r>
    </w:p>
    <w:p w:rsidR="00440685" w:rsidRPr="00754BD8" w:rsidRDefault="00440685" w:rsidP="00440685">
      <w:pPr>
        <w:numPr>
          <w:ilvl w:val="0"/>
          <w:numId w:val="15"/>
        </w:numPr>
        <w:spacing w:after="0" w:line="240" w:lineRule="auto"/>
        <w:jc w:val="both"/>
        <w:rPr>
          <w:rFonts w:ascii="Times New Roman" w:hAnsi="Times New Roman"/>
          <w:sz w:val="28"/>
          <w:szCs w:val="28"/>
          <w:shd w:val="clear" w:color="auto" w:fill="FFFFFF"/>
        </w:rPr>
      </w:pPr>
      <w:r w:rsidRPr="00754BD8">
        <w:rPr>
          <w:rFonts w:ascii="Times New Roman" w:hAnsi="Times New Roman"/>
          <w:sz w:val="28"/>
          <w:szCs w:val="28"/>
          <w:shd w:val="clear" w:color="auto" w:fill="FFFFFF"/>
        </w:rPr>
        <w:t xml:space="preserve"> профилактическая вакцинация,</w:t>
      </w:r>
    </w:p>
    <w:p w:rsidR="00440685" w:rsidRPr="00754BD8" w:rsidRDefault="00440685" w:rsidP="00440685">
      <w:pPr>
        <w:numPr>
          <w:ilvl w:val="0"/>
          <w:numId w:val="15"/>
        </w:numPr>
        <w:spacing w:after="0" w:line="240" w:lineRule="auto"/>
        <w:jc w:val="both"/>
        <w:rPr>
          <w:rFonts w:ascii="Times New Roman" w:hAnsi="Times New Roman"/>
          <w:sz w:val="28"/>
          <w:szCs w:val="28"/>
          <w:shd w:val="clear" w:color="auto" w:fill="FFFFFF"/>
        </w:rPr>
      </w:pPr>
      <w:r w:rsidRPr="00754BD8">
        <w:rPr>
          <w:rFonts w:ascii="Times New Roman" w:hAnsi="Times New Roman"/>
          <w:sz w:val="28"/>
          <w:szCs w:val="28"/>
          <w:shd w:val="clear" w:color="auto" w:fill="FFFFFF"/>
        </w:rPr>
        <w:t xml:space="preserve"> количество выявленных заболеваний на   ранних стадиях,</w:t>
      </w:r>
    </w:p>
    <w:p w:rsidR="00440685" w:rsidRPr="00754BD8" w:rsidRDefault="00440685" w:rsidP="00440685">
      <w:pPr>
        <w:numPr>
          <w:ilvl w:val="0"/>
          <w:numId w:val="15"/>
        </w:numPr>
        <w:spacing w:after="0" w:line="240" w:lineRule="auto"/>
        <w:jc w:val="both"/>
        <w:rPr>
          <w:rFonts w:ascii="Times New Roman" w:hAnsi="Times New Roman"/>
          <w:sz w:val="28"/>
          <w:szCs w:val="28"/>
          <w:shd w:val="clear" w:color="auto" w:fill="FFFFFF"/>
        </w:rPr>
      </w:pPr>
      <w:r w:rsidRPr="00754BD8">
        <w:rPr>
          <w:rFonts w:ascii="Times New Roman" w:hAnsi="Times New Roman"/>
          <w:sz w:val="28"/>
          <w:szCs w:val="28"/>
          <w:shd w:val="clear" w:color="auto" w:fill="FFFFFF"/>
        </w:rPr>
        <w:t xml:space="preserve">количество выездов бригад скорой медицинской помощи, </w:t>
      </w:r>
    </w:p>
    <w:p w:rsidR="00440685" w:rsidRPr="00754BD8" w:rsidRDefault="00440685" w:rsidP="00440685">
      <w:pPr>
        <w:numPr>
          <w:ilvl w:val="0"/>
          <w:numId w:val="15"/>
        </w:numPr>
        <w:spacing w:after="0" w:line="240" w:lineRule="auto"/>
        <w:jc w:val="both"/>
        <w:rPr>
          <w:rFonts w:ascii="Times New Roman" w:hAnsi="Times New Roman"/>
          <w:sz w:val="28"/>
          <w:szCs w:val="28"/>
          <w:shd w:val="clear" w:color="auto" w:fill="FFFFFF"/>
        </w:rPr>
      </w:pPr>
      <w:r w:rsidRPr="00754BD8">
        <w:rPr>
          <w:rFonts w:ascii="Times New Roman" w:hAnsi="Times New Roman"/>
          <w:sz w:val="28"/>
          <w:szCs w:val="28"/>
          <w:shd w:val="clear" w:color="auto" w:fill="FFFFFF"/>
        </w:rPr>
        <w:t>снижение смертности от всех причин</w:t>
      </w:r>
      <w:r w:rsidR="000B1879">
        <w:rPr>
          <w:rFonts w:ascii="Times New Roman" w:hAnsi="Times New Roman"/>
          <w:sz w:val="28"/>
          <w:szCs w:val="28"/>
          <w:shd w:val="clear" w:color="auto" w:fill="FFFFFF"/>
        </w:rPr>
        <w:t>.</w:t>
      </w:r>
    </w:p>
    <w:p w:rsidR="00440685" w:rsidRPr="00754BD8" w:rsidRDefault="000B1879" w:rsidP="00440685">
      <w:pPr>
        <w:pStyle w:val="a8"/>
        <w:shd w:val="clear" w:color="auto" w:fill="FFFFFF"/>
        <w:spacing w:before="0" w:beforeAutospacing="0" w:after="0" w:afterAutospacing="0"/>
        <w:jc w:val="both"/>
        <w:rPr>
          <w:b/>
          <w:color w:val="FF0000"/>
          <w:sz w:val="32"/>
          <w:szCs w:val="32"/>
          <w:u w:val="single"/>
        </w:rPr>
      </w:pPr>
      <w:r>
        <w:rPr>
          <w:color w:val="000000"/>
          <w:sz w:val="28"/>
          <w:szCs w:val="28"/>
        </w:rPr>
        <w:t xml:space="preserve">         </w:t>
      </w:r>
      <w:r w:rsidR="00440685" w:rsidRPr="00754BD8">
        <w:rPr>
          <w:color w:val="000000"/>
          <w:sz w:val="28"/>
          <w:szCs w:val="28"/>
        </w:rPr>
        <w:t xml:space="preserve">Не достигнуты значения  целевого показателя  «повышение продолжительности жизни»: запланировано 74,1 года, фактически сложилось -72,7 года. </w:t>
      </w:r>
    </w:p>
    <w:p w:rsidR="00440685" w:rsidRPr="00754BD8" w:rsidRDefault="00440685" w:rsidP="00440685">
      <w:pPr>
        <w:pStyle w:val="a8"/>
        <w:shd w:val="clear" w:color="auto" w:fill="FFFFFF"/>
        <w:spacing w:before="0" w:beforeAutospacing="0" w:after="0" w:afterAutospacing="0"/>
        <w:ind w:firstLine="567"/>
        <w:jc w:val="both"/>
        <w:rPr>
          <w:bCs/>
          <w:sz w:val="28"/>
          <w:szCs w:val="28"/>
        </w:rPr>
      </w:pPr>
      <w:r w:rsidRPr="00754BD8">
        <w:rPr>
          <w:sz w:val="28"/>
          <w:szCs w:val="28"/>
        </w:rPr>
        <w:t xml:space="preserve">Коэффициент эффективности реализации  основного мероприятия  муниципальной программы </w:t>
      </w:r>
      <w:r w:rsidRPr="00754BD8">
        <w:rPr>
          <w:bCs/>
          <w:sz w:val="28"/>
          <w:szCs w:val="28"/>
        </w:rPr>
        <w:t>«Организация оказания медицинской помощи» - 0,99</w:t>
      </w:r>
      <w:r w:rsidR="000B1879">
        <w:rPr>
          <w:bCs/>
          <w:sz w:val="28"/>
          <w:szCs w:val="28"/>
        </w:rPr>
        <w:t xml:space="preserve">, </w:t>
      </w:r>
      <w:r w:rsidRPr="00754BD8">
        <w:rPr>
          <w:bCs/>
          <w:sz w:val="28"/>
          <w:szCs w:val="28"/>
        </w:rPr>
        <w:t xml:space="preserve"> эффективность основного мероприятия может быть признана  высокой.</w:t>
      </w:r>
    </w:p>
    <w:p w:rsidR="00440685" w:rsidRPr="00754BD8" w:rsidRDefault="00440685" w:rsidP="00440685">
      <w:pPr>
        <w:pStyle w:val="a8"/>
        <w:shd w:val="clear" w:color="auto" w:fill="FFFFFF"/>
        <w:spacing w:before="0" w:beforeAutospacing="0" w:after="0" w:afterAutospacing="0"/>
        <w:ind w:firstLine="567"/>
        <w:jc w:val="both"/>
        <w:rPr>
          <w:bCs/>
          <w:sz w:val="28"/>
          <w:szCs w:val="28"/>
        </w:rPr>
      </w:pPr>
    </w:p>
    <w:p w:rsidR="00440685" w:rsidRPr="001F31DC" w:rsidRDefault="001F31DC" w:rsidP="00440685">
      <w:pPr>
        <w:pStyle w:val="a8"/>
        <w:shd w:val="clear" w:color="auto" w:fill="FFFFFF"/>
        <w:spacing w:before="0" w:beforeAutospacing="0" w:after="0" w:afterAutospacing="0"/>
        <w:ind w:firstLine="567"/>
        <w:jc w:val="center"/>
        <w:rPr>
          <w:b/>
          <w:i/>
          <w:sz w:val="28"/>
          <w:szCs w:val="28"/>
        </w:rPr>
      </w:pPr>
      <w:r w:rsidRPr="001F31DC">
        <w:rPr>
          <w:b/>
          <w:bCs/>
          <w:i/>
          <w:iCs/>
          <w:sz w:val="28"/>
          <w:szCs w:val="28"/>
        </w:rPr>
        <w:t>3.14.</w:t>
      </w:r>
      <w:r w:rsidR="0003712B">
        <w:rPr>
          <w:b/>
          <w:bCs/>
          <w:i/>
          <w:iCs/>
          <w:sz w:val="28"/>
          <w:szCs w:val="28"/>
        </w:rPr>
        <w:t>2</w:t>
      </w:r>
      <w:r w:rsidRPr="001F31DC">
        <w:rPr>
          <w:b/>
          <w:bCs/>
          <w:i/>
          <w:iCs/>
          <w:sz w:val="28"/>
          <w:szCs w:val="28"/>
        </w:rPr>
        <w:t>. О ходе реализации основного мероприятия</w:t>
      </w:r>
      <w:r w:rsidRPr="001F31DC">
        <w:rPr>
          <w:b/>
          <w:i/>
          <w:sz w:val="28"/>
          <w:szCs w:val="28"/>
        </w:rPr>
        <w:t xml:space="preserve"> № 2</w:t>
      </w:r>
    </w:p>
    <w:p w:rsidR="00440685" w:rsidRPr="001F31DC" w:rsidRDefault="00440685" w:rsidP="00440685">
      <w:pPr>
        <w:spacing w:after="0" w:line="240" w:lineRule="auto"/>
        <w:jc w:val="center"/>
        <w:rPr>
          <w:rFonts w:ascii="Times New Roman" w:hAnsi="Times New Roman"/>
          <w:b/>
          <w:i/>
          <w:sz w:val="28"/>
          <w:szCs w:val="28"/>
        </w:rPr>
      </w:pPr>
      <w:r w:rsidRPr="001F31DC">
        <w:rPr>
          <w:rFonts w:ascii="Times New Roman" w:hAnsi="Times New Roman"/>
          <w:b/>
          <w:bCs/>
          <w:i/>
          <w:sz w:val="28"/>
          <w:szCs w:val="28"/>
        </w:rPr>
        <w:t>«</w:t>
      </w:r>
      <w:r w:rsidRPr="001F31DC">
        <w:rPr>
          <w:rFonts w:ascii="Times New Roman" w:hAnsi="Times New Roman"/>
          <w:b/>
          <w:i/>
          <w:sz w:val="28"/>
          <w:szCs w:val="28"/>
        </w:rPr>
        <w:t xml:space="preserve">Обеспечение лекарственными средствами и изделиями медицинского назначения отдельных групп населения, кроме групп населения, получающих инсулин, </w:t>
      </w:r>
      <w:proofErr w:type="spellStart"/>
      <w:r w:rsidRPr="001F31DC">
        <w:rPr>
          <w:rFonts w:ascii="Times New Roman" w:hAnsi="Times New Roman"/>
          <w:b/>
          <w:i/>
          <w:sz w:val="28"/>
          <w:szCs w:val="28"/>
        </w:rPr>
        <w:t>таблетированныесахароснижающие</w:t>
      </w:r>
      <w:proofErr w:type="spellEnd"/>
      <w:r w:rsidRPr="001F31DC">
        <w:rPr>
          <w:rFonts w:ascii="Times New Roman" w:hAnsi="Times New Roman"/>
          <w:b/>
          <w:i/>
          <w:sz w:val="28"/>
          <w:szCs w:val="28"/>
        </w:rPr>
        <w:t xml:space="preserve"> препараты, средства самоконтроля и диагностические средства, либо перенесших пересадки органов и тканей, получающих </w:t>
      </w:r>
      <w:proofErr w:type="spellStart"/>
      <w:r w:rsidRPr="001F31DC">
        <w:rPr>
          <w:rFonts w:ascii="Times New Roman" w:hAnsi="Times New Roman"/>
          <w:b/>
          <w:i/>
          <w:sz w:val="28"/>
          <w:szCs w:val="28"/>
        </w:rPr>
        <w:t>иммунодепресанты</w:t>
      </w:r>
      <w:proofErr w:type="spellEnd"/>
      <w:r w:rsidRPr="001F31DC">
        <w:rPr>
          <w:rFonts w:ascii="Times New Roman" w:hAnsi="Times New Roman"/>
          <w:b/>
          <w:i/>
          <w:sz w:val="28"/>
          <w:szCs w:val="28"/>
        </w:rPr>
        <w:t>»</w:t>
      </w:r>
    </w:p>
    <w:p w:rsidR="00440685" w:rsidRPr="00754BD8" w:rsidRDefault="00440685" w:rsidP="00440685">
      <w:pPr>
        <w:pStyle w:val="a8"/>
        <w:shd w:val="clear" w:color="auto" w:fill="FFFFFF"/>
        <w:spacing w:before="0" w:beforeAutospacing="0" w:after="0" w:afterAutospacing="0"/>
        <w:jc w:val="both"/>
        <w:rPr>
          <w:color w:val="000000"/>
          <w:sz w:val="28"/>
          <w:szCs w:val="28"/>
        </w:rPr>
      </w:pPr>
    </w:p>
    <w:p w:rsidR="00440685" w:rsidRPr="00754BD8" w:rsidRDefault="00440685" w:rsidP="00440685">
      <w:pPr>
        <w:spacing w:after="0" w:line="240" w:lineRule="auto"/>
        <w:jc w:val="both"/>
        <w:rPr>
          <w:rFonts w:ascii="Times New Roman" w:hAnsi="Times New Roman"/>
          <w:sz w:val="28"/>
          <w:szCs w:val="28"/>
        </w:rPr>
      </w:pPr>
      <w:r w:rsidRPr="00754BD8">
        <w:rPr>
          <w:rFonts w:ascii="Times New Roman" w:hAnsi="Times New Roman"/>
          <w:bCs/>
          <w:sz w:val="28"/>
          <w:szCs w:val="28"/>
        </w:rPr>
        <w:tab/>
      </w:r>
      <w:proofErr w:type="gramStart"/>
      <w:r w:rsidRPr="00754BD8">
        <w:rPr>
          <w:rFonts w:ascii="Times New Roman" w:hAnsi="Times New Roman"/>
          <w:bCs/>
          <w:sz w:val="28"/>
          <w:szCs w:val="28"/>
        </w:rPr>
        <w:t>По основному  мероприятию № 2 «</w:t>
      </w:r>
      <w:r w:rsidRPr="00754BD8">
        <w:rPr>
          <w:rFonts w:ascii="Times New Roman" w:hAnsi="Times New Roman"/>
          <w:sz w:val="28"/>
          <w:szCs w:val="28"/>
        </w:rPr>
        <w:t xml:space="preserve">Обеспечение лекарственными средствами и изделиями медицинского назначения отдельных групп населения, кроме групп населения, получающих инсулин, </w:t>
      </w:r>
      <w:proofErr w:type="spellStart"/>
      <w:r w:rsidRPr="00754BD8">
        <w:rPr>
          <w:rFonts w:ascii="Times New Roman" w:hAnsi="Times New Roman"/>
          <w:sz w:val="28"/>
          <w:szCs w:val="28"/>
        </w:rPr>
        <w:t>таблетированные</w:t>
      </w:r>
      <w:proofErr w:type="spellEnd"/>
      <w:r w:rsidRPr="00754BD8">
        <w:rPr>
          <w:rFonts w:ascii="Times New Roman" w:hAnsi="Times New Roman"/>
          <w:sz w:val="28"/>
          <w:szCs w:val="28"/>
        </w:rPr>
        <w:t xml:space="preserve"> </w:t>
      </w:r>
      <w:proofErr w:type="spellStart"/>
      <w:r w:rsidRPr="00754BD8">
        <w:rPr>
          <w:rFonts w:ascii="Times New Roman" w:hAnsi="Times New Roman"/>
          <w:sz w:val="28"/>
          <w:szCs w:val="28"/>
        </w:rPr>
        <w:t>сахароснижающие</w:t>
      </w:r>
      <w:proofErr w:type="spellEnd"/>
      <w:r w:rsidRPr="00754BD8">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w:t>
      </w:r>
      <w:proofErr w:type="spellStart"/>
      <w:r w:rsidRPr="00754BD8">
        <w:rPr>
          <w:rFonts w:ascii="Times New Roman" w:hAnsi="Times New Roman"/>
          <w:sz w:val="28"/>
          <w:szCs w:val="28"/>
        </w:rPr>
        <w:t>иммунодепресанты</w:t>
      </w:r>
      <w:proofErr w:type="spellEnd"/>
      <w:r w:rsidRPr="00754BD8">
        <w:rPr>
          <w:rFonts w:ascii="Times New Roman" w:hAnsi="Times New Roman"/>
          <w:sz w:val="28"/>
          <w:szCs w:val="28"/>
        </w:rPr>
        <w:t>» объем финансирования  на 2016 год был предусмотрен в сумме 20</w:t>
      </w:r>
      <w:r w:rsidR="009F2F4B">
        <w:rPr>
          <w:rFonts w:ascii="Times New Roman" w:hAnsi="Times New Roman"/>
          <w:sz w:val="28"/>
          <w:szCs w:val="28"/>
        </w:rPr>
        <w:t xml:space="preserve"> </w:t>
      </w:r>
      <w:r w:rsidRPr="00754BD8">
        <w:rPr>
          <w:rFonts w:ascii="Times New Roman" w:hAnsi="Times New Roman"/>
          <w:sz w:val="28"/>
          <w:szCs w:val="28"/>
        </w:rPr>
        <w:t xml:space="preserve">758,8 тыс. </w:t>
      </w:r>
      <w:r w:rsidR="00283E2F">
        <w:rPr>
          <w:rFonts w:ascii="Times New Roman" w:hAnsi="Times New Roman"/>
          <w:sz w:val="28"/>
          <w:szCs w:val="28"/>
        </w:rPr>
        <w:t>рублей</w:t>
      </w:r>
      <w:r w:rsidRPr="00754BD8">
        <w:rPr>
          <w:rFonts w:ascii="Times New Roman" w:hAnsi="Times New Roman"/>
          <w:sz w:val="28"/>
          <w:szCs w:val="28"/>
        </w:rPr>
        <w:t xml:space="preserve">, </w:t>
      </w:r>
      <w:r w:rsidR="00170FEF">
        <w:rPr>
          <w:rFonts w:ascii="Times New Roman" w:hAnsi="Times New Roman"/>
          <w:sz w:val="28"/>
          <w:szCs w:val="28"/>
        </w:rPr>
        <w:t>в том числе:</w:t>
      </w:r>
      <w:proofErr w:type="gramEnd"/>
    </w:p>
    <w:p w:rsidR="00440685" w:rsidRPr="00754BD8" w:rsidRDefault="00170FEF" w:rsidP="00440685">
      <w:pPr>
        <w:spacing w:after="0" w:line="240" w:lineRule="auto"/>
        <w:jc w:val="both"/>
        <w:rPr>
          <w:rFonts w:ascii="Times New Roman" w:hAnsi="Times New Roman"/>
          <w:sz w:val="28"/>
          <w:szCs w:val="28"/>
        </w:rPr>
      </w:pPr>
      <w:r>
        <w:rPr>
          <w:rFonts w:ascii="Times New Roman" w:hAnsi="Times New Roman"/>
          <w:sz w:val="28"/>
          <w:szCs w:val="28"/>
        </w:rPr>
        <w:t xml:space="preserve">          </w:t>
      </w:r>
      <w:r w:rsidR="00440685" w:rsidRPr="00754BD8">
        <w:rPr>
          <w:rFonts w:ascii="Times New Roman" w:hAnsi="Times New Roman"/>
          <w:sz w:val="28"/>
          <w:szCs w:val="28"/>
        </w:rPr>
        <w:t xml:space="preserve">- за счет средств федерального бюджета – 0 тыс. </w:t>
      </w:r>
      <w:r w:rsidR="00283E2F">
        <w:rPr>
          <w:rFonts w:ascii="Times New Roman" w:hAnsi="Times New Roman"/>
          <w:sz w:val="28"/>
          <w:szCs w:val="28"/>
        </w:rPr>
        <w:t>рублей</w:t>
      </w:r>
      <w:r w:rsidR="00440685" w:rsidRPr="00754BD8">
        <w:rPr>
          <w:rFonts w:ascii="Times New Roman" w:hAnsi="Times New Roman"/>
          <w:sz w:val="28"/>
          <w:szCs w:val="28"/>
        </w:rPr>
        <w:t>;</w:t>
      </w:r>
    </w:p>
    <w:p w:rsidR="00440685" w:rsidRPr="00754BD8" w:rsidRDefault="00170FEF" w:rsidP="00440685">
      <w:pPr>
        <w:spacing w:after="0" w:line="240" w:lineRule="auto"/>
        <w:jc w:val="both"/>
        <w:rPr>
          <w:rFonts w:ascii="Times New Roman" w:hAnsi="Times New Roman"/>
          <w:sz w:val="28"/>
          <w:szCs w:val="28"/>
        </w:rPr>
      </w:pPr>
      <w:r>
        <w:rPr>
          <w:rFonts w:ascii="Times New Roman" w:hAnsi="Times New Roman"/>
          <w:sz w:val="28"/>
          <w:szCs w:val="28"/>
        </w:rPr>
        <w:t xml:space="preserve">          </w:t>
      </w:r>
      <w:r w:rsidR="00440685" w:rsidRPr="00754BD8">
        <w:rPr>
          <w:rFonts w:ascii="Times New Roman" w:hAnsi="Times New Roman"/>
          <w:sz w:val="28"/>
          <w:szCs w:val="28"/>
        </w:rPr>
        <w:t>- за счет субвенции краевого  бюджета – 20</w:t>
      </w:r>
      <w:r w:rsidR="009F2F4B">
        <w:rPr>
          <w:rFonts w:ascii="Times New Roman" w:hAnsi="Times New Roman"/>
          <w:sz w:val="28"/>
          <w:szCs w:val="28"/>
        </w:rPr>
        <w:t xml:space="preserve"> </w:t>
      </w:r>
      <w:r w:rsidR="00440685" w:rsidRPr="00754BD8">
        <w:rPr>
          <w:rFonts w:ascii="Times New Roman" w:hAnsi="Times New Roman"/>
          <w:sz w:val="28"/>
          <w:szCs w:val="28"/>
        </w:rPr>
        <w:t xml:space="preserve">758,8 тыс. </w:t>
      </w:r>
      <w:r w:rsidR="00283E2F">
        <w:rPr>
          <w:rFonts w:ascii="Times New Roman" w:hAnsi="Times New Roman"/>
          <w:sz w:val="28"/>
          <w:szCs w:val="28"/>
        </w:rPr>
        <w:t>рублей</w:t>
      </w:r>
    </w:p>
    <w:p w:rsidR="00440685" w:rsidRPr="00754BD8" w:rsidRDefault="00170FEF" w:rsidP="00440685">
      <w:pPr>
        <w:spacing w:after="0" w:line="240" w:lineRule="auto"/>
        <w:jc w:val="both"/>
        <w:rPr>
          <w:rFonts w:ascii="Times New Roman" w:hAnsi="Times New Roman"/>
          <w:sz w:val="28"/>
          <w:szCs w:val="28"/>
        </w:rPr>
      </w:pPr>
      <w:r>
        <w:rPr>
          <w:rFonts w:ascii="Times New Roman" w:hAnsi="Times New Roman"/>
          <w:sz w:val="28"/>
          <w:szCs w:val="28"/>
        </w:rPr>
        <w:t xml:space="preserve">          </w:t>
      </w:r>
      <w:r w:rsidR="00440685" w:rsidRPr="00754BD8">
        <w:rPr>
          <w:rFonts w:ascii="Times New Roman" w:hAnsi="Times New Roman"/>
          <w:sz w:val="28"/>
          <w:szCs w:val="28"/>
        </w:rPr>
        <w:t>Кассовые расходы составили 20</w:t>
      </w:r>
      <w:r w:rsidR="009F2F4B">
        <w:rPr>
          <w:rFonts w:ascii="Times New Roman" w:hAnsi="Times New Roman"/>
          <w:sz w:val="28"/>
          <w:szCs w:val="28"/>
        </w:rPr>
        <w:t xml:space="preserve"> </w:t>
      </w:r>
      <w:r w:rsidR="00440685" w:rsidRPr="00754BD8">
        <w:rPr>
          <w:rFonts w:ascii="Times New Roman" w:hAnsi="Times New Roman"/>
          <w:sz w:val="28"/>
          <w:szCs w:val="28"/>
        </w:rPr>
        <w:t xml:space="preserve">758,8 тыс. </w:t>
      </w:r>
      <w:r w:rsidR="00283E2F">
        <w:rPr>
          <w:rFonts w:ascii="Times New Roman" w:hAnsi="Times New Roman"/>
          <w:sz w:val="28"/>
          <w:szCs w:val="28"/>
        </w:rPr>
        <w:t>рублей</w:t>
      </w:r>
      <w:r w:rsidR="00440685" w:rsidRPr="00754BD8">
        <w:rPr>
          <w:rFonts w:ascii="Times New Roman" w:hAnsi="Times New Roman"/>
          <w:sz w:val="28"/>
          <w:szCs w:val="28"/>
        </w:rPr>
        <w:t xml:space="preserve"> или 100%  от плановых назначений, освоено 20</w:t>
      </w:r>
      <w:r w:rsidR="009F2F4B">
        <w:rPr>
          <w:rFonts w:ascii="Times New Roman" w:hAnsi="Times New Roman"/>
          <w:sz w:val="28"/>
          <w:szCs w:val="28"/>
        </w:rPr>
        <w:t xml:space="preserve"> </w:t>
      </w:r>
      <w:r w:rsidR="00440685" w:rsidRPr="00754BD8">
        <w:rPr>
          <w:rFonts w:ascii="Times New Roman" w:hAnsi="Times New Roman"/>
          <w:sz w:val="28"/>
          <w:szCs w:val="28"/>
        </w:rPr>
        <w:t xml:space="preserve">758,8 тыс. </w:t>
      </w:r>
      <w:r w:rsidR="00283E2F">
        <w:rPr>
          <w:rFonts w:ascii="Times New Roman" w:hAnsi="Times New Roman"/>
          <w:sz w:val="28"/>
          <w:szCs w:val="28"/>
        </w:rPr>
        <w:t>рублей</w:t>
      </w:r>
    </w:p>
    <w:p w:rsidR="00440685" w:rsidRPr="00754BD8" w:rsidRDefault="00440685" w:rsidP="00440685">
      <w:pPr>
        <w:spacing w:after="0" w:line="240" w:lineRule="auto"/>
        <w:jc w:val="both"/>
        <w:rPr>
          <w:rFonts w:ascii="Times New Roman" w:hAnsi="Times New Roman"/>
          <w:sz w:val="28"/>
          <w:szCs w:val="28"/>
        </w:rPr>
      </w:pPr>
      <w:r w:rsidRPr="00754BD8">
        <w:rPr>
          <w:rFonts w:ascii="Times New Roman" w:hAnsi="Times New Roman"/>
          <w:sz w:val="28"/>
          <w:szCs w:val="28"/>
        </w:rPr>
        <w:tab/>
        <w:t>Социальную помощь в обеспечении лекарственными препаратами  и изделиями медицинского назначения в 2016 году получили 5338 человек.</w:t>
      </w:r>
    </w:p>
    <w:p w:rsidR="00440685" w:rsidRDefault="00440685" w:rsidP="00440685">
      <w:pPr>
        <w:spacing w:after="0" w:line="240" w:lineRule="auto"/>
        <w:jc w:val="both"/>
        <w:rPr>
          <w:rFonts w:ascii="Times New Roman" w:hAnsi="Times New Roman"/>
          <w:sz w:val="28"/>
          <w:szCs w:val="28"/>
        </w:rPr>
      </w:pPr>
      <w:r w:rsidRPr="00754BD8">
        <w:rPr>
          <w:rFonts w:ascii="Times New Roman" w:hAnsi="Times New Roman"/>
          <w:sz w:val="28"/>
          <w:szCs w:val="28"/>
        </w:rPr>
        <w:tab/>
        <w:t>Средний объем обеспечения лекарственными препаратами</w:t>
      </w:r>
      <w:r w:rsidR="00170FEF">
        <w:rPr>
          <w:rFonts w:ascii="Times New Roman" w:hAnsi="Times New Roman"/>
          <w:sz w:val="28"/>
          <w:szCs w:val="28"/>
        </w:rPr>
        <w:t xml:space="preserve"> одного </w:t>
      </w:r>
      <w:r w:rsidRPr="00754BD8">
        <w:rPr>
          <w:rFonts w:ascii="Times New Roman" w:hAnsi="Times New Roman"/>
          <w:sz w:val="28"/>
          <w:szCs w:val="28"/>
        </w:rPr>
        <w:t xml:space="preserve">льготника  составил 3,9 т. </w:t>
      </w:r>
      <w:r w:rsidR="00283E2F">
        <w:rPr>
          <w:rFonts w:ascii="Times New Roman" w:hAnsi="Times New Roman"/>
          <w:sz w:val="28"/>
          <w:szCs w:val="28"/>
        </w:rPr>
        <w:t>рублей</w:t>
      </w:r>
      <w:r w:rsidR="00221F24">
        <w:rPr>
          <w:rFonts w:ascii="Times New Roman" w:hAnsi="Times New Roman"/>
          <w:sz w:val="28"/>
          <w:szCs w:val="28"/>
        </w:rPr>
        <w:t>.</w:t>
      </w:r>
    </w:p>
    <w:p w:rsidR="00221F24" w:rsidRPr="00754BD8" w:rsidRDefault="00221F24" w:rsidP="00221F24">
      <w:pPr>
        <w:pStyle w:val="a8"/>
        <w:shd w:val="clear" w:color="auto" w:fill="FFFFFF"/>
        <w:spacing w:before="0" w:beforeAutospacing="0" w:after="0" w:afterAutospacing="0"/>
        <w:jc w:val="both"/>
        <w:rPr>
          <w:color w:val="000000"/>
          <w:sz w:val="28"/>
          <w:szCs w:val="28"/>
        </w:rPr>
      </w:pPr>
      <w:r>
        <w:rPr>
          <w:sz w:val="28"/>
          <w:szCs w:val="28"/>
        </w:rPr>
        <w:lastRenderedPageBreak/>
        <w:t xml:space="preserve">           </w:t>
      </w:r>
      <w:r w:rsidRPr="00754BD8">
        <w:rPr>
          <w:sz w:val="28"/>
          <w:szCs w:val="28"/>
        </w:rPr>
        <w:t>Удовлетворенность потребности льготных категорий граждан в медицинской продукции в соответствии с терапевтическими показаниями в амбулаторных условиях за 2016 год составила 99,1%.</w:t>
      </w:r>
    </w:p>
    <w:p w:rsidR="00440685" w:rsidRPr="00754BD8" w:rsidRDefault="00440685" w:rsidP="00440685">
      <w:pPr>
        <w:pStyle w:val="a8"/>
        <w:shd w:val="clear" w:color="auto" w:fill="FFFFFF"/>
        <w:spacing w:before="0" w:beforeAutospacing="0" w:after="0" w:afterAutospacing="0"/>
        <w:jc w:val="both"/>
        <w:rPr>
          <w:sz w:val="28"/>
          <w:szCs w:val="28"/>
        </w:rPr>
      </w:pPr>
      <w:r w:rsidRPr="00754BD8">
        <w:rPr>
          <w:sz w:val="28"/>
          <w:szCs w:val="28"/>
        </w:rPr>
        <w:tab/>
      </w:r>
      <w:r w:rsidR="00221F24">
        <w:rPr>
          <w:sz w:val="28"/>
          <w:szCs w:val="28"/>
        </w:rPr>
        <w:t xml:space="preserve"> </w:t>
      </w:r>
      <w:r w:rsidRPr="00754BD8">
        <w:rPr>
          <w:sz w:val="28"/>
          <w:szCs w:val="28"/>
        </w:rPr>
        <w:t>Два</w:t>
      </w:r>
      <w:r w:rsidR="00221F24">
        <w:rPr>
          <w:sz w:val="28"/>
          <w:szCs w:val="28"/>
        </w:rPr>
        <w:t>,</w:t>
      </w:r>
      <w:r w:rsidRPr="00754BD8">
        <w:rPr>
          <w:sz w:val="28"/>
          <w:szCs w:val="28"/>
        </w:rPr>
        <w:t xml:space="preserve">  предусмотренных мероприятием</w:t>
      </w:r>
      <w:r w:rsidR="00221F24">
        <w:rPr>
          <w:sz w:val="28"/>
          <w:szCs w:val="28"/>
        </w:rPr>
        <w:t>,</w:t>
      </w:r>
      <w:r w:rsidRPr="00754BD8">
        <w:rPr>
          <w:sz w:val="28"/>
          <w:szCs w:val="28"/>
        </w:rPr>
        <w:t xml:space="preserve"> целевых показателя выполнены в полном объеме</w:t>
      </w:r>
      <w:r w:rsidR="00221F24">
        <w:rPr>
          <w:sz w:val="28"/>
          <w:szCs w:val="28"/>
        </w:rPr>
        <w:t>.</w:t>
      </w:r>
    </w:p>
    <w:p w:rsidR="00440685" w:rsidRPr="00754BD8" w:rsidRDefault="00440685" w:rsidP="00221F24">
      <w:pPr>
        <w:pStyle w:val="a8"/>
        <w:shd w:val="clear" w:color="auto" w:fill="FFFFFF"/>
        <w:spacing w:before="0" w:beforeAutospacing="0" w:after="0" w:afterAutospacing="0"/>
        <w:jc w:val="both"/>
        <w:rPr>
          <w:bCs/>
          <w:sz w:val="28"/>
          <w:szCs w:val="28"/>
        </w:rPr>
      </w:pPr>
      <w:r w:rsidRPr="00754BD8">
        <w:rPr>
          <w:sz w:val="28"/>
          <w:szCs w:val="28"/>
        </w:rPr>
        <w:tab/>
      </w:r>
      <w:r w:rsidR="00221F24">
        <w:rPr>
          <w:sz w:val="28"/>
          <w:szCs w:val="28"/>
        </w:rPr>
        <w:t xml:space="preserve"> </w:t>
      </w:r>
      <w:r w:rsidRPr="00754BD8">
        <w:rPr>
          <w:sz w:val="28"/>
          <w:szCs w:val="28"/>
        </w:rPr>
        <w:t xml:space="preserve">Коэффициент эффективности реализации  основного мероприятия  </w:t>
      </w:r>
      <w:r w:rsidR="00B259B8">
        <w:rPr>
          <w:sz w:val="28"/>
          <w:szCs w:val="28"/>
        </w:rPr>
        <w:t xml:space="preserve">№ 2 </w:t>
      </w:r>
      <w:r w:rsidRPr="00754BD8">
        <w:rPr>
          <w:bCs/>
          <w:sz w:val="28"/>
          <w:szCs w:val="28"/>
        </w:rPr>
        <w:t>«</w:t>
      </w:r>
      <w:r w:rsidRPr="00754BD8">
        <w:rPr>
          <w:sz w:val="28"/>
          <w:szCs w:val="28"/>
        </w:rPr>
        <w:t xml:space="preserve">Обеспечение лекарственными средствами и изделиями медицинского назначения отдельных групп населения, кроме групп населения, получающих инсулин, </w:t>
      </w:r>
      <w:proofErr w:type="spellStart"/>
      <w:r w:rsidRPr="00754BD8">
        <w:rPr>
          <w:sz w:val="28"/>
          <w:szCs w:val="28"/>
        </w:rPr>
        <w:t>таблетированные</w:t>
      </w:r>
      <w:proofErr w:type="spellEnd"/>
      <w:r w:rsidRPr="00754BD8">
        <w:rPr>
          <w:sz w:val="28"/>
          <w:szCs w:val="28"/>
        </w:rPr>
        <w:t xml:space="preserve"> </w:t>
      </w:r>
      <w:proofErr w:type="spellStart"/>
      <w:r w:rsidRPr="00754BD8">
        <w:rPr>
          <w:sz w:val="28"/>
          <w:szCs w:val="28"/>
        </w:rPr>
        <w:t>сахароснижающие</w:t>
      </w:r>
      <w:proofErr w:type="spellEnd"/>
      <w:r w:rsidRPr="00754BD8">
        <w:rPr>
          <w:sz w:val="28"/>
          <w:szCs w:val="28"/>
        </w:rPr>
        <w:t xml:space="preserve"> препараты, средства самоконтроля и диагностические средства, либо перенесших пересадки органов и тканей, получающих </w:t>
      </w:r>
      <w:proofErr w:type="spellStart"/>
      <w:r w:rsidRPr="00754BD8">
        <w:rPr>
          <w:sz w:val="28"/>
          <w:szCs w:val="28"/>
        </w:rPr>
        <w:t>иммунодепресанты</w:t>
      </w:r>
      <w:proofErr w:type="spellEnd"/>
      <w:r w:rsidRPr="00754BD8">
        <w:rPr>
          <w:sz w:val="28"/>
          <w:szCs w:val="28"/>
        </w:rPr>
        <w:t>»</w:t>
      </w:r>
      <w:r w:rsidRPr="00754BD8">
        <w:rPr>
          <w:bCs/>
          <w:sz w:val="28"/>
          <w:szCs w:val="28"/>
        </w:rPr>
        <w:t xml:space="preserve"> - 1, эффективность основного мероприятия может быть признана  высокой.</w:t>
      </w:r>
    </w:p>
    <w:p w:rsidR="00440685" w:rsidRPr="00754BD8" w:rsidRDefault="00440685" w:rsidP="00440685">
      <w:pPr>
        <w:pStyle w:val="a8"/>
        <w:shd w:val="clear" w:color="auto" w:fill="FFFFFF"/>
        <w:spacing w:before="0" w:beforeAutospacing="0" w:after="0" w:afterAutospacing="0"/>
        <w:jc w:val="both"/>
        <w:rPr>
          <w:color w:val="000000"/>
          <w:sz w:val="28"/>
          <w:szCs w:val="28"/>
        </w:rPr>
      </w:pPr>
    </w:p>
    <w:p w:rsidR="0003712B" w:rsidRDefault="0003712B" w:rsidP="0003712B">
      <w:pPr>
        <w:pStyle w:val="a8"/>
        <w:shd w:val="clear" w:color="auto" w:fill="FFFFFF"/>
        <w:spacing w:before="0" w:beforeAutospacing="0" w:after="0" w:afterAutospacing="0"/>
        <w:ind w:firstLine="567"/>
        <w:jc w:val="center"/>
        <w:rPr>
          <w:b/>
          <w:bCs/>
          <w:i/>
          <w:iCs/>
          <w:sz w:val="28"/>
          <w:szCs w:val="28"/>
        </w:rPr>
      </w:pPr>
    </w:p>
    <w:p w:rsidR="0003712B" w:rsidRPr="0003712B" w:rsidRDefault="0003712B" w:rsidP="0003712B">
      <w:pPr>
        <w:pStyle w:val="a8"/>
        <w:shd w:val="clear" w:color="auto" w:fill="FFFFFF"/>
        <w:spacing w:before="0" w:beforeAutospacing="0" w:after="0" w:afterAutospacing="0"/>
        <w:ind w:firstLine="567"/>
        <w:jc w:val="center"/>
        <w:rPr>
          <w:b/>
          <w:i/>
          <w:sz w:val="28"/>
          <w:szCs w:val="28"/>
        </w:rPr>
      </w:pPr>
      <w:r w:rsidRPr="0003712B">
        <w:rPr>
          <w:b/>
          <w:bCs/>
          <w:i/>
          <w:iCs/>
          <w:sz w:val="28"/>
          <w:szCs w:val="28"/>
        </w:rPr>
        <w:t>3.14.3. О ходе реализации основного мероприятия</w:t>
      </w:r>
      <w:r w:rsidRPr="0003712B">
        <w:rPr>
          <w:b/>
          <w:i/>
          <w:sz w:val="28"/>
          <w:szCs w:val="28"/>
        </w:rPr>
        <w:t xml:space="preserve"> № 3</w:t>
      </w:r>
    </w:p>
    <w:p w:rsidR="00440685" w:rsidRPr="0003712B" w:rsidRDefault="0003712B" w:rsidP="0003712B">
      <w:pPr>
        <w:pStyle w:val="a8"/>
        <w:shd w:val="clear" w:color="auto" w:fill="FFFFFF"/>
        <w:spacing w:before="0" w:beforeAutospacing="0" w:after="0" w:afterAutospacing="0"/>
        <w:jc w:val="center"/>
        <w:rPr>
          <w:b/>
          <w:i/>
          <w:color w:val="000000"/>
          <w:sz w:val="28"/>
          <w:szCs w:val="28"/>
        </w:rPr>
      </w:pPr>
      <w:r w:rsidRPr="0003712B">
        <w:rPr>
          <w:b/>
          <w:i/>
          <w:sz w:val="28"/>
          <w:szCs w:val="28"/>
        </w:rPr>
        <w:t xml:space="preserve"> </w:t>
      </w:r>
      <w:r w:rsidR="00440685" w:rsidRPr="0003712B">
        <w:rPr>
          <w:b/>
          <w:i/>
          <w:sz w:val="28"/>
          <w:szCs w:val="28"/>
        </w:rPr>
        <w:t>«Предоставление дополнительной денежной компенсации на усиленное питание доноров, безвозмездно сдавших кровь   в учреждениях здравоохранения Кавказского района»</w:t>
      </w:r>
    </w:p>
    <w:p w:rsidR="00440685" w:rsidRPr="0003712B" w:rsidRDefault="00440685" w:rsidP="00440685">
      <w:pPr>
        <w:pStyle w:val="a8"/>
        <w:shd w:val="clear" w:color="auto" w:fill="FFFFFF"/>
        <w:spacing w:before="0" w:beforeAutospacing="0" w:after="0" w:afterAutospacing="0"/>
        <w:jc w:val="both"/>
        <w:rPr>
          <w:b/>
          <w:i/>
          <w:color w:val="000000"/>
          <w:sz w:val="28"/>
          <w:szCs w:val="28"/>
        </w:rPr>
      </w:pPr>
    </w:p>
    <w:p w:rsidR="00440685" w:rsidRPr="00754BD8" w:rsidRDefault="00440685" w:rsidP="00440685">
      <w:pPr>
        <w:pStyle w:val="a8"/>
        <w:shd w:val="clear" w:color="auto" w:fill="FFFFFF"/>
        <w:spacing w:before="0" w:beforeAutospacing="0" w:after="0" w:afterAutospacing="0"/>
        <w:jc w:val="both"/>
        <w:rPr>
          <w:color w:val="000000"/>
          <w:sz w:val="28"/>
          <w:szCs w:val="28"/>
        </w:rPr>
      </w:pPr>
      <w:r w:rsidRPr="00754BD8">
        <w:rPr>
          <w:bCs/>
          <w:sz w:val="28"/>
          <w:szCs w:val="28"/>
        </w:rPr>
        <w:tab/>
        <w:t>По основному  мероприятию № 3 «</w:t>
      </w:r>
      <w:r w:rsidRPr="00754BD8">
        <w:rPr>
          <w:sz w:val="28"/>
          <w:szCs w:val="28"/>
        </w:rPr>
        <w:t xml:space="preserve">Предоставление дополнительной денежной компенсации на усиленное питание доноров, безвозмездно сдавших кровь   в учреждениях здравоохранения Кавказского района» объем финансирования  за счет субвенции краевого бюджета на 2016 год был предусмотрен в сумме 685,1 тыс. </w:t>
      </w:r>
      <w:r w:rsidR="00283E2F">
        <w:rPr>
          <w:sz w:val="28"/>
          <w:szCs w:val="28"/>
        </w:rPr>
        <w:t>рублей</w:t>
      </w:r>
      <w:r w:rsidRPr="00754BD8">
        <w:rPr>
          <w:sz w:val="28"/>
          <w:szCs w:val="28"/>
        </w:rPr>
        <w:t xml:space="preserve">, </w:t>
      </w:r>
      <w:r w:rsidR="0003712B">
        <w:rPr>
          <w:sz w:val="28"/>
          <w:szCs w:val="28"/>
        </w:rPr>
        <w:t xml:space="preserve">кассовые расходы составили </w:t>
      </w:r>
      <w:r w:rsidRPr="00754BD8">
        <w:rPr>
          <w:sz w:val="28"/>
          <w:szCs w:val="28"/>
        </w:rPr>
        <w:t xml:space="preserve"> 622,6  тыс. </w:t>
      </w:r>
      <w:r w:rsidR="00283E2F">
        <w:rPr>
          <w:sz w:val="28"/>
          <w:szCs w:val="28"/>
        </w:rPr>
        <w:t>рублей</w:t>
      </w:r>
      <w:r w:rsidRPr="00754BD8">
        <w:rPr>
          <w:sz w:val="28"/>
          <w:szCs w:val="28"/>
        </w:rPr>
        <w:t xml:space="preserve"> или 90,1% от плановых назначений.</w:t>
      </w:r>
      <w:r w:rsidRPr="00754BD8">
        <w:rPr>
          <w:color w:val="000000"/>
          <w:sz w:val="28"/>
          <w:szCs w:val="28"/>
        </w:rPr>
        <w:t xml:space="preserve"> </w:t>
      </w:r>
    </w:p>
    <w:p w:rsidR="00440685" w:rsidRPr="00754BD8" w:rsidRDefault="00440685" w:rsidP="00440685">
      <w:pPr>
        <w:pStyle w:val="a8"/>
        <w:shd w:val="clear" w:color="auto" w:fill="FFFFFF"/>
        <w:spacing w:before="0" w:beforeAutospacing="0" w:after="0" w:afterAutospacing="0"/>
        <w:jc w:val="both"/>
        <w:rPr>
          <w:sz w:val="28"/>
          <w:szCs w:val="28"/>
        </w:rPr>
      </w:pPr>
      <w:r w:rsidRPr="00754BD8">
        <w:rPr>
          <w:color w:val="000000"/>
          <w:sz w:val="28"/>
          <w:szCs w:val="28"/>
        </w:rPr>
        <w:t xml:space="preserve">         Объем субвенции краевого  бюджета   на денежную компенсацию на усиленное питание донорам  лечебным учреждениям Кавказского района  в 2016 году   был предусмотрен  из  расчета  1500 </w:t>
      </w:r>
      <w:proofErr w:type="spellStart"/>
      <w:r w:rsidRPr="00754BD8">
        <w:rPr>
          <w:color w:val="000000"/>
          <w:sz w:val="28"/>
          <w:szCs w:val="28"/>
        </w:rPr>
        <w:t>кровосдач</w:t>
      </w:r>
      <w:proofErr w:type="spellEnd"/>
      <w:r w:rsidR="00354B84">
        <w:rPr>
          <w:color w:val="000000"/>
          <w:sz w:val="28"/>
          <w:szCs w:val="28"/>
        </w:rPr>
        <w:t>,</w:t>
      </w:r>
      <w:r w:rsidRPr="00754BD8">
        <w:rPr>
          <w:color w:val="000000"/>
          <w:sz w:val="28"/>
          <w:szCs w:val="28"/>
        </w:rPr>
        <w:t xml:space="preserve"> стоимостью  450 рублей</w:t>
      </w:r>
      <w:r w:rsidR="00354B84">
        <w:rPr>
          <w:color w:val="000000"/>
          <w:sz w:val="28"/>
          <w:szCs w:val="28"/>
        </w:rPr>
        <w:t xml:space="preserve"> за 1 </w:t>
      </w:r>
      <w:proofErr w:type="spellStart"/>
      <w:r w:rsidR="00354B84">
        <w:rPr>
          <w:color w:val="000000"/>
          <w:sz w:val="28"/>
          <w:szCs w:val="28"/>
        </w:rPr>
        <w:t>кровосдачу</w:t>
      </w:r>
      <w:proofErr w:type="spellEnd"/>
      <w:r w:rsidRPr="00754BD8">
        <w:rPr>
          <w:color w:val="000000"/>
          <w:sz w:val="28"/>
          <w:szCs w:val="28"/>
        </w:rPr>
        <w:t xml:space="preserve">, осуществлено 1364 </w:t>
      </w:r>
      <w:proofErr w:type="spellStart"/>
      <w:r w:rsidRPr="00754BD8">
        <w:rPr>
          <w:color w:val="000000"/>
          <w:sz w:val="28"/>
          <w:szCs w:val="28"/>
        </w:rPr>
        <w:t>кровосдач</w:t>
      </w:r>
      <w:proofErr w:type="spellEnd"/>
      <w:r w:rsidRPr="00754BD8">
        <w:rPr>
          <w:color w:val="000000"/>
          <w:sz w:val="28"/>
          <w:szCs w:val="28"/>
        </w:rPr>
        <w:t>.</w:t>
      </w:r>
      <w:r w:rsidRPr="00754BD8">
        <w:rPr>
          <w:sz w:val="28"/>
          <w:szCs w:val="28"/>
        </w:rPr>
        <w:t xml:space="preserve"> </w:t>
      </w:r>
    </w:p>
    <w:p w:rsidR="00440685" w:rsidRPr="00754BD8" w:rsidRDefault="00440685" w:rsidP="00440685">
      <w:pPr>
        <w:spacing w:after="0"/>
        <w:jc w:val="both"/>
        <w:rPr>
          <w:rFonts w:ascii="Times New Roman" w:hAnsi="Times New Roman"/>
          <w:sz w:val="28"/>
          <w:szCs w:val="28"/>
        </w:rPr>
      </w:pPr>
      <w:r w:rsidRPr="00754BD8">
        <w:rPr>
          <w:rFonts w:ascii="Times New Roman" w:hAnsi="Times New Roman"/>
          <w:sz w:val="28"/>
          <w:szCs w:val="28"/>
        </w:rPr>
        <w:t xml:space="preserve">          Мероприятие можно считать выполненным, так как денежная  компенсация на </w:t>
      </w:r>
      <w:r w:rsidRPr="00754BD8">
        <w:rPr>
          <w:rFonts w:ascii="Times New Roman" w:hAnsi="Times New Roman"/>
          <w:color w:val="000000"/>
          <w:sz w:val="28"/>
          <w:szCs w:val="28"/>
        </w:rPr>
        <w:t>усиленное питание донорам</w:t>
      </w:r>
      <w:r w:rsidRPr="00754BD8">
        <w:rPr>
          <w:color w:val="000000"/>
          <w:sz w:val="28"/>
          <w:szCs w:val="28"/>
        </w:rPr>
        <w:t xml:space="preserve">  </w:t>
      </w:r>
      <w:r w:rsidRPr="00754BD8">
        <w:rPr>
          <w:rFonts w:ascii="Times New Roman" w:hAnsi="Times New Roman"/>
          <w:sz w:val="28"/>
          <w:szCs w:val="28"/>
        </w:rPr>
        <w:t xml:space="preserve">выплачена в полном объеме – 100%, в соответствии с фактическим числом </w:t>
      </w:r>
      <w:proofErr w:type="spellStart"/>
      <w:r w:rsidRPr="00754BD8">
        <w:rPr>
          <w:rFonts w:ascii="Times New Roman" w:hAnsi="Times New Roman"/>
          <w:sz w:val="28"/>
          <w:szCs w:val="28"/>
        </w:rPr>
        <w:t>кровосдач</w:t>
      </w:r>
      <w:proofErr w:type="spellEnd"/>
      <w:r w:rsidRPr="00754BD8">
        <w:rPr>
          <w:rFonts w:ascii="Times New Roman" w:hAnsi="Times New Roman"/>
          <w:sz w:val="28"/>
          <w:szCs w:val="28"/>
        </w:rPr>
        <w:t xml:space="preserve">. </w:t>
      </w:r>
    </w:p>
    <w:p w:rsidR="00440685" w:rsidRPr="00754BD8" w:rsidRDefault="00440685" w:rsidP="00440685">
      <w:pPr>
        <w:pStyle w:val="a8"/>
        <w:shd w:val="clear" w:color="auto" w:fill="FFFFFF"/>
        <w:spacing w:before="0" w:beforeAutospacing="0" w:after="0" w:afterAutospacing="0"/>
        <w:jc w:val="both"/>
        <w:rPr>
          <w:sz w:val="28"/>
          <w:szCs w:val="28"/>
        </w:rPr>
      </w:pPr>
      <w:r w:rsidRPr="00754BD8">
        <w:rPr>
          <w:sz w:val="28"/>
          <w:szCs w:val="28"/>
        </w:rPr>
        <w:t xml:space="preserve">           Целевой показатель  «Число доноров безвозмездно сдающих кровь и (или) ее компоненты в  районе»  данного основного мероприятия  выполнен на 151%.  Планировалось и привлечено к безвозмездной сдаче крови   465  чел.,  фактически привлечено 704 чел., что составляет 1,9 </w:t>
      </w:r>
      <w:proofErr w:type="spellStart"/>
      <w:r w:rsidRPr="00754BD8">
        <w:rPr>
          <w:sz w:val="28"/>
          <w:szCs w:val="28"/>
        </w:rPr>
        <w:t>кровосдачи</w:t>
      </w:r>
      <w:proofErr w:type="spellEnd"/>
      <w:r w:rsidRPr="00754BD8">
        <w:rPr>
          <w:sz w:val="28"/>
          <w:szCs w:val="28"/>
        </w:rPr>
        <w:t xml:space="preserve"> в расчете на одного донора. </w:t>
      </w:r>
    </w:p>
    <w:p w:rsidR="00440685" w:rsidRPr="00754BD8" w:rsidRDefault="00440685" w:rsidP="00440685">
      <w:pPr>
        <w:pStyle w:val="a8"/>
        <w:shd w:val="clear" w:color="auto" w:fill="FFFFFF"/>
        <w:spacing w:before="0" w:beforeAutospacing="0" w:after="0" w:afterAutospacing="0"/>
        <w:jc w:val="both"/>
        <w:rPr>
          <w:color w:val="000000"/>
          <w:sz w:val="28"/>
          <w:szCs w:val="28"/>
        </w:rPr>
      </w:pPr>
      <w:r w:rsidRPr="00754BD8">
        <w:rPr>
          <w:sz w:val="28"/>
          <w:szCs w:val="28"/>
        </w:rPr>
        <w:tab/>
        <w:t xml:space="preserve">Эффективность реализации основного мероприятия № 3 </w:t>
      </w:r>
      <w:r w:rsidR="008A4084" w:rsidRPr="008A4084">
        <w:rPr>
          <w:sz w:val="28"/>
          <w:szCs w:val="28"/>
        </w:rPr>
        <w:t xml:space="preserve"> «Предоставление дополнительной денежной компенсации на усиленное питание доноров, безвозмездно сдавших кровь   в учреждениях здравоохранения Кавказского района»</w:t>
      </w:r>
      <w:r w:rsidRPr="00754BD8">
        <w:rPr>
          <w:sz w:val="28"/>
          <w:szCs w:val="28"/>
        </w:rPr>
        <w:t xml:space="preserve"> можно признать высокой, коэффициент </w:t>
      </w:r>
      <w:r w:rsidR="008A4084">
        <w:rPr>
          <w:sz w:val="28"/>
          <w:szCs w:val="28"/>
        </w:rPr>
        <w:t xml:space="preserve">эффективности реализации </w:t>
      </w:r>
      <w:r w:rsidRPr="00754BD8">
        <w:rPr>
          <w:sz w:val="28"/>
          <w:szCs w:val="28"/>
        </w:rPr>
        <w:t>-</w:t>
      </w:r>
      <w:r w:rsidR="008A4084">
        <w:rPr>
          <w:sz w:val="28"/>
          <w:szCs w:val="28"/>
        </w:rPr>
        <w:t xml:space="preserve"> </w:t>
      </w:r>
      <w:r w:rsidRPr="00754BD8">
        <w:rPr>
          <w:sz w:val="28"/>
          <w:szCs w:val="28"/>
        </w:rPr>
        <w:t>0,91.</w:t>
      </w:r>
    </w:p>
    <w:p w:rsidR="00440685" w:rsidRPr="00754BD8" w:rsidRDefault="00440685" w:rsidP="00440685">
      <w:pPr>
        <w:spacing w:after="0" w:line="240" w:lineRule="auto"/>
        <w:jc w:val="center"/>
        <w:rPr>
          <w:rFonts w:ascii="Times New Roman" w:hAnsi="Times New Roman"/>
          <w:b/>
          <w:sz w:val="28"/>
          <w:szCs w:val="28"/>
          <w:u w:val="single"/>
        </w:rPr>
      </w:pPr>
    </w:p>
    <w:p w:rsidR="00440685" w:rsidRPr="002E181F" w:rsidRDefault="002E181F" w:rsidP="00440685">
      <w:pPr>
        <w:spacing w:after="0" w:line="240" w:lineRule="auto"/>
        <w:jc w:val="center"/>
        <w:rPr>
          <w:rFonts w:ascii="Times New Roman" w:hAnsi="Times New Roman"/>
          <w:b/>
          <w:i/>
          <w:sz w:val="28"/>
          <w:szCs w:val="28"/>
        </w:rPr>
      </w:pPr>
      <w:r w:rsidRPr="002E181F">
        <w:rPr>
          <w:rFonts w:ascii="Times New Roman" w:hAnsi="Times New Roman"/>
          <w:b/>
          <w:i/>
          <w:sz w:val="28"/>
          <w:szCs w:val="28"/>
        </w:rPr>
        <w:lastRenderedPageBreak/>
        <w:t>3.14.</w:t>
      </w:r>
      <w:r>
        <w:rPr>
          <w:rFonts w:ascii="Times New Roman" w:hAnsi="Times New Roman"/>
          <w:b/>
          <w:i/>
          <w:sz w:val="28"/>
          <w:szCs w:val="28"/>
        </w:rPr>
        <w:t>4</w:t>
      </w:r>
      <w:r w:rsidRPr="002E181F">
        <w:rPr>
          <w:rFonts w:ascii="Times New Roman" w:hAnsi="Times New Roman"/>
          <w:b/>
          <w:i/>
          <w:sz w:val="28"/>
          <w:szCs w:val="28"/>
        </w:rPr>
        <w:t xml:space="preserve">. </w:t>
      </w:r>
      <w:proofErr w:type="gramStart"/>
      <w:r w:rsidRPr="002E181F">
        <w:rPr>
          <w:rFonts w:ascii="Times New Roman" w:hAnsi="Times New Roman"/>
          <w:b/>
          <w:i/>
          <w:sz w:val="28"/>
          <w:szCs w:val="28"/>
        </w:rPr>
        <w:t xml:space="preserve">О ходе реализации основного мероприятия № </w:t>
      </w:r>
      <w:r>
        <w:rPr>
          <w:rFonts w:ascii="Times New Roman" w:hAnsi="Times New Roman"/>
          <w:b/>
          <w:i/>
          <w:sz w:val="28"/>
          <w:szCs w:val="28"/>
        </w:rPr>
        <w:t>4</w:t>
      </w:r>
      <w:r w:rsidRPr="002E181F">
        <w:rPr>
          <w:rFonts w:ascii="Times New Roman" w:hAnsi="Times New Roman"/>
          <w:b/>
          <w:i/>
          <w:sz w:val="28"/>
          <w:szCs w:val="28"/>
        </w:rPr>
        <w:t xml:space="preserve"> </w:t>
      </w:r>
      <w:r w:rsidR="00440685" w:rsidRPr="002E181F">
        <w:rPr>
          <w:rFonts w:ascii="Times New Roman" w:hAnsi="Times New Roman"/>
          <w:b/>
          <w:i/>
          <w:sz w:val="28"/>
          <w:szCs w:val="28"/>
        </w:rPr>
        <w:t>«Предоставление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в учреждениях здравоохранения Кавказского района»</w:t>
      </w:r>
      <w:proofErr w:type="gramEnd"/>
    </w:p>
    <w:p w:rsidR="00440685" w:rsidRPr="00754BD8" w:rsidRDefault="00440685" w:rsidP="00440685">
      <w:pPr>
        <w:pStyle w:val="a8"/>
        <w:shd w:val="clear" w:color="auto" w:fill="FFFFFF"/>
        <w:spacing w:before="0" w:beforeAutospacing="0" w:after="0" w:afterAutospacing="0"/>
        <w:ind w:firstLine="567"/>
        <w:jc w:val="both"/>
        <w:rPr>
          <w:bCs/>
          <w:sz w:val="28"/>
          <w:szCs w:val="28"/>
        </w:rPr>
      </w:pPr>
    </w:p>
    <w:p w:rsidR="00440685" w:rsidRPr="00754BD8" w:rsidRDefault="00440685" w:rsidP="00440685">
      <w:pPr>
        <w:pStyle w:val="a8"/>
        <w:shd w:val="clear" w:color="auto" w:fill="FFFFFF"/>
        <w:spacing w:before="0" w:beforeAutospacing="0" w:after="0" w:afterAutospacing="0"/>
        <w:jc w:val="both"/>
        <w:rPr>
          <w:sz w:val="28"/>
          <w:szCs w:val="28"/>
        </w:rPr>
      </w:pPr>
      <w:r w:rsidRPr="00754BD8">
        <w:rPr>
          <w:bCs/>
          <w:sz w:val="28"/>
          <w:szCs w:val="28"/>
        </w:rPr>
        <w:tab/>
      </w:r>
      <w:proofErr w:type="gramStart"/>
      <w:r w:rsidRPr="00754BD8">
        <w:rPr>
          <w:bCs/>
          <w:sz w:val="28"/>
          <w:szCs w:val="28"/>
        </w:rPr>
        <w:t>По основному  мероприятию № 4 «</w:t>
      </w:r>
      <w:r w:rsidRPr="00754BD8">
        <w:rPr>
          <w:sz w:val="28"/>
          <w:szCs w:val="28"/>
        </w:rPr>
        <w:t>Предоставление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в учреждениях здравоохранения Кавказского района» объем финансирования  за счет субвенции краевого бюджета на 2016 год был предусмотрен</w:t>
      </w:r>
      <w:proofErr w:type="gramEnd"/>
      <w:r w:rsidRPr="00754BD8">
        <w:rPr>
          <w:sz w:val="28"/>
          <w:szCs w:val="28"/>
        </w:rPr>
        <w:t xml:space="preserve">  и </w:t>
      </w:r>
      <w:proofErr w:type="gramStart"/>
      <w:r w:rsidRPr="00754BD8">
        <w:rPr>
          <w:sz w:val="28"/>
          <w:szCs w:val="28"/>
        </w:rPr>
        <w:t>профинансирован</w:t>
      </w:r>
      <w:proofErr w:type="gramEnd"/>
      <w:r w:rsidRPr="00754BD8">
        <w:rPr>
          <w:sz w:val="28"/>
          <w:szCs w:val="28"/>
        </w:rPr>
        <w:t xml:space="preserve"> в сумме 2</w:t>
      </w:r>
      <w:r w:rsidR="00630E83">
        <w:rPr>
          <w:sz w:val="28"/>
          <w:szCs w:val="28"/>
        </w:rPr>
        <w:t xml:space="preserve"> </w:t>
      </w:r>
      <w:r w:rsidRPr="00754BD8">
        <w:rPr>
          <w:sz w:val="28"/>
          <w:szCs w:val="28"/>
        </w:rPr>
        <w:t xml:space="preserve">899,1 тыс. </w:t>
      </w:r>
      <w:r w:rsidR="00283E2F">
        <w:rPr>
          <w:sz w:val="28"/>
          <w:szCs w:val="28"/>
        </w:rPr>
        <w:t>рублей</w:t>
      </w:r>
      <w:r w:rsidRPr="00754BD8">
        <w:rPr>
          <w:sz w:val="28"/>
          <w:szCs w:val="28"/>
        </w:rPr>
        <w:t xml:space="preserve"> (100%)</w:t>
      </w:r>
      <w:r w:rsidR="00467E36">
        <w:rPr>
          <w:sz w:val="28"/>
          <w:szCs w:val="28"/>
        </w:rPr>
        <w:t>.</w:t>
      </w:r>
    </w:p>
    <w:p w:rsidR="00440685" w:rsidRPr="00754BD8" w:rsidRDefault="00440685" w:rsidP="00440685">
      <w:pPr>
        <w:pStyle w:val="a8"/>
        <w:shd w:val="clear" w:color="auto" w:fill="FFFFFF"/>
        <w:spacing w:before="0" w:beforeAutospacing="0" w:after="0" w:afterAutospacing="0"/>
        <w:jc w:val="both"/>
        <w:rPr>
          <w:sz w:val="28"/>
          <w:szCs w:val="28"/>
        </w:rPr>
      </w:pPr>
      <w:r w:rsidRPr="00754BD8">
        <w:rPr>
          <w:sz w:val="28"/>
          <w:szCs w:val="28"/>
        </w:rPr>
        <w:tab/>
        <w:t>В лечебных учреждениях  района  по льготному зубопротезированию в 2016  были протезировано 258 человека, из них:</w:t>
      </w:r>
    </w:p>
    <w:p w:rsidR="00440685" w:rsidRPr="00754BD8" w:rsidRDefault="00440685" w:rsidP="00630E83">
      <w:pPr>
        <w:pStyle w:val="a8"/>
        <w:shd w:val="clear" w:color="auto" w:fill="FFFFFF"/>
        <w:spacing w:before="0" w:beforeAutospacing="0" w:after="0" w:afterAutospacing="0"/>
        <w:ind w:firstLine="709"/>
        <w:jc w:val="both"/>
        <w:rPr>
          <w:sz w:val="28"/>
          <w:szCs w:val="28"/>
        </w:rPr>
      </w:pPr>
      <w:r w:rsidRPr="00754BD8">
        <w:rPr>
          <w:sz w:val="28"/>
          <w:szCs w:val="28"/>
        </w:rPr>
        <w:t xml:space="preserve">- ветераны труда  - 243 чел., </w:t>
      </w:r>
    </w:p>
    <w:p w:rsidR="00440685" w:rsidRPr="00754BD8" w:rsidRDefault="00440685" w:rsidP="00630E83">
      <w:pPr>
        <w:pStyle w:val="a8"/>
        <w:shd w:val="clear" w:color="auto" w:fill="FFFFFF"/>
        <w:spacing w:before="0" w:beforeAutospacing="0" w:after="0" w:afterAutospacing="0"/>
        <w:ind w:firstLine="709"/>
        <w:jc w:val="both"/>
        <w:rPr>
          <w:sz w:val="28"/>
          <w:szCs w:val="28"/>
        </w:rPr>
      </w:pPr>
      <w:r w:rsidRPr="00754BD8">
        <w:rPr>
          <w:sz w:val="28"/>
          <w:szCs w:val="28"/>
        </w:rPr>
        <w:t>- репрессированные граждане -9 чел.;</w:t>
      </w:r>
    </w:p>
    <w:p w:rsidR="00440685" w:rsidRPr="00754BD8" w:rsidRDefault="00440685" w:rsidP="00630E83">
      <w:pPr>
        <w:pStyle w:val="a8"/>
        <w:shd w:val="clear" w:color="auto" w:fill="FFFFFF"/>
        <w:spacing w:before="0" w:beforeAutospacing="0" w:after="0" w:afterAutospacing="0"/>
        <w:ind w:firstLine="709"/>
        <w:jc w:val="both"/>
        <w:rPr>
          <w:sz w:val="28"/>
          <w:szCs w:val="28"/>
        </w:rPr>
      </w:pPr>
      <w:r w:rsidRPr="00754BD8">
        <w:rPr>
          <w:sz w:val="28"/>
          <w:szCs w:val="28"/>
        </w:rPr>
        <w:t xml:space="preserve">-  труженики тыла  - 6 чел. </w:t>
      </w:r>
    </w:p>
    <w:p w:rsidR="00440685" w:rsidRPr="00754BD8" w:rsidRDefault="00440685" w:rsidP="00440685">
      <w:pPr>
        <w:pStyle w:val="a8"/>
        <w:shd w:val="clear" w:color="auto" w:fill="FFFFFF"/>
        <w:spacing w:before="0" w:beforeAutospacing="0" w:after="0" w:afterAutospacing="0"/>
        <w:jc w:val="both"/>
        <w:rPr>
          <w:sz w:val="28"/>
          <w:szCs w:val="28"/>
        </w:rPr>
      </w:pPr>
      <w:r w:rsidRPr="00754BD8">
        <w:rPr>
          <w:sz w:val="28"/>
          <w:szCs w:val="28"/>
        </w:rPr>
        <w:tab/>
        <w:t xml:space="preserve">Средняя стоимость работ  по зубопротезированию в расчете на  1 человека  составило  11,2 тыс. </w:t>
      </w:r>
      <w:r w:rsidR="00283E2F">
        <w:rPr>
          <w:sz w:val="28"/>
          <w:szCs w:val="28"/>
        </w:rPr>
        <w:t>рублей</w:t>
      </w:r>
    </w:p>
    <w:p w:rsidR="00440685" w:rsidRPr="00754BD8" w:rsidRDefault="00440685" w:rsidP="00440685">
      <w:pPr>
        <w:pStyle w:val="a8"/>
        <w:shd w:val="clear" w:color="auto" w:fill="FFFFFF"/>
        <w:spacing w:before="0" w:beforeAutospacing="0" w:after="0" w:afterAutospacing="0"/>
        <w:jc w:val="both"/>
        <w:rPr>
          <w:color w:val="000000"/>
          <w:sz w:val="28"/>
          <w:szCs w:val="28"/>
        </w:rPr>
      </w:pPr>
      <w:r w:rsidRPr="00754BD8">
        <w:rPr>
          <w:sz w:val="28"/>
          <w:szCs w:val="28"/>
        </w:rPr>
        <w:tab/>
      </w:r>
      <w:r w:rsidRPr="00754BD8">
        <w:rPr>
          <w:color w:val="000000"/>
          <w:sz w:val="28"/>
          <w:szCs w:val="28"/>
        </w:rPr>
        <w:t>Два  целевых показателя по данному мероприятию выполнены в полном объеме.</w:t>
      </w:r>
    </w:p>
    <w:p w:rsidR="00440685" w:rsidRPr="00754BD8" w:rsidRDefault="00440685" w:rsidP="00440685">
      <w:pPr>
        <w:pStyle w:val="a8"/>
        <w:shd w:val="clear" w:color="auto" w:fill="FFFFFF"/>
        <w:spacing w:before="0" w:beforeAutospacing="0" w:after="0" w:afterAutospacing="0"/>
        <w:jc w:val="both"/>
        <w:rPr>
          <w:bCs/>
          <w:sz w:val="28"/>
          <w:szCs w:val="28"/>
        </w:rPr>
      </w:pPr>
      <w:r w:rsidRPr="00754BD8">
        <w:rPr>
          <w:color w:val="000000"/>
          <w:sz w:val="28"/>
          <w:szCs w:val="28"/>
        </w:rPr>
        <w:tab/>
      </w:r>
      <w:proofErr w:type="gramStart"/>
      <w:r w:rsidRPr="00754BD8">
        <w:rPr>
          <w:sz w:val="28"/>
          <w:szCs w:val="28"/>
        </w:rPr>
        <w:t xml:space="preserve">Коэффициент эффективности реализации  основного мероприятия  </w:t>
      </w:r>
      <w:r w:rsidR="007D5F9F">
        <w:rPr>
          <w:sz w:val="28"/>
          <w:szCs w:val="28"/>
        </w:rPr>
        <w:t xml:space="preserve">№ 4 </w:t>
      </w:r>
      <w:r w:rsidRPr="00754BD8">
        <w:rPr>
          <w:bCs/>
          <w:sz w:val="28"/>
          <w:szCs w:val="28"/>
        </w:rPr>
        <w:t>«</w:t>
      </w:r>
      <w:r w:rsidRPr="00754BD8">
        <w:rPr>
          <w:sz w:val="28"/>
          <w:szCs w:val="28"/>
        </w:rPr>
        <w:t>Предоставление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в учреждениях здравоохранения Кавказского района»</w:t>
      </w:r>
      <w:r w:rsidRPr="00754BD8">
        <w:rPr>
          <w:bCs/>
          <w:sz w:val="28"/>
          <w:szCs w:val="28"/>
        </w:rPr>
        <w:t xml:space="preserve"> - 1, </w:t>
      </w:r>
      <w:r w:rsidR="007D5F9F">
        <w:rPr>
          <w:bCs/>
          <w:sz w:val="28"/>
          <w:szCs w:val="28"/>
        </w:rPr>
        <w:t xml:space="preserve"> </w:t>
      </w:r>
      <w:r w:rsidRPr="00754BD8">
        <w:rPr>
          <w:bCs/>
          <w:sz w:val="28"/>
          <w:szCs w:val="28"/>
        </w:rPr>
        <w:t xml:space="preserve">эффективность </w:t>
      </w:r>
      <w:r w:rsidR="007D5F9F">
        <w:rPr>
          <w:bCs/>
          <w:sz w:val="28"/>
          <w:szCs w:val="28"/>
        </w:rPr>
        <w:t xml:space="preserve">реализации </w:t>
      </w:r>
      <w:r w:rsidRPr="00754BD8">
        <w:rPr>
          <w:bCs/>
          <w:sz w:val="28"/>
          <w:szCs w:val="28"/>
        </w:rPr>
        <w:t>основного мероприятия может быть признана  высокой.</w:t>
      </w:r>
      <w:proofErr w:type="gramEnd"/>
    </w:p>
    <w:p w:rsidR="00440685" w:rsidRPr="00754BD8" w:rsidRDefault="00440685" w:rsidP="00440685">
      <w:pPr>
        <w:pStyle w:val="a8"/>
        <w:shd w:val="clear" w:color="auto" w:fill="FFFFFF"/>
        <w:spacing w:before="0" w:beforeAutospacing="0" w:after="0" w:afterAutospacing="0"/>
        <w:ind w:firstLine="567"/>
        <w:jc w:val="both"/>
        <w:rPr>
          <w:b/>
          <w:bCs/>
          <w:iCs/>
          <w:sz w:val="28"/>
          <w:szCs w:val="28"/>
        </w:rPr>
      </w:pPr>
    </w:p>
    <w:p w:rsidR="00440685" w:rsidRPr="00754BD8" w:rsidRDefault="00440685" w:rsidP="00440685">
      <w:pPr>
        <w:pStyle w:val="a8"/>
        <w:shd w:val="clear" w:color="auto" w:fill="FFFFFF"/>
        <w:spacing w:before="0" w:beforeAutospacing="0" w:after="0" w:afterAutospacing="0"/>
        <w:ind w:firstLine="567"/>
        <w:jc w:val="center"/>
        <w:rPr>
          <w:bCs/>
          <w:iCs/>
          <w:sz w:val="28"/>
          <w:szCs w:val="28"/>
        </w:rPr>
      </w:pPr>
    </w:p>
    <w:p w:rsidR="00440685" w:rsidRPr="00FD3BE9" w:rsidRDefault="00FD3BE9" w:rsidP="00440685">
      <w:pPr>
        <w:pStyle w:val="a8"/>
        <w:shd w:val="clear" w:color="auto" w:fill="FFFFFF"/>
        <w:spacing w:before="0" w:beforeAutospacing="0" w:after="0" w:afterAutospacing="0"/>
        <w:jc w:val="center"/>
        <w:rPr>
          <w:b/>
          <w:i/>
          <w:color w:val="000000"/>
          <w:sz w:val="28"/>
          <w:szCs w:val="28"/>
        </w:rPr>
      </w:pPr>
      <w:r w:rsidRPr="00FD3BE9">
        <w:rPr>
          <w:b/>
          <w:i/>
          <w:sz w:val="28"/>
          <w:szCs w:val="28"/>
        </w:rPr>
        <w:t xml:space="preserve">3.14.5. О ходе реализации основного мероприятия № 5 </w:t>
      </w:r>
      <w:r w:rsidR="00440685" w:rsidRPr="00FD3BE9">
        <w:rPr>
          <w:b/>
          <w:bCs/>
          <w:i/>
          <w:sz w:val="28"/>
          <w:szCs w:val="28"/>
        </w:rPr>
        <w:t xml:space="preserve"> «Прочие мероприятия в области здравоохранения»</w:t>
      </w:r>
    </w:p>
    <w:p w:rsidR="00440685" w:rsidRPr="00754BD8" w:rsidRDefault="00440685" w:rsidP="00440685">
      <w:pPr>
        <w:pStyle w:val="a8"/>
        <w:shd w:val="clear" w:color="auto" w:fill="FFFFFF"/>
        <w:spacing w:before="0" w:beforeAutospacing="0" w:after="0" w:afterAutospacing="0"/>
        <w:jc w:val="center"/>
        <w:rPr>
          <w:color w:val="000000"/>
          <w:sz w:val="28"/>
          <w:szCs w:val="28"/>
        </w:rPr>
      </w:pPr>
    </w:p>
    <w:p w:rsidR="00440685" w:rsidRPr="00754BD8" w:rsidRDefault="00440685" w:rsidP="00440685">
      <w:pPr>
        <w:pStyle w:val="a8"/>
        <w:shd w:val="clear" w:color="auto" w:fill="FFFFFF"/>
        <w:spacing w:before="0" w:beforeAutospacing="0" w:after="0" w:afterAutospacing="0"/>
        <w:jc w:val="both"/>
        <w:rPr>
          <w:bCs/>
          <w:sz w:val="28"/>
          <w:szCs w:val="28"/>
        </w:rPr>
      </w:pPr>
      <w:r w:rsidRPr="00754BD8">
        <w:rPr>
          <w:bCs/>
          <w:sz w:val="28"/>
          <w:szCs w:val="28"/>
        </w:rPr>
        <w:tab/>
        <w:t>По основному  мероприятию № 5 «Прочие мероприятия в области здравоохранения» объем финансирования на 2016 год предусмотрен в сумме 29</w:t>
      </w:r>
      <w:r w:rsidR="00CC7370">
        <w:rPr>
          <w:bCs/>
          <w:sz w:val="28"/>
          <w:szCs w:val="28"/>
        </w:rPr>
        <w:t xml:space="preserve"> </w:t>
      </w:r>
      <w:r w:rsidRPr="00754BD8">
        <w:rPr>
          <w:bCs/>
          <w:sz w:val="28"/>
          <w:szCs w:val="28"/>
        </w:rPr>
        <w:t xml:space="preserve">262,6 тыс. </w:t>
      </w:r>
      <w:r w:rsidR="00283E2F">
        <w:rPr>
          <w:bCs/>
          <w:sz w:val="28"/>
          <w:szCs w:val="28"/>
        </w:rPr>
        <w:t>рублей</w:t>
      </w:r>
      <w:r w:rsidRPr="00754BD8">
        <w:rPr>
          <w:bCs/>
          <w:sz w:val="28"/>
          <w:szCs w:val="28"/>
        </w:rPr>
        <w:t>, из них:</w:t>
      </w:r>
    </w:p>
    <w:p w:rsidR="00440685" w:rsidRPr="00754BD8" w:rsidRDefault="00440685" w:rsidP="00440685">
      <w:pPr>
        <w:pStyle w:val="a8"/>
        <w:shd w:val="clear" w:color="auto" w:fill="FFFFFF"/>
        <w:spacing w:before="0" w:beforeAutospacing="0" w:after="0" w:afterAutospacing="0"/>
        <w:jc w:val="both"/>
        <w:rPr>
          <w:bCs/>
          <w:sz w:val="28"/>
          <w:szCs w:val="28"/>
        </w:rPr>
      </w:pPr>
      <w:r w:rsidRPr="00754BD8">
        <w:rPr>
          <w:bCs/>
          <w:sz w:val="28"/>
          <w:szCs w:val="28"/>
        </w:rPr>
        <w:t xml:space="preserve"> </w:t>
      </w:r>
      <w:r w:rsidR="00EC0DB9">
        <w:rPr>
          <w:bCs/>
          <w:sz w:val="28"/>
          <w:szCs w:val="28"/>
        </w:rPr>
        <w:t xml:space="preserve">         </w:t>
      </w:r>
      <w:r w:rsidRPr="00754BD8">
        <w:rPr>
          <w:bCs/>
          <w:sz w:val="28"/>
          <w:szCs w:val="28"/>
        </w:rPr>
        <w:t>- за счет сре</w:t>
      </w:r>
      <w:proofErr w:type="gramStart"/>
      <w:r w:rsidRPr="00754BD8">
        <w:rPr>
          <w:bCs/>
          <w:sz w:val="28"/>
          <w:szCs w:val="28"/>
        </w:rPr>
        <w:t>дств  кр</w:t>
      </w:r>
      <w:proofErr w:type="gramEnd"/>
      <w:r w:rsidRPr="00754BD8">
        <w:rPr>
          <w:bCs/>
          <w:sz w:val="28"/>
          <w:szCs w:val="28"/>
        </w:rPr>
        <w:t>аевого бюджета – 29</w:t>
      </w:r>
      <w:r w:rsidR="00CC7370">
        <w:rPr>
          <w:bCs/>
          <w:sz w:val="28"/>
          <w:szCs w:val="28"/>
        </w:rPr>
        <w:t xml:space="preserve"> </w:t>
      </w:r>
      <w:r w:rsidRPr="00754BD8">
        <w:rPr>
          <w:bCs/>
          <w:sz w:val="28"/>
          <w:szCs w:val="28"/>
        </w:rPr>
        <w:t xml:space="preserve">224,9 тыс. </w:t>
      </w:r>
      <w:r w:rsidR="00283E2F">
        <w:rPr>
          <w:bCs/>
          <w:sz w:val="28"/>
          <w:szCs w:val="28"/>
        </w:rPr>
        <w:t>рублей</w:t>
      </w:r>
      <w:r w:rsidRPr="00754BD8">
        <w:rPr>
          <w:bCs/>
          <w:sz w:val="28"/>
          <w:szCs w:val="28"/>
        </w:rPr>
        <w:t>;</w:t>
      </w:r>
    </w:p>
    <w:p w:rsidR="00440685" w:rsidRPr="00754BD8" w:rsidRDefault="00EC0DB9" w:rsidP="00440685">
      <w:pPr>
        <w:pStyle w:val="a8"/>
        <w:shd w:val="clear" w:color="auto" w:fill="FFFFFF"/>
        <w:spacing w:before="0" w:beforeAutospacing="0" w:after="0" w:afterAutospacing="0"/>
        <w:jc w:val="both"/>
        <w:rPr>
          <w:bCs/>
          <w:sz w:val="28"/>
          <w:szCs w:val="28"/>
        </w:rPr>
      </w:pPr>
      <w:r>
        <w:rPr>
          <w:bCs/>
          <w:sz w:val="28"/>
          <w:szCs w:val="28"/>
        </w:rPr>
        <w:lastRenderedPageBreak/>
        <w:t xml:space="preserve">          </w:t>
      </w:r>
      <w:r w:rsidR="00440685" w:rsidRPr="00754BD8">
        <w:rPr>
          <w:bCs/>
          <w:sz w:val="28"/>
          <w:szCs w:val="28"/>
        </w:rPr>
        <w:t xml:space="preserve">- за счет средств местного бюджета – 37,7 тыс. </w:t>
      </w:r>
      <w:r w:rsidR="00283E2F">
        <w:rPr>
          <w:bCs/>
          <w:sz w:val="28"/>
          <w:szCs w:val="28"/>
        </w:rPr>
        <w:t>рублей</w:t>
      </w:r>
      <w:r>
        <w:rPr>
          <w:bCs/>
          <w:sz w:val="28"/>
          <w:szCs w:val="28"/>
        </w:rPr>
        <w:t>.</w:t>
      </w:r>
    </w:p>
    <w:p w:rsidR="00440685" w:rsidRPr="00754BD8" w:rsidRDefault="00440685" w:rsidP="00440685">
      <w:pPr>
        <w:pStyle w:val="a8"/>
        <w:shd w:val="clear" w:color="auto" w:fill="FFFFFF"/>
        <w:spacing w:before="0" w:beforeAutospacing="0" w:after="0" w:afterAutospacing="0"/>
        <w:jc w:val="both"/>
        <w:rPr>
          <w:bCs/>
          <w:sz w:val="28"/>
          <w:szCs w:val="28"/>
        </w:rPr>
      </w:pPr>
      <w:r w:rsidRPr="00754BD8">
        <w:rPr>
          <w:bCs/>
          <w:sz w:val="28"/>
          <w:szCs w:val="28"/>
        </w:rPr>
        <w:t xml:space="preserve">  </w:t>
      </w:r>
      <w:r w:rsidR="00EC0DB9">
        <w:rPr>
          <w:bCs/>
          <w:sz w:val="28"/>
          <w:szCs w:val="28"/>
        </w:rPr>
        <w:t xml:space="preserve">        </w:t>
      </w:r>
      <w:r w:rsidRPr="00754BD8">
        <w:rPr>
          <w:bCs/>
          <w:sz w:val="28"/>
          <w:szCs w:val="28"/>
        </w:rPr>
        <w:t>Кассовые расходы составили  29</w:t>
      </w:r>
      <w:r w:rsidR="00C96C5C">
        <w:rPr>
          <w:bCs/>
          <w:sz w:val="28"/>
          <w:szCs w:val="28"/>
        </w:rPr>
        <w:t xml:space="preserve"> </w:t>
      </w:r>
      <w:r w:rsidRPr="00754BD8">
        <w:rPr>
          <w:bCs/>
          <w:sz w:val="28"/>
          <w:szCs w:val="28"/>
        </w:rPr>
        <w:t xml:space="preserve">209,1 тыс. </w:t>
      </w:r>
      <w:r w:rsidR="00283E2F">
        <w:rPr>
          <w:bCs/>
          <w:sz w:val="28"/>
          <w:szCs w:val="28"/>
        </w:rPr>
        <w:t>рублей</w:t>
      </w:r>
      <w:r w:rsidRPr="00754BD8">
        <w:rPr>
          <w:bCs/>
          <w:sz w:val="28"/>
          <w:szCs w:val="28"/>
        </w:rPr>
        <w:t xml:space="preserve"> или 99,9% к плановым назначениям.</w:t>
      </w:r>
    </w:p>
    <w:p w:rsidR="00440685" w:rsidRPr="00754BD8" w:rsidRDefault="00440685" w:rsidP="00440685">
      <w:pPr>
        <w:pStyle w:val="a8"/>
        <w:shd w:val="clear" w:color="auto" w:fill="FFFFFF"/>
        <w:spacing w:before="0" w:beforeAutospacing="0" w:after="0" w:afterAutospacing="0"/>
        <w:jc w:val="both"/>
        <w:rPr>
          <w:bCs/>
          <w:sz w:val="28"/>
          <w:szCs w:val="28"/>
        </w:rPr>
      </w:pPr>
      <w:r w:rsidRPr="00754BD8">
        <w:rPr>
          <w:bCs/>
          <w:sz w:val="28"/>
          <w:szCs w:val="28"/>
        </w:rPr>
        <w:tab/>
        <w:t>В рамках данного основного мероприятия осуществлялось содержание  двух казенных учреждений - МКУ ЦБЗ  Кавказского района, отдела здравоохранения Кавказского района, на эти цели было направлено 28</w:t>
      </w:r>
      <w:r w:rsidR="00F53C50">
        <w:rPr>
          <w:bCs/>
          <w:sz w:val="28"/>
          <w:szCs w:val="28"/>
        </w:rPr>
        <w:t xml:space="preserve"> </w:t>
      </w:r>
      <w:r w:rsidRPr="00754BD8">
        <w:rPr>
          <w:bCs/>
          <w:sz w:val="28"/>
          <w:szCs w:val="28"/>
        </w:rPr>
        <w:t xml:space="preserve">508,7 тыс. </w:t>
      </w:r>
      <w:r w:rsidR="00283E2F">
        <w:rPr>
          <w:bCs/>
          <w:sz w:val="28"/>
          <w:szCs w:val="28"/>
        </w:rPr>
        <w:t>рублей</w:t>
      </w:r>
      <w:r w:rsidRPr="00754BD8">
        <w:rPr>
          <w:bCs/>
          <w:sz w:val="28"/>
          <w:szCs w:val="28"/>
        </w:rPr>
        <w:t>, освоено 28</w:t>
      </w:r>
      <w:r w:rsidR="00F53C50">
        <w:rPr>
          <w:bCs/>
          <w:sz w:val="28"/>
          <w:szCs w:val="28"/>
        </w:rPr>
        <w:t xml:space="preserve"> </w:t>
      </w:r>
      <w:r w:rsidRPr="00754BD8">
        <w:rPr>
          <w:bCs/>
          <w:sz w:val="28"/>
          <w:szCs w:val="28"/>
        </w:rPr>
        <w:t xml:space="preserve">455,2 тыс. </w:t>
      </w:r>
      <w:r w:rsidR="00283E2F">
        <w:rPr>
          <w:bCs/>
          <w:sz w:val="28"/>
          <w:szCs w:val="28"/>
        </w:rPr>
        <w:t>рублей</w:t>
      </w:r>
      <w:r w:rsidRPr="00754BD8">
        <w:rPr>
          <w:bCs/>
          <w:sz w:val="28"/>
          <w:szCs w:val="28"/>
        </w:rPr>
        <w:t xml:space="preserve"> (99,8%). </w:t>
      </w:r>
    </w:p>
    <w:p w:rsidR="00440685" w:rsidRPr="00754BD8" w:rsidRDefault="00440685" w:rsidP="00440685">
      <w:pPr>
        <w:pStyle w:val="a8"/>
        <w:shd w:val="clear" w:color="auto" w:fill="FFFFFF"/>
        <w:spacing w:before="0" w:beforeAutospacing="0" w:after="0" w:afterAutospacing="0"/>
        <w:jc w:val="both"/>
        <w:rPr>
          <w:bCs/>
          <w:sz w:val="28"/>
          <w:szCs w:val="28"/>
        </w:rPr>
      </w:pPr>
      <w:r w:rsidRPr="00754BD8">
        <w:rPr>
          <w:bCs/>
          <w:sz w:val="28"/>
          <w:szCs w:val="28"/>
        </w:rPr>
        <w:t xml:space="preserve">      </w:t>
      </w:r>
      <w:r w:rsidR="00BF7C8B">
        <w:rPr>
          <w:bCs/>
          <w:sz w:val="28"/>
          <w:szCs w:val="28"/>
        </w:rPr>
        <w:t xml:space="preserve">    </w:t>
      </w:r>
      <w:r w:rsidRPr="00754BD8">
        <w:rPr>
          <w:bCs/>
          <w:sz w:val="28"/>
          <w:szCs w:val="28"/>
        </w:rPr>
        <w:t>МКУ ЦБЗ Кавказского района  осуществляет деятельность по бухгалтерскому учету и отчетности на основании договоров на передачу полномочий на ведение бухгалтерского учета с лечебными учреждениями здравоохранения, обеспечивает эффективность и целевое использование средств консолидированного бюджета, направленных на обеспечение деятельности учреждений здравоохранения.</w:t>
      </w:r>
    </w:p>
    <w:p w:rsidR="00440685" w:rsidRPr="00754BD8" w:rsidRDefault="00440685" w:rsidP="00440685">
      <w:pPr>
        <w:pStyle w:val="a8"/>
        <w:shd w:val="clear" w:color="auto" w:fill="FFFFFF"/>
        <w:spacing w:before="0" w:beforeAutospacing="0" w:after="0" w:afterAutospacing="0"/>
        <w:jc w:val="both"/>
        <w:rPr>
          <w:bCs/>
          <w:sz w:val="28"/>
          <w:szCs w:val="28"/>
        </w:rPr>
      </w:pPr>
      <w:r w:rsidRPr="00754BD8">
        <w:rPr>
          <w:bCs/>
          <w:sz w:val="28"/>
          <w:szCs w:val="28"/>
        </w:rPr>
        <w:tab/>
        <w:t>Учреждение обслуживает 5 муниципальных учреждений здравоохранения.</w:t>
      </w:r>
    </w:p>
    <w:p w:rsidR="00440685" w:rsidRPr="00754BD8" w:rsidRDefault="00440685" w:rsidP="00440685">
      <w:pPr>
        <w:pStyle w:val="a8"/>
        <w:shd w:val="clear" w:color="auto" w:fill="FFFFFF"/>
        <w:spacing w:before="0" w:beforeAutospacing="0" w:after="0" w:afterAutospacing="0"/>
        <w:jc w:val="both"/>
        <w:rPr>
          <w:bCs/>
          <w:sz w:val="28"/>
          <w:szCs w:val="28"/>
        </w:rPr>
      </w:pPr>
      <w:r w:rsidRPr="00754BD8">
        <w:rPr>
          <w:bCs/>
          <w:sz w:val="28"/>
          <w:szCs w:val="28"/>
        </w:rPr>
        <w:t xml:space="preserve">    </w:t>
      </w:r>
      <w:r w:rsidR="00BF7C8B">
        <w:rPr>
          <w:bCs/>
          <w:sz w:val="28"/>
          <w:szCs w:val="28"/>
        </w:rPr>
        <w:t xml:space="preserve">       </w:t>
      </w:r>
      <w:r w:rsidRPr="00754BD8">
        <w:rPr>
          <w:bCs/>
          <w:sz w:val="28"/>
          <w:szCs w:val="28"/>
        </w:rPr>
        <w:t xml:space="preserve">Отдел здравоохранения обеспечивает высокое качество управления процессами развития здравоохранения на муниципальном уровне, осуществляет контроль </w:t>
      </w:r>
      <w:proofErr w:type="gramStart"/>
      <w:r w:rsidRPr="00754BD8">
        <w:rPr>
          <w:bCs/>
          <w:sz w:val="28"/>
          <w:szCs w:val="28"/>
        </w:rPr>
        <w:t>на</w:t>
      </w:r>
      <w:proofErr w:type="gramEnd"/>
      <w:r w:rsidRPr="00754BD8">
        <w:rPr>
          <w:bCs/>
          <w:sz w:val="28"/>
          <w:szCs w:val="28"/>
        </w:rPr>
        <w:t xml:space="preserve"> подведомственными учреждениями.  </w:t>
      </w:r>
    </w:p>
    <w:p w:rsidR="00440685" w:rsidRPr="00754BD8" w:rsidRDefault="00440685" w:rsidP="00440685">
      <w:pPr>
        <w:pStyle w:val="a8"/>
        <w:shd w:val="clear" w:color="auto" w:fill="FFFFFF"/>
        <w:spacing w:before="0" w:beforeAutospacing="0" w:after="0" w:afterAutospacing="0"/>
        <w:jc w:val="both"/>
        <w:rPr>
          <w:bCs/>
          <w:sz w:val="28"/>
          <w:szCs w:val="28"/>
        </w:rPr>
      </w:pPr>
      <w:r w:rsidRPr="00754BD8">
        <w:rPr>
          <w:bCs/>
          <w:sz w:val="28"/>
          <w:szCs w:val="28"/>
        </w:rPr>
        <w:tab/>
        <w:t xml:space="preserve">В  </w:t>
      </w:r>
      <w:proofErr w:type="spellStart"/>
      <w:r w:rsidRPr="00754BD8">
        <w:rPr>
          <w:bCs/>
          <w:sz w:val="28"/>
          <w:szCs w:val="28"/>
        </w:rPr>
        <w:t>софинансировании</w:t>
      </w:r>
      <w:proofErr w:type="spellEnd"/>
      <w:r w:rsidRPr="00754BD8">
        <w:rPr>
          <w:bCs/>
          <w:sz w:val="28"/>
          <w:szCs w:val="28"/>
        </w:rPr>
        <w:t xml:space="preserve"> с краевым бюджетом в рамках мероприятия № 5.3 «</w:t>
      </w:r>
      <w:r w:rsidRPr="00754BD8">
        <w:rPr>
          <w:sz w:val="28"/>
          <w:szCs w:val="28"/>
        </w:rPr>
        <w:t>Обеспечение дополнительным профессиональным образованием работников муниципальных учреждений здравоохранения Кавказского района»</w:t>
      </w:r>
      <w:r w:rsidRPr="00754BD8">
        <w:rPr>
          <w:bCs/>
          <w:sz w:val="28"/>
          <w:szCs w:val="28"/>
        </w:rPr>
        <w:t xml:space="preserve">  осуществлено  дополнительное профессиональное обучение 132 работника</w:t>
      </w:r>
      <w:r w:rsidR="00BF7C8B">
        <w:rPr>
          <w:bCs/>
          <w:sz w:val="28"/>
          <w:szCs w:val="28"/>
        </w:rPr>
        <w:t xml:space="preserve"> </w:t>
      </w:r>
      <w:r w:rsidRPr="00754BD8">
        <w:rPr>
          <w:bCs/>
          <w:sz w:val="28"/>
          <w:szCs w:val="28"/>
        </w:rPr>
        <w:t>учреждений здравоохранения, из них:</w:t>
      </w:r>
    </w:p>
    <w:p w:rsidR="00440685" w:rsidRPr="00754BD8" w:rsidRDefault="00BF7C8B" w:rsidP="00440685">
      <w:pPr>
        <w:pStyle w:val="a8"/>
        <w:shd w:val="clear" w:color="auto" w:fill="FFFFFF"/>
        <w:spacing w:before="0" w:beforeAutospacing="0" w:after="0" w:afterAutospacing="0"/>
        <w:jc w:val="both"/>
        <w:rPr>
          <w:bCs/>
          <w:sz w:val="28"/>
          <w:szCs w:val="28"/>
        </w:rPr>
      </w:pPr>
      <w:r>
        <w:rPr>
          <w:bCs/>
          <w:sz w:val="28"/>
          <w:szCs w:val="28"/>
        </w:rPr>
        <w:t xml:space="preserve">           </w:t>
      </w:r>
      <w:r w:rsidR="00440685" w:rsidRPr="00754BD8">
        <w:rPr>
          <w:bCs/>
          <w:sz w:val="28"/>
          <w:szCs w:val="28"/>
        </w:rPr>
        <w:t>- врачи  - 71 чел.;</w:t>
      </w:r>
    </w:p>
    <w:p w:rsidR="00440685" w:rsidRPr="00754BD8" w:rsidRDefault="00BF7C8B" w:rsidP="00440685">
      <w:pPr>
        <w:pStyle w:val="a8"/>
        <w:shd w:val="clear" w:color="auto" w:fill="FFFFFF"/>
        <w:spacing w:before="0" w:beforeAutospacing="0" w:after="0" w:afterAutospacing="0"/>
        <w:jc w:val="both"/>
        <w:rPr>
          <w:bCs/>
          <w:sz w:val="28"/>
          <w:szCs w:val="28"/>
        </w:rPr>
      </w:pPr>
      <w:r>
        <w:rPr>
          <w:bCs/>
          <w:sz w:val="28"/>
          <w:szCs w:val="28"/>
        </w:rPr>
        <w:t xml:space="preserve">           </w:t>
      </w:r>
      <w:r w:rsidR="00440685" w:rsidRPr="00754BD8">
        <w:rPr>
          <w:bCs/>
          <w:sz w:val="28"/>
          <w:szCs w:val="28"/>
        </w:rPr>
        <w:t>- средний медицинский  персонал - 17 чел.;</w:t>
      </w:r>
    </w:p>
    <w:p w:rsidR="00440685" w:rsidRPr="00754BD8" w:rsidRDefault="00BF7C8B" w:rsidP="00440685">
      <w:pPr>
        <w:pStyle w:val="a8"/>
        <w:shd w:val="clear" w:color="auto" w:fill="FFFFFF"/>
        <w:spacing w:before="0" w:beforeAutospacing="0" w:after="0" w:afterAutospacing="0"/>
        <w:jc w:val="both"/>
        <w:rPr>
          <w:bCs/>
          <w:sz w:val="28"/>
          <w:szCs w:val="28"/>
        </w:rPr>
      </w:pPr>
      <w:r>
        <w:rPr>
          <w:bCs/>
          <w:sz w:val="28"/>
          <w:szCs w:val="28"/>
        </w:rPr>
        <w:t xml:space="preserve">           </w:t>
      </w:r>
      <w:r w:rsidR="00440685" w:rsidRPr="00754BD8">
        <w:rPr>
          <w:bCs/>
          <w:sz w:val="28"/>
          <w:szCs w:val="28"/>
        </w:rPr>
        <w:t xml:space="preserve">-  административный  персонал - 44 чел.  </w:t>
      </w:r>
    </w:p>
    <w:p w:rsidR="00440685" w:rsidRPr="00754BD8" w:rsidRDefault="00440685" w:rsidP="00440685">
      <w:pPr>
        <w:pStyle w:val="a8"/>
        <w:shd w:val="clear" w:color="auto" w:fill="FFFFFF"/>
        <w:spacing w:before="0" w:beforeAutospacing="0" w:after="0" w:afterAutospacing="0"/>
        <w:jc w:val="both"/>
        <w:rPr>
          <w:color w:val="000000"/>
          <w:sz w:val="28"/>
          <w:szCs w:val="28"/>
        </w:rPr>
      </w:pPr>
      <w:r w:rsidRPr="00754BD8">
        <w:rPr>
          <w:bCs/>
          <w:sz w:val="28"/>
          <w:szCs w:val="28"/>
        </w:rPr>
        <w:tab/>
        <w:t xml:space="preserve">На эти цели в 2016 году было направлено и </w:t>
      </w:r>
      <w:r w:rsidR="000C0EB4">
        <w:rPr>
          <w:bCs/>
          <w:sz w:val="28"/>
          <w:szCs w:val="28"/>
        </w:rPr>
        <w:t xml:space="preserve">профинансировано </w:t>
      </w:r>
      <w:r w:rsidRPr="00754BD8">
        <w:rPr>
          <w:bCs/>
          <w:sz w:val="28"/>
          <w:szCs w:val="28"/>
        </w:rPr>
        <w:t xml:space="preserve">753,9 тыс. </w:t>
      </w:r>
      <w:r w:rsidR="00283E2F">
        <w:rPr>
          <w:bCs/>
          <w:sz w:val="28"/>
          <w:szCs w:val="28"/>
        </w:rPr>
        <w:t>рублей</w:t>
      </w:r>
      <w:r w:rsidRPr="00754BD8">
        <w:rPr>
          <w:bCs/>
          <w:sz w:val="28"/>
          <w:szCs w:val="28"/>
        </w:rPr>
        <w:t xml:space="preserve">, в том числе за счет краевого бюджета – 716,2 тыс. </w:t>
      </w:r>
      <w:r w:rsidR="00283E2F">
        <w:rPr>
          <w:bCs/>
          <w:sz w:val="28"/>
          <w:szCs w:val="28"/>
        </w:rPr>
        <w:t>рублей</w:t>
      </w:r>
      <w:r w:rsidRPr="00754BD8">
        <w:rPr>
          <w:bCs/>
          <w:sz w:val="28"/>
          <w:szCs w:val="28"/>
        </w:rPr>
        <w:t xml:space="preserve">, за счет местного бюджета – 37,7 тыс. </w:t>
      </w:r>
      <w:r w:rsidR="00283E2F">
        <w:rPr>
          <w:bCs/>
          <w:sz w:val="28"/>
          <w:szCs w:val="28"/>
        </w:rPr>
        <w:t>рублей</w:t>
      </w:r>
      <w:r w:rsidR="002C1C19">
        <w:rPr>
          <w:bCs/>
          <w:sz w:val="28"/>
          <w:szCs w:val="28"/>
        </w:rPr>
        <w:t>.</w:t>
      </w:r>
    </w:p>
    <w:p w:rsidR="00440685" w:rsidRPr="00754BD8" w:rsidRDefault="00440685" w:rsidP="00440685">
      <w:pPr>
        <w:pStyle w:val="a8"/>
        <w:shd w:val="clear" w:color="auto" w:fill="FFFFFF"/>
        <w:spacing w:before="0" w:beforeAutospacing="0" w:after="0" w:afterAutospacing="0"/>
        <w:jc w:val="both"/>
        <w:rPr>
          <w:color w:val="000000"/>
          <w:sz w:val="28"/>
          <w:szCs w:val="28"/>
        </w:rPr>
      </w:pPr>
      <w:r w:rsidRPr="00754BD8">
        <w:rPr>
          <w:color w:val="000000"/>
          <w:sz w:val="28"/>
          <w:szCs w:val="28"/>
        </w:rPr>
        <w:tab/>
        <w:t>Три целевых показателя данного основного мероприятия    выполнены в полном объеме.</w:t>
      </w:r>
    </w:p>
    <w:p w:rsidR="00440685" w:rsidRPr="00754BD8" w:rsidRDefault="00440685" w:rsidP="00440685">
      <w:pPr>
        <w:pStyle w:val="a8"/>
        <w:shd w:val="clear" w:color="auto" w:fill="FFFFFF"/>
        <w:spacing w:before="0" w:beforeAutospacing="0" w:after="0" w:afterAutospacing="0"/>
        <w:jc w:val="both"/>
        <w:rPr>
          <w:color w:val="000000"/>
          <w:sz w:val="28"/>
          <w:szCs w:val="28"/>
        </w:rPr>
      </w:pPr>
      <w:r w:rsidRPr="00754BD8">
        <w:rPr>
          <w:sz w:val="28"/>
          <w:szCs w:val="28"/>
        </w:rPr>
        <w:t xml:space="preserve">         </w:t>
      </w:r>
      <w:r w:rsidR="0041453B">
        <w:rPr>
          <w:sz w:val="28"/>
          <w:szCs w:val="28"/>
        </w:rPr>
        <w:t xml:space="preserve"> </w:t>
      </w:r>
      <w:r w:rsidRPr="00754BD8">
        <w:rPr>
          <w:sz w:val="28"/>
          <w:szCs w:val="28"/>
        </w:rPr>
        <w:t>Коэффициент эффективности реализации  основного мероприятия</w:t>
      </w:r>
      <w:r w:rsidR="002D6CC1">
        <w:rPr>
          <w:sz w:val="28"/>
          <w:szCs w:val="28"/>
        </w:rPr>
        <w:t xml:space="preserve">  </w:t>
      </w:r>
      <w:r w:rsidR="006D4C11">
        <w:rPr>
          <w:sz w:val="28"/>
          <w:szCs w:val="28"/>
        </w:rPr>
        <w:t xml:space="preserve">№ 5 </w:t>
      </w:r>
      <w:r w:rsidRPr="00754BD8">
        <w:rPr>
          <w:bCs/>
          <w:sz w:val="28"/>
          <w:szCs w:val="28"/>
        </w:rPr>
        <w:t>«Прочие мероприятия в области здравоохранения»</w:t>
      </w:r>
      <w:r w:rsidRPr="00754BD8">
        <w:rPr>
          <w:color w:val="000000"/>
          <w:sz w:val="28"/>
          <w:szCs w:val="28"/>
        </w:rPr>
        <w:t xml:space="preserve"> </w:t>
      </w:r>
      <w:r w:rsidRPr="00754BD8">
        <w:rPr>
          <w:bCs/>
          <w:sz w:val="28"/>
          <w:szCs w:val="28"/>
        </w:rPr>
        <w:t>- 1, эффективность основного мероприятия может быть признана  высокой.</w:t>
      </w:r>
    </w:p>
    <w:p w:rsidR="00440685" w:rsidRPr="00754BD8" w:rsidRDefault="00440685" w:rsidP="00440685">
      <w:pPr>
        <w:pStyle w:val="a8"/>
        <w:shd w:val="clear" w:color="auto" w:fill="FFFFFF"/>
        <w:spacing w:before="0" w:beforeAutospacing="0" w:after="0" w:afterAutospacing="0"/>
        <w:jc w:val="center"/>
        <w:rPr>
          <w:b/>
          <w:sz w:val="28"/>
          <w:szCs w:val="28"/>
        </w:rPr>
      </w:pPr>
    </w:p>
    <w:p w:rsidR="00440685" w:rsidRPr="006D4C11" w:rsidRDefault="006D4C11" w:rsidP="00440685">
      <w:pPr>
        <w:pStyle w:val="a8"/>
        <w:shd w:val="clear" w:color="auto" w:fill="FFFFFF"/>
        <w:spacing w:before="0" w:beforeAutospacing="0" w:after="0" w:afterAutospacing="0"/>
        <w:jc w:val="center"/>
        <w:rPr>
          <w:b/>
          <w:i/>
          <w:sz w:val="28"/>
          <w:szCs w:val="28"/>
        </w:rPr>
      </w:pPr>
      <w:r w:rsidRPr="006D4C11">
        <w:rPr>
          <w:b/>
          <w:i/>
          <w:sz w:val="28"/>
          <w:szCs w:val="28"/>
        </w:rPr>
        <w:t>3.14.6. О ходе реализации п</w:t>
      </w:r>
      <w:r w:rsidR="00440685" w:rsidRPr="006D4C11">
        <w:rPr>
          <w:b/>
          <w:i/>
          <w:sz w:val="28"/>
          <w:szCs w:val="28"/>
        </w:rPr>
        <w:t>одпрограмм</w:t>
      </w:r>
      <w:r w:rsidRPr="006D4C11">
        <w:rPr>
          <w:b/>
          <w:i/>
          <w:sz w:val="28"/>
          <w:szCs w:val="28"/>
        </w:rPr>
        <w:t>ы</w:t>
      </w:r>
    </w:p>
    <w:p w:rsidR="00440685" w:rsidRPr="006D4C11" w:rsidRDefault="00440685" w:rsidP="00440685">
      <w:pPr>
        <w:pStyle w:val="a8"/>
        <w:shd w:val="clear" w:color="auto" w:fill="FFFFFF"/>
        <w:spacing w:before="0" w:beforeAutospacing="0" w:after="0" w:afterAutospacing="0"/>
        <w:jc w:val="center"/>
        <w:rPr>
          <w:b/>
          <w:i/>
          <w:sz w:val="28"/>
          <w:szCs w:val="28"/>
        </w:rPr>
      </w:pPr>
      <w:r w:rsidRPr="006D4C11">
        <w:rPr>
          <w:b/>
          <w:i/>
          <w:sz w:val="28"/>
          <w:szCs w:val="28"/>
        </w:rPr>
        <w:t xml:space="preserve"> «Амбулаторно-поликлиническая медицинская помощь»</w:t>
      </w:r>
    </w:p>
    <w:p w:rsidR="00B95E06" w:rsidRDefault="00B95E06" w:rsidP="00B95E06">
      <w:pPr>
        <w:pStyle w:val="a8"/>
        <w:shd w:val="clear" w:color="auto" w:fill="FFFFFF"/>
        <w:spacing w:before="0" w:beforeAutospacing="0" w:after="0" w:afterAutospacing="0"/>
        <w:jc w:val="both"/>
        <w:rPr>
          <w:sz w:val="28"/>
          <w:szCs w:val="28"/>
        </w:rPr>
      </w:pPr>
      <w:r>
        <w:rPr>
          <w:sz w:val="28"/>
          <w:szCs w:val="28"/>
        </w:rPr>
        <w:t xml:space="preserve">           </w:t>
      </w:r>
    </w:p>
    <w:p w:rsidR="00440685" w:rsidRPr="00754BD8" w:rsidRDefault="00B95E06" w:rsidP="00B95E06">
      <w:pPr>
        <w:pStyle w:val="a8"/>
        <w:shd w:val="clear" w:color="auto" w:fill="FFFFFF"/>
        <w:spacing w:before="0" w:beforeAutospacing="0" w:after="0" w:afterAutospacing="0"/>
        <w:jc w:val="both"/>
        <w:rPr>
          <w:sz w:val="28"/>
          <w:szCs w:val="28"/>
        </w:rPr>
      </w:pPr>
      <w:r>
        <w:rPr>
          <w:sz w:val="28"/>
          <w:szCs w:val="28"/>
        </w:rPr>
        <w:t xml:space="preserve">            </w:t>
      </w:r>
      <w:r w:rsidRPr="00B95E06">
        <w:rPr>
          <w:sz w:val="28"/>
          <w:szCs w:val="28"/>
        </w:rPr>
        <w:t>Объем финансирования подпрограммы «Амбулаторно-поликлиническая медицинская помощь»</w:t>
      </w:r>
      <w:r w:rsidRPr="00754BD8">
        <w:rPr>
          <w:sz w:val="28"/>
          <w:szCs w:val="28"/>
        </w:rPr>
        <w:t xml:space="preserve"> </w:t>
      </w:r>
      <w:r w:rsidRPr="00B95E06">
        <w:rPr>
          <w:sz w:val="28"/>
          <w:szCs w:val="28"/>
        </w:rPr>
        <w:t>был предусмотрен в сумме  311,4 тыс. рублей, кассовые расходы составили  311,4 тыс. рублей  (100%).</w:t>
      </w:r>
    </w:p>
    <w:p w:rsidR="00440685" w:rsidRPr="00754BD8" w:rsidRDefault="00440685" w:rsidP="00440685">
      <w:pPr>
        <w:pStyle w:val="a8"/>
        <w:shd w:val="clear" w:color="auto" w:fill="FFFFFF"/>
        <w:spacing w:before="0" w:beforeAutospacing="0" w:after="0" w:afterAutospacing="0"/>
        <w:jc w:val="both"/>
        <w:rPr>
          <w:sz w:val="28"/>
          <w:szCs w:val="28"/>
        </w:rPr>
      </w:pPr>
      <w:r w:rsidRPr="00754BD8">
        <w:rPr>
          <w:b/>
          <w:sz w:val="28"/>
          <w:szCs w:val="28"/>
        </w:rPr>
        <w:t xml:space="preserve">         </w:t>
      </w:r>
      <w:r w:rsidR="00B431C7">
        <w:rPr>
          <w:b/>
          <w:sz w:val="28"/>
          <w:szCs w:val="28"/>
        </w:rPr>
        <w:t xml:space="preserve"> </w:t>
      </w:r>
      <w:r w:rsidRPr="00754BD8">
        <w:rPr>
          <w:sz w:val="28"/>
          <w:szCs w:val="28"/>
        </w:rPr>
        <w:t>Координатор подпрограммы</w:t>
      </w:r>
      <w:r w:rsidR="00B95E06">
        <w:rPr>
          <w:sz w:val="28"/>
          <w:szCs w:val="28"/>
        </w:rPr>
        <w:t xml:space="preserve"> </w:t>
      </w:r>
      <w:r w:rsidRPr="00754BD8">
        <w:rPr>
          <w:sz w:val="28"/>
          <w:szCs w:val="28"/>
        </w:rPr>
        <w:t>– отдел капитального строительства администрации муниципального образования Кавказский район</w:t>
      </w:r>
      <w:r w:rsidR="00F832A3">
        <w:rPr>
          <w:sz w:val="28"/>
          <w:szCs w:val="28"/>
        </w:rPr>
        <w:t xml:space="preserve">, главный </w:t>
      </w:r>
      <w:r w:rsidR="00F832A3">
        <w:rPr>
          <w:sz w:val="28"/>
          <w:szCs w:val="28"/>
        </w:rPr>
        <w:lastRenderedPageBreak/>
        <w:t xml:space="preserve">распорядитель бюджетных средств - </w:t>
      </w:r>
      <w:r w:rsidR="00F832A3" w:rsidRPr="00F832A3">
        <w:rPr>
          <w:sz w:val="28"/>
          <w:szCs w:val="28"/>
        </w:rPr>
        <w:t>администраци</w:t>
      </w:r>
      <w:r w:rsidR="00F832A3">
        <w:rPr>
          <w:sz w:val="28"/>
          <w:szCs w:val="28"/>
        </w:rPr>
        <w:t>я</w:t>
      </w:r>
      <w:r w:rsidR="00F832A3" w:rsidRPr="00F832A3">
        <w:rPr>
          <w:sz w:val="28"/>
          <w:szCs w:val="28"/>
        </w:rPr>
        <w:t xml:space="preserve"> муниципального образования Кавказский район</w:t>
      </w:r>
      <w:r w:rsidRPr="00754BD8">
        <w:rPr>
          <w:sz w:val="28"/>
          <w:szCs w:val="28"/>
        </w:rPr>
        <w:t>.</w:t>
      </w:r>
    </w:p>
    <w:p w:rsidR="00440685" w:rsidRPr="00754BD8" w:rsidRDefault="00440685" w:rsidP="00440685">
      <w:pPr>
        <w:pStyle w:val="a8"/>
        <w:shd w:val="clear" w:color="auto" w:fill="FFFFFF"/>
        <w:spacing w:before="0" w:beforeAutospacing="0" w:after="0" w:afterAutospacing="0"/>
        <w:jc w:val="both"/>
        <w:rPr>
          <w:sz w:val="28"/>
          <w:szCs w:val="28"/>
        </w:rPr>
      </w:pPr>
      <w:r w:rsidRPr="00754BD8">
        <w:rPr>
          <w:sz w:val="28"/>
          <w:szCs w:val="28"/>
        </w:rPr>
        <w:t xml:space="preserve">         </w:t>
      </w:r>
      <w:r w:rsidR="00B431C7">
        <w:rPr>
          <w:sz w:val="28"/>
          <w:szCs w:val="28"/>
        </w:rPr>
        <w:t xml:space="preserve"> </w:t>
      </w:r>
      <w:r w:rsidRPr="00754BD8">
        <w:rPr>
          <w:sz w:val="28"/>
          <w:szCs w:val="28"/>
        </w:rPr>
        <w:t>Целью подпрограммы является обеспечение доступности амбулаторной первичной медицинской помощи населению района по месту жительства.</w:t>
      </w:r>
    </w:p>
    <w:p w:rsidR="00440685" w:rsidRPr="00754BD8" w:rsidRDefault="00440685" w:rsidP="00440685">
      <w:pPr>
        <w:pStyle w:val="a8"/>
        <w:shd w:val="clear" w:color="auto" w:fill="FFFFFF"/>
        <w:spacing w:before="0" w:beforeAutospacing="0" w:after="0" w:afterAutospacing="0"/>
        <w:jc w:val="both"/>
        <w:rPr>
          <w:sz w:val="28"/>
          <w:szCs w:val="28"/>
        </w:rPr>
      </w:pPr>
      <w:r w:rsidRPr="00754BD8">
        <w:rPr>
          <w:sz w:val="28"/>
          <w:szCs w:val="28"/>
        </w:rPr>
        <w:tab/>
        <w:t>В Кавказском районе функционирует 4 офиса врачей общей практики, в которых обслуживается 12214 человек, в том числе 1739 детей:</w:t>
      </w:r>
    </w:p>
    <w:p w:rsidR="00440685" w:rsidRPr="00754BD8" w:rsidRDefault="00440685" w:rsidP="00B431C7">
      <w:pPr>
        <w:pStyle w:val="a8"/>
        <w:shd w:val="clear" w:color="auto" w:fill="FFFFFF"/>
        <w:spacing w:before="0" w:beforeAutospacing="0" w:after="0" w:afterAutospacing="0"/>
        <w:ind w:firstLine="709"/>
        <w:jc w:val="both"/>
        <w:rPr>
          <w:sz w:val="28"/>
          <w:szCs w:val="28"/>
        </w:rPr>
      </w:pPr>
      <w:r w:rsidRPr="00754BD8">
        <w:rPr>
          <w:sz w:val="28"/>
          <w:szCs w:val="28"/>
        </w:rPr>
        <w:t>- в микрорайоне №1 г. Кропоткин – 4462 чел.;</w:t>
      </w:r>
    </w:p>
    <w:p w:rsidR="00440685" w:rsidRPr="00754BD8" w:rsidRDefault="00440685" w:rsidP="00B431C7">
      <w:pPr>
        <w:pStyle w:val="a8"/>
        <w:shd w:val="clear" w:color="auto" w:fill="FFFFFF"/>
        <w:spacing w:before="0" w:beforeAutospacing="0" w:after="0" w:afterAutospacing="0"/>
        <w:ind w:firstLine="709"/>
        <w:jc w:val="both"/>
        <w:rPr>
          <w:sz w:val="28"/>
          <w:szCs w:val="28"/>
        </w:rPr>
      </w:pPr>
      <w:r w:rsidRPr="00754BD8">
        <w:rPr>
          <w:sz w:val="28"/>
          <w:szCs w:val="28"/>
        </w:rPr>
        <w:t>- в ст. Мирской - 1772 чел., в том числе 402 ребенка;</w:t>
      </w:r>
    </w:p>
    <w:p w:rsidR="00440685" w:rsidRPr="00754BD8" w:rsidRDefault="00440685" w:rsidP="00B431C7">
      <w:pPr>
        <w:pStyle w:val="a8"/>
        <w:shd w:val="clear" w:color="auto" w:fill="FFFFFF"/>
        <w:spacing w:before="0" w:beforeAutospacing="0" w:after="0" w:afterAutospacing="0"/>
        <w:ind w:firstLine="709"/>
        <w:jc w:val="both"/>
        <w:rPr>
          <w:sz w:val="28"/>
          <w:szCs w:val="28"/>
        </w:rPr>
      </w:pPr>
      <w:r w:rsidRPr="00754BD8">
        <w:rPr>
          <w:sz w:val="28"/>
          <w:szCs w:val="28"/>
        </w:rPr>
        <w:t xml:space="preserve">-в ст. </w:t>
      </w:r>
      <w:proofErr w:type="gramStart"/>
      <w:r w:rsidRPr="00754BD8">
        <w:rPr>
          <w:sz w:val="28"/>
          <w:szCs w:val="28"/>
        </w:rPr>
        <w:t>Казанской</w:t>
      </w:r>
      <w:proofErr w:type="gramEnd"/>
      <w:r w:rsidRPr="00754BD8">
        <w:rPr>
          <w:sz w:val="28"/>
          <w:szCs w:val="28"/>
        </w:rPr>
        <w:t xml:space="preserve"> – 2915 чел., в том числе 631 ребенок</w:t>
      </w:r>
      <w:r w:rsidR="00C81E17">
        <w:rPr>
          <w:sz w:val="28"/>
          <w:szCs w:val="28"/>
        </w:rPr>
        <w:t>;</w:t>
      </w:r>
    </w:p>
    <w:p w:rsidR="00440685" w:rsidRPr="00754BD8" w:rsidRDefault="00440685" w:rsidP="00B431C7">
      <w:pPr>
        <w:pStyle w:val="a8"/>
        <w:shd w:val="clear" w:color="auto" w:fill="FFFFFF"/>
        <w:spacing w:before="0" w:beforeAutospacing="0" w:after="0" w:afterAutospacing="0"/>
        <w:ind w:firstLine="709"/>
        <w:jc w:val="both"/>
        <w:rPr>
          <w:sz w:val="28"/>
          <w:szCs w:val="28"/>
        </w:rPr>
      </w:pPr>
      <w:r w:rsidRPr="00754BD8">
        <w:rPr>
          <w:sz w:val="28"/>
          <w:szCs w:val="28"/>
        </w:rPr>
        <w:t>- в п. м. Горького на базе врачебной амбулатории кабинет врача общей практики  – 3065 чел., в том числе 706 детей.</w:t>
      </w:r>
    </w:p>
    <w:p w:rsidR="00440685" w:rsidRPr="00754BD8" w:rsidRDefault="00440685" w:rsidP="00440685">
      <w:pPr>
        <w:pStyle w:val="a8"/>
        <w:shd w:val="clear" w:color="auto" w:fill="FFFFFF"/>
        <w:spacing w:before="0" w:beforeAutospacing="0" w:after="0" w:afterAutospacing="0"/>
        <w:jc w:val="both"/>
        <w:rPr>
          <w:sz w:val="28"/>
          <w:szCs w:val="28"/>
        </w:rPr>
      </w:pPr>
      <w:r w:rsidRPr="00754BD8">
        <w:rPr>
          <w:sz w:val="28"/>
          <w:szCs w:val="28"/>
        </w:rPr>
        <w:tab/>
        <w:t>В 2016 году на базе офисов прошли диспансеризацию 4396 чел., обслужено 1084 вызовов на дому, проведено 27515 врачебных посещений.</w:t>
      </w:r>
    </w:p>
    <w:p w:rsidR="00440685" w:rsidRPr="00754BD8" w:rsidRDefault="00440685" w:rsidP="00440685">
      <w:pPr>
        <w:pStyle w:val="a8"/>
        <w:shd w:val="clear" w:color="auto" w:fill="FFFFFF"/>
        <w:spacing w:before="0" w:beforeAutospacing="0" w:after="0" w:afterAutospacing="0"/>
        <w:jc w:val="both"/>
        <w:rPr>
          <w:sz w:val="28"/>
          <w:szCs w:val="28"/>
        </w:rPr>
      </w:pPr>
      <w:r w:rsidRPr="00754BD8">
        <w:rPr>
          <w:sz w:val="28"/>
          <w:szCs w:val="28"/>
        </w:rPr>
        <w:tab/>
        <w:t>Администрация муниципального образования Кавказский район продолжает работу по внедрению офисов врачей общей практики  на административных территориях района.</w:t>
      </w:r>
    </w:p>
    <w:p w:rsidR="00440685" w:rsidRPr="00754BD8" w:rsidRDefault="00440685" w:rsidP="00440685">
      <w:pPr>
        <w:pStyle w:val="a8"/>
        <w:shd w:val="clear" w:color="auto" w:fill="FFFFFF"/>
        <w:spacing w:before="0" w:beforeAutospacing="0" w:after="0" w:afterAutospacing="0"/>
        <w:jc w:val="both"/>
        <w:rPr>
          <w:sz w:val="28"/>
        </w:rPr>
      </w:pPr>
      <w:r w:rsidRPr="00754BD8">
        <w:rPr>
          <w:sz w:val="28"/>
        </w:rPr>
        <w:tab/>
        <w:t xml:space="preserve">Строительство данных объектов является полномочием субъекта Российской Федерации. В 2016 году субвенция </w:t>
      </w:r>
      <w:r w:rsidR="00DC41F9">
        <w:rPr>
          <w:sz w:val="28"/>
        </w:rPr>
        <w:t xml:space="preserve">из краевого бюджета </w:t>
      </w:r>
      <w:r w:rsidRPr="00754BD8">
        <w:rPr>
          <w:sz w:val="28"/>
        </w:rPr>
        <w:t xml:space="preserve">на строительство </w:t>
      </w:r>
      <w:r w:rsidRPr="00754BD8">
        <w:rPr>
          <w:sz w:val="28"/>
          <w:szCs w:val="28"/>
        </w:rPr>
        <w:t>офисов врачей общей практики   району не выделялась.</w:t>
      </w:r>
    </w:p>
    <w:p w:rsidR="00440685" w:rsidRPr="00754BD8" w:rsidRDefault="00440685" w:rsidP="00440685">
      <w:pPr>
        <w:pStyle w:val="a8"/>
        <w:shd w:val="clear" w:color="auto" w:fill="FFFFFF"/>
        <w:spacing w:before="0" w:beforeAutospacing="0" w:after="0" w:afterAutospacing="0"/>
        <w:jc w:val="both"/>
        <w:rPr>
          <w:sz w:val="28"/>
          <w:szCs w:val="28"/>
        </w:rPr>
      </w:pPr>
      <w:r w:rsidRPr="00754BD8">
        <w:rPr>
          <w:sz w:val="28"/>
          <w:szCs w:val="28"/>
        </w:rPr>
        <w:tab/>
        <w:t>Но в рамках подпрограммы «Амбулаторно-поликлиническая медицинская помощь» в 2016 году за счет средств местного бюджета была запланирована реализация мероприятия по составлению проектно-сметной документации  на строительство  здания врача общей практики (ВОП)   в х. Привольном.</w:t>
      </w:r>
    </w:p>
    <w:p w:rsidR="00440685" w:rsidRPr="00754BD8" w:rsidRDefault="0072269B" w:rsidP="00440685">
      <w:pPr>
        <w:pStyle w:val="a8"/>
        <w:shd w:val="clear" w:color="auto" w:fill="FFFFFF"/>
        <w:spacing w:before="0" w:beforeAutospacing="0" w:after="0" w:afterAutospacing="0"/>
        <w:jc w:val="both"/>
        <w:rPr>
          <w:b/>
          <w:color w:val="FF0000"/>
          <w:sz w:val="28"/>
          <w:szCs w:val="28"/>
        </w:rPr>
      </w:pPr>
      <w:r>
        <w:rPr>
          <w:sz w:val="28"/>
          <w:szCs w:val="28"/>
        </w:rPr>
        <w:t xml:space="preserve">           </w:t>
      </w:r>
      <w:r w:rsidR="00440685" w:rsidRPr="00754BD8">
        <w:rPr>
          <w:sz w:val="28"/>
        </w:rPr>
        <w:t xml:space="preserve">Непосредственное строительство  здания </w:t>
      </w:r>
      <w:r w:rsidR="00440685" w:rsidRPr="00754BD8">
        <w:rPr>
          <w:sz w:val="28"/>
          <w:szCs w:val="28"/>
        </w:rPr>
        <w:t>врача общей практики (ВОП)   в х. Привольном за счет субвенции краевого бюджета запланировано в 2017 году.</w:t>
      </w:r>
    </w:p>
    <w:p w:rsidR="00440685" w:rsidRDefault="00440685" w:rsidP="00440685">
      <w:pPr>
        <w:pStyle w:val="a8"/>
        <w:shd w:val="clear" w:color="auto" w:fill="FFFFFF"/>
        <w:spacing w:before="0" w:beforeAutospacing="0" w:after="0" w:afterAutospacing="0"/>
        <w:jc w:val="both"/>
        <w:rPr>
          <w:sz w:val="28"/>
          <w:szCs w:val="28"/>
        </w:rPr>
      </w:pPr>
      <w:r w:rsidRPr="00754BD8">
        <w:rPr>
          <w:sz w:val="28"/>
          <w:szCs w:val="28"/>
        </w:rPr>
        <w:tab/>
        <w:t xml:space="preserve">В связи с этим, целевой показатель подпрограммы «Количество офисов врачей общей практики, построенных на территории  района»  на 2016 год не был предусмотрен.  </w:t>
      </w:r>
    </w:p>
    <w:p w:rsidR="0033290F" w:rsidRPr="00754BD8" w:rsidRDefault="0033290F" w:rsidP="0033290F">
      <w:pPr>
        <w:pStyle w:val="a8"/>
        <w:shd w:val="clear" w:color="auto" w:fill="FFFFFF"/>
        <w:spacing w:before="0" w:beforeAutospacing="0" w:after="0" w:afterAutospacing="0"/>
        <w:jc w:val="both"/>
        <w:rPr>
          <w:color w:val="000000"/>
          <w:sz w:val="28"/>
          <w:szCs w:val="28"/>
        </w:rPr>
      </w:pPr>
      <w:r>
        <w:rPr>
          <w:sz w:val="28"/>
          <w:szCs w:val="28"/>
        </w:rPr>
        <w:t xml:space="preserve">          </w:t>
      </w:r>
      <w:r w:rsidRPr="00754BD8">
        <w:rPr>
          <w:sz w:val="28"/>
          <w:szCs w:val="28"/>
        </w:rPr>
        <w:t xml:space="preserve">Коэффициент эффективности реализации  </w:t>
      </w:r>
      <w:r>
        <w:rPr>
          <w:sz w:val="28"/>
          <w:szCs w:val="28"/>
        </w:rPr>
        <w:t xml:space="preserve">подпрограммы </w:t>
      </w:r>
      <w:r w:rsidRPr="0033290F">
        <w:rPr>
          <w:sz w:val="28"/>
          <w:szCs w:val="28"/>
        </w:rPr>
        <w:t>«Амбулаторно-поликлиническая медицинская помощь»</w:t>
      </w:r>
      <w:r w:rsidRPr="00754BD8">
        <w:rPr>
          <w:color w:val="000000"/>
          <w:sz w:val="28"/>
          <w:szCs w:val="28"/>
        </w:rPr>
        <w:t xml:space="preserve"> </w:t>
      </w:r>
      <w:r w:rsidRPr="00754BD8">
        <w:rPr>
          <w:bCs/>
          <w:sz w:val="28"/>
          <w:szCs w:val="28"/>
        </w:rPr>
        <w:t>- 1, эффективность основного мероприятия может быть признана  высокой.</w:t>
      </w:r>
    </w:p>
    <w:p w:rsidR="0033290F" w:rsidRPr="00754BD8" w:rsidRDefault="0033290F" w:rsidP="00440685">
      <w:pPr>
        <w:pStyle w:val="a8"/>
        <w:shd w:val="clear" w:color="auto" w:fill="FFFFFF"/>
        <w:spacing w:before="0" w:beforeAutospacing="0" w:after="0" w:afterAutospacing="0"/>
        <w:jc w:val="both"/>
        <w:rPr>
          <w:strike/>
          <w:color w:val="FF0000"/>
          <w:sz w:val="28"/>
          <w:szCs w:val="28"/>
        </w:rPr>
      </w:pPr>
    </w:p>
    <w:p w:rsidR="002C56A9" w:rsidRDefault="00440685" w:rsidP="002C56A9">
      <w:pPr>
        <w:pStyle w:val="a8"/>
        <w:shd w:val="clear" w:color="auto" w:fill="FFFFFF"/>
        <w:spacing w:before="0" w:beforeAutospacing="0" w:after="0" w:afterAutospacing="0"/>
        <w:jc w:val="both"/>
        <w:rPr>
          <w:sz w:val="28"/>
          <w:szCs w:val="28"/>
        </w:rPr>
      </w:pPr>
      <w:r w:rsidRPr="00754BD8">
        <w:rPr>
          <w:color w:val="000000"/>
        </w:rPr>
        <w:tab/>
      </w:r>
      <w:r w:rsidR="00D9023E" w:rsidRPr="00D9023E">
        <w:rPr>
          <w:b/>
          <w:color w:val="000000"/>
          <w:sz w:val="28"/>
          <w:szCs w:val="28"/>
        </w:rPr>
        <w:t>Вывод:</w:t>
      </w:r>
      <w:r w:rsidR="00D9023E">
        <w:rPr>
          <w:color w:val="000000"/>
        </w:rPr>
        <w:t xml:space="preserve"> </w:t>
      </w:r>
      <w:r w:rsidR="002C56A9">
        <w:rPr>
          <w:color w:val="000000"/>
        </w:rPr>
        <w:t xml:space="preserve"> </w:t>
      </w:r>
      <w:r w:rsidR="0060118B" w:rsidRPr="0060118B">
        <w:rPr>
          <w:sz w:val="28"/>
          <w:szCs w:val="28"/>
        </w:rPr>
        <w:t>Согласно результатам расчета, произведенного в соответствии с методикой оценки эффективности реализации муниципальной программы, с учетом эффективности реализации основных мероприятий и подпрограммы и их коэффициента значимости в муниципальной программе, эффективность реализации муниципальной программы «Развитие здравоохранения» может быть признана высокой, коэффициент эффективности реализации программы – 0,97.</w:t>
      </w:r>
    </w:p>
    <w:p w:rsidR="0060118B" w:rsidRPr="0060118B" w:rsidRDefault="0060118B" w:rsidP="002C56A9">
      <w:pPr>
        <w:pStyle w:val="a8"/>
        <w:shd w:val="clear" w:color="auto" w:fill="FFFFFF"/>
        <w:spacing w:before="0" w:beforeAutospacing="0" w:after="0" w:afterAutospacing="0"/>
        <w:jc w:val="both"/>
        <w:rPr>
          <w:sz w:val="28"/>
          <w:szCs w:val="28"/>
        </w:rPr>
      </w:pPr>
      <w:r w:rsidRPr="0060118B">
        <w:rPr>
          <w:sz w:val="28"/>
          <w:szCs w:val="28"/>
        </w:rPr>
        <w:t xml:space="preserve">          Считаем целесообразным продолжить реализацию </w:t>
      </w:r>
      <w:r w:rsidR="007E0285" w:rsidRPr="0060118B">
        <w:rPr>
          <w:sz w:val="28"/>
          <w:szCs w:val="28"/>
        </w:rPr>
        <w:t xml:space="preserve">подпрограммы </w:t>
      </w:r>
      <w:r w:rsidR="007E0285">
        <w:rPr>
          <w:sz w:val="28"/>
          <w:szCs w:val="28"/>
        </w:rPr>
        <w:t xml:space="preserve"> и </w:t>
      </w:r>
      <w:r w:rsidRPr="0060118B">
        <w:rPr>
          <w:sz w:val="28"/>
          <w:szCs w:val="28"/>
        </w:rPr>
        <w:t xml:space="preserve">всех основных мероприятий </w:t>
      </w:r>
      <w:r w:rsidR="002C56A9">
        <w:rPr>
          <w:sz w:val="28"/>
          <w:szCs w:val="28"/>
        </w:rPr>
        <w:t>муниципальной программы</w:t>
      </w:r>
      <w:r w:rsidRPr="0060118B">
        <w:rPr>
          <w:sz w:val="28"/>
          <w:szCs w:val="28"/>
        </w:rPr>
        <w:t xml:space="preserve"> в 201</w:t>
      </w:r>
      <w:r w:rsidR="002C56A9">
        <w:rPr>
          <w:sz w:val="28"/>
          <w:szCs w:val="28"/>
        </w:rPr>
        <w:t>7</w:t>
      </w:r>
      <w:r w:rsidRPr="0060118B">
        <w:rPr>
          <w:sz w:val="28"/>
          <w:szCs w:val="28"/>
        </w:rPr>
        <w:t xml:space="preserve"> году.</w:t>
      </w:r>
    </w:p>
    <w:p w:rsidR="0060118B" w:rsidRPr="0060118B" w:rsidRDefault="0060118B" w:rsidP="0060118B">
      <w:pPr>
        <w:pStyle w:val="a8"/>
        <w:shd w:val="clear" w:color="auto" w:fill="FFFFFF"/>
        <w:spacing w:after="0"/>
        <w:jc w:val="both"/>
        <w:rPr>
          <w:sz w:val="28"/>
          <w:szCs w:val="28"/>
        </w:rPr>
      </w:pPr>
      <w:r w:rsidRPr="0060118B">
        <w:rPr>
          <w:sz w:val="28"/>
          <w:szCs w:val="28"/>
        </w:rPr>
        <w:lastRenderedPageBreak/>
        <w:t xml:space="preserve">          Для дальнейшей реализации муниципальной программы координатору муниципальной программы - отделу здравоохранения и координатору подпрограммы - отделу капитального строительства администрации муниципального образования Кавказский район необходимо </w:t>
      </w:r>
      <w:r w:rsidR="002E62A9">
        <w:rPr>
          <w:sz w:val="28"/>
          <w:szCs w:val="28"/>
        </w:rPr>
        <w:t xml:space="preserve">продолжить </w:t>
      </w:r>
      <w:r w:rsidRPr="0060118B">
        <w:rPr>
          <w:sz w:val="28"/>
          <w:szCs w:val="28"/>
        </w:rPr>
        <w:t xml:space="preserve">постоянный мониторинг и </w:t>
      </w:r>
      <w:proofErr w:type="gramStart"/>
      <w:r w:rsidRPr="0060118B">
        <w:rPr>
          <w:sz w:val="28"/>
          <w:szCs w:val="28"/>
        </w:rPr>
        <w:t>контроль за</w:t>
      </w:r>
      <w:proofErr w:type="gramEnd"/>
      <w:r w:rsidRPr="0060118B">
        <w:rPr>
          <w:sz w:val="28"/>
          <w:szCs w:val="28"/>
        </w:rPr>
        <w:t xml:space="preserve"> выполнением мероприятий подпрограмм, достижением запланированных значений целевых показателей. </w:t>
      </w:r>
    </w:p>
    <w:p w:rsidR="00A54EC4" w:rsidRDefault="00A54EC4" w:rsidP="00A54EC4">
      <w:pPr>
        <w:contextualSpacing/>
        <w:rPr>
          <w:rFonts w:ascii="Times New Roman" w:hAnsi="Times New Roman" w:cs="Times New Roman"/>
          <w:sz w:val="28"/>
          <w:szCs w:val="28"/>
          <w:lang w:eastAsia="en-US"/>
        </w:rPr>
      </w:pPr>
      <w:r>
        <w:rPr>
          <w:rFonts w:ascii="Times New Roman" w:hAnsi="Times New Roman" w:cs="Times New Roman"/>
          <w:sz w:val="28"/>
          <w:szCs w:val="28"/>
          <w:lang w:eastAsia="en-US"/>
        </w:rPr>
        <w:t>З</w:t>
      </w:r>
      <w:r w:rsidRPr="00BF2B54">
        <w:rPr>
          <w:rFonts w:ascii="Times New Roman" w:hAnsi="Times New Roman" w:cs="Times New Roman"/>
          <w:sz w:val="28"/>
          <w:szCs w:val="28"/>
          <w:lang w:eastAsia="en-US"/>
        </w:rPr>
        <w:t xml:space="preserve">аместитель главы </w:t>
      </w:r>
      <w:proofErr w:type="gramStart"/>
      <w:r w:rsidRPr="00BF2B54">
        <w:rPr>
          <w:rFonts w:ascii="Times New Roman" w:hAnsi="Times New Roman" w:cs="Times New Roman"/>
          <w:sz w:val="28"/>
          <w:szCs w:val="28"/>
          <w:lang w:eastAsia="en-US"/>
        </w:rPr>
        <w:t>муниципального</w:t>
      </w:r>
      <w:proofErr w:type="gramEnd"/>
      <w:r w:rsidRPr="00BF2B54">
        <w:rPr>
          <w:rFonts w:ascii="Times New Roman" w:hAnsi="Times New Roman" w:cs="Times New Roman"/>
          <w:sz w:val="28"/>
          <w:szCs w:val="28"/>
          <w:lang w:eastAsia="en-US"/>
        </w:rPr>
        <w:t xml:space="preserve"> </w:t>
      </w:r>
    </w:p>
    <w:p w:rsidR="00A54EC4" w:rsidRDefault="00A54EC4" w:rsidP="00A54EC4">
      <w:pPr>
        <w:contextualSpacing/>
        <w:rPr>
          <w:rFonts w:ascii="Times New Roman" w:hAnsi="Times New Roman" w:cs="Times New Roman"/>
          <w:sz w:val="28"/>
          <w:szCs w:val="28"/>
          <w:lang w:eastAsia="en-US"/>
        </w:rPr>
      </w:pPr>
      <w:r w:rsidRPr="00BF2B54">
        <w:rPr>
          <w:rFonts w:ascii="Times New Roman" w:hAnsi="Times New Roman" w:cs="Times New Roman"/>
          <w:sz w:val="28"/>
          <w:szCs w:val="28"/>
          <w:lang w:eastAsia="en-US"/>
        </w:rPr>
        <w:t>образования Кавказский район</w:t>
      </w:r>
      <w:r>
        <w:rPr>
          <w:rFonts w:ascii="Times New Roman" w:hAnsi="Times New Roman" w:cs="Times New Roman"/>
          <w:sz w:val="28"/>
          <w:szCs w:val="28"/>
          <w:lang w:eastAsia="en-US"/>
        </w:rPr>
        <w:t>,</w:t>
      </w:r>
      <w:r w:rsidRPr="00BF2B54">
        <w:rPr>
          <w:rFonts w:ascii="Times New Roman" w:hAnsi="Times New Roman" w:cs="Times New Roman"/>
          <w:sz w:val="28"/>
          <w:szCs w:val="28"/>
          <w:lang w:eastAsia="en-US"/>
        </w:rPr>
        <w:t xml:space="preserve">    </w:t>
      </w:r>
    </w:p>
    <w:p w:rsidR="00A54EC4" w:rsidRDefault="00A54EC4" w:rsidP="00A54EC4">
      <w:pPr>
        <w:spacing w:after="0" w:line="240" w:lineRule="auto"/>
        <w:jc w:val="both"/>
        <w:rPr>
          <w:rFonts w:ascii="Times New Roman" w:eastAsia="Times New Roman" w:hAnsi="Times New Roman" w:cs="Times New Roman"/>
          <w:sz w:val="28"/>
          <w:szCs w:val="28"/>
        </w:rPr>
      </w:pPr>
      <w:r w:rsidRPr="00BF2B54">
        <w:rPr>
          <w:rFonts w:ascii="Times New Roman" w:hAnsi="Times New Roman" w:cs="Times New Roman"/>
          <w:sz w:val="28"/>
          <w:szCs w:val="28"/>
          <w:lang w:eastAsia="en-US"/>
        </w:rPr>
        <w:t>начальник финансового управления</w:t>
      </w:r>
      <w:r>
        <w:rPr>
          <w:rFonts w:ascii="Times New Roman" w:hAnsi="Times New Roman" w:cs="Times New Roman"/>
          <w:sz w:val="28"/>
          <w:szCs w:val="28"/>
          <w:lang w:eastAsia="en-US"/>
        </w:rPr>
        <w:t xml:space="preserve">                                               Л.А. Губанова</w:t>
      </w:r>
    </w:p>
    <w:p w:rsidR="00A54EC4" w:rsidRDefault="00A54EC4" w:rsidP="00A54EC4">
      <w:pPr>
        <w:spacing w:after="0" w:line="240" w:lineRule="auto"/>
        <w:jc w:val="both"/>
        <w:rPr>
          <w:rFonts w:ascii="Times New Roman" w:eastAsia="Times New Roman" w:hAnsi="Times New Roman" w:cs="Times New Roman"/>
          <w:sz w:val="28"/>
          <w:szCs w:val="28"/>
        </w:rPr>
      </w:pPr>
    </w:p>
    <w:tbl>
      <w:tblPr>
        <w:tblW w:w="0" w:type="auto"/>
        <w:tblLook w:val="01E0" w:firstRow="1" w:lastRow="1" w:firstColumn="1" w:lastColumn="1" w:noHBand="0" w:noVBand="0"/>
      </w:tblPr>
      <w:tblGrid>
        <w:gridCol w:w="4536"/>
        <w:gridCol w:w="2376"/>
      </w:tblGrid>
      <w:tr w:rsidR="00A54EC4" w:rsidRPr="00BF2B54" w:rsidTr="00B917DC">
        <w:tc>
          <w:tcPr>
            <w:tcW w:w="4536" w:type="dxa"/>
          </w:tcPr>
          <w:p w:rsidR="00A54EC4" w:rsidRDefault="00A54EC4" w:rsidP="00B917DC">
            <w:pPr>
              <w:contextualSpacing/>
              <w:rPr>
                <w:rFonts w:ascii="Times New Roman" w:hAnsi="Times New Roman" w:cs="Times New Roman"/>
                <w:sz w:val="28"/>
                <w:szCs w:val="28"/>
                <w:lang w:eastAsia="en-US"/>
              </w:rPr>
            </w:pPr>
          </w:p>
          <w:p w:rsidR="00A54EC4" w:rsidRDefault="00A54EC4" w:rsidP="00B917DC">
            <w:pPr>
              <w:contextualSpacing/>
              <w:rPr>
                <w:rFonts w:ascii="Times New Roman" w:hAnsi="Times New Roman" w:cs="Times New Roman"/>
                <w:sz w:val="28"/>
                <w:szCs w:val="28"/>
                <w:lang w:eastAsia="en-US"/>
              </w:rPr>
            </w:pPr>
          </w:p>
          <w:p w:rsidR="00A54EC4" w:rsidRPr="00BF2B54" w:rsidRDefault="00A54EC4" w:rsidP="00B917DC">
            <w:pPr>
              <w:contextualSpacing/>
              <w:rPr>
                <w:rFonts w:ascii="Times New Roman" w:hAnsi="Times New Roman" w:cs="Times New Roman"/>
                <w:sz w:val="28"/>
                <w:szCs w:val="28"/>
                <w:lang w:eastAsia="en-US"/>
              </w:rPr>
            </w:pPr>
          </w:p>
        </w:tc>
        <w:tc>
          <w:tcPr>
            <w:tcW w:w="2376" w:type="dxa"/>
          </w:tcPr>
          <w:p w:rsidR="00A54EC4" w:rsidRPr="00BF2B54" w:rsidRDefault="00A54EC4" w:rsidP="00B917DC">
            <w:pPr>
              <w:contextualSpacing/>
              <w:rPr>
                <w:rFonts w:ascii="Times New Roman" w:hAnsi="Times New Roman" w:cs="Times New Roman"/>
                <w:sz w:val="28"/>
                <w:szCs w:val="28"/>
                <w:lang w:eastAsia="en-US"/>
              </w:rPr>
            </w:pPr>
          </w:p>
        </w:tc>
      </w:tr>
      <w:tr w:rsidR="00A54EC4" w:rsidRPr="00BF2B54" w:rsidTr="00B917DC">
        <w:tc>
          <w:tcPr>
            <w:tcW w:w="4536" w:type="dxa"/>
          </w:tcPr>
          <w:p w:rsidR="00A54EC4" w:rsidRDefault="00A54EC4" w:rsidP="00B917DC">
            <w:pPr>
              <w:contextualSpacing/>
              <w:rPr>
                <w:rFonts w:ascii="Times New Roman" w:hAnsi="Times New Roman" w:cs="Times New Roman"/>
                <w:sz w:val="28"/>
                <w:szCs w:val="28"/>
                <w:lang w:eastAsia="en-US"/>
              </w:rPr>
            </w:pPr>
          </w:p>
        </w:tc>
        <w:tc>
          <w:tcPr>
            <w:tcW w:w="2376" w:type="dxa"/>
          </w:tcPr>
          <w:p w:rsidR="00A54EC4" w:rsidRPr="00BF2B54" w:rsidRDefault="00A54EC4" w:rsidP="00B917DC">
            <w:pPr>
              <w:contextualSpacing/>
              <w:rPr>
                <w:rFonts w:ascii="Times New Roman" w:hAnsi="Times New Roman" w:cs="Times New Roman"/>
                <w:sz w:val="28"/>
                <w:szCs w:val="28"/>
                <w:lang w:eastAsia="en-US"/>
              </w:rPr>
            </w:pPr>
          </w:p>
        </w:tc>
      </w:tr>
    </w:tbl>
    <w:p w:rsidR="00A54EC4" w:rsidRDefault="00A54EC4" w:rsidP="00A54EC4">
      <w:pPr>
        <w:spacing w:after="0" w:line="240" w:lineRule="auto"/>
        <w:jc w:val="both"/>
        <w:rPr>
          <w:rFonts w:ascii="Times New Roman" w:eastAsia="Times New Roman" w:hAnsi="Times New Roman" w:cs="Times New Roman"/>
          <w:sz w:val="28"/>
          <w:szCs w:val="28"/>
        </w:rPr>
      </w:pPr>
    </w:p>
    <w:p w:rsidR="00A54EC4" w:rsidRDefault="00A54EC4" w:rsidP="00A54EC4">
      <w:pPr>
        <w:spacing w:after="0" w:line="240" w:lineRule="auto"/>
        <w:jc w:val="both"/>
        <w:rPr>
          <w:rFonts w:ascii="Times New Roman" w:eastAsia="Times New Roman" w:hAnsi="Times New Roman" w:cs="Times New Roman"/>
          <w:sz w:val="28"/>
          <w:szCs w:val="28"/>
        </w:rPr>
      </w:pPr>
    </w:p>
    <w:p w:rsidR="00A54EC4" w:rsidRDefault="00A54EC4" w:rsidP="00A54EC4">
      <w:pPr>
        <w:spacing w:after="0" w:line="240" w:lineRule="auto"/>
        <w:jc w:val="both"/>
        <w:rPr>
          <w:rFonts w:ascii="Times New Roman" w:eastAsia="Times New Roman" w:hAnsi="Times New Roman" w:cs="Times New Roman"/>
          <w:sz w:val="28"/>
          <w:szCs w:val="28"/>
        </w:rPr>
      </w:pPr>
    </w:p>
    <w:p w:rsidR="00A54EC4" w:rsidRDefault="00A54EC4" w:rsidP="00A54EC4">
      <w:pPr>
        <w:spacing w:after="0" w:line="240" w:lineRule="auto"/>
        <w:jc w:val="both"/>
        <w:rPr>
          <w:rFonts w:ascii="Times New Roman" w:eastAsia="Times New Roman" w:hAnsi="Times New Roman" w:cs="Times New Roman"/>
          <w:sz w:val="28"/>
          <w:szCs w:val="28"/>
        </w:rPr>
      </w:pPr>
    </w:p>
    <w:p w:rsidR="00A54EC4" w:rsidRDefault="00A54EC4" w:rsidP="00A54EC4">
      <w:pPr>
        <w:spacing w:after="0" w:line="240" w:lineRule="auto"/>
        <w:jc w:val="both"/>
        <w:rPr>
          <w:rFonts w:ascii="Times New Roman" w:eastAsia="Times New Roman" w:hAnsi="Times New Roman" w:cs="Times New Roman"/>
          <w:sz w:val="28"/>
          <w:szCs w:val="28"/>
        </w:rPr>
      </w:pPr>
    </w:p>
    <w:p w:rsidR="00A54EC4" w:rsidRPr="005F2505" w:rsidRDefault="00A54EC4" w:rsidP="00A54EC4">
      <w:pPr>
        <w:spacing w:after="0" w:line="240" w:lineRule="auto"/>
        <w:jc w:val="both"/>
        <w:rPr>
          <w:rFonts w:ascii="Times New Roman" w:hAnsi="Times New Roman" w:cs="Times New Roman"/>
          <w:sz w:val="28"/>
          <w:szCs w:val="28"/>
        </w:rPr>
      </w:pPr>
    </w:p>
    <w:p w:rsidR="00A54EC4" w:rsidRDefault="00A54EC4" w:rsidP="00A54EC4">
      <w:pPr>
        <w:pStyle w:val="a6"/>
        <w:spacing w:after="0" w:line="240" w:lineRule="auto"/>
        <w:ind w:left="-567"/>
        <w:jc w:val="both"/>
        <w:rPr>
          <w:rFonts w:ascii="Times New Roman" w:hAnsi="Times New Roman"/>
          <w:sz w:val="24"/>
          <w:szCs w:val="24"/>
        </w:rPr>
      </w:pPr>
    </w:p>
    <w:p w:rsidR="00A54EC4" w:rsidRDefault="00A54EC4" w:rsidP="00A54EC4">
      <w:pPr>
        <w:pStyle w:val="a6"/>
        <w:spacing w:after="0" w:line="240" w:lineRule="auto"/>
        <w:ind w:left="-567"/>
        <w:jc w:val="both"/>
        <w:rPr>
          <w:rFonts w:ascii="Times New Roman" w:hAnsi="Times New Roman"/>
          <w:b/>
          <w:sz w:val="24"/>
          <w:szCs w:val="24"/>
        </w:rPr>
      </w:pPr>
      <w:r>
        <w:rPr>
          <w:rFonts w:ascii="Times New Roman" w:hAnsi="Times New Roman"/>
          <w:b/>
          <w:sz w:val="24"/>
          <w:szCs w:val="24"/>
        </w:rPr>
        <w:t xml:space="preserve">           </w:t>
      </w:r>
    </w:p>
    <w:p w:rsidR="00A54EC4" w:rsidRDefault="00A54EC4" w:rsidP="00A54EC4">
      <w:pPr>
        <w:pStyle w:val="a6"/>
        <w:spacing w:after="0" w:line="240" w:lineRule="auto"/>
        <w:ind w:left="-567"/>
        <w:jc w:val="both"/>
        <w:rPr>
          <w:rFonts w:ascii="Times New Roman" w:hAnsi="Times New Roman"/>
          <w:b/>
          <w:sz w:val="24"/>
          <w:szCs w:val="24"/>
        </w:rPr>
      </w:pPr>
    </w:p>
    <w:p w:rsidR="00A54EC4" w:rsidRDefault="00A54EC4" w:rsidP="00A54EC4">
      <w:pPr>
        <w:pStyle w:val="a6"/>
        <w:spacing w:after="0" w:line="240" w:lineRule="auto"/>
        <w:ind w:left="-567"/>
        <w:jc w:val="both"/>
        <w:rPr>
          <w:rFonts w:ascii="Times New Roman" w:hAnsi="Times New Roman"/>
          <w:b/>
          <w:sz w:val="24"/>
          <w:szCs w:val="24"/>
        </w:rPr>
      </w:pPr>
    </w:p>
    <w:p w:rsidR="00A54EC4" w:rsidRDefault="00A54EC4" w:rsidP="00A54EC4">
      <w:pPr>
        <w:pStyle w:val="a6"/>
        <w:spacing w:after="0" w:line="240" w:lineRule="auto"/>
        <w:ind w:left="-567"/>
        <w:jc w:val="both"/>
        <w:rPr>
          <w:rFonts w:ascii="Times New Roman" w:hAnsi="Times New Roman"/>
          <w:b/>
          <w:sz w:val="24"/>
          <w:szCs w:val="24"/>
        </w:rPr>
      </w:pPr>
    </w:p>
    <w:p w:rsidR="00A54EC4" w:rsidRDefault="00A54EC4" w:rsidP="00A54EC4">
      <w:pPr>
        <w:pStyle w:val="a6"/>
        <w:spacing w:after="0" w:line="240" w:lineRule="auto"/>
        <w:ind w:left="-567"/>
        <w:jc w:val="both"/>
        <w:rPr>
          <w:rFonts w:ascii="Times New Roman" w:hAnsi="Times New Roman"/>
          <w:b/>
          <w:sz w:val="24"/>
          <w:szCs w:val="24"/>
        </w:rPr>
      </w:pPr>
    </w:p>
    <w:p w:rsidR="00A54EC4" w:rsidRDefault="00A54EC4" w:rsidP="00A54EC4">
      <w:pPr>
        <w:pStyle w:val="a6"/>
        <w:spacing w:after="0" w:line="240" w:lineRule="auto"/>
        <w:ind w:left="-567"/>
        <w:jc w:val="both"/>
        <w:rPr>
          <w:rFonts w:ascii="Times New Roman" w:hAnsi="Times New Roman"/>
          <w:b/>
          <w:sz w:val="24"/>
          <w:szCs w:val="24"/>
        </w:rPr>
      </w:pPr>
    </w:p>
    <w:p w:rsidR="00A54EC4" w:rsidRDefault="00A54EC4" w:rsidP="00A54EC4">
      <w:pPr>
        <w:pStyle w:val="a6"/>
        <w:spacing w:after="0" w:line="240" w:lineRule="auto"/>
        <w:ind w:left="-567"/>
        <w:jc w:val="both"/>
        <w:rPr>
          <w:rFonts w:ascii="Times New Roman" w:hAnsi="Times New Roman"/>
          <w:b/>
          <w:sz w:val="24"/>
          <w:szCs w:val="24"/>
        </w:rPr>
      </w:pPr>
    </w:p>
    <w:p w:rsidR="00A54EC4" w:rsidRDefault="00A54EC4" w:rsidP="00A54EC4">
      <w:pPr>
        <w:pStyle w:val="a6"/>
        <w:spacing w:after="0" w:line="240" w:lineRule="auto"/>
        <w:ind w:left="-567"/>
        <w:jc w:val="both"/>
        <w:rPr>
          <w:rFonts w:ascii="Times New Roman" w:hAnsi="Times New Roman"/>
          <w:b/>
          <w:sz w:val="24"/>
          <w:szCs w:val="24"/>
        </w:rPr>
      </w:pPr>
    </w:p>
    <w:p w:rsidR="00A54EC4" w:rsidRDefault="00A54EC4" w:rsidP="00A54EC4">
      <w:pPr>
        <w:pStyle w:val="a6"/>
        <w:spacing w:after="0" w:line="240" w:lineRule="auto"/>
        <w:ind w:left="-567"/>
        <w:jc w:val="both"/>
        <w:rPr>
          <w:rFonts w:ascii="Times New Roman" w:hAnsi="Times New Roman"/>
          <w:b/>
          <w:sz w:val="24"/>
          <w:szCs w:val="24"/>
        </w:rPr>
      </w:pPr>
    </w:p>
    <w:p w:rsidR="00A54EC4" w:rsidRDefault="00A54EC4" w:rsidP="00A54EC4">
      <w:pPr>
        <w:pStyle w:val="a6"/>
        <w:spacing w:after="0" w:line="240" w:lineRule="auto"/>
        <w:ind w:left="-567"/>
        <w:jc w:val="both"/>
        <w:rPr>
          <w:rFonts w:ascii="Times New Roman" w:hAnsi="Times New Roman"/>
          <w:b/>
          <w:sz w:val="24"/>
          <w:szCs w:val="24"/>
        </w:rPr>
      </w:pPr>
    </w:p>
    <w:p w:rsidR="00A54EC4" w:rsidRDefault="00A54EC4" w:rsidP="00A54EC4">
      <w:pPr>
        <w:pStyle w:val="a6"/>
        <w:spacing w:after="0" w:line="240" w:lineRule="auto"/>
        <w:ind w:left="-567"/>
        <w:jc w:val="both"/>
        <w:rPr>
          <w:rFonts w:ascii="Times New Roman" w:hAnsi="Times New Roman"/>
          <w:b/>
          <w:sz w:val="24"/>
          <w:szCs w:val="24"/>
        </w:rPr>
      </w:pPr>
    </w:p>
    <w:p w:rsidR="00A54EC4" w:rsidRDefault="00A54EC4" w:rsidP="00A54EC4">
      <w:pPr>
        <w:pStyle w:val="a6"/>
        <w:spacing w:after="0" w:line="240" w:lineRule="auto"/>
        <w:ind w:left="-567"/>
        <w:jc w:val="both"/>
        <w:rPr>
          <w:rFonts w:ascii="Times New Roman" w:hAnsi="Times New Roman"/>
          <w:b/>
          <w:sz w:val="24"/>
          <w:szCs w:val="24"/>
        </w:rPr>
      </w:pPr>
    </w:p>
    <w:p w:rsidR="00A54EC4" w:rsidRDefault="00A54EC4" w:rsidP="00A54EC4">
      <w:pPr>
        <w:pStyle w:val="a6"/>
        <w:spacing w:after="0" w:line="240" w:lineRule="auto"/>
        <w:ind w:left="-567"/>
        <w:jc w:val="both"/>
        <w:rPr>
          <w:rFonts w:ascii="Times New Roman" w:hAnsi="Times New Roman"/>
          <w:b/>
          <w:sz w:val="24"/>
          <w:szCs w:val="24"/>
        </w:rPr>
      </w:pPr>
    </w:p>
    <w:p w:rsidR="00A54EC4" w:rsidRDefault="00A54EC4" w:rsidP="00A54EC4">
      <w:pPr>
        <w:pStyle w:val="a6"/>
        <w:spacing w:after="0" w:line="240" w:lineRule="auto"/>
        <w:ind w:left="-567"/>
        <w:jc w:val="both"/>
        <w:rPr>
          <w:rFonts w:ascii="Times New Roman" w:hAnsi="Times New Roman"/>
          <w:b/>
          <w:sz w:val="24"/>
          <w:szCs w:val="24"/>
        </w:rPr>
      </w:pPr>
    </w:p>
    <w:p w:rsidR="00A54EC4" w:rsidRDefault="00A54EC4" w:rsidP="00A54EC4">
      <w:pPr>
        <w:pStyle w:val="a6"/>
        <w:spacing w:after="0" w:line="240" w:lineRule="auto"/>
        <w:ind w:left="-567"/>
        <w:jc w:val="both"/>
        <w:rPr>
          <w:rFonts w:ascii="Times New Roman" w:hAnsi="Times New Roman"/>
          <w:b/>
          <w:sz w:val="24"/>
          <w:szCs w:val="24"/>
        </w:rPr>
      </w:pPr>
    </w:p>
    <w:p w:rsidR="00A54EC4" w:rsidRDefault="00A54EC4" w:rsidP="00A54EC4">
      <w:pPr>
        <w:pStyle w:val="a6"/>
        <w:spacing w:after="0" w:line="240" w:lineRule="auto"/>
        <w:ind w:left="-567"/>
        <w:jc w:val="both"/>
        <w:rPr>
          <w:rFonts w:ascii="Times New Roman" w:hAnsi="Times New Roman"/>
          <w:b/>
          <w:sz w:val="24"/>
          <w:szCs w:val="24"/>
        </w:rPr>
      </w:pPr>
    </w:p>
    <w:p w:rsidR="00A54EC4" w:rsidRDefault="00A54EC4" w:rsidP="00A54EC4">
      <w:pPr>
        <w:pStyle w:val="a6"/>
        <w:spacing w:after="0" w:line="240" w:lineRule="auto"/>
        <w:ind w:left="-567"/>
        <w:jc w:val="both"/>
        <w:rPr>
          <w:rFonts w:ascii="Times New Roman" w:hAnsi="Times New Roman"/>
          <w:b/>
          <w:sz w:val="24"/>
          <w:szCs w:val="24"/>
        </w:rPr>
      </w:pPr>
    </w:p>
    <w:p w:rsidR="00A54EC4" w:rsidRDefault="00A54EC4" w:rsidP="00A54EC4">
      <w:pPr>
        <w:pStyle w:val="a6"/>
        <w:spacing w:after="0" w:line="240" w:lineRule="auto"/>
        <w:ind w:left="-567"/>
        <w:jc w:val="both"/>
        <w:rPr>
          <w:rFonts w:ascii="Times New Roman" w:hAnsi="Times New Roman"/>
          <w:b/>
          <w:sz w:val="24"/>
          <w:szCs w:val="24"/>
        </w:rPr>
      </w:pPr>
    </w:p>
    <w:p w:rsidR="00A54EC4" w:rsidRDefault="00A54EC4" w:rsidP="00A54EC4">
      <w:pPr>
        <w:pStyle w:val="a6"/>
        <w:spacing w:after="0" w:line="240" w:lineRule="auto"/>
        <w:ind w:left="-567"/>
        <w:jc w:val="both"/>
        <w:rPr>
          <w:rFonts w:ascii="Times New Roman" w:hAnsi="Times New Roman"/>
          <w:b/>
          <w:sz w:val="24"/>
          <w:szCs w:val="24"/>
        </w:rPr>
      </w:pPr>
    </w:p>
    <w:p w:rsidR="00A54EC4" w:rsidRDefault="00A54EC4" w:rsidP="00A54EC4">
      <w:pPr>
        <w:pStyle w:val="a6"/>
        <w:spacing w:after="0" w:line="240" w:lineRule="auto"/>
        <w:ind w:left="-567"/>
        <w:jc w:val="both"/>
        <w:rPr>
          <w:rFonts w:ascii="Times New Roman" w:hAnsi="Times New Roman"/>
          <w:b/>
          <w:sz w:val="24"/>
          <w:szCs w:val="24"/>
        </w:rPr>
      </w:pPr>
    </w:p>
    <w:p w:rsidR="00A54EC4" w:rsidRDefault="00A54EC4" w:rsidP="00A54EC4">
      <w:pPr>
        <w:pStyle w:val="a6"/>
        <w:spacing w:after="0" w:line="240" w:lineRule="auto"/>
        <w:ind w:left="-567"/>
        <w:jc w:val="both"/>
        <w:rPr>
          <w:rFonts w:ascii="Times New Roman" w:hAnsi="Times New Roman"/>
          <w:b/>
          <w:sz w:val="24"/>
          <w:szCs w:val="24"/>
        </w:rPr>
      </w:pPr>
    </w:p>
    <w:p w:rsidR="00A54EC4" w:rsidRDefault="00A54EC4" w:rsidP="00A54EC4">
      <w:pPr>
        <w:pStyle w:val="a6"/>
        <w:spacing w:after="0" w:line="240" w:lineRule="auto"/>
        <w:ind w:left="-567"/>
        <w:jc w:val="both"/>
        <w:rPr>
          <w:rFonts w:ascii="Times New Roman" w:hAnsi="Times New Roman"/>
          <w:b/>
          <w:sz w:val="24"/>
          <w:szCs w:val="24"/>
        </w:rPr>
      </w:pPr>
    </w:p>
    <w:p w:rsidR="00A54EC4" w:rsidRDefault="00A54EC4" w:rsidP="00A54EC4">
      <w:pPr>
        <w:pStyle w:val="a6"/>
        <w:spacing w:after="0" w:line="240" w:lineRule="auto"/>
        <w:ind w:left="-567"/>
        <w:jc w:val="both"/>
        <w:rPr>
          <w:rFonts w:ascii="Times New Roman" w:hAnsi="Times New Roman"/>
          <w:b/>
          <w:sz w:val="24"/>
          <w:szCs w:val="24"/>
        </w:rPr>
      </w:pPr>
    </w:p>
    <w:p w:rsidR="00A54EC4" w:rsidRDefault="00A54EC4" w:rsidP="00A54EC4">
      <w:pPr>
        <w:pStyle w:val="a6"/>
        <w:spacing w:after="0" w:line="240" w:lineRule="auto"/>
        <w:ind w:left="-567"/>
        <w:jc w:val="both"/>
        <w:rPr>
          <w:rFonts w:ascii="Times New Roman" w:hAnsi="Times New Roman"/>
          <w:b/>
          <w:sz w:val="24"/>
          <w:szCs w:val="24"/>
        </w:rPr>
      </w:pPr>
    </w:p>
    <w:p w:rsidR="00A54EC4" w:rsidRDefault="00A54EC4" w:rsidP="00A54EC4">
      <w:pPr>
        <w:pStyle w:val="a6"/>
        <w:spacing w:after="0" w:line="240" w:lineRule="auto"/>
        <w:ind w:left="-567"/>
        <w:jc w:val="both"/>
        <w:rPr>
          <w:rFonts w:ascii="Times New Roman" w:hAnsi="Times New Roman"/>
          <w:b/>
          <w:sz w:val="24"/>
          <w:szCs w:val="24"/>
        </w:rPr>
      </w:pPr>
    </w:p>
    <w:p w:rsidR="00A54EC4" w:rsidRPr="003E706A" w:rsidRDefault="00A54EC4" w:rsidP="00A54EC4">
      <w:pPr>
        <w:pStyle w:val="a6"/>
        <w:spacing w:after="0" w:line="240" w:lineRule="auto"/>
        <w:ind w:left="-567"/>
        <w:jc w:val="both"/>
        <w:rPr>
          <w:rFonts w:ascii="Times New Roman" w:hAnsi="Times New Roman"/>
          <w:b/>
          <w:sz w:val="24"/>
          <w:szCs w:val="24"/>
        </w:rPr>
      </w:pPr>
      <w:r w:rsidRPr="003E706A">
        <w:rPr>
          <w:rFonts w:ascii="Times New Roman" w:hAnsi="Times New Roman"/>
          <w:b/>
          <w:sz w:val="24"/>
          <w:szCs w:val="24"/>
        </w:rPr>
        <w:lastRenderedPageBreak/>
        <w:t>ОЗНАКОМЛЕНЫ:</w:t>
      </w:r>
    </w:p>
    <w:tbl>
      <w:tblPr>
        <w:tblW w:w="0" w:type="auto"/>
        <w:tblLook w:val="01E0" w:firstRow="1" w:lastRow="1" w:firstColumn="1" w:lastColumn="1" w:noHBand="0" w:noVBand="0"/>
      </w:tblPr>
      <w:tblGrid>
        <w:gridCol w:w="4364"/>
        <w:gridCol w:w="5207"/>
      </w:tblGrid>
      <w:tr w:rsidR="00A54EC4" w:rsidRPr="002543F8" w:rsidTr="00B917DC">
        <w:tc>
          <w:tcPr>
            <w:tcW w:w="4536" w:type="dxa"/>
          </w:tcPr>
          <w:p w:rsidR="00A54EC4" w:rsidRDefault="00A54EC4" w:rsidP="00B917DC">
            <w:pPr>
              <w:ind w:left="720"/>
              <w:contextualSpacing/>
              <w:rPr>
                <w:rFonts w:ascii="Times New Roman" w:hAnsi="Times New Roman" w:cs="Times New Roman"/>
                <w:sz w:val="28"/>
                <w:szCs w:val="28"/>
                <w:lang w:eastAsia="en-US"/>
              </w:rPr>
            </w:pPr>
          </w:p>
          <w:p w:rsidR="00A54EC4" w:rsidRPr="002543F8" w:rsidRDefault="00A54EC4" w:rsidP="00B917DC">
            <w:pPr>
              <w:contextualSpacing/>
              <w:rPr>
                <w:rFonts w:ascii="Times New Roman" w:hAnsi="Times New Roman" w:cs="Times New Roman"/>
                <w:sz w:val="28"/>
                <w:szCs w:val="28"/>
                <w:u w:val="single"/>
                <w:lang w:eastAsia="en-US"/>
              </w:rPr>
            </w:pPr>
            <w:r>
              <w:rPr>
                <w:rFonts w:ascii="Times New Roman" w:hAnsi="Times New Roman" w:cs="Times New Roman"/>
                <w:sz w:val="28"/>
                <w:szCs w:val="28"/>
                <w:lang w:eastAsia="en-US"/>
              </w:rPr>
              <w:t>З</w:t>
            </w:r>
            <w:r w:rsidRPr="002543F8">
              <w:rPr>
                <w:rFonts w:ascii="Times New Roman" w:hAnsi="Times New Roman" w:cs="Times New Roman"/>
                <w:sz w:val="28"/>
                <w:szCs w:val="28"/>
                <w:lang w:eastAsia="en-US"/>
              </w:rPr>
              <w:t>аместитель главы муниципального образования Кавказский район</w:t>
            </w:r>
          </w:p>
        </w:tc>
        <w:tc>
          <w:tcPr>
            <w:tcW w:w="5495" w:type="dxa"/>
          </w:tcPr>
          <w:p w:rsidR="00A54EC4" w:rsidRDefault="00A54EC4" w:rsidP="00B917DC">
            <w:pPr>
              <w:ind w:left="720"/>
              <w:contextualSpacing/>
              <w:jc w:val="right"/>
              <w:rPr>
                <w:rFonts w:ascii="Times New Roman" w:hAnsi="Times New Roman" w:cs="Times New Roman"/>
                <w:sz w:val="28"/>
                <w:szCs w:val="28"/>
                <w:lang w:eastAsia="en-US"/>
              </w:rPr>
            </w:pPr>
          </w:p>
          <w:p w:rsidR="00A54EC4" w:rsidRPr="002543F8" w:rsidRDefault="00A54EC4" w:rsidP="00B917DC">
            <w:pPr>
              <w:contextualSpacing/>
              <w:jc w:val="right"/>
              <w:rPr>
                <w:rFonts w:ascii="Times New Roman" w:hAnsi="Times New Roman" w:cs="Times New Roman"/>
                <w:sz w:val="28"/>
                <w:szCs w:val="28"/>
                <w:lang w:eastAsia="en-US"/>
              </w:rPr>
            </w:pPr>
            <w:proofErr w:type="spellStart"/>
            <w:r w:rsidRPr="002543F8">
              <w:rPr>
                <w:rFonts w:ascii="Times New Roman" w:hAnsi="Times New Roman" w:cs="Times New Roman"/>
                <w:sz w:val="28"/>
                <w:szCs w:val="28"/>
                <w:lang w:eastAsia="en-US"/>
              </w:rPr>
              <w:t>Квасникова</w:t>
            </w:r>
            <w:proofErr w:type="spellEnd"/>
            <w:r w:rsidRPr="002543F8">
              <w:rPr>
                <w:rFonts w:ascii="Times New Roman" w:hAnsi="Times New Roman" w:cs="Times New Roman"/>
                <w:sz w:val="28"/>
                <w:szCs w:val="28"/>
                <w:lang w:eastAsia="en-US"/>
              </w:rPr>
              <w:t xml:space="preserve"> Н.К.</w:t>
            </w:r>
          </w:p>
        </w:tc>
      </w:tr>
      <w:tr w:rsidR="00A54EC4" w:rsidRPr="00BF2B54" w:rsidTr="00B917DC">
        <w:tc>
          <w:tcPr>
            <w:tcW w:w="4536" w:type="dxa"/>
          </w:tcPr>
          <w:p w:rsidR="00A54EC4" w:rsidRDefault="00A54EC4" w:rsidP="00B917DC">
            <w:pPr>
              <w:contextualSpacing/>
              <w:rPr>
                <w:rFonts w:ascii="Times New Roman" w:hAnsi="Times New Roman" w:cs="Times New Roman"/>
                <w:sz w:val="28"/>
                <w:szCs w:val="28"/>
                <w:lang w:eastAsia="en-US"/>
              </w:rPr>
            </w:pPr>
          </w:p>
          <w:p w:rsidR="00A54EC4" w:rsidRDefault="00A54EC4" w:rsidP="00B917DC">
            <w:pPr>
              <w:contextualSpacing/>
              <w:rPr>
                <w:rFonts w:ascii="Times New Roman" w:hAnsi="Times New Roman" w:cs="Times New Roman"/>
                <w:sz w:val="28"/>
                <w:szCs w:val="28"/>
                <w:lang w:eastAsia="en-US"/>
              </w:rPr>
            </w:pPr>
            <w:r>
              <w:rPr>
                <w:rFonts w:ascii="Times New Roman" w:hAnsi="Times New Roman" w:cs="Times New Roman"/>
                <w:sz w:val="28"/>
                <w:szCs w:val="28"/>
                <w:lang w:eastAsia="en-US"/>
              </w:rPr>
              <w:t>З</w:t>
            </w:r>
            <w:r w:rsidRPr="00BF2B54">
              <w:rPr>
                <w:rFonts w:ascii="Times New Roman" w:hAnsi="Times New Roman" w:cs="Times New Roman"/>
                <w:sz w:val="28"/>
                <w:szCs w:val="28"/>
                <w:lang w:eastAsia="en-US"/>
              </w:rPr>
              <w:t>аместитель главы муниципального образования Кавказский район</w:t>
            </w:r>
          </w:p>
          <w:p w:rsidR="00A54EC4" w:rsidRPr="00BF2B54" w:rsidRDefault="00A54EC4" w:rsidP="00B917DC">
            <w:pPr>
              <w:contextualSpacing/>
              <w:rPr>
                <w:rFonts w:ascii="Times New Roman" w:hAnsi="Times New Roman" w:cs="Times New Roman"/>
                <w:sz w:val="28"/>
                <w:szCs w:val="28"/>
                <w:lang w:eastAsia="en-US"/>
              </w:rPr>
            </w:pPr>
          </w:p>
        </w:tc>
        <w:tc>
          <w:tcPr>
            <w:tcW w:w="5495" w:type="dxa"/>
          </w:tcPr>
          <w:p w:rsidR="00A54EC4" w:rsidRDefault="00A54EC4" w:rsidP="00B917DC">
            <w:pPr>
              <w:contextualSpacing/>
              <w:jc w:val="right"/>
              <w:rPr>
                <w:rFonts w:ascii="Times New Roman" w:hAnsi="Times New Roman" w:cs="Times New Roman"/>
                <w:sz w:val="28"/>
                <w:szCs w:val="28"/>
                <w:lang w:eastAsia="en-US"/>
              </w:rPr>
            </w:pPr>
          </w:p>
          <w:p w:rsidR="00A54EC4" w:rsidRPr="00BF2B54" w:rsidRDefault="00A54EC4" w:rsidP="00B917DC">
            <w:pPr>
              <w:contextualSpacing/>
              <w:jc w:val="right"/>
              <w:rPr>
                <w:rFonts w:ascii="Times New Roman" w:hAnsi="Times New Roman" w:cs="Times New Roman"/>
                <w:sz w:val="28"/>
                <w:szCs w:val="28"/>
                <w:lang w:eastAsia="en-US"/>
              </w:rPr>
            </w:pPr>
            <w:r>
              <w:rPr>
                <w:rFonts w:ascii="Times New Roman" w:hAnsi="Times New Roman" w:cs="Times New Roman"/>
                <w:sz w:val="28"/>
                <w:szCs w:val="28"/>
                <w:lang w:eastAsia="en-US"/>
              </w:rPr>
              <w:t>Караулов Б.В.</w:t>
            </w:r>
            <w:r w:rsidRPr="00BF2B54">
              <w:rPr>
                <w:rFonts w:ascii="Times New Roman" w:hAnsi="Times New Roman" w:cs="Times New Roman"/>
                <w:sz w:val="28"/>
                <w:szCs w:val="28"/>
                <w:lang w:eastAsia="en-US"/>
              </w:rPr>
              <w:t xml:space="preserve"> </w:t>
            </w:r>
          </w:p>
        </w:tc>
      </w:tr>
      <w:tr w:rsidR="00A54EC4" w:rsidRPr="00BF2B54" w:rsidTr="00B917DC">
        <w:tc>
          <w:tcPr>
            <w:tcW w:w="4536" w:type="dxa"/>
          </w:tcPr>
          <w:p w:rsidR="00A54EC4" w:rsidRDefault="00A54EC4" w:rsidP="00B917DC">
            <w:pPr>
              <w:contextualSpacing/>
              <w:rPr>
                <w:rFonts w:ascii="Times New Roman" w:hAnsi="Times New Roman" w:cs="Times New Roman"/>
                <w:sz w:val="28"/>
                <w:szCs w:val="28"/>
                <w:lang w:eastAsia="en-US"/>
              </w:rPr>
            </w:pPr>
            <w:r>
              <w:rPr>
                <w:rFonts w:ascii="Times New Roman" w:hAnsi="Times New Roman" w:cs="Times New Roman"/>
                <w:sz w:val="28"/>
                <w:szCs w:val="28"/>
                <w:lang w:eastAsia="en-US"/>
              </w:rPr>
              <w:t>З</w:t>
            </w:r>
            <w:r w:rsidRPr="00BF2B54">
              <w:rPr>
                <w:rFonts w:ascii="Times New Roman" w:hAnsi="Times New Roman" w:cs="Times New Roman"/>
                <w:sz w:val="28"/>
                <w:szCs w:val="28"/>
                <w:lang w:eastAsia="en-US"/>
              </w:rPr>
              <w:t>аместитель главы муниципального образования Кавказский район</w:t>
            </w:r>
          </w:p>
          <w:p w:rsidR="00A54EC4" w:rsidRPr="00BF2B54" w:rsidRDefault="00A54EC4" w:rsidP="00B917DC">
            <w:pPr>
              <w:contextualSpacing/>
              <w:rPr>
                <w:rFonts w:ascii="Times New Roman" w:hAnsi="Times New Roman" w:cs="Times New Roman"/>
                <w:sz w:val="28"/>
                <w:szCs w:val="28"/>
                <w:lang w:eastAsia="en-US"/>
              </w:rPr>
            </w:pPr>
          </w:p>
        </w:tc>
        <w:tc>
          <w:tcPr>
            <w:tcW w:w="5495" w:type="dxa"/>
          </w:tcPr>
          <w:p w:rsidR="00A54EC4" w:rsidRPr="00BF2B54" w:rsidRDefault="00A54EC4" w:rsidP="00B917DC">
            <w:pPr>
              <w:contextualSpacing/>
              <w:jc w:val="right"/>
              <w:rPr>
                <w:rFonts w:ascii="Times New Roman" w:hAnsi="Times New Roman" w:cs="Times New Roman"/>
                <w:sz w:val="28"/>
                <w:szCs w:val="28"/>
                <w:lang w:eastAsia="en-US"/>
              </w:rPr>
            </w:pPr>
            <w:r w:rsidRPr="00BF2B54">
              <w:rPr>
                <w:rFonts w:ascii="Times New Roman" w:hAnsi="Times New Roman" w:cs="Times New Roman"/>
                <w:sz w:val="28"/>
                <w:szCs w:val="28"/>
                <w:lang w:eastAsia="en-US"/>
              </w:rPr>
              <w:t xml:space="preserve">Филатова С.В. </w:t>
            </w:r>
          </w:p>
        </w:tc>
      </w:tr>
      <w:tr w:rsidR="00A54EC4" w:rsidRPr="00BF2B54" w:rsidTr="00B917DC">
        <w:tc>
          <w:tcPr>
            <w:tcW w:w="4536" w:type="dxa"/>
          </w:tcPr>
          <w:p w:rsidR="00A54EC4" w:rsidRDefault="00A54EC4" w:rsidP="00B917DC">
            <w:pPr>
              <w:contextualSpacing/>
              <w:rPr>
                <w:rFonts w:ascii="Times New Roman" w:hAnsi="Times New Roman" w:cs="Times New Roman"/>
                <w:sz w:val="28"/>
                <w:szCs w:val="28"/>
                <w:lang w:eastAsia="en-US"/>
              </w:rPr>
            </w:pPr>
            <w:r>
              <w:rPr>
                <w:rFonts w:ascii="Times New Roman" w:hAnsi="Times New Roman" w:cs="Times New Roman"/>
                <w:sz w:val="28"/>
                <w:szCs w:val="28"/>
                <w:lang w:eastAsia="en-US"/>
              </w:rPr>
              <w:t>За</w:t>
            </w:r>
            <w:r w:rsidRPr="00BF2B54">
              <w:rPr>
                <w:rFonts w:ascii="Times New Roman" w:hAnsi="Times New Roman" w:cs="Times New Roman"/>
                <w:sz w:val="28"/>
                <w:szCs w:val="28"/>
                <w:lang w:eastAsia="en-US"/>
              </w:rPr>
              <w:t>меститель главы муниципального образования Кавказский район</w:t>
            </w:r>
          </w:p>
          <w:p w:rsidR="00A54EC4" w:rsidRPr="00BF2B54" w:rsidRDefault="00A54EC4" w:rsidP="00B917DC">
            <w:pPr>
              <w:contextualSpacing/>
              <w:rPr>
                <w:rFonts w:ascii="Times New Roman" w:hAnsi="Times New Roman" w:cs="Times New Roman"/>
                <w:sz w:val="28"/>
                <w:szCs w:val="28"/>
                <w:lang w:eastAsia="en-US"/>
              </w:rPr>
            </w:pPr>
          </w:p>
        </w:tc>
        <w:tc>
          <w:tcPr>
            <w:tcW w:w="5495" w:type="dxa"/>
          </w:tcPr>
          <w:p w:rsidR="00A54EC4" w:rsidRPr="00BF2B54" w:rsidRDefault="00A54EC4" w:rsidP="00B917DC">
            <w:pPr>
              <w:contextualSpacing/>
              <w:jc w:val="right"/>
              <w:rPr>
                <w:rFonts w:ascii="Times New Roman" w:hAnsi="Times New Roman" w:cs="Times New Roman"/>
                <w:sz w:val="28"/>
                <w:szCs w:val="28"/>
                <w:lang w:eastAsia="en-US"/>
              </w:rPr>
            </w:pPr>
            <w:proofErr w:type="spellStart"/>
            <w:r w:rsidRPr="00BF2B54">
              <w:rPr>
                <w:rFonts w:ascii="Times New Roman" w:hAnsi="Times New Roman" w:cs="Times New Roman"/>
                <w:sz w:val="28"/>
                <w:szCs w:val="28"/>
                <w:lang w:eastAsia="en-US"/>
              </w:rPr>
              <w:t>Пивнева</w:t>
            </w:r>
            <w:proofErr w:type="spellEnd"/>
            <w:r w:rsidRPr="00BF2B54">
              <w:rPr>
                <w:rFonts w:ascii="Times New Roman" w:hAnsi="Times New Roman" w:cs="Times New Roman"/>
                <w:sz w:val="28"/>
                <w:szCs w:val="28"/>
                <w:lang w:eastAsia="en-US"/>
              </w:rPr>
              <w:t xml:space="preserve"> В.Н. </w:t>
            </w:r>
          </w:p>
        </w:tc>
      </w:tr>
      <w:tr w:rsidR="00A54EC4" w:rsidRPr="00BF2B54" w:rsidTr="00B917DC">
        <w:tc>
          <w:tcPr>
            <w:tcW w:w="4536" w:type="dxa"/>
          </w:tcPr>
          <w:p w:rsidR="00A54EC4" w:rsidRDefault="00A54EC4" w:rsidP="00B917DC">
            <w:pPr>
              <w:contextualSpacing/>
              <w:rPr>
                <w:rFonts w:ascii="Times New Roman" w:hAnsi="Times New Roman" w:cs="Times New Roman"/>
                <w:sz w:val="28"/>
                <w:szCs w:val="28"/>
                <w:lang w:eastAsia="en-US"/>
              </w:rPr>
            </w:pPr>
            <w:r>
              <w:rPr>
                <w:rFonts w:ascii="Times New Roman" w:hAnsi="Times New Roman" w:cs="Times New Roman"/>
                <w:sz w:val="28"/>
                <w:szCs w:val="28"/>
                <w:lang w:eastAsia="en-US"/>
              </w:rPr>
              <w:t>З</w:t>
            </w:r>
            <w:r w:rsidRPr="00BF2B54">
              <w:rPr>
                <w:rFonts w:ascii="Times New Roman" w:hAnsi="Times New Roman" w:cs="Times New Roman"/>
                <w:sz w:val="28"/>
                <w:szCs w:val="28"/>
                <w:lang w:eastAsia="en-US"/>
              </w:rPr>
              <w:t>аместитель главы муниципального образования Кавказский район</w:t>
            </w:r>
          </w:p>
          <w:p w:rsidR="00A54EC4" w:rsidRPr="00BF2B54" w:rsidRDefault="00A54EC4" w:rsidP="00B917DC">
            <w:pPr>
              <w:contextualSpacing/>
              <w:rPr>
                <w:rFonts w:ascii="Times New Roman" w:hAnsi="Times New Roman" w:cs="Times New Roman"/>
                <w:sz w:val="28"/>
                <w:szCs w:val="28"/>
                <w:lang w:eastAsia="en-US"/>
              </w:rPr>
            </w:pPr>
          </w:p>
        </w:tc>
        <w:tc>
          <w:tcPr>
            <w:tcW w:w="5495" w:type="dxa"/>
          </w:tcPr>
          <w:p w:rsidR="00A54EC4" w:rsidRPr="00BF2B54" w:rsidRDefault="00A54EC4" w:rsidP="00B917DC">
            <w:pPr>
              <w:contextualSpacing/>
              <w:jc w:val="right"/>
              <w:rPr>
                <w:rFonts w:ascii="Times New Roman" w:hAnsi="Times New Roman" w:cs="Times New Roman"/>
                <w:sz w:val="28"/>
                <w:szCs w:val="28"/>
                <w:lang w:eastAsia="en-US"/>
              </w:rPr>
            </w:pPr>
            <w:r w:rsidRPr="00BF2B54">
              <w:rPr>
                <w:rFonts w:ascii="Times New Roman" w:hAnsi="Times New Roman" w:cs="Times New Roman"/>
                <w:sz w:val="28"/>
                <w:szCs w:val="28"/>
                <w:lang w:eastAsia="en-US"/>
              </w:rPr>
              <w:t xml:space="preserve">Погорелов И.Д. </w:t>
            </w:r>
          </w:p>
        </w:tc>
      </w:tr>
      <w:tr w:rsidR="00A54EC4" w:rsidRPr="00BF2B54" w:rsidTr="00B917DC">
        <w:tc>
          <w:tcPr>
            <w:tcW w:w="4536" w:type="dxa"/>
          </w:tcPr>
          <w:p w:rsidR="00A54EC4" w:rsidRPr="00BF2B54" w:rsidRDefault="00A54EC4" w:rsidP="00B917DC">
            <w:pPr>
              <w:contextualSpacing/>
              <w:rPr>
                <w:rFonts w:ascii="Times New Roman" w:hAnsi="Times New Roman" w:cs="Times New Roman"/>
                <w:sz w:val="28"/>
                <w:szCs w:val="28"/>
                <w:lang w:eastAsia="en-US"/>
              </w:rPr>
            </w:pPr>
            <w:r>
              <w:rPr>
                <w:rFonts w:ascii="Times New Roman" w:hAnsi="Times New Roman" w:cs="Times New Roman"/>
                <w:sz w:val="28"/>
                <w:szCs w:val="28"/>
                <w:lang w:eastAsia="en-US"/>
              </w:rPr>
              <w:t>З</w:t>
            </w:r>
            <w:r w:rsidRPr="00BF2B54">
              <w:rPr>
                <w:rFonts w:ascii="Times New Roman" w:hAnsi="Times New Roman" w:cs="Times New Roman"/>
                <w:sz w:val="28"/>
                <w:szCs w:val="28"/>
                <w:lang w:eastAsia="en-US"/>
              </w:rPr>
              <w:t>аместитель главы муниципального образования Кавказский район</w:t>
            </w:r>
          </w:p>
        </w:tc>
        <w:tc>
          <w:tcPr>
            <w:tcW w:w="5495" w:type="dxa"/>
          </w:tcPr>
          <w:p w:rsidR="00A54EC4" w:rsidRPr="00BF2B54" w:rsidRDefault="00A54EC4" w:rsidP="00B917DC">
            <w:pPr>
              <w:contextualSpacing/>
              <w:jc w:val="right"/>
              <w:rPr>
                <w:rFonts w:ascii="Times New Roman" w:hAnsi="Times New Roman" w:cs="Times New Roman"/>
                <w:sz w:val="28"/>
                <w:szCs w:val="28"/>
                <w:lang w:eastAsia="en-US"/>
              </w:rPr>
            </w:pPr>
            <w:r>
              <w:rPr>
                <w:rFonts w:ascii="Times New Roman" w:hAnsi="Times New Roman" w:cs="Times New Roman"/>
                <w:sz w:val="28"/>
                <w:szCs w:val="28"/>
                <w:lang w:eastAsia="en-US"/>
              </w:rPr>
              <w:t>Ляхов О.М.</w:t>
            </w:r>
            <w:r w:rsidRPr="00BF2B54">
              <w:rPr>
                <w:rFonts w:ascii="Times New Roman" w:hAnsi="Times New Roman" w:cs="Times New Roman"/>
                <w:sz w:val="28"/>
                <w:szCs w:val="28"/>
                <w:lang w:eastAsia="en-US"/>
              </w:rPr>
              <w:t xml:space="preserve"> </w:t>
            </w:r>
          </w:p>
        </w:tc>
      </w:tr>
      <w:tr w:rsidR="00A54EC4" w:rsidRPr="00BF2B54" w:rsidTr="00B917DC">
        <w:trPr>
          <w:gridAfter w:val="1"/>
          <w:wAfter w:w="5495" w:type="dxa"/>
        </w:trPr>
        <w:tc>
          <w:tcPr>
            <w:tcW w:w="4536" w:type="dxa"/>
          </w:tcPr>
          <w:p w:rsidR="00A54EC4" w:rsidRPr="00BF2B54" w:rsidRDefault="00A54EC4" w:rsidP="00B917DC">
            <w:pPr>
              <w:ind w:left="720"/>
              <w:contextualSpacing/>
              <w:rPr>
                <w:rFonts w:ascii="Times New Roman" w:hAnsi="Times New Roman" w:cs="Times New Roman"/>
                <w:sz w:val="28"/>
                <w:szCs w:val="28"/>
                <w:lang w:eastAsia="en-US"/>
              </w:rPr>
            </w:pPr>
          </w:p>
        </w:tc>
      </w:tr>
    </w:tbl>
    <w:p w:rsidR="00A54EC4" w:rsidRPr="00900B7B" w:rsidRDefault="00A54EC4" w:rsidP="00A54EC4">
      <w:pPr>
        <w:pStyle w:val="a6"/>
        <w:spacing w:after="0" w:line="240" w:lineRule="auto"/>
        <w:ind w:left="-567"/>
        <w:rPr>
          <w:rFonts w:ascii="Times New Roman" w:hAnsi="Times New Roman"/>
          <w:sz w:val="24"/>
          <w:szCs w:val="24"/>
        </w:rPr>
      </w:pPr>
    </w:p>
    <w:p w:rsidR="00A54EC4" w:rsidRPr="005F2505" w:rsidRDefault="00A54EC4" w:rsidP="00A54EC4">
      <w:pPr>
        <w:widowControl w:val="0"/>
        <w:suppressAutoHyphens/>
        <w:spacing w:after="0" w:line="240" w:lineRule="auto"/>
        <w:ind w:firstLine="708"/>
        <w:jc w:val="both"/>
        <w:outlineLvl w:val="2"/>
        <w:rPr>
          <w:rFonts w:ascii="Times New Roman" w:eastAsia="Times New Roman" w:hAnsi="Times New Roman" w:cs="Times New Roman"/>
          <w:sz w:val="28"/>
          <w:szCs w:val="28"/>
        </w:rPr>
      </w:pPr>
    </w:p>
    <w:p w:rsidR="0060118B" w:rsidRPr="00754BD8" w:rsidRDefault="0060118B" w:rsidP="00B95E06">
      <w:pPr>
        <w:pStyle w:val="a8"/>
        <w:shd w:val="clear" w:color="auto" w:fill="FFFFFF"/>
        <w:spacing w:before="0" w:beforeAutospacing="0" w:after="0" w:afterAutospacing="0"/>
        <w:jc w:val="both"/>
        <w:rPr>
          <w:sz w:val="28"/>
          <w:szCs w:val="28"/>
        </w:rPr>
      </w:pPr>
    </w:p>
    <w:sectPr w:rsidR="0060118B" w:rsidRPr="00754BD8" w:rsidSect="004832B3">
      <w:headerReference w:type="default" r:id="rId16"/>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18B" w:rsidRDefault="007A518B" w:rsidP="00BA130C">
      <w:pPr>
        <w:spacing w:after="0" w:line="240" w:lineRule="auto"/>
      </w:pPr>
      <w:r>
        <w:separator/>
      </w:r>
    </w:p>
  </w:endnote>
  <w:endnote w:type="continuationSeparator" w:id="0">
    <w:p w:rsidR="007A518B" w:rsidRDefault="007A518B" w:rsidP="00BA13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egoe UI Symbol">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18B" w:rsidRDefault="007A518B" w:rsidP="00BA130C">
      <w:pPr>
        <w:spacing w:after="0" w:line="240" w:lineRule="auto"/>
      </w:pPr>
      <w:r>
        <w:separator/>
      </w:r>
    </w:p>
  </w:footnote>
  <w:footnote w:type="continuationSeparator" w:id="0">
    <w:p w:rsidR="007A518B" w:rsidRDefault="007A518B" w:rsidP="00BA13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301910"/>
      <w:docPartObj>
        <w:docPartGallery w:val="Page Numbers (Top of Page)"/>
        <w:docPartUnique/>
      </w:docPartObj>
    </w:sdtPr>
    <w:sdtContent>
      <w:p w:rsidR="007A518B" w:rsidRDefault="007A518B">
        <w:pPr>
          <w:pStyle w:val="ac"/>
          <w:jc w:val="center"/>
        </w:pPr>
        <w:r>
          <w:fldChar w:fldCharType="begin"/>
        </w:r>
        <w:r>
          <w:instrText>PAGE   \* MERGEFORMAT</w:instrText>
        </w:r>
        <w:r>
          <w:fldChar w:fldCharType="separate"/>
        </w:r>
        <w:r w:rsidR="00A63FB6">
          <w:rPr>
            <w:noProof/>
          </w:rPr>
          <w:t>80</w:t>
        </w:r>
        <w:r>
          <w:fldChar w:fldCharType="end"/>
        </w:r>
      </w:p>
    </w:sdtContent>
  </w:sdt>
  <w:p w:rsidR="007A518B" w:rsidRDefault="007A518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3"/>
    <w:multiLevelType w:val="multilevel"/>
    <w:tmpl w:val="00000003"/>
    <w:name w:val="WW8Num3"/>
    <w:lvl w:ilvl="0">
      <w:start w:val="3"/>
      <w:numFmt w:val="decimal"/>
      <w:lvlText w:val="%1)"/>
      <w:lvlJc w:val="left"/>
      <w:pPr>
        <w:tabs>
          <w:tab w:val="num" w:pos="0"/>
        </w:tabs>
        <w:ind w:left="1069" w:hanging="360"/>
      </w:pPr>
      <w:rPr>
        <w:rFonts w:ascii="Times New Roman" w:eastAsia="Times New Roman" w:hAnsi="Times New Roman" w:cs="Times New Roman"/>
        <w:sz w:val="28"/>
        <w:szCs w:val="28"/>
      </w:rPr>
    </w:lvl>
    <w:lvl w:ilvl="1">
      <w:start w:val="1"/>
      <w:numFmt w:val="lowerLetter"/>
      <w:lvlText w:val="%2."/>
      <w:lvlJc w:val="left"/>
      <w:pPr>
        <w:tabs>
          <w:tab w:val="num" w:pos="0"/>
        </w:tabs>
        <w:ind w:left="1789" w:hanging="360"/>
      </w:pPr>
      <w:rPr>
        <w:rFonts w:cs="Times New Roman"/>
      </w:rPr>
    </w:lvl>
    <w:lvl w:ilvl="2">
      <w:start w:val="1"/>
      <w:numFmt w:val="lowerRoman"/>
      <w:lvlText w:val="%2.%3."/>
      <w:lvlJc w:val="right"/>
      <w:pPr>
        <w:tabs>
          <w:tab w:val="num" w:pos="0"/>
        </w:tabs>
        <w:ind w:left="2509" w:hanging="180"/>
      </w:pPr>
      <w:rPr>
        <w:rFonts w:cs="Times New Roman"/>
      </w:rPr>
    </w:lvl>
    <w:lvl w:ilvl="3">
      <w:start w:val="1"/>
      <w:numFmt w:val="decimal"/>
      <w:lvlText w:val="%2.%3.%4."/>
      <w:lvlJc w:val="left"/>
      <w:pPr>
        <w:tabs>
          <w:tab w:val="num" w:pos="0"/>
        </w:tabs>
        <w:ind w:left="3229" w:hanging="360"/>
      </w:pPr>
      <w:rPr>
        <w:rFonts w:cs="Times New Roman"/>
      </w:rPr>
    </w:lvl>
    <w:lvl w:ilvl="4">
      <w:start w:val="1"/>
      <w:numFmt w:val="lowerLetter"/>
      <w:lvlText w:val="%2.%3.%4.%5."/>
      <w:lvlJc w:val="left"/>
      <w:pPr>
        <w:tabs>
          <w:tab w:val="num" w:pos="0"/>
        </w:tabs>
        <w:ind w:left="3949" w:hanging="360"/>
      </w:pPr>
      <w:rPr>
        <w:rFonts w:cs="Times New Roman"/>
      </w:rPr>
    </w:lvl>
    <w:lvl w:ilvl="5">
      <w:start w:val="1"/>
      <w:numFmt w:val="lowerRoman"/>
      <w:lvlText w:val="%2.%3.%4.%5.%6."/>
      <w:lvlJc w:val="right"/>
      <w:pPr>
        <w:tabs>
          <w:tab w:val="num" w:pos="0"/>
        </w:tabs>
        <w:ind w:left="4669" w:hanging="180"/>
      </w:pPr>
      <w:rPr>
        <w:rFonts w:cs="Times New Roman"/>
      </w:rPr>
    </w:lvl>
    <w:lvl w:ilvl="6">
      <w:start w:val="1"/>
      <w:numFmt w:val="decimal"/>
      <w:lvlText w:val="%2.%3.%4.%5.%6.%7."/>
      <w:lvlJc w:val="left"/>
      <w:pPr>
        <w:tabs>
          <w:tab w:val="num" w:pos="0"/>
        </w:tabs>
        <w:ind w:left="5389" w:hanging="360"/>
      </w:pPr>
      <w:rPr>
        <w:rFonts w:cs="Times New Roman"/>
      </w:rPr>
    </w:lvl>
    <w:lvl w:ilvl="7">
      <w:start w:val="1"/>
      <w:numFmt w:val="lowerLetter"/>
      <w:lvlText w:val="%2.%3.%4.%5.%6.%7.%8."/>
      <w:lvlJc w:val="left"/>
      <w:pPr>
        <w:tabs>
          <w:tab w:val="num" w:pos="0"/>
        </w:tabs>
        <w:ind w:left="6109" w:hanging="360"/>
      </w:pPr>
      <w:rPr>
        <w:rFonts w:cs="Times New Roman"/>
      </w:rPr>
    </w:lvl>
    <w:lvl w:ilvl="8">
      <w:start w:val="1"/>
      <w:numFmt w:val="lowerRoman"/>
      <w:lvlText w:val="%2.%3.%4.%5.%6.%7.%8.%9."/>
      <w:lvlJc w:val="right"/>
      <w:pPr>
        <w:tabs>
          <w:tab w:val="num" w:pos="0"/>
        </w:tabs>
        <w:ind w:left="6829" w:hanging="180"/>
      </w:pPr>
      <w:rPr>
        <w:rFonts w:cs="Times New Roman"/>
      </w:rPr>
    </w:lvl>
  </w:abstractNum>
  <w:abstractNum w:abstractNumId="2">
    <w:nsid w:val="00000004"/>
    <w:multiLevelType w:val="multilevel"/>
    <w:tmpl w:val="00000004"/>
    <w:name w:val="WW8Num4"/>
    <w:lvl w:ilvl="0">
      <w:start w:val="1"/>
      <w:numFmt w:val="decimal"/>
      <w:lvlText w:val="%1."/>
      <w:lvlJc w:val="left"/>
      <w:pPr>
        <w:tabs>
          <w:tab w:val="num" w:pos="144"/>
        </w:tabs>
        <w:ind w:left="1212" w:hanging="360"/>
      </w:pPr>
      <w:rPr>
        <w:rFonts w:ascii="Times New Roman" w:eastAsia="Times New Roman" w:hAnsi="Times New Roman" w:cs="Times New Roman"/>
        <w:color w:val="00000A"/>
        <w:sz w:val="28"/>
        <w:szCs w:val="28"/>
      </w:rPr>
    </w:lvl>
    <w:lvl w:ilvl="1">
      <w:start w:val="1"/>
      <w:numFmt w:val="lowerLetter"/>
      <w:lvlText w:val="%2."/>
      <w:lvlJc w:val="left"/>
      <w:pPr>
        <w:tabs>
          <w:tab w:val="num" w:pos="144"/>
        </w:tabs>
        <w:ind w:left="1932" w:hanging="360"/>
      </w:pPr>
      <w:rPr>
        <w:rFonts w:cs="Times New Roman"/>
      </w:rPr>
    </w:lvl>
    <w:lvl w:ilvl="2">
      <w:start w:val="1"/>
      <w:numFmt w:val="lowerRoman"/>
      <w:lvlText w:val="%2.%3."/>
      <w:lvlJc w:val="right"/>
      <w:pPr>
        <w:tabs>
          <w:tab w:val="num" w:pos="144"/>
        </w:tabs>
        <w:ind w:left="2652" w:hanging="180"/>
      </w:pPr>
      <w:rPr>
        <w:rFonts w:cs="Times New Roman"/>
      </w:rPr>
    </w:lvl>
    <w:lvl w:ilvl="3">
      <w:start w:val="1"/>
      <w:numFmt w:val="decimal"/>
      <w:lvlText w:val="%2.%3.%4."/>
      <w:lvlJc w:val="left"/>
      <w:pPr>
        <w:tabs>
          <w:tab w:val="num" w:pos="144"/>
        </w:tabs>
        <w:ind w:left="3372" w:hanging="360"/>
      </w:pPr>
      <w:rPr>
        <w:rFonts w:cs="Times New Roman"/>
      </w:rPr>
    </w:lvl>
    <w:lvl w:ilvl="4">
      <w:start w:val="1"/>
      <w:numFmt w:val="lowerLetter"/>
      <w:lvlText w:val="%2.%3.%4.%5."/>
      <w:lvlJc w:val="left"/>
      <w:pPr>
        <w:tabs>
          <w:tab w:val="num" w:pos="144"/>
        </w:tabs>
        <w:ind w:left="4092" w:hanging="360"/>
      </w:pPr>
      <w:rPr>
        <w:rFonts w:cs="Times New Roman"/>
      </w:rPr>
    </w:lvl>
    <w:lvl w:ilvl="5">
      <w:start w:val="1"/>
      <w:numFmt w:val="lowerRoman"/>
      <w:lvlText w:val="%2.%3.%4.%5.%6."/>
      <w:lvlJc w:val="right"/>
      <w:pPr>
        <w:tabs>
          <w:tab w:val="num" w:pos="144"/>
        </w:tabs>
        <w:ind w:left="4812" w:hanging="180"/>
      </w:pPr>
      <w:rPr>
        <w:rFonts w:cs="Times New Roman"/>
      </w:rPr>
    </w:lvl>
    <w:lvl w:ilvl="6">
      <w:start w:val="1"/>
      <w:numFmt w:val="decimal"/>
      <w:lvlText w:val="%2.%3.%4.%5.%6.%7."/>
      <w:lvlJc w:val="left"/>
      <w:pPr>
        <w:tabs>
          <w:tab w:val="num" w:pos="144"/>
        </w:tabs>
        <w:ind w:left="5532" w:hanging="360"/>
      </w:pPr>
      <w:rPr>
        <w:rFonts w:cs="Times New Roman"/>
      </w:rPr>
    </w:lvl>
    <w:lvl w:ilvl="7">
      <w:start w:val="1"/>
      <w:numFmt w:val="lowerLetter"/>
      <w:lvlText w:val="%2.%3.%4.%5.%6.%7.%8."/>
      <w:lvlJc w:val="left"/>
      <w:pPr>
        <w:tabs>
          <w:tab w:val="num" w:pos="144"/>
        </w:tabs>
        <w:ind w:left="6252" w:hanging="360"/>
      </w:pPr>
      <w:rPr>
        <w:rFonts w:cs="Times New Roman"/>
      </w:rPr>
    </w:lvl>
    <w:lvl w:ilvl="8">
      <w:start w:val="1"/>
      <w:numFmt w:val="lowerRoman"/>
      <w:lvlText w:val="%2.%3.%4.%5.%6.%7.%8.%9."/>
      <w:lvlJc w:val="right"/>
      <w:pPr>
        <w:tabs>
          <w:tab w:val="num" w:pos="144"/>
        </w:tabs>
        <w:ind w:left="6972" w:hanging="180"/>
      </w:pPr>
      <w:rPr>
        <w:rFonts w:cs="Times New Roman"/>
      </w:rPr>
    </w:lvl>
  </w:abstractNum>
  <w:abstractNum w:abstractNumId="3">
    <w:nsid w:val="01681850"/>
    <w:multiLevelType w:val="hybridMultilevel"/>
    <w:tmpl w:val="23DC0E02"/>
    <w:lvl w:ilvl="0" w:tplc="B75025D8">
      <w:start w:val="1"/>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036276A3"/>
    <w:multiLevelType w:val="hybridMultilevel"/>
    <w:tmpl w:val="DF2ADAD8"/>
    <w:lvl w:ilvl="0" w:tplc="7AD6FC84">
      <w:start w:val="2"/>
      <w:numFmt w:val="bullet"/>
      <w:lvlText w:val=""/>
      <w:lvlJc w:val="left"/>
      <w:pPr>
        <w:ind w:left="360" w:hanging="360"/>
      </w:pPr>
      <w:rPr>
        <w:rFonts w:ascii="Symbol" w:eastAsiaTheme="minorEastAsia" w:hAnsi="Symbol"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76728C0"/>
    <w:multiLevelType w:val="hybridMultilevel"/>
    <w:tmpl w:val="EDC6661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BF4E5F"/>
    <w:multiLevelType w:val="multilevel"/>
    <w:tmpl w:val="F4E8FDA2"/>
    <w:lvl w:ilvl="0">
      <w:start w:val="3"/>
      <w:numFmt w:val="decimal"/>
      <w:lvlText w:val="%1."/>
      <w:lvlJc w:val="left"/>
      <w:pPr>
        <w:ind w:left="1071" w:hanging="360"/>
      </w:pPr>
      <w:rPr>
        <w:rFonts w:hint="default"/>
      </w:rPr>
    </w:lvl>
    <w:lvl w:ilvl="1">
      <w:start w:val="1"/>
      <w:numFmt w:val="decimal"/>
      <w:isLgl/>
      <w:lvlText w:val="%1.%2"/>
      <w:lvlJc w:val="left"/>
      <w:pPr>
        <w:ind w:left="1491" w:hanging="420"/>
      </w:pPr>
      <w:rPr>
        <w:rFonts w:hint="default"/>
      </w:rPr>
    </w:lvl>
    <w:lvl w:ilvl="2">
      <w:start w:val="1"/>
      <w:numFmt w:val="decimal"/>
      <w:isLgl/>
      <w:lvlText w:val="%1.%2.%3"/>
      <w:lvlJc w:val="left"/>
      <w:pPr>
        <w:ind w:left="2151" w:hanging="720"/>
      </w:pPr>
      <w:rPr>
        <w:rFonts w:hint="default"/>
      </w:rPr>
    </w:lvl>
    <w:lvl w:ilvl="3">
      <w:start w:val="1"/>
      <w:numFmt w:val="decimal"/>
      <w:isLgl/>
      <w:lvlText w:val="%1.%2.%3.%4"/>
      <w:lvlJc w:val="left"/>
      <w:pPr>
        <w:ind w:left="2871" w:hanging="1080"/>
      </w:pPr>
      <w:rPr>
        <w:rFonts w:hint="default"/>
      </w:rPr>
    </w:lvl>
    <w:lvl w:ilvl="4">
      <w:start w:val="1"/>
      <w:numFmt w:val="decimal"/>
      <w:isLgl/>
      <w:lvlText w:val="%1.%2.%3.%4.%5"/>
      <w:lvlJc w:val="left"/>
      <w:pPr>
        <w:ind w:left="3231" w:hanging="1080"/>
      </w:pPr>
      <w:rPr>
        <w:rFonts w:hint="default"/>
      </w:rPr>
    </w:lvl>
    <w:lvl w:ilvl="5">
      <w:start w:val="1"/>
      <w:numFmt w:val="decimal"/>
      <w:isLgl/>
      <w:lvlText w:val="%1.%2.%3.%4.%5.%6"/>
      <w:lvlJc w:val="left"/>
      <w:pPr>
        <w:ind w:left="3951" w:hanging="1440"/>
      </w:pPr>
      <w:rPr>
        <w:rFonts w:hint="default"/>
      </w:rPr>
    </w:lvl>
    <w:lvl w:ilvl="6">
      <w:start w:val="1"/>
      <w:numFmt w:val="decimal"/>
      <w:isLgl/>
      <w:lvlText w:val="%1.%2.%3.%4.%5.%6.%7"/>
      <w:lvlJc w:val="left"/>
      <w:pPr>
        <w:ind w:left="4311" w:hanging="1440"/>
      </w:pPr>
      <w:rPr>
        <w:rFonts w:hint="default"/>
      </w:rPr>
    </w:lvl>
    <w:lvl w:ilvl="7">
      <w:start w:val="1"/>
      <w:numFmt w:val="decimal"/>
      <w:isLgl/>
      <w:lvlText w:val="%1.%2.%3.%4.%5.%6.%7.%8"/>
      <w:lvlJc w:val="left"/>
      <w:pPr>
        <w:ind w:left="5031" w:hanging="1800"/>
      </w:pPr>
      <w:rPr>
        <w:rFonts w:hint="default"/>
      </w:rPr>
    </w:lvl>
    <w:lvl w:ilvl="8">
      <w:start w:val="1"/>
      <w:numFmt w:val="decimal"/>
      <w:isLgl/>
      <w:lvlText w:val="%1.%2.%3.%4.%5.%6.%7.%8.%9"/>
      <w:lvlJc w:val="left"/>
      <w:pPr>
        <w:ind w:left="5751" w:hanging="2160"/>
      </w:pPr>
      <w:rPr>
        <w:rFonts w:hint="default"/>
      </w:rPr>
    </w:lvl>
  </w:abstractNum>
  <w:abstractNum w:abstractNumId="7">
    <w:nsid w:val="0C5D7A18"/>
    <w:multiLevelType w:val="hybridMultilevel"/>
    <w:tmpl w:val="CEB23146"/>
    <w:lvl w:ilvl="0" w:tplc="D8389B92">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B24B56"/>
    <w:multiLevelType w:val="hybridMultilevel"/>
    <w:tmpl w:val="943EA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6340C9"/>
    <w:multiLevelType w:val="hybridMultilevel"/>
    <w:tmpl w:val="D886403A"/>
    <w:lvl w:ilvl="0" w:tplc="2074463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nsid w:val="20273D1C"/>
    <w:multiLevelType w:val="hybridMultilevel"/>
    <w:tmpl w:val="59EC2E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C240D6"/>
    <w:multiLevelType w:val="hybridMultilevel"/>
    <w:tmpl w:val="2F54F842"/>
    <w:lvl w:ilvl="0" w:tplc="593CD288">
      <w:start w:val="2"/>
      <w:numFmt w:val="bullet"/>
      <w:lvlText w:val=""/>
      <w:lvlJc w:val="left"/>
      <w:pPr>
        <w:ind w:left="928"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nsid w:val="2384325F"/>
    <w:multiLevelType w:val="hybridMultilevel"/>
    <w:tmpl w:val="8A7298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56483A"/>
    <w:multiLevelType w:val="hybridMultilevel"/>
    <w:tmpl w:val="E4B8224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1427D06"/>
    <w:multiLevelType w:val="hybridMultilevel"/>
    <w:tmpl w:val="80363D22"/>
    <w:lvl w:ilvl="0" w:tplc="CACA39BE">
      <w:start w:val="3"/>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5">
    <w:nsid w:val="3D187D07"/>
    <w:multiLevelType w:val="hybridMultilevel"/>
    <w:tmpl w:val="4906F2FC"/>
    <w:lvl w:ilvl="0" w:tplc="2D88296A">
      <w:start w:val="1"/>
      <w:numFmt w:val="decimal"/>
      <w:lvlText w:val="%1."/>
      <w:lvlJc w:val="right"/>
      <w:pPr>
        <w:ind w:left="360" w:hanging="360"/>
      </w:pPr>
      <w:rPr>
        <w:rFonts w:ascii="Times New Roman" w:eastAsia="Calibri" w:hAnsi="Times New Roman" w:cs="Times New Roman"/>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3ED541AC"/>
    <w:multiLevelType w:val="hybridMultilevel"/>
    <w:tmpl w:val="997EE49E"/>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nsid w:val="4522700D"/>
    <w:multiLevelType w:val="hybridMultilevel"/>
    <w:tmpl w:val="D76E243E"/>
    <w:lvl w:ilvl="0" w:tplc="56847A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2E43DE5"/>
    <w:multiLevelType w:val="hybridMultilevel"/>
    <w:tmpl w:val="972AC9DA"/>
    <w:lvl w:ilvl="0" w:tplc="77CC6F2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nsid w:val="5D15494B"/>
    <w:multiLevelType w:val="hybridMultilevel"/>
    <w:tmpl w:val="4F968A52"/>
    <w:lvl w:ilvl="0" w:tplc="1AA6A4CA">
      <w:start w:val="1"/>
      <w:numFmt w:val="decimal"/>
      <w:lvlText w:val="%1)"/>
      <w:lvlJc w:val="left"/>
      <w:pPr>
        <w:ind w:left="1069" w:hanging="360"/>
      </w:pPr>
      <w:rPr>
        <w:rFonts w:eastAsia="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679513B9"/>
    <w:multiLevelType w:val="hybridMultilevel"/>
    <w:tmpl w:val="C2DCFEF8"/>
    <w:lvl w:ilvl="0" w:tplc="04190001">
      <w:start w:val="1"/>
      <w:numFmt w:val="bullet"/>
      <w:lvlText w:val=""/>
      <w:lvlJc w:val="left"/>
      <w:pPr>
        <w:tabs>
          <w:tab w:val="num" w:pos="1004"/>
        </w:tabs>
        <w:ind w:left="1004" w:hanging="360"/>
      </w:pPr>
      <w:rPr>
        <w:rFonts w:ascii="Symbol" w:hAnsi="Symbol" w:hint="default"/>
      </w:rPr>
    </w:lvl>
    <w:lvl w:ilvl="1" w:tplc="04190019" w:tentative="1">
      <w:start w:val="1"/>
      <w:numFmt w:val="lowerLetter"/>
      <w:lvlText w:val="%2."/>
      <w:lvlJc w:val="left"/>
      <w:pPr>
        <w:tabs>
          <w:tab w:val="num" w:pos="1724"/>
        </w:tabs>
        <w:ind w:left="1724" w:hanging="360"/>
      </w:p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21">
    <w:nsid w:val="6D2E3FFF"/>
    <w:multiLevelType w:val="hybridMultilevel"/>
    <w:tmpl w:val="612E9C6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nsid w:val="71ED6D26"/>
    <w:multiLevelType w:val="hybridMultilevel"/>
    <w:tmpl w:val="2348CEC0"/>
    <w:lvl w:ilvl="0" w:tplc="7CA682BE">
      <w:start w:val="1"/>
      <w:numFmt w:val="decimal"/>
      <w:lvlText w:val="%1."/>
      <w:lvlJc w:val="left"/>
      <w:pPr>
        <w:ind w:left="1364" w:hanging="108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nsid w:val="739438AD"/>
    <w:multiLevelType w:val="hybridMultilevel"/>
    <w:tmpl w:val="A07A052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nsid w:val="75C6050D"/>
    <w:multiLevelType w:val="hybridMultilevel"/>
    <w:tmpl w:val="F53CAEA2"/>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C2D1596"/>
    <w:multiLevelType w:val="hybridMultilevel"/>
    <w:tmpl w:val="57F6D87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7C66396C"/>
    <w:multiLevelType w:val="hybridMultilevel"/>
    <w:tmpl w:val="CFF6AA2A"/>
    <w:lvl w:ilvl="0" w:tplc="AADAE1EC">
      <w:start w:val="1"/>
      <w:numFmt w:val="decimal"/>
      <w:lvlText w:val="%1."/>
      <w:lvlJc w:val="left"/>
      <w:pPr>
        <w:ind w:left="1071" w:hanging="360"/>
      </w:pPr>
      <w:rPr>
        <w:rFont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num w:numId="1">
    <w:abstractNumId w:val="0"/>
  </w:num>
  <w:num w:numId="2">
    <w:abstractNumId w:val="24"/>
  </w:num>
  <w:num w:numId="3">
    <w:abstractNumId w:val="8"/>
  </w:num>
  <w:num w:numId="4">
    <w:abstractNumId w:val="1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4"/>
  </w:num>
  <w:num w:numId="8">
    <w:abstractNumId w:val="5"/>
  </w:num>
  <w:num w:numId="9">
    <w:abstractNumId w:val="1"/>
  </w:num>
  <w:num w:numId="10">
    <w:abstractNumId w:val="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0"/>
  </w:num>
  <w:num w:numId="16">
    <w:abstractNumId w:val="13"/>
  </w:num>
  <w:num w:numId="17">
    <w:abstractNumId w:val="16"/>
  </w:num>
  <w:num w:numId="18">
    <w:abstractNumId w:val="4"/>
  </w:num>
  <w:num w:numId="19">
    <w:abstractNumId w:val="11"/>
  </w:num>
  <w:num w:numId="20">
    <w:abstractNumId w:val="26"/>
  </w:num>
  <w:num w:numId="21">
    <w:abstractNumId w:val="6"/>
  </w:num>
  <w:num w:numId="22">
    <w:abstractNumId w:val="21"/>
  </w:num>
  <w:num w:numId="23">
    <w:abstractNumId w:val="23"/>
  </w:num>
  <w:num w:numId="24">
    <w:abstractNumId w:val="7"/>
  </w:num>
  <w:num w:numId="25">
    <w:abstractNumId w:val="12"/>
  </w:num>
  <w:num w:numId="26">
    <w:abstractNumId w:val="17"/>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2"/>
  </w:compat>
  <w:rsids>
    <w:rsidRoot w:val="00AA4E1F"/>
    <w:rsid w:val="00002AC0"/>
    <w:rsid w:val="00002C40"/>
    <w:rsid w:val="000043AE"/>
    <w:rsid w:val="00010C07"/>
    <w:rsid w:val="00011F60"/>
    <w:rsid w:val="00012369"/>
    <w:rsid w:val="00012894"/>
    <w:rsid w:val="00012F4F"/>
    <w:rsid w:val="000139DC"/>
    <w:rsid w:val="00014BC0"/>
    <w:rsid w:val="00017257"/>
    <w:rsid w:val="00017CBD"/>
    <w:rsid w:val="00022D83"/>
    <w:rsid w:val="00022E7E"/>
    <w:rsid w:val="000253F1"/>
    <w:rsid w:val="00030237"/>
    <w:rsid w:val="000310C2"/>
    <w:rsid w:val="00031B91"/>
    <w:rsid w:val="00031C48"/>
    <w:rsid w:val="0003232C"/>
    <w:rsid w:val="00033AB8"/>
    <w:rsid w:val="00034AB0"/>
    <w:rsid w:val="00034BB8"/>
    <w:rsid w:val="0003712B"/>
    <w:rsid w:val="000376D4"/>
    <w:rsid w:val="00040055"/>
    <w:rsid w:val="000409B9"/>
    <w:rsid w:val="00041429"/>
    <w:rsid w:val="000428ED"/>
    <w:rsid w:val="00042C30"/>
    <w:rsid w:val="00043053"/>
    <w:rsid w:val="000448E7"/>
    <w:rsid w:val="00044D50"/>
    <w:rsid w:val="00044D81"/>
    <w:rsid w:val="00050CC9"/>
    <w:rsid w:val="000515A9"/>
    <w:rsid w:val="000531E5"/>
    <w:rsid w:val="0005369F"/>
    <w:rsid w:val="00053C02"/>
    <w:rsid w:val="00055996"/>
    <w:rsid w:val="00057C81"/>
    <w:rsid w:val="00057C91"/>
    <w:rsid w:val="00061E96"/>
    <w:rsid w:val="00063724"/>
    <w:rsid w:val="000654EB"/>
    <w:rsid w:val="0006798A"/>
    <w:rsid w:val="000700C5"/>
    <w:rsid w:val="00071105"/>
    <w:rsid w:val="0007166F"/>
    <w:rsid w:val="00071C96"/>
    <w:rsid w:val="00072610"/>
    <w:rsid w:val="00076F4D"/>
    <w:rsid w:val="00077A9B"/>
    <w:rsid w:val="000808FE"/>
    <w:rsid w:val="00082771"/>
    <w:rsid w:val="0008499D"/>
    <w:rsid w:val="00084F1A"/>
    <w:rsid w:val="000872CE"/>
    <w:rsid w:val="0009001A"/>
    <w:rsid w:val="0009022E"/>
    <w:rsid w:val="00090332"/>
    <w:rsid w:val="00090E90"/>
    <w:rsid w:val="00096F2A"/>
    <w:rsid w:val="000A133F"/>
    <w:rsid w:val="000A215E"/>
    <w:rsid w:val="000A2216"/>
    <w:rsid w:val="000A234E"/>
    <w:rsid w:val="000A2D5F"/>
    <w:rsid w:val="000A3FB5"/>
    <w:rsid w:val="000A40F8"/>
    <w:rsid w:val="000B1879"/>
    <w:rsid w:val="000B1E32"/>
    <w:rsid w:val="000B20D9"/>
    <w:rsid w:val="000B3A9E"/>
    <w:rsid w:val="000B7AFF"/>
    <w:rsid w:val="000C0270"/>
    <w:rsid w:val="000C0915"/>
    <w:rsid w:val="000C0EB4"/>
    <w:rsid w:val="000C1E21"/>
    <w:rsid w:val="000C2078"/>
    <w:rsid w:val="000C30C9"/>
    <w:rsid w:val="000C41B7"/>
    <w:rsid w:val="000D13C3"/>
    <w:rsid w:val="000D1C49"/>
    <w:rsid w:val="000D263C"/>
    <w:rsid w:val="000D2910"/>
    <w:rsid w:val="000D2B48"/>
    <w:rsid w:val="000D49CF"/>
    <w:rsid w:val="000D767C"/>
    <w:rsid w:val="000D78F2"/>
    <w:rsid w:val="000D7E11"/>
    <w:rsid w:val="000E053E"/>
    <w:rsid w:val="000E22D7"/>
    <w:rsid w:val="000E40DF"/>
    <w:rsid w:val="000E6D0B"/>
    <w:rsid w:val="000F01E2"/>
    <w:rsid w:val="000F37BE"/>
    <w:rsid w:val="000F5A8F"/>
    <w:rsid w:val="00100070"/>
    <w:rsid w:val="00100EC0"/>
    <w:rsid w:val="00101E82"/>
    <w:rsid w:val="00102415"/>
    <w:rsid w:val="0010387E"/>
    <w:rsid w:val="00103E38"/>
    <w:rsid w:val="00105F8F"/>
    <w:rsid w:val="00111282"/>
    <w:rsid w:val="00113237"/>
    <w:rsid w:val="0011380E"/>
    <w:rsid w:val="00116704"/>
    <w:rsid w:val="00116A5D"/>
    <w:rsid w:val="00117B57"/>
    <w:rsid w:val="0012006B"/>
    <w:rsid w:val="00120173"/>
    <w:rsid w:val="0012054D"/>
    <w:rsid w:val="00120DAE"/>
    <w:rsid w:val="00124FAC"/>
    <w:rsid w:val="00127AF8"/>
    <w:rsid w:val="00127C13"/>
    <w:rsid w:val="00130644"/>
    <w:rsid w:val="00130DB4"/>
    <w:rsid w:val="00131CDC"/>
    <w:rsid w:val="00135A77"/>
    <w:rsid w:val="001362AF"/>
    <w:rsid w:val="00137207"/>
    <w:rsid w:val="0014084E"/>
    <w:rsid w:val="00140EBE"/>
    <w:rsid w:val="00140F16"/>
    <w:rsid w:val="001413A1"/>
    <w:rsid w:val="00143205"/>
    <w:rsid w:val="00144254"/>
    <w:rsid w:val="00144A5D"/>
    <w:rsid w:val="00146247"/>
    <w:rsid w:val="0014669F"/>
    <w:rsid w:val="00146A46"/>
    <w:rsid w:val="00151164"/>
    <w:rsid w:val="00152AFE"/>
    <w:rsid w:val="00157BCB"/>
    <w:rsid w:val="00157E83"/>
    <w:rsid w:val="00160D17"/>
    <w:rsid w:val="00161EA9"/>
    <w:rsid w:val="00162882"/>
    <w:rsid w:val="00162C97"/>
    <w:rsid w:val="001652F4"/>
    <w:rsid w:val="00170891"/>
    <w:rsid w:val="00170B1B"/>
    <w:rsid w:val="00170FEF"/>
    <w:rsid w:val="0017108B"/>
    <w:rsid w:val="0017113E"/>
    <w:rsid w:val="00171AD9"/>
    <w:rsid w:val="00173777"/>
    <w:rsid w:val="001737E0"/>
    <w:rsid w:val="00175E2D"/>
    <w:rsid w:val="00175FD8"/>
    <w:rsid w:val="001760B7"/>
    <w:rsid w:val="001765D3"/>
    <w:rsid w:val="001823EB"/>
    <w:rsid w:val="0018492B"/>
    <w:rsid w:val="00185A01"/>
    <w:rsid w:val="00185D9F"/>
    <w:rsid w:val="00185EA8"/>
    <w:rsid w:val="00187D75"/>
    <w:rsid w:val="00190422"/>
    <w:rsid w:val="001906A7"/>
    <w:rsid w:val="00190E5D"/>
    <w:rsid w:val="001928C7"/>
    <w:rsid w:val="00195098"/>
    <w:rsid w:val="00195905"/>
    <w:rsid w:val="00195BEA"/>
    <w:rsid w:val="00197B17"/>
    <w:rsid w:val="001A1CA7"/>
    <w:rsid w:val="001A20E2"/>
    <w:rsid w:val="001A41C5"/>
    <w:rsid w:val="001A6E8D"/>
    <w:rsid w:val="001A7B97"/>
    <w:rsid w:val="001A7EA4"/>
    <w:rsid w:val="001B084B"/>
    <w:rsid w:val="001B23E3"/>
    <w:rsid w:val="001B5211"/>
    <w:rsid w:val="001B6E68"/>
    <w:rsid w:val="001B720F"/>
    <w:rsid w:val="001B760B"/>
    <w:rsid w:val="001C11F7"/>
    <w:rsid w:val="001C454F"/>
    <w:rsid w:val="001C4C33"/>
    <w:rsid w:val="001C58AD"/>
    <w:rsid w:val="001C5D56"/>
    <w:rsid w:val="001C6DAF"/>
    <w:rsid w:val="001D05CC"/>
    <w:rsid w:val="001D2255"/>
    <w:rsid w:val="001D43C7"/>
    <w:rsid w:val="001D4502"/>
    <w:rsid w:val="001E15DF"/>
    <w:rsid w:val="001E18B9"/>
    <w:rsid w:val="001E2170"/>
    <w:rsid w:val="001E3531"/>
    <w:rsid w:val="001E47CF"/>
    <w:rsid w:val="001E79F8"/>
    <w:rsid w:val="001F0F5B"/>
    <w:rsid w:val="001F15B2"/>
    <w:rsid w:val="001F1AEE"/>
    <w:rsid w:val="001F31DC"/>
    <w:rsid w:val="001F359C"/>
    <w:rsid w:val="001F438B"/>
    <w:rsid w:val="001F4D5B"/>
    <w:rsid w:val="001F6771"/>
    <w:rsid w:val="001F6D93"/>
    <w:rsid w:val="001F6EEC"/>
    <w:rsid w:val="0020098B"/>
    <w:rsid w:val="00202616"/>
    <w:rsid w:val="00203882"/>
    <w:rsid w:val="00203C90"/>
    <w:rsid w:val="00205EAE"/>
    <w:rsid w:val="00206912"/>
    <w:rsid w:val="00206DC6"/>
    <w:rsid w:val="00207E55"/>
    <w:rsid w:val="002112F6"/>
    <w:rsid w:val="002113E5"/>
    <w:rsid w:val="002141F6"/>
    <w:rsid w:val="002152BF"/>
    <w:rsid w:val="00216020"/>
    <w:rsid w:val="00216A52"/>
    <w:rsid w:val="00221A4D"/>
    <w:rsid w:val="00221F24"/>
    <w:rsid w:val="0022252C"/>
    <w:rsid w:val="00224085"/>
    <w:rsid w:val="002242A9"/>
    <w:rsid w:val="002260E1"/>
    <w:rsid w:val="00232B6F"/>
    <w:rsid w:val="002343EA"/>
    <w:rsid w:val="00235664"/>
    <w:rsid w:val="002360D6"/>
    <w:rsid w:val="002376BF"/>
    <w:rsid w:val="00243105"/>
    <w:rsid w:val="00243155"/>
    <w:rsid w:val="002433B6"/>
    <w:rsid w:val="002445F9"/>
    <w:rsid w:val="00246A5F"/>
    <w:rsid w:val="002472EF"/>
    <w:rsid w:val="002479EE"/>
    <w:rsid w:val="00247CF9"/>
    <w:rsid w:val="00250073"/>
    <w:rsid w:val="002525FF"/>
    <w:rsid w:val="00253129"/>
    <w:rsid w:val="0025349F"/>
    <w:rsid w:val="00253DAB"/>
    <w:rsid w:val="00255975"/>
    <w:rsid w:val="00256344"/>
    <w:rsid w:val="002570B0"/>
    <w:rsid w:val="002573AC"/>
    <w:rsid w:val="002600FE"/>
    <w:rsid w:val="002614A0"/>
    <w:rsid w:val="002626C3"/>
    <w:rsid w:val="002647E8"/>
    <w:rsid w:val="002660A9"/>
    <w:rsid w:val="002679E1"/>
    <w:rsid w:val="00270D4C"/>
    <w:rsid w:val="0027638A"/>
    <w:rsid w:val="00277891"/>
    <w:rsid w:val="002804DD"/>
    <w:rsid w:val="002806AF"/>
    <w:rsid w:val="00283747"/>
    <w:rsid w:val="00283DFE"/>
    <w:rsid w:val="00283E2F"/>
    <w:rsid w:val="00284F0B"/>
    <w:rsid w:val="002851B2"/>
    <w:rsid w:val="00287884"/>
    <w:rsid w:val="00290732"/>
    <w:rsid w:val="00290AF2"/>
    <w:rsid w:val="00290BD0"/>
    <w:rsid w:val="00291242"/>
    <w:rsid w:val="0029196C"/>
    <w:rsid w:val="00293102"/>
    <w:rsid w:val="00293848"/>
    <w:rsid w:val="0029455E"/>
    <w:rsid w:val="002946EC"/>
    <w:rsid w:val="00295D75"/>
    <w:rsid w:val="00296418"/>
    <w:rsid w:val="002969A9"/>
    <w:rsid w:val="002A0CB7"/>
    <w:rsid w:val="002A6B1A"/>
    <w:rsid w:val="002B09B8"/>
    <w:rsid w:val="002B1372"/>
    <w:rsid w:val="002B224A"/>
    <w:rsid w:val="002B2E81"/>
    <w:rsid w:val="002B3E08"/>
    <w:rsid w:val="002B616F"/>
    <w:rsid w:val="002B7E6C"/>
    <w:rsid w:val="002C1C19"/>
    <w:rsid w:val="002C1C63"/>
    <w:rsid w:val="002C40E1"/>
    <w:rsid w:val="002C4642"/>
    <w:rsid w:val="002C49FC"/>
    <w:rsid w:val="002C52F7"/>
    <w:rsid w:val="002C56A9"/>
    <w:rsid w:val="002C5F4E"/>
    <w:rsid w:val="002C67A1"/>
    <w:rsid w:val="002C7AB1"/>
    <w:rsid w:val="002D0453"/>
    <w:rsid w:val="002D0D97"/>
    <w:rsid w:val="002D1676"/>
    <w:rsid w:val="002D48C2"/>
    <w:rsid w:val="002D6CC1"/>
    <w:rsid w:val="002D70BA"/>
    <w:rsid w:val="002D77D5"/>
    <w:rsid w:val="002D7C75"/>
    <w:rsid w:val="002D7DA8"/>
    <w:rsid w:val="002E139E"/>
    <w:rsid w:val="002E181F"/>
    <w:rsid w:val="002E1D4C"/>
    <w:rsid w:val="002E1F02"/>
    <w:rsid w:val="002E3038"/>
    <w:rsid w:val="002E4129"/>
    <w:rsid w:val="002E449B"/>
    <w:rsid w:val="002E500D"/>
    <w:rsid w:val="002E5394"/>
    <w:rsid w:val="002E62A9"/>
    <w:rsid w:val="002F0D31"/>
    <w:rsid w:val="002F0E66"/>
    <w:rsid w:val="002F5D43"/>
    <w:rsid w:val="002F6211"/>
    <w:rsid w:val="002F65B1"/>
    <w:rsid w:val="002F7BC7"/>
    <w:rsid w:val="00300421"/>
    <w:rsid w:val="0030047B"/>
    <w:rsid w:val="00301105"/>
    <w:rsid w:val="00301682"/>
    <w:rsid w:val="00302CBF"/>
    <w:rsid w:val="0030334C"/>
    <w:rsid w:val="00303A96"/>
    <w:rsid w:val="0031052B"/>
    <w:rsid w:val="00311643"/>
    <w:rsid w:val="00311D0D"/>
    <w:rsid w:val="0031226E"/>
    <w:rsid w:val="0031233F"/>
    <w:rsid w:val="003131B7"/>
    <w:rsid w:val="00313EE6"/>
    <w:rsid w:val="00317E22"/>
    <w:rsid w:val="00322C31"/>
    <w:rsid w:val="00323896"/>
    <w:rsid w:val="00323D88"/>
    <w:rsid w:val="00324BF7"/>
    <w:rsid w:val="00325373"/>
    <w:rsid w:val="0032579E"/>
    <w:rsid w:val="00325A92"/>
    <w:rsid w:val="00330301"/>
    <w:rsid w:val="00330D9B"/>
    <w:rsid w:val="0033290F"/>
    <w:rsid w:val="00333D97"/>
    <w:rsid w:val="00334491"/>
    <w:rsid w:val="003352C5"/>
    <w:rsid w:val="00337EC9"/>
    <w:rsid w:val="00343FD4"/>
    <w:rsid w:val="0034451C"/>
    <w:rsid w:val="00345123"/>
    <w:rsid w:val="003468B6"/>
    <w:rsid w:val="003470A9"/>
    <w:rsid w:val="003470F8"/>
    <w:rsid w:val="00347D4A"/>
    <w:rsid w:val="003525D8"/>
    <w:rsid w:val="003545CB"/>
    <w:rsid w:val="00354B84"/>
    <w:rsid w:val="00356EDA"/>
    <w:rsid w:val="00357060"/>
    <w:rsid w:val="00357352"/>
    <w:rsid w:val="00357CB0"/>
    <w:rsid w:val="0036090D"/>
    <w:rsid w:val="00360C26"/>
    <w:rsid w:val="003617C2"/>
    <w:rsid w:val="00363151"/>
    <w:rsid w:val="00364176"/>
    <w:rsid w:val="003649D1"/>
    <w:rsid w:val="003659BD"/>
    <w:rsid w:val="00366B98"/>
    <w:rsid w:val="00367550"/>
    <w:rsid w:val="00367E3E"/>
    <w:rsid w:val="00370349"/>
    <w:rsid w:val="00372E97"/>
    <w:rsid w:val="00373A2C"/>
    <w:rsid w:val="0037437A"/>
    <w:rsid w:val="00374C37"/>
    <w:rsid w:val="003750BE"/>
    <w:rsid w:val="00375138"/>
    <w:rsid w:val="00376D4B"/>
    <w:rsid w:val="00380649"/>
    <w:rsid w:val="00380FDE"/>
    <w:rsid w:val="00382E2A"/>
    <w:rsid w:val="003839E7"/>
    <w:rsid w:val="0038507D"/>
    <w:rsid w:val="00385EC8"/>
    <w:rsid w:val="00387D1A"/>
    <w:rsid w:val="003951EE"/>
    <w:rsid w:val="00395A65"/>
    <w:rsid w:val="00395E83"/>
    <w:rsid w:val="003976D3"/>
    <w:rsid w:val="003A1C30"/>
    <w:rsid w:val="003A1DD3"/>
    <w:rsid w:val="003A4CC0"/>
    <w:rsid w:val="003A6B0A"/>
    <w:rsid w:val="003A6F47"/>
    <w:rsid w:val="003B2439"/>
    <w:rsid w:val="003B645D"/>
    <w:rsid w:val="003B6E76"/>
    <w:rsid w:val="003B78ED"/>
    <w:rsid w:val="003C4DD1"/>
    <w:rsid w:val="003C6302"/>
    <w:rsid w:val="003C6B56"/>
    <w:rsid w:val="003C74BA"/>
    <w:rsid w:val="003D2E29"/>
    <w:rsid w:val="003D3041"/>
    <w:rsid w:val="003D320D"/>
    <w:rsid w:val="003D7A0E"/>
    <w:rsid w:val="003E0218"/>
    <w:rsid w:val="003E2468"/>
    <w:rsid w:val="003E2589"/>
    <w:rsid w:val="003E55B5"/>
    <w:rsid w:val="003F1352"/>
    <w:rsid w:val="003F3029"/>
    <w:rsid w:val="003F4C90"/>
    <w:rsid w:val="003F722C"/>
    <w:rsid w:val="0040067D"/>
    <w:rsid w:val="0040284B"/>
    <w:rsid w:val="00403E64"/>
    <w:rsid w:val="00405AD0"/>
    <w:rsid w:val="004076A2"/>
    <w:rsid w:val="00410ADD"/>
    <w:rsid w:val="00411F96"/>
    <w:rsid w:val="00412021"/>
    <w:rsid w:val="00412416"/>
    <w:rsid w:val="00412A0E"/>
    <w:rsid w:val="00414423"/>
    <w:rsid w:val="0041453B"/>
    <w:rsid w:val="004151D2"/>
    <w:rsid w:val="0041573F"/>
    <w:rsid w:val="00417E18"/>
    <w:rsid w:val="00420587"/>
    <w:rsid w:val="0042073A"/>
    <w:rsid w:val="0042108B"/>
    <w:rsid w:val="004219EA"/>
    <w:rsid w:val="00423917"/>
    <w:rsid w:val="00424141"/>
    <w:rsid w:val="004252B4"/>
    <w:rsid w:val="00427C61"/>
    <w:rsid w:val="00430F8F"/>
    <w:rsid w:val="004346A8"/>
    <w:rsid w:val="0043684F"/>
    <w:rsid w:val="00440685"/>
    <w:rsid w:val="00440C09"/>
    <w:rsid w:val="00442A32"/>
    <w:rsid w:val="00447CEC"/>
    <w:rsid w:val="00450700"/>
    <w:rsid w:val="00451160"/>
    <w:rsid w:val="0045213F"/>
    <w:rsid w:val="0045329B"/>
    <w:rsid w:val="00453725"/>
    <w:rsid w:val="00454FFF"/>
    <w:rsid w:val="00455A8D"/>
    <w:rsid w:val="004600A0"/>
    <w:rsid w:val="00460AFB"/>
    <w:rsid w:val="00460E2A"/>
    <w:rsid w:val="004635CE"/>
    <w:rsid w:val="00464768"/>
    <w:rsid w:val="00466992"/>
    <w:rsid w:val="00467E36"/>
    <w:rsid w:val="00467F3E"/>
    <w:rsid w:val="004732EF"/>
    <w:rsid w:val="00473A4A"/>
    <w:rsid w:val="00477F19"/>
    <w:rsid w:val="004832B3"/>
    <w:rsid w:val="00483B36"/>
    <w:rsid w:val="00483EC3"/>
    <w:rsid w:val="00484812"/>
    <w:rsid w:val="00484838"/>
    <w:rsid w:val="00485484"/>
    <w:rsid w:val="004871A5"/>
    <w:rsid w:val="00490A41"/>
    <w:rsid w:val="004918C8"/>
    <w:rsid w:val="00492D7D"/>
    <w:rsid w:val="004937DB"/>
    <w:rsid w:val="00493A28"/>
    <w:rsid w:val="00493BF8"/>
    <w:rsid w:val="00494640"/>
    <w:rsid w:val="00494C50"/>
    <w:rsid w:val="0049528A"/>
    <w:rsid w:val="00495CF9"/>
    <w:rsid w:val="00497C58"/>
    <w:rsid w:val="004A1D40"/>
    <w:rsid w:val="004A2BAC"/>
    <w:rsid w:val="004A4C5C"/>
    <w:rsid w:val="004B11E4"/>
    <w:rsid w:val="004B40E9"/>
    <w:rsid w:val="004B4475"/>
    <w:rsid w:val="004B53B2"/>
    <w:rsid w:val="004B6288"/>
    <w:rsid w:val="004B697D"/>
    <w:rsid w:val="004C08D8"/>
    <w:rsid w:val="004C0DF3"/>
    <w:rsid w:val="004C1FAA"/>
    <w:rsid w:val="004C394C"/>
    <w:rsid w:val="004C6A96"/>
    <w:rsid w:val="004C78D9"/>
    <w:rsid w:val="004C7EB9"/>
    <w:rsid w:val="004D16BC"/>
    <w:rsid w:val="004D3DFA"/>
    <w:rsid w:val="004D55E5"/>
    <w:rsid w:val="004D724B"/>
    <w:rsid w:val="004E32A0"/>
    <w:rsid w:val="004E41C3"/>
    <w:rsid w:val="004E4CEA"/>
    <w:rsid w:val="004E59A5"/>
    <w:rsid w:val="004E6A0C"/>
    <w:rsid w:val="004F0424"/>
    <w:rsid w:val="004F13A0"/>
    <w:rsid w:val="004F419C"/>
    <w:rsid w:val="004F4560"/>
    <w:rsid w:val="004F4565"/>
    <w:rsid w:val="004F5F61"/>
    <w:rsid w:val="004F6E74"/>
    <w:rsid w:val="004F7741"/>
    <w:rsid w:val="004F7E29"/>
    <w:rsid w:val="00501B87"/>
    <w:rsid w:val="0050683C"/>
    <w:rsid w:val="00507890"/>
    <w:rsid w:val="00512EF8"/>
    <w:rsid w:val="0051305C"/>
    <w:rsid w:val="00514D1E"/>
    <w:rsid w:val="00517800"/>
    <w:rsid w:val="00517B6C"/>
    <w:rsid w:val="00520CE7"/>
    <w:rsid w:val="005221FB"/>
    <w:rsid w:val="00524721"/>
    <w:rsid w:val="00525AE1"/>
    <w:rsid w:val="0052781C"/>
    <w:rsid w:val="00527C3E"/>
    <w:rsid w:val="005304B3"/>
    <w:rsid w:val="00532BD5"/>
    <w:rsid w:val="00533F81"/>
    <w:rsid w:val="0053419D"/>
    <w:rsid w:val="005368BC"/>
    <w:rsid w:val="00540135"/>
    <w:rsid w:val="00540B10"/>
    <w:rsid w:val="00542B29"/>
    <w:rsid w:val="00552BD7"/>
    <w:rsid w:val="00554BAE"/>
    <w:rsid w:val="0055580F"/>
    <w:rsid w:val="00555E25"/>
    <w:rsid w:val="00557832"/>
    <w:rsid w:val="005601F8"/>
    <w:rsid w:val="005616A2"/>
    <w:rsid w:val="00561EE4"/>
    <w:rsid w:val="0056254F"/>
    <w:rsid w:val="005639A4"/>
    <w:rsid w:val="00564232"/>
    <w:rsid w:val="005654B6"/>
    <w:rsid w:val="0056575E"/>
    <w:rsid w:val="00572E30"/>
    <w:rsid w:val="00580CB4"/>
    <w:rsid w:val="00582F32"/>
    <w:rsid w:val="00582F65"/>
    <w:rsid w:val="00584F52"/>
    <w:rsid w:val="00585F57"/>
    <w:rsid w:val="00586AA7"/>
    <w:rsid w:val="0058713F"/>
    <w:rsid w:val="00590352"/>
    <w:rsid w:val="00593646"/>
    <w:rsid w:val="00594787"/>
    <w:rsid w:val="00594891"/>
    <w:rsid w:val="00595C69"/>
    <w:rsid w:val="005A0D8B"/>
    <w:rsid w:val="005A2747"/>
    <w:rsid w:val="005A28BF"/>
    <w:rsid w:val="005A2944"/>
    <w:rsid w:val="005A3DB0"/>
    <w:rsid w:val="005A586D"/>
    <w:rsid w:val="005A71BC"/>
    <w:rsid w:val="005B0348"/>
    <w:rsid w:val="005B4424"/>
    <w:rsid w:val="005B60F3"/>
    <w:rsid w:val="005C0907"/>
    <w:rsid w:val="005C0942"/>
    <w:rsid w:val="005C22A4"/>
    <w:rsid w:val="005C2B46"/>
    <w:rsid w:val="005C59FD"/>
    <w:rsid w:val="005D01F7"/>
    <w:rsid w:val="005D12E0"/>
    <w:rsid w:val="005D14B7"/>
    <w:rsid w:val="005D1E8B"/>
    <w:rsid w:val="005D2777"/>
    <w:rsid w:val="005D4B7F"/>
    <w:rsid w:val="005E0667"/>
    <w:rsid w:val="005E0B39"/>
    <w:rsid w:val="005E1734"/>
    <w:rsid w:val="005E3908"/>
    <w:rsid w:val="005E4864"/>
    <w:rsid w:val="005E6EBC"/>
    <w:rsid w:val="005E725A"/>
    <w:rsid w:val="005F1DF0"/>
    <w:rsid w:val="005F41C2"/>
    <w:rsid w:val="005F4842"/>
    <w:rsid w:val="005F491D"/>
    <w:rsid w:val="005F557C"/>
    <w:rsid w:val="005F7479"/>
    <w:rsid w:val="00600F06"/>
    <w:rsid w:val="0060118B"/>
    <w:rsid w:val="0060248B"/>
    <w:rsid w:val="0060288A"/>
    <w:rsid w:val="00605604"/>
    <w:rsid w:val="00607CBC"/>
    <w:rsid w:val="0061061C"/>
    <w:rsid w:val="006127AB"/>
    <w:rsid w:val="006143AC"/>
    <w:rsid w:val="00615485"/>
    <w:rsid w:val="006159D3"/>
    <w:rsid w:val="0062363B"/>
    <w:rsid w:val="00624156"/>
    <w:rsid w:val="00625007"/>
    <w:rsid w:val="0062531F"/>
    <w:rsid w:val="006269AA"/>
    <w:rsid w:val="006274D7"/>
    <w:rsid w:val="00630D4B"/>
    <w:rsid w:val="00630E83"/>
    <w:rsid w:val="006316FE"/>
    <w:rsid w:val="0063617A"/>
    <w:rsid w:val="00637224"/>
    <w:rsid w:val="0063752A"/>
    <w:rsid w:val="006407AB"/>
    <w:rsid w:val="006412B3"/>
    <w:rsid w:val="00643F28"/>
    <w:rsid w:val="0064642E"/>
    <w:rsid w:val="00647529"/>
    <w:rsid w:val="00647D7F"/>
    <w:rsid w:val="00647EBA"/>
    <w:rsid w:val="006508BB"/>
    <w:rsid w:val="00651A72"/>
    <w:rsid w:val="006533DC"/>
    <w:rsid w:val="006610D2"/>
    <w:rsid w:val="00662B70"/>
    <w:rsid w:val="00665496"/>
    <w:rsid w:val="006672B7"/>
    <w:rsid w:val="00667CF0"/>
    <w:rsid w:val="006736BB"/>
    <w:rsid w:val="006757D5"/>
    <w:rsid w:val="00675BF5"/>
    <w:rsid w:val="00675C2D"/>
    <w:rsid w:val="006801B8"/>
    <w:rsid w:val="00682173"/>
    <w:rsid w:val="00685F80"/>
    <w:rsid w:val="00693527"/>
    <w:rsid w:val="00693E7A"/>
    <w:rsid w:val="00696BE1"/>
    <w:rsid w:val="006A2E28"/>
    <w:rsid w:val="006A4B16"/>
    <w:rsid w:val="006A4F78"/>
    <w:rsid w:val="006A656B"/>
    <w:rsid w:val="006A6718"/>
    <w:rsid w:val="006A7AC3"/>
    <w:rsid w:val="006B1BB8"/>
    <w:rsid w:val="006B20D7"/>
    <w:rsid w:val="006B564F"/>
    <w:rsid w:val="006C0329"/>
    <w:rsid w:val="006C189E"/>
    <w:rsid w:val="006C1D10"/>
    <w:rsid w:val="006C2442"/>
    <w:rsid w:val="006C4E5D"/>
    <w:rsid w:val="006D17E5"/>
    <w:rsid w:val="006D2739"/>
    <w:rsid w:val="006D2AFC"/>
    <w:rsid w:val="006D4C11"/>
    <w:rsid w:val="006D7DBD"/>
    <w:rsid w:val="006E3F46"/>
    <w:rsid w:val="006E418D"/>
    <w:rsid w:val="006E5968"/>
    <w:rsid w:val="006E6F54"/>
    <w:rsid w:val="006F11C9"/>
    <w:rsid w:val="006F42A6"/>
    <w:rsid w:val="006F4811"/>
    <w:rsid w:val="006F68DF"/>
    <w:rsid w:val="00700B0F"/>
    <w:rsid w:val="00701A8C"/>
    <w:rsid w:val="00704B64"/>
    <w:rsid w:val="007061C7"/>
    <w:rsid w:val="007066BA"/>
    <w:rsid w:val="0071280E"/>
    <w:rsid w:val="0071290F"/>
    <w:rsid w:val="00712B3C"/>
    <w:rsid w:val="00714E48"/>
    <w:rsid w:val="007154EA"/>
    <w:rsid w:val="00717599"/>
    <w:rsid w:val="007209B8"/>
    <w:rsid w:val="0072264D"/>
    <w:rsid w:val="0072269B"/>
    <w:rsid w:val="00725359"/>
    <w:rsid w:val="00725B87"/>
    <w:rsid w:val="00725C85"/>
    <w:rsid w:val="00730E0B"/>
    <w:rsid w:val="00734D5C"/>
    <w:rsid w:val="00735E7D"/>
    <w:rsid w:val="007410CA"/>
    <w:rsid w:val="0074241F"/>
    <w:rsid w:val="00742EFB"/>
    <w:rsid w:val="007433F7"/>
    <w:rsid w:val="00743CBF"/>
    <w:rsid w:val="0074505A"/>
    <w:rsid w:val="007452B5"/>
    <w:rsid w:val="00751FB2"/>
    <w:rsid w:val="00753561"/>
    <w:rsid w:val="00754D6B"/>
    <w:rsid w:val="00756294"/>
    <w:rsid w:val="00757486"/>
    <w:rsid w:val="007616B6"/>
    <w:rsid w:val="00762A3A"/>
    <w:rsid w:val="00764CCF"/>
    <w:rsid w:val="00766DBF"/>
    <w:rsid w:val="00767D7B"/>
    <w:rsid w:val="00771E9E"/>
    <w:rsid w:val="00772B9D"/>
    <w:rsid w:val="00773B4C"/>
    <w:rsid w:val="007740FF"/>
    <w:rsid w:val="00775473"/>
    <w:rsid w:val="00775C9F"/>
    <w:rsid w:val="00777243"/>
    <w:rsid w:val="007775DB"/>
    <w:rsid w:val="0078097B"/>
    <w:rsid w:val="007822D4"/>
    <w:rsid w:val="0078402F"/>
    <w:rsid w:val="00784EBE"/>
    <w:rsid w:val="0079271A"/>
    <w:rsid w:val="00793D9D"/>
    <w:rsid w:val="00793E8A"/>
    <w:rsid w:val="007A4E37"/>
    <w:rsid w:val="007A518B"/>
    <w:rsid w:val="007A59DF"/>
    <w:rsid w:val="007A61C3"/>
    <w:rsid w:val="007A6B05"/>
    <w:rsid w:val="007B0DBA"/>
    <w:rsid w:val="007B3BC9"/>
    <w:rsid w:val="007B48F5"/>
    <w:rsid w:val="007B50B8"/>
    <w:rsid w:val="007C4DDF"/>
    <w:rsid w:val="007D2A01"/>
    <w:rsid w:val="007D5F9F"/>
    <w:rsid w:val="007D72B0"/>
    <w:rsid w:val="007E0285"/>
    <w:rsid w:val="007E073C"/>
    <w:rsid w:val="007E274A"/>
    <w:rsid w:val="007E6690"/>
    <w:rsid w:val="007F0081"/>
    <w:rsid w:val="007F2010"/>
    <w:rsid w:val="007F4C3E"/>
    <w:rsid w:val="007F68B2"/>
    <w:rsid w:val="0080105A"/>
    <w:rsid w:val="008032DA"/>
    <w:rsid w:val="00804932"/>
    <w:rsid w:val="0080553E"/>
    <w:rsid w:val="00805B16"/>
    <w:rsid w:val="0081187E"/>
    <w:rsid w:val="008130B8"/>
    <w:rsid w:val="008139C4"/>
    <w:rsid w:val="00813D50"/>
    <w:rsid w:val="0081496C"/>
    <w:rsid w:val="00817672"/>
    <w:rsid w:val="00821021"/>
    <w:rsid w:val="008222F8"/>
    <w:rsid w:val="00823898"/>
    <w:rsid w:val="00824A1B"/>
    <w:rsid w:val="00825D4B"/>
    <w:rsid w:val="008263C8"/>
    <w:rsid w:val="00826D91"/>
    <w:rsid w:val="0083020C"/>
    <w:rsid w:val="0083278E"/>
    <w:rsid w:val="00833256"/>
    <w:rsid w:val="00835178"/>
    <w:rsid w:val="00835241"/>
    <w:rsid w:val="0083692F"/>
    <w:rsid w:val="00836E42"/>
    <w:rsid w:val="00837365"/>
    <w:rsid w:val="00842162"/>
    <w:rsid w:val="008438CC"/>
    <w:rsid w:val="00845E76"/>
    <w:rsid w:val="0084663E"/>
    <w:rsid w:val="00851195"/>
    <w:rsid w:val="00851575"/>
    <w:rsid w:val="00856088"/>
    <w:rsid w:val="00856644"/>
    <w:rsid w:val="0085709E"/>
    <w:rsid w:val="00860DC6"/>
    <w:rsid w:val="00861394"/>
    <w:rsid w:val="008629F5"/>
    <w:rsid w:val="00863688"/>
    <w:rsid w:val="00863DA2"/>
    <w:rsid w:val="00863F82"/>
    <w:rsid w:val="0086558F"/>
    <w:rsid w:val="008671F4"/>
    <w:rsid w:val="00872704"/>
    <w:rsid w:val="008728A5"/>
    <w:rsid w:val="00872A43"/>
    <w:rsid w:val="00872C42"/>
    <w:rsid w:val="00872C4D"/>
    <w:rsid w:val="0087324E"/>
    <w:rsid w:val="00873AD8"/>
    <w:rsid w:val="0087695F"/>
    <w:rsid w:val="00881720"/>
    <w:rsid w:val="0088283D"/>
    <w:rsid w:val="00883657"/>
    <w:rsid w:val="00884CC0"/>
    <w:rsid w:val="00885DCC"/>
    <w:rsid w:val="008864A8"/>
    <w:rsid w:val="00886C4C"/>
    <w:rsid w:val="0088730C"/>
    <w:rsid w:val="00891A4F"/>
    <w:rsid w:val="0089223D"/>
    <w:rsid w:val="00893B95"/>
    <w:rsid w:val="00893C54"/>
    <w:rsid w:val="00895BCD"/>
    <w:rsid w:val="008A1CD0"/>
    <w:rsid w:val="008A232A"/>
    <w:rsid w:val="008A4084"/>
    <w:rsid w:val="008B2065"/>
    <w:rsid w:val="008B7CB8"/>
    <w:rsid w:val="008C0CD8"/>
    <w:rsid w:val="008C3F50"/>
    <w:rsid w:val="008C5B32"/>
    <w:rsid w:val="008C74B7"/>
    <w:rsid w:val="008C7ECF"/>
    <w:rsid w:val="008D0A54"/>
    <w:rsid w:val="008D0C54"/>
    <w:rsid w:val="008D53FB"/>
    <w:rsid w:val="008D5573"/>
    <w:rsid w:val="008D664F"/>
    <w:rsid w:val="008D7FB4"/>
    <w:rsid w:val="008E1107"/>
    <w:rsid w:val="008E118A"/>
    <w:rsid w:val="008E51A2"/>
    <w:rsid w:val="008E66EA"/>
    <w:rsid w:val="008F2E1B"/>
    <w:rsid w:val="008F37F7"/>
    <w:rsid w:val="008F5A25"/>
    <w:rsid w:val="008F60A3"/>
    <w:rsid w:val="008F7D29"/>
    <w:rsid w:val="009006B4"/>
    <w:rsid w:val="00903D21"/>
    <w:rsid w:val="00903FA4"/>
    <w:rsid w:val="0090722E"/>
    <w:rsid w:val="0091148D"/>
    <w:rsid w:val="00911B78"/>
    <w:rsid w:val="00913BE7"/>
    <w:rsid w:val="00913E10"/>
    <w:rsid w:val="00915F9B"/>
    <w:rsid w:val="009171F3"/>
    <w:rsid w:val="009218EE"/>
    <w:rsid w:val="0092246C"/>
    <w:rsid w:val="00922C79"/>
    <w:rsid w:val="009245EF"/>
    <w:rsid w:val="00924647"/>
    <w:rsid w:val="0092591C"/>
    <w:rsid w:val="00927BD7"/>
    <w:rsid w:val="00927F8A"/>
    <w:rsid w:val="00930BEF"/>
    <w:rsid w:val="009311FA"/>
    <w:rsid w:val="00931432"/>
    <w:rsid w:val="009328C7"/>
    <w:rsid w:val="009330E3"/>
    <w:rsid w:val="0093319C"/>
    <w:rsid w:val="009351D1"/>
    <w:rsid w:val="009354E8"/>
    <w:rsid w:val="00936554"/>
    <w:rsid w:val="00936983"/>
    <w:rsid w:val="009374C0"/>
    <w:rsid w:val="009433B0"/>
    <w:rsid w:val="0094360B"/>
    <w:rsid w:val="00944F8C"/>
    <w:rsid w:val="00946DDC"/>
    <w:rsid w:val="009529FB"/>
    <w:rsid w:val="00954872"/>
    <w:rsid w:val="00954D38"/>
    <w:rsid w:val="00956A7C"/>
    <w:rsid w:val="00960067"/>
    <w:rsid w:val="009624BF"/>
    <w:rsid w:val="00963C06"/>
    <w:rsid w:val="009640C6"/>
    <w:rsid w:val="0096781A"/>
    <w:rsid w:val="009707A1"/>
    <w:rsid w:val="00972AA6"/>
    <w:rsid w:val="00972F65"/>
    <w:rsid w:val="009739E4"/>
    <w:rsid w:val="00977147"/>
    <w:rsid w:val="00977553"/>
    <w:rsid w:val="009800D2"/>
    <w:rsid w:val="00980E32"/>
    <w:rsid w:val="0098122D"/>
    <w:rsid w:val="0098130F"/>
    <w:rsid w:val="00981383"/>
    <w:rsid w:val="00984A20"/>
    <w:rsid w:val="00984A76"/>
    <w:rsid w:val="00984F3A"/>
    <w:rsid w:val="009861A7"/>
    <w:rsid w:val="009873C4"/>
    <w:rsid w:val="00990B68"/>
    <w:rsid w:val="0099167C"/>
    <w:rsid w:val="00993BAA"/>
    <w:rsid w:val="009A14BA"/>
    <w:rsid w:val="009A2155"/>
    <w:rsid w:val="009A3BB6"/>
    <w:rsid w:val="009A52FC"/>
    <w:rsid w:val="009A56DF"/>
    <w:rsid w:val="009A6F7C"/>
    <w:rsid w:val="009A763D"/>
    <w:rsid w:val="009B2AD9"/>
    <w:rsid w:val="009B2BF7"/>
    <w:rsid w:val="009B3DA3"/>
    <w:rsid w:val="009B67FE"/>
    <w:rsid w:val="009C084B"/>
    <w:rsid w:val="009C31AA"/>
    <w:rsid w:val="009C5172"/>
    <w:rsid w:val="009C5A50"/>
    <w:rsid w:val="009C5BB6"/>
    <w:rsid w:val="009C6229"/>
    <w:rsid w:val="009C77C8"/>
    <w:rsid w:val="009D2FC3"/>
    <w:rsid w:val="009D729C"/>
    <w:rsid w:val="009D7D8E"/>
    <w:rsid w:val="009E0B20"/>
    <w:rsid w:val="009E0EB2"/>
    <w:rsid w:val="009E317F"/>
    <w:rsid w:val="009E627A"/>
    <w:rsid w:val="009F2C77"/>
    <w:rsid w:val="009F2F4B"/>
    <w:rsid w:val="009F30AD"/>
    <w:rsid w:val="009F4110"/>
    <w:rsid w:val="009F51E4"/>
    <w:rsid w:val="009F5CEC"/>
    <w:rsid w:val="00A01455"/>
    <w:rsid w:val="00A02098"/>
    <w:rsid w:val="00A03AEF"/>
    <w:rsid w:val="00A0484F"/>
    <w:rsid w:val="00A04D3F"/>
    <w:rsid w:val="00A06F8C"/>
    <w:rsid w:val="00A108B1"/>
    <w:rsid w:val="00A12EB6"/>
    <w:rsid w:val="00A13B41"/>
    <w:rsid w:val="00A156DE"/>
    <w:rsid w:val="00A15FA1"/>
    <w:rsid w:val="00A17DC8"/>
    <w:rsid w:val="00A21376"/>
    <w:rsid w:val="00A23346"/>
    <w:rsid w:val="00A25193"/>
    <w:rsid w:val="00A261C9"/>
    <w:rsid w:val="00A263F6"/>
    <w:rsid w:val="00A30B89"/>
    <w:rsid w:val="00A31071"/>
    <w:rsid w:val="00A3277E"/>
    <w:rsid w:val="00A32F1F"/>
    <w:rsid w:val="00A35430"/>
    <w:rsid w:val="00A4050E"/>
    <w:rsid w:val="00A4161B"/>
    <w:rsid w:val="00A504B9"/>
    <w:rsid w:val="00A508C9"/>
    <w:rsid w:val="00A51014"/>
    <w:rsid w:val="00A511B3"/>
    <w:rsid w:val="00A54224"/>
    <w:rsid w:val="00A54EC4"/>
    <w:rsid w:val="00A55615"/>
    <w:rsid w:val="00A55C6D"/>
    <w:rsid w:val="00A57CDD"/>
    <w:rsid w:val="00A57EEB"/>
    <w:rsid w:val="00A603EC"/>
    <w:rsid w:val="00A6086F"/>
    <w:rsid w:val="00A61340"/>
    <w:rsid w:val="00A6217E"/>
    <w:rsid w:val="00A62211"/>
    <w:rsid w:val="00A63075"/>
    <w:rsid w:val="00A63FB6"/>
    <w:rsid w:val="00A64A10"/>
    <w:rsid w:val="00A67677"/>
    <w:rsid w:val="00A67831"/>
    <w:rsid w:val="00A67F66"/>
    <w:rsid w:val="00A73805"/>
    <w:rsid w:val="00A74B11"/>
    <w:rsid w:val="00A809FD"/>
    <w:rsid w:val="00A818EA"/>
    <w:rsid w:val="00A843D6"/>
    <w:rsid w:val="00A86E54"/>
    <w:rsid w:val="00A90BD2"/>
    <w:rsid w:val="00A90E53"/>
    <w:rsid w:val="00A91ED3"/>
    <w:rsid w:val="00A937D7"/>
    <w:rsid w:val="00A94E0F"/>
    <w:rsid w:val="00AA0690"/>
    <w:rsid w:val="00AA40D6"/>
    <w:rsid w:val="00AA4E1F"/>
    <w:rsid w:val="00AB189C"/>
    <w:rsid w:val="00AB38B0"/>
    <w:rsid w:val="00AB3C88"/>
    <w:rsid w:val="00AB53E8"/>
    <w:rsid w:val="00AB58AA"/>
    <w:rsid w:val="00AB75C3"/>
    <w:rsid w:val="00AC0291"/>
    <w:rsid w:val="00AC1419"/>
    <w:rsid w:val="00AC188C"/>
    <w:rsid w:val="00AC18BA"/>
    <w:rsid w:val="00AC2429"/>
    <w:rsid w:val="00AC35C1"/>
    <w:rsid w:val="00AC36AC"/>
    <w:rsid w:val="00AC449A"/>
    <w:rsid w:val="00AC61C1"/>
    <w:rsid w:val="00AC6FB1"/>
    <w:rsid w:val="00AD03C5"/>
    <w:rsid w:val="00AD12B2"/>
    <w:rsid w:val="00AD36F7"/>
    <w:rsid w:val="00AD4BC3"/>
    <w:rsid w:val="00AD5CE5"/>
    <w:rsid w:val="00AE0802"/>
    <w:rsid w:val="00AE12CE"/>
    <w:rsid w:val="00AE35E6"/>
    <w:rsid w:val="00AE3D86"/>
    <w:rsid w:val="00AE501F"/>
    <w:rsid w:val="00AE512D"/>
    <w:rsid w:val="00AE7D81"/>
    <w:rsid w:val="00AF02BD"/>
    <w:rsid w:val="00AF0DAB"/>
    <w:rsid w:val="00AF1F7F"/>
    <w:rsid w:val="00AF2450"/>
    <w:rsid w:val="00B0466D"/>
    <w:rsid w:val="00B05999"/>
    <w:rsid w:val="00B100E1"/>
    <w:rsid w:val="00B120A1"/>
    <w:rsid w:val="00B1343F"/>
    <w:rsid w:val="00B17B35"/>
    <w:rsid w:val="00B20A9E"/>
    <w:rsid w:val="00B24363"/>
    <w:rsid w:val="00B253FC"/>
    <w:rsid w:val="00B259B8"/>
    <w:rsid w:val="00B26276"/>
    <w:rsid w:val="00B273CC"/>
    <w:rsid w:val="00B30A0E"/>
    <w:rsid w:val="00B3480A"/>
    <w:rsid w:val="00B359A0"/>
    <w:rsid w:val="00B365BE"/>
    <w:rsid w:val="00B37C95"/>
    <w:rsid w:val="00B4252D"/>
    <w:rsid w:val="00B431C7"/>
    <w:rsid w:val="00B4468E"/>
    <w:rsid w:val="00B52F0A"/>
    <w:rsid w:val="00B53A33"/>
    <w:rsid w:val="00B5440D"/>
    <w:rsid w:val="00B56C2A"/>
    <w:rsid w:val="00B57EF2"/>
    <w:rsid w:val="00B60478"/>
    <w:rsid w:val="00B60914"/>
    <w:rsid w:val="00B61850"/>
    <w:rsid w:val="00B629FA"/>
    <w:rsid w:val="00B63CD2"/>
    <w:rsid w:val="00B65F14"/>
    <w:rsid w:val="00B66445"/>
    <w:rsid w:val="00B67D4F"/>
    <w:rsid w:val="00B70B68"/>
    <w:rsid w:val="00B71289"/>
    <w:rsid w:val="00B7347D"/>
    <w:rsid w:val="00B738EA"/>
    <w:rsid w:val="00B73F71"/>
    <w:rsid w:val="00B74B67"/>
    <w:rsid w:val="00B7677E"/>
    <w:rsid w:val="00B76C74"/>
    <w:rsid w:val="00B770B1"/>
    <w:rsid w:val="00B840E1"/>
    <w:rsid w:val="00B841FE"/>
    <w:rsid w:val="00B84681"/>
    <w:rsid w:val="00B84FA0"/>
    <w:rsid w:val="00B8507D"/>
    <w:rsid w:val="00B871DF"/>
    <w:rsid w:val="00B917DC"/>
    <w:rsid w:val="00B9242C"/>
    <w:rsid w:val="00B93304"/>
    <w:rsid w:val="00B95E06"/>
    <w:rsid w:val="00B97202"/>
    <w:rsid w:val="00B97CB4"/>
    <w:rsid w:val="00BA130C"/>
    <w:rsid w:val="00BB000E"/>
    <w:rsid w:val="00BB0271"/>
    <w:rsid w:val="00BB0B0E"/>
    <w:rsid w:val="00BB1757"/>
    <w:rsid w:val="00BB22DF"/>
    <w:rsid w:val="00BB624F"/>
    <w:rsid w:val="00BB6D4C"/>
    <w:rsid w:val="00BC0AB7"/>
    <w:rsid w:val="00BC3904"/>
    <w:rsid w:val="00BC4BD4"/>
    <w:rsid w:val="00BC55D1"/>
    <w:rsid w:val="00BC7775"/>
    <w:rsid w:val="00BC7C0D"/>
    <w:rsid w:val="00BD31D4"/>
    <w:rsid w:val="00BD687D"/>
    <w:rsid w:val="00BD7A9D"/>
    <w:rsid w:val="00BE0377"/>
    <w:rsid w:val="00BE0AC0"/>
    <w:rsid w:val="00BE11C4"/>
    <w:rsid w:val="00BE1726"/>
    <w:rsid w:val="00BE247A"/>
    <w:rsid w:val="00BE3F41"/>
    <w:rsid w:val="00BE4CBF"/>
    <w:rsid w:val="00BE627E"/>
    <w:rsid w:val="00BE6F4B"/>
    <w:rsid w:val="00BE7EAE"/>
    <w:rsid w:val="00BF3000"/>
    <w:rsid w:val="00BF7C8B"/>
    <w:rsid w:val="00BF7ECB"/>
    <w:rsid w:val="00C01B68"/>
    <w:rsid w:val="00C04E84"/>
    <w:rsid w:val="00C05612"/>
    <w:rsid w:val="00C066F8"/>
    <w:rsid w:val="00C10431"/>
    <w:rsid w:val="00C10AC9"/>
    <w:rsid w:val="00C13DE1"/>
    <w:rsid w:val="00C1481D"/>
    <w:rsid w:val="00C15688"/>
    <w:rsid w:val="00C1657B"/>
    <w:rsid w:val="00C16B54"/>
    <w:rsid w:val="00C210C5"/>
    <w:rsid w:val="00C2115E"/>
    <w:rsid w:val="00C2146C"/>
    <w:rsid w:val="00C2166C"/>
    <w:rsid w:val="00C22BB7"/>
    <w:rsid w:val="00C22E18"/>
    <w:rsid w:val="00C23215"/>
    <w:rsid w:val="00C25B90"/>
    <w:rsid w:val="00C261DF"/>
    <w:rsid w:val="00C27A35"/>
    <w:rsid w:val="00C308C1"/>
    <w:rsid w:val="00C31B34"/>
    <w:rsid w:val="00C31B6E"/>
    <w:rsid w:val="00C3304D"/>
    <w:rsid w:val="00C348A1"/>
    <w:rsid w:val="00C36E62"/>
    <w:rsid w:val="00C40B82"/>
    <w:rsid w:val="00C42102"/>
    <w:rsid w:val="00C44151"/>
    <w:rsid w:val="00C44C35"/>
    <w:rsid w:val="00C467BE"/>
    <w:rsid w:val="00C479A1"/>
    <w:rsid w:val="00C60137"/>
    <w:rsid w:val="00C61B8E"/>
    <w:rsid w:val="00C64961"/>
    <w:rsid w:val="00C662E9"/>
    <w:rsid w:val="00C770F1"/>
    <w:rsid w:val="00C7717D"/>
    <w:rsid w:val="00C81E17"/>
    <w:rsid w:val="00C90CBF"/>
    <w:rsid w:val="00C91BA9"/>
    <w:rsid w:val="00C91FBB"/>
    <w:rsid w:val="00C92C02"/>
    <w:rsid w:val="00C93F2A"/>
    <w:rsid w:val="00C96C5C"/>
    <w:rsid w:val="00C977CD"/>
    <w:rsid w:val="00C97A8F"/>
    <w:rsid w:val="00CA1367"/>
    <w:rsid w:val="00CA1ABC"/>
    <w:rsid w:val="00CA4F35"/>
    <w:rsid w:val="00CA7FB6"/>
    <w:rsid w:val="00CB1595"/>
    <w:rsid w:val="00CB2CB6"/>
    <w:rsid w:val="00CB2EB0"/>
    <w:rsid w:val="00CB340B"/>
    <w:rsid w:val="00CB4AD5"/>
    <w:rsid w:val="00CB5D3E"/>
    <w:rsid w:val="00CB7D71"/>
    <w:rsid w:val="00CC1169"/>
    <w:rsid w:val="00CC3667"/>
    <w:rsid w:val="00CC5AB4"/>
    <w:rsid w:val="00CC6C3A"/>
    <w:rsid w:val="00CC7370"/>
    <w:rsid w:val="00CD4DAE"/>
    <w:rsid w:val="00CD7822"/>
    <w:rsid w:val="00CE2850"/>
    <w:rsid w:val="00CE76CD"/>
    <w:rsid w:val="00CE7733"/>
    <w:rsid w:val="00CF3ABD"/>
    <w:rsid w:val="00CF4172"/>
    <w:rsid w:val="00CF794B"/>
    <w:rsid w:val="00D00716"/>
    <w:rsid w:val="00D01215"/>
    <w:rsid w:val="00D01683"/>
    <w:rsid w:val="00D0232B"/>
    <w:rsid w:val="00D05174"/>
    <w:rsid w:val="00D07FF3"/>
    <w:rsid w:val="00D102F6"/>
    <w:rsid w:val="00D1036A"/>
    <w:rsid w:val="00D11182"/>
    <w:rsid w:val="00D1148C"/>
    <w:rsid w:val="00D11F17"/>
    <w:rsid w:val="00D136AA"/>
    <w:rsid w:val="00D208D7"/>
    <w:rsid w:val="00D20B8F"/>
    <w:rsid w:val="00D2130B"/>
    <w:rsid w:val="00D241FB"/>
    <w:rsid w:val="00D2681A"/>
    <w:rsid w:val="00D27D11"/>
    <w:rsid w:val="00D33219"/>
    <w:rsid w:val="00D340E5"/>
    <w:rsid w:val="00D347E7"/>
    <w:rsid w:val="00D34EB0"/>
    <w:rsid w:val="00D35893"/>
    <w:rsid w:val="00D36997"/>
    <w:rsid w:val="00D36DD1"/>
    <w:rsid w:val="00D40971"/>
    <w:rsid w:val="00D41010"/>
    <w:rsid w:val="00D41269"/>
    <w:rsid w:val="00D42BC0"/>
    <w:rsid w:val="00D455FC"/>
    <w:rsid w:val="00D5274C"/>
    <w:rsid w:val="00D544DD"/>
    <w:rsid w:val="00D54D21"/>
    <w:rsid w:val="00D55863"/>
    <w:rsid w:val="00D56ADD"/>
    <w:rsid w:val="00D56F5F"/>
    <w:rsid w:val="00D60529"/>
    <w:rsid w:val="00D608E3"/>
    <w:rsid w:val="00D62381"/>
    <w:rsid w:val="00D626AC"/>
    <w:rsid w:val="00D6376B"/>
    <w:rsid w:val="00D7101C"/>
    <w:rsid w:val="00D712EB"/>
    <w:rsid w:val="00D73098"/>
    <w:rsid w:val="00D7312B"/>
    <w:rsid w:val="00D7411D"/>
    <w:rsid w:val="00D76C5D"/>
    <w:rsid w:val="00D7751A"/>
    <w:rsid w:val="00D806F0"/>
    <w:rsid w:val="00D81505"/>
    <w:rsid w:val="00D830C5"/>
    <w:rsid w:val="00D836B7"/>
    <w:rsid w:val="00D83D16"/>
    <w:rsid w:val="00D85C63"/>
    <w:rsid w:val="00D9023E"/>
    <w:rsid w:val="00D94D2A"/>
    <w:rsid w:val="00D95DD0"/>
    <w:rsid w:val="00DA529D"/>
    <w:rsid w:val="00DA5DF5"/>
    <w:rsid w:val="00DA6336"/>
    <w:rsid w:val="00DA7358"/>
    <w:rsid w:val="00DB0E4D"/>
    <w:rsid w:val="00DB17EC"/>
    <w:rsid w:val="00DB4D8F"/>
    <w:rsid w:val="00DC2DA4"/>
    <w:rsid w:val="00DC3668"/>
    <w:rsid w:val="00DC41F9"/>
    <w:rsid w:val="00DC47A3"/>
    <w:rsid w:val="00DC6FCB"/>
    <w:rsid w:val="00DC75ED"/>
    <w:rsid w:val="00DD04CF"/>
    <w:rsid w:val="00DD152B"/>
    <w:rsid w:val="00DD2166"/>
    <w:rsid w:val="00DD3F80"/>
    <w:rsid w:val="00DD4687"/>
    <w:rsid w:val="00DD48EE"/>
    <w:rsid w:val="00DE4265"/>
    <w:rsid w:val="00DE4D4E"/>
    <w:rsid w:val="00DE6503"/>
    <w:rsid w:val="00DE6768"/>
    <w:rsid w:val="00DE6AB4"/>
    <w:rsid w:val="00DE71C4"/>
    <w:rsid w:val="00DE7FBE"/>
    <w:rsid w:val="00DF1C1A"/>
    <w:rsid w:val="00DF1FD8"/>
    <w:rsid w:val="00DF48EE"/>
    <w:rsid w:val="00DF52FD"/>
    <w:rsid w:val="00DF56D5"/>
    <w:rsid w:val="00DF6303"/>
    <w:rsid w:val="00DF7550"/>
    <w:rsid w:val="00DF7645"/>
    <w:rsid w:val="00E00997"/>
    <w:rsid w:val="00E00B6F"/>
    <w:rsid w:val="00E033ED"/>
    <w:rsid w:val="00E061FD"/>
    <w:rsid w:val="00E17223"/>
    <w:rsid w:val="00E17868"/>
    <w:rsid w:val="00E2012B"/>
    <w:rsid w:val="00E20A4A"/>
    <w:rsid w:val="00E20CC2"/>
    <w:rsid w:val="00E212CF"/>
    <w:rsid w:val="00E215F8"/>
    <w:rsid w:val="00E22AE1"/>
    <w:rsid w:val="00E25706"/>
    <w:rsid w:val="00E25E06"/>
    <w:rsid w:val="00E25EFC"/>
    <w:rsid w:val="00E26513"/>
    <w:rsid w:val="00E31582"/>
    <w:rsid w:val="00E328EA"/>
    <w:rsid w:val="00E40B12"/>
    <w:rsid w:val="00E412AC"/>
    <w:rsid w:val="00E426D9"/>
    <w:rsid w:val="00E42926"/>
    <w:rsid w:val="00E50E0A"/>
    <w:rsid w:val="00E533A3"/>
    <w:rsid w:val="00E53748"/>
    <w:rsid w:val="00E56756"/>
    <w:rsid w:val="00E61110"/>
    <w:rsid w:val="00E618B0"/>
    <w:rsid w:val="00E630FF"/>
    <w:rsid w:val="00E6540A"/>
    <w:rsid w:val="00E65DC8"/>
    <w:rsid w:val="00E65FBF"/>
    <w:rsid w:val="00E72953"/>
    <w:rsid w:val="00E72AB2"/>
    <w:rsid w:val="00E76EEA"/>
    <w:rsid w:val="00E778C2"/>
    <w:rsid w:val="00E80CD4"/>
    <w:rsid w:val="00E826FB"/>
    <w:rsid w:val="00E83198"/>
    <w:rsid w:val="00E8319C"/>
    <w:rsid w:val="00E83A6A"/>
    <w:rsid w:val="00E8425E"/>
    <w:rsid w:val="00E860E4"/>
    <w:rsid w:val="00E87AEF"/>
    <w:rsid w:val="00E902B6"/>
    <w:rsid w:val="00E91A07"/>
    <w:rsid w:val="00E92D6C"/>
    <w:rsid w:val="00E937A8"/>
    <w:rsid w:val="00E963D5"/>
    <w:rsid w:val="00EA3C26"/>
    <w:rsid w:val="00EA4948"/>
    <w:rsid w:val="00EA4DAB"/>
    <w:rsid w:val="00EA78CE"/>
    <w:rsid w:val="00EA7C62"/>
    <w:rsid w:val="00EB00B4"/>
    <w:rsid w:val="00EB13C7"/>
    <w:rsid w:val="00EB40DE"/>
    <w:rsid w:val="00EB49F5"/>
    <w:rsid w:val="00EB4FB3"/>
    <w:rsid w:val="00EC0948"/>
    <w:rsid w:val="00EC0DB9"/>
    <w:rsid w:val="00EC2992"/>
    <w:rsid w:val="00EC29A3"/>
    <w:rsid w:val="00EC302F"/>
    <w:rsid w:val="00EC47DD"/>
    <w:rsid w:val="00EC4DAC"/>
    <w:rsid w:val="00ED10D9"/>
    <w:rsid w:val="00ED4F15"/>
    <w:rsid w:val="00ED6709"/>
    <w:rsid w:val="00ED6963"/>
    <w:rsid w:val="00ED696E"/>
    <w:rsid w:val="00ED7541"/>
    <w:rsid w:val="00ED79BE"/>
    <w:rsid w:val="00EE2571"/>
    <w:rsid w:val="00EE2AEB"/>
    <w:rsid w:val="00EE4B65"/>
    <w:rsid w:val="00EF019A"/>
    <w:rsid w:val="00EF095F"/>
    <w:rsid w:val="00EF4849"/>
    <w:rsid w:val="00EF48D7"/>
    <w:rsid w:val="00EF523F"/>
    <w:rsid w:val="00EF5A5F"/>
    <w:rsid w:val="00EF6C15"/>
    <w:rsid w:val="00F0339F"/>
    <w:rsid w:val="00F04F26"/>
    <w:rsid w:val="00F055EF"/>
    <w:rsid w:val="00F10FC3"/>
    <w:rsid w:val="00F13E46"/>
    <w:rsid w:val="00F149E7"/>
    <w:rsid w:val="00F14E9A"/>
    <w:rsid w:val="00F153F9"/>
    <w:rsid w:val="00F16032"/>
    <w:rsid w:val="00F166F8"/>
    <w:rsid w:val="00F16B42"/>
    <w:rsid w:val="00F17575"/>
    <w:rsid w:val="00F20F1B"/>
    <w:rsid w:val="00F22B2E"/>
    <w:rsid w:val="00F25F98"/>
    <w:rsid w:val="00F33E45"/>
    <w:rsid w:val="00F43616"/>
    <w:rsid w:val="00F4566D"/>
    <w:rsid w:val="00F45DC7"/>
    <w:rsid w:val="00F47C60"/>
    <w:rsid w:val="00F509D0"/>
    <w:rsid w:val="00F511EA"/>
    <w:rsid w:val="00F512B8"/>
    <w:rsid w:val="00F53C50"/>
    <w:rsid w:val="00F56DCB"/>
    <w:rsid w:val="00F61FFB"/>
    <w:rsid w:val="00F624BF"/>
    <w:rsid w:val="00F63DBB"/>
    <w:rsid w:val="00F645E2"/>
    <w:rsid w:val="00F649D1"/>
    <w:rsid w:val="00F65D65"/>
    <w:rsid w:val="00F70EC3"/>
    <w:rsid w:val="00F74ACE"/>
    <w:rsid w:val="00F81B02"/>
    <w:rsid w:val="00F81D5C"/>
    <w:rsid w:val="00F832A3"/>
    <w:rsid w:val="00F86C17"/>
    <w:rsid w:val="00F90C00"/>
    <w:rsid w:val="00F90F1D"/>
    <w:rsid w:val="00F91D75"/>
    <w:rsid w:val="00F92292"/>
    <w:rsid w:val="00F93319"/>
    <w:rsid w:val="00F940C6"/>
    <w:rsid w:val="00F97EFF"/>
    <w:rsid w:val="00FA0328"/>
    <w:rsid w:val="00FA2CBA"/>
    <w:rsid w:val="00FA3542"/>
    <w:rsid w:val="00FA4072"/>
    <w:rsid w:val="00FA5D40"/>
    <w:rsid w:val="00FB0966"/>
    <w:rsid w:val="00FB12C9"/>
    <w:rsid w:val="00FB1734"/>
    <w:rsid w:val="00FB2C00"/>
    <w:rsid w:val="00FB36A5"/>
    <w:rsid w:val="00FB4707"/>
    <w:rsid w:val="00FB5B13"/>
    <w:rsid w:val="00FB77B7"/>
    <w:rsid w:val="00FC08E5"/>
    <w:rsid w:val="00FC1276"/>
    <w:rsid w:val="00FC1EA1"/>
    <w:rsid w:val="00FC2EC6"/>
    <w:rsid w:val="00FC44DC"/>
    <w:rsid w:val="00FD1535"/>
    <w:rsid w:val="00FD1BCE"/>
    <w:rsid w:val="00FD328F"/>
    <w:rsid w:val="00FD3BE9"/>
    <w:rsid w:val="00FE064D"/>
    <w:rsid w:val="00FE2BF6"/>
    <w:rsid w:val="00FE3E3F"/>
    <w:rsid w:val="00FE4E06"/>
    <w:rsid w:val="00FE5760"/>
    <w:rsid w:val="00FF2DCB"/>
    <w:rsid w:val="00FF3138"/>
    <w:rsid w:val="00FF4784"/>
    <w:rsid w:val="00FF4C63"/>
    <w:rsid w:val="00FF547C"/>
    <w:rsid w:val="00FF63DF"/>
    <w:rsid w:val="00FF7533"/>
    <w:rsid w:val="00FF7A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32B3"/>
  </w:style>
  <w:style w:type="paragraph" w:styleId="1">
    <w:name w:val="heading 1"/>
    <w:basedOn w:val="a"/>
    <w:next w:val="a"/>
    <w:link w:val="10"/>
    <w:uiPriority w:val="9"/>
    <w:qFormat/>
    <w:rsid w:val="00751FB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A671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6D2AFC"/>
    <w:pPr>
      <w:keepNext/>
      <w:spacing w:after="0" w:line="240" w:lineRule="auto"/>
      <w:ind w:firstLine="709"/>
      <w:jc w:val="both"/>
      <w:outlineLvl w:val="2"/>
    </w:pPr>
    <w:rPr>
      <w:rFonts w:ascii="Times New Roman" w:eastAsia="Times New Roman" w:hAnsi="Times New Roman" w:cs="Times New Roman"/>
      <w:bCs/>
      <w: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рижатый влево"/>
    <w:basedOn w:val="a"/>
    <w:next w:val="a"/>
    <w:uiPriority w:val="99"/>
    <w:rsid w:val="00AA4E1F"/>
    <w:pPr>
      <w:widowControl w:val="0"/>
      <w:autoSpaceDE w:val="0"/>
      <w:autoSpaceDN w:val="0"/>
      <w:adjustRightInd w:val="0"/>
      <w:spacing w:after="0" w:line="240" w:lineRule="auto"/>
    </w:pPr>
    <w:rPr>
      <w:rFonts w:ascii="Arial" w:eastAsia="Times New Roman" w:hAnsi="Arial" w:cs="Times New Roman"/>
      <w:sz w:val="24"/>
      <w:szCs w:val="24"/>
    </w:rPr>
  </w:style>
  <w:style w:type="character" w:customStyle="1" w:styleId="30">
    <w:name w:val="Заголовок 3 Знак"/>
    <w:basedOn w:val="a0"/>
    <w:link w:val="3"/>
    <w:rsid w:val="006D2AFC"/>
    <w:rPr>
      <w:rFonts w:ascii="Times New Roman" w:eastAsia="Times New Roman" w:hAnsi="Times New Roman" w:cs="Times New Roman"/>
      <w:bCs/>
      <w:i/>
      <w:sz w:val="28"/>
      <w:szCs w:val="26"/>
    </w:rPr>
  </w:style>
  <w:style w:type="paragraph" w:styleId="a4">
    <w:name w:val="Balloon Text"/>
    <w:basedOn w:val="a"/>
    <w:link w:val="a5"/>
    <w:uiPriority w:val="99"/>
    <w:semiHidden/>
    <w:unhideWhenUsed/>
    <w:rsid w:val="00206DC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06DC6"/>
    <w:rPr>
      <w:rFonts w:ascii="Tahoma" w:hAnsi="Tahoma" w:cs="Tahoma"/>
      <w:sz w:val="16"/>
      <w:szCs w:val="16"/>
    </w:rPr>
  </w:style>
  <w:style w:type="character" w:customStyle="1" w:styleId="10">
    <w:name w:val="Заголовок 1 Знак"/>
    <w:basedOn w:val="a0"/>
    <w:link w:val="1"/>
    <w:uiPriority w:val="9"/>
    <w:rsid w:val="00751FB2"/>
    <w:rPr>
      <w:rFonts w:asciiTheme="majorHAnsi" w:eastAsiaTheme="majorEastAsia" w:hAnsiTheme="majorHAnsi" w:cstheme="majorBidi"/>
      <w:b/>
      <w:bCs/>
      <w:color w:val="365F91" w:themeColor="accent1" w:themeShade="BF"/>
      <w:sz w:val="28"/>
      <w:szCs w:val="28"/>
    </w:rPr>
  </w:style>
  <w:style w:type="paragraph" w:styleId="a6">
    <w:name w:val="List Paragraph"/>
    <w:basedOn w:val="a"/>
    <w:uiPriority w:val="34"/>
    <w:qFormat/>
    <w:rsid w:val="00895BCD"/>
    <w:pPr>
      <w:ind w:left="720"/>
      <w:contextualSpacing/>
    </w:pPr>
  </w:style>
  <w:style w:type="paragraph" w:customStyle="1" w:styleId="11">
    <w:name w:val="Абзац списка1"/>
    <w:basedOn w:val="a"/>
    <w:rsid w:val="006A6718"/>
    <w:pPr>
      <w:suppressAutoHyphens/>
      <w:ind w:left="720"/>
    </w:pPr>
    <w:rPr>
      <w:rFonts w:ascii="Calibri" w:eastAsia="Times New Roman" w:hAnsi="Calibri" w:cs="Times New Roman"/>
      <w:lang w:eastAsia="ar-SA"/>
    </w:rPr>
  </w:style>
  <w:style w:type="character" w:customStyle="1" w:styleId="20">
    <w:name w:val="Заголовок 2 Знак"/>
    <w:basedOn w:val="a0"/>
    <w:link w:val="2"/>
    <w:uiPriority w:val="9"/>
    <w:rsid w:val="006A6718"/>
    <w:rPr>
      <w:rFonts w:asciiTheme="majorHAnsi" w:eastAsiaTheme="majorEastAsia" w:hAnsiTheme="majorHAnsi" w:cstheme="majorBidi"/>
      <w:b/>
      <w:bCs/>
      <w:color w:val="4F81BD" w:themeColor="accent1"/>
      <w:sz w:val="26"/>
      <w:szCs w:val="26"/>
    </w:rPr>
  </w:style>
  <w:style w:type="character" w:styleId="a7">
    <w:name w:val="Hyperlink"/>
    <w:semiHidden/>
    <w:unhideWhenUsed/>
    <w:rsid w:val="006A6718"/>
    <w:rPr>
      <w:color w:val="0000FF"/>
      <w:u w:val="single"/>
    </w:rPr>
  </w:style>
  <w:style w:type="paragraph" w:customStyle="1" w:styleId="12">
    <w:name w:val="Без интервала1"/>
    <w:rsid w:val="006A6718"/>
    <w:pPr>
      <w:spacing w:after="0" w:line="240" w:lineRule="auto"/>
    </w:pPr>
    <w:rPr>
      <w:rFonts w:ascii="Calibri" w:eastAsia="Times New Roman" w:hAnsi="Calibri" w:cs="Times New Roman"/>
      <w:lang w:eastAsia="en-US"/>
    </w:rPr>
  </w:style>
  <w:style w:type="paragraph" w:customStyle="1" w:styleId="p1">
    <w:name w:val="p1"/>
    <w:basedOn w:val="a"/>
    <w:rsid w:val="006A67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a"/>
    <w:rsid w:val="006A67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6A6718"/>
  </w:style>
  <w:style w:type="character" w:customStyle="1" w:styleId="apple-converted-space">
    <w:name w:val="apple-converted-space"/>
    <w:basedOn w:val="a0"/>
    <w:rsid w:val="006A6718"/>
  </w:style>
  <w:style w:type="character" w:customStyle="1" w:styleId="s3">
    <w:name w:val="s3"/>
    <w:basedOn w:val="a0"/>
    <w:rsid w:val="006A6718"/>
  </w:style>
  <w:style w:type="character" w:customStyle="1" w:styleId="s4">
    <w:name w:val="s4"/>
    <w:basedOn w:val="a0"/>
    <w:rsid w:val="006A6718"/>
  </w:style>
  <w:style w:type="paragraph" w:styleId="a8">
    <w:name w:val="Normal (Web)"/>
    <w:basedOn w:val="a"/>
    <w:uiPriority w:val="99"/>
    <w:qFormat/>
    <w:rsid w:val="00440685"/>
    <w:pPr>
      <w:spacing w:before="100" w:beforeAutospacing="1" w:after="100" w:afterAutospacing="1" w:line="240" w:lineRule="auto"/>
    </w:pPr>
    <w:rPr>
      <w:rFonts w:ascii="Times New Roman" w:eastAsia="Times New Roman" w:hAnsi="Times New Roman" w:cs="Times New Roman"/>
      <w:sz w:val="24"/>
      <w:szCs w:val="24"/>
    </w:rPr>
  </w:style>
  <w:style w:type="paragraph" w:styleId="13">
    <w:name w:val="toc 1"/>
    <w:basedOn w:val="a"/>
    <w:next w:val="a"/>
    <w:autoRedefine/>
    <w:uiPriority w:val="39"/>
    <w:unhideWhenUsed/>
    <w:rsid w:val="00775473"/>
    <w:pPr>
      <w:tabs>
        <w:tab w:val="right" w:leader="dot" w:pos="9639"/>
      </w:tabs>
      <w:spacing w:after="100" w:line="240" w:lineRule="auto"/>
      <w:ind w:right="-1"/>
      <w:jc w:val="both"/>
    </w:pPr>
    <w:rPr>
      <w:rFonts w:ascii="Times New Roman" w:eastAsia="Calibri" w:hAnsi="Times New Roman" w:cs="Times New Roman"/>
      <w:bCs/>
      <w:sz w:val="28"/>
      <w:szCs w:val="28"/>
    </w:rPr>
  </w:style>
  <w:style w:type="paragraph" w:styleId="21">
    <w:name w:val="toc 2"/>
    <w:basedOn w:val="a"/>
    <w:next w:val="a"/>
    <w:autoRedefine/>
    <w:uiPriority w:val="39"/>
    <w:unhideWhenUsed/>
    <w:rsid w:val="00ED4F15"/>
    <w:pPr>
      <w:tabs>
        <w:tab w:val="right" w:leader="dot" w:pos="9628"/>
      </w:tabs>
      <w:spacing w:after="100"/>
      <w:ind w:firstLine="567"/>
    </w:pPr>
    <w:rPr>
      <w:rFonts w:ascii="Times New Roman" w:hAnsi="Times New Roman"/>
      <w:sz w:val="28"/>
    </w:rPr>
  </w:style>
  <w:style w:type="paragraph" w:customStyle="1" w:styleId="ConsPlusTitle">
    <w:name w:val="ConsPlusTitle"/>
    <w:uiPriority w:val="99"/>
    <w:rsid w:val="00ED4F15"/>
    <w:pPr>
      <w:autoSpaceDE w:val="0"/>
      <w:autoSpaceDN w:val="0"/>
      <w:adjustRightInd w:val="0"/>
      <w:spacing w:after="0" w:line="240" w:lineRule="auto"/>
    </w:pPr>
    <w:rPr>
      <w:rFonts w:ascii="Times New Roman" w:eastAsiaTheme="minorHAnsi" w:hAnsi="Times New Roman" w:cs="Times New Roman"/>
      <w:b/>
      <w:bCs/>
      <w:sz w:val="28"/>
      <w:szCs w:val="28"/>
      <w:lang w:eastAsia="en-US" w:bidi="ne-NP"/>
    </w:rPr>
  </w:style>
  <w:style w:type="character" w:customStyle="1" w:styleId="a9">
    <w:name w:val="Гипертекстовая ссылка"/>
    <w:basedOn w:val="a0"/>
    <w:rsid w:val="00044D50"/>
    <w:rPr>
      <w:rFonts w:cs="Times New Roman"/>
      <w:color w:val="106BBE"/>
    </w:rPr>
  </w:style>
  <w:style w:type="paragraph" w:styleId="aa">
    <w:name w:val="Document Map"/>
    <w:basedOn w:val="a"/>
    <w:link w:val="ab"/>
    <w:uiPriority w:val="99"/>
    <w:semiHidden/>
    <w:unhideWhenUsed/>
    <w:rsid w:val="00044D50"/>
    <w:pPr>
      <w:spacing w:after="0" w:line="240" w:lineRule="auto"/>
    </w:pPr>
    <w:rPr>
      <w:rFonts w:ascii="Tahoma" w:hAnsi="Tahoma" w:cs="Tahoma"/>
      <w:sz w:val="16"/>
      <w:szCs w:val="16"/>
    </w:rPr>
  </w:style>
  <w:style w:type="character" w:customStyle="1" w:styleId="ab">
    <w:name w:val="Схема документа Знак"/>
    <w:basedOn w:val="a0"/>
    <w:link w:val="aa"/>
    <w:uiPriority w:val="99"/>
    <w:semiHidden/>
    <w:rsid w:val="00044D50"/>
    <w:rPr>
      <w:rFonts w:ascii="Tahoma" w:hAnsi="Tahoma" w:cs="Tahoma"/>
      <w:sz w:val="16"/>
      <w:szCs w:val="16"/>
    </w:rPr>
  </w:style>
  <w:style w:type="paragraph" w:styleId="ac">
    <w:name w:val="header"/>
    <w:basedOn w:val="a"/>
    <w:link w:val="ad"/>
    <w:uiPriority w:val="99"/>
    <w:unhideWhenUsed/>
    <w:rsid w:val="00BA130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BA130C"/>
  </w:style>
  <w:style w:type="paragraph" w:styleId="ae">
    <w:name w:val="footer"/>
    <w:basedOn w:val="a"/>
    <w:link w:val="af"/>
    <w:uiPriority w:val="99"/>
    <w:unhideWhenUsed/>
    <w:rsid w:val="00BA130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A130C"/>
  </w:style>
  <w:style w:type="paragraph" w:styleId="af0">
    <w:name w:val="No Spacing"/>
    <w:link w:val="af1"/>
    <w:uiPriority w:val="1"/>
    <w:qFormat/>
    <w:rsid w:val="004832B3"/>
    <w:pPr>
      <w:spacing w:after="0" w:line="240" w:lineRule="auto"/>
    </w:pPr>
  </w:style>
  <w:style w:type="character" w:customStyle="1" w:styleId="af1">
    <w:name w:val="Без интервала Знак"/>
    <w:basedOn w:val="a0"/>
    <w:link w:val="af0"/>
    <w:uiPriority w:val="1"/>
    <w:rsid w:val="004832B3"/>
  </w:style>
  <w:style w:type="paragraph" w:styleId="af2">
    <w:name w:val="Body Text"/>
    <w:basedOn w:val="a"/>
    <w:link w:val="af3"/>
    <w:uiPriority w:val="99"/>
    <w:unhideWhenUsed/>
    <w:rsid w:val="002525FF"/>
    <w:pPr>
      <w:spacing w:after="120"/>
    </w:pPr>
  </w:style>
  <w:style w:type="character" w:customStyle="1" w:styleId="af3">
    <w:name w:val="Основной текст Знак"/>
    <w:basedOn w:val="a0"/>
    <w:link w:val="af2"/>
    <w:uiPriority w:val="99"/>
    <w:rsid w:val="002525FF"/>
  </w:style>
  <w:style w:type="table" w:styleId="af4">
    <w:name w:val="Table Grid"/>
    <w:basedOn w:val="a1"/>
    <w:uiPriority w:val="59"/>
    <w:rsid w:val="00F624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818516">
      <w:bodyDiv w:val="1"/>
      <w:marLeft w:val="0"/>
      <w:marRight w:val="0"/>
      <w:marTop w:val="0"/>
      <w:marBottom w:val="0"/>
      <w:divBdr>
        <w:top w:val="none" w:sz="0" w:space="0" w:color="auto"/>
        <w:left w:val="none" w:sz="0" w:space="0" w:color="auto"/>
        <w:bottom w:val="none" w:sz="0" w:space="0" w:color="auto"/>
        <w:right w:val="none" w:sz="0" w:space="0" w:color="auto"/>
      </w:divBdr>
    </w:div>
    <w:div w:id="268239575">
      <w:bodyDiv w:val="1"/>
      <w:marLeft w:val="0"/>
      <w:marRight w:val="0"/>
      <w:marTop w:val="0"/>
      <w:marBottom w:val="0"/>
      <w:divBdr>
        <w:top w:val="none" w:sz="0" w:space="0" w:color="auto"/>
        <w:left w:val="none" w:sz="0" w:space="0" w:color="auto"/>
        <w:bottom w:val="none" w:sz="0" w:space="0" w:color="auto"/>
        <w:right w:val="none" w:sz="0" w:space="0" w:color="auto"/>
      </w:divBdr>
    </w:div>
    <w:div w:id="582642915">
      <w:bodyDiv w:val="1"/>
      <w:marLeft w:val="0"/>
      <w:marRight w:val="0"/>
      <w:marTop w:val="0"/>
      <w:marBottom w:val="0"/>
      <w:divBdr>
        <w:top w:val="none" w:sz="0" w:space="0" w:color="auto"/>
        <w:left w:val="none" w:sz="0" w:space="0" w:color="auto"/>
        <w:bottom w:val="none" w:sz="0" w:space="0" w:color="auto"/>
        <w:right w:val="none" w:sz="0" w:space="0" w:color="auto"/>
      </w:divBdr>
    </w:div>
    <w:div w:id="1466116756">
      <w:bodyDiv w:val="1"/>
      <w:marLeft w:val="0"/>
      <w:marRight w:val="0"/>
      <w:marTop w:val="0"/>
      <w:marBottom w:val="0"/>
      <w:divBdr>
        <w:top w:val="none" w:sz="0" w:space="0" w:color="auto"/>
        <w:left w:val="none" w:sz="0" w:space="0" w:color="auto"/>
        <w:bottom w:val="none" w:sz="0" w:space="0" w:color="auto"/>
        <w:right w:val="none" w:sz="0" w:space="0" w:color="auto"/>
      </w:divBdr>
    </w:div>
    <w:div w:id="1476411703">
      <w:bodyDiv w:val="1"/>
      <w:marLeft w:val="0"/>
      <w:marRight w:val="0"/>
      <w:marTop w:val="0"/>
      <w:marBottom w:val="0"/>
      <w:divBdr>
        <w:top w:val="none" w:sz="0" w:space="0" w:color="auto"/>
        <w:left w:val="none" w:sz="0" w:space="0" w:color="auto"/>
        <w:bottom w:val="none" w:sz="0" w:space="0" w:color="auto"/>
        <w:right w:val="none" w:sz="0" w:space="0" w:color="auto"/>
      </w:divBdr>
    </w:div>
    <w:div w:id="1660380518">
      <w:bodyDiv w:val="1"/>
      <w:marLeft w:val="0"/>
      <w:marRight w:val="0"/>
      <w:marTop w:val="0"/>
      <w:marBottom w:val="0"/>
      <w:divBdr>
        <w:top w:val="none" w:sz="0" w:space="0" w:color="auto"/>
        <w:left w:val="none" w:sz="0" w:space="0" w:color="auto"/>
        <w:bottom w:val="none" w:sz="0" w:space="0" w:color="auto"/>
        <w:right w:val="none" w:sz="0" w:space="0" w:color="auto"/>
      </w:divBdr>
    </w:div>
    <w:div w:id="1810440882">
      <w:bodyDiv w:val="1"/>
      <w:marLeft w:val="0"/>
      <w:marRight w:val="0"/>
      <w:marTop w:val="0"/>
      <w:marBottom w:val="0"/>
      <w:divBdr>
        <w:top w:val="none" w:sz="0" w:space="0" w:color="auto"/>
        <w:left w:val="none" w:sz="0" w:space="0" w:color="auto"/>
        <w:bottom w:val="none" w:sz="0" w:space="0" w:color="auto"/>
        <w:right w:val="none" w:sz="0" w:space="0" w:color="auto"/>
      </w:divBdr>
    </w:div>
    <w:div w:id="1939217192">
      <w:bodyDiv w:val="1"/>
      <w:marLeft w:val="0"/>
      <w:marRight w:val="0"/>
      <w:marTop w:val="0"/>
      <w:marBottom w:val="0"/>
      <w:divBdr>
        <w:top w:val="none" w:sz="0" w:space="0" w:color="auto"/>
        <w:left w:val="none" w:sz="0" w:space="0" w:color="auto"/>
        <w:bottom w:val="none" w:sz="0" w:space="0" w:color="auto"/>
        <w:right w:val="none" w:sz="0" w:space="0" w:color="auto"/>
      </w:divBdr>
    </w:div>
    <w:div w:id="2064284503">
      <w:bodyDiv w:val="1"/>
      <w:marLeft w:val="0"/>
      <w:marRight w:val="0"/>
      <w:marTop w:val="0"/>
      <w:marBottom w:val="0"/>
      <w:divBdr>
        <w:top w:val="none" w:sz="0" w:space="0" w:color="auto"/>
        <w:left w:val="none" w:sz="0" w:space="0" w:color="auto"/>
        <w:bottom w:val="none" w:sz="0" w:space="0" w:color="auto"/>
        <w:right w:val="none" w:sz="0" w:space="0" w:color="auto"/>
      </w:divBdr>
    </w:div>
    <w:div w:id="2123374097">
      <w:bodyDiv w:val="1"/>
      <w:marLeft w:val="0"/>
      <w:marRight w:val="0"/>
      <w:marTop w:val="0"/>
      <w:marBottom w:val="0"/>
      <w:divBdr>
        <w:top w:val="none" w:sz="0" w:space="0" w:color="auto"/>
        <w:left w:val="none" w:sz="0" w:space="0" w:color="auto"/>
        <w:bottom w:val="none" w:sz="0" w:space="0" w:color="auto"/>
        <w:right w:val="none" w:sz="0" w:space="0" w:color="auto"/>
      </w:divBdr>
    </w:div>
    <w:div w:id="212364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1048;&#1075;&#1086;&#1088;&#1100;\&#1055;&#1088;&#1086;&#1075;&#1088;&#1072;&#1084;&#1084;&#1072;%202015-2017\&#1045;&#1046;&#1045;&#1050;&#1042;&#1040;&#1056;&#1058;&#1040;&#1051;&#1068;&#1053;&#1040;&#1071;%20&#1054;&#1058;&#1063;&#1045;&#1058;&#1053;&#1054;&#1057;&#1058;&#1068;\&#1044;&#1054;&#1050;&#1051;&#1040;&#1044;%20&#1086;%20&#1088;&#1077;&#1072;&#1083;%20&#1087;&#1088;&#1086;&#1075;&#1088;%20&#1054;&#1041;&#1045;&#1057;&#1055;&#1045;&#1063;&#1045;&#1053;&#1048;&#1045;%20&#1041;&#1045;&#1047;&#1054;&#1055;&#1040;&#1057;&#1053;&#1054;&#1057;&#1058;&#1048;%20&#1053;&#1040;&#1057;&#1045;&#1051;&#1045;&#1053;&#1048;&#1071;%20&#1074;%202016%20&#1075;&#1086;&#1076;&#1091;&#1085;&#1072;&#1089;&#1090;&#1103;%2015.02.2016.docx"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garantF1://31432169.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2.xml"/><Relationship Id="rId5" Type="http://schemas.microsoft.com/office/2007/relationships/stylesWithEffects" Target="stylesWithEffects.xml"/><Relationship Id="rId15" Type="http://schemas.openxmlformats.org/officeDocument/2006/relationships/hyperlink" Target="https://clck.yandex.ru/redir/dv/*data=url%3Dhttp%253A%252F%252Fwww.gosuslugi.ru%26ts%3D1488545307%26uid%3D673278991437385510&amp;sign=534615e3806cb2806e9a77e85beed622&amp;keyno=1" TargetMode="Externa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kavkaz-invest.ru"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600" baseline="0">
                <a:latin typeface="Times New Roman" pitchFamily="18" charset="0"/>
              </a:defRPr>
            </a:pPr>
            <a:r>
              <a:rPr lang="ru-RU" sz="1600" baseline="0">
                <a:latin typeface="Times New Roman" pitchFamily="18" charset="0"/>
              </a:rPr>
              <a:t>Объем расходов бюджета МО Кавказский район на 2016 год (млн. рублей)</a:t>
            </a:r>
          </a:p>
        </c:rich>
      </c:tx>
      <c:overlay val="0"/>
    </c:title>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8.4693915204960737E-2"/>
          <c:y val="0.25993604041815593"/>
          <c:w val="0.81064477939248514"/>
          <c:h val="0.64478284554053389"/>
        </c:manualLayout>
      </c:layout>
      <c:pie3DChart>
        <c:varyColors val="1"/>
        <c:ser>
          <c:idx val="0"/>
          <c:order val="0"/>
          <c:tx>
            <c:strRef>
              <c:f>Лист1!$B$1</c:f>
              <c:strCache>
                <c:ptCount val="1"/>
                <c:pt idx="0">
                  <c:v>Объем расходов бюджета МО Кавказский район на 2015 год (млн. руб.)</c:v>
                </c:pt>
              </c:strCache>
            </c:strRef>
          </c:tx>
          <c:explosion val="25"/>
          <c:dLbls>
            <c:dLbl>
              <c:idx val="0"/>
              <c:layout>
                <c:manualLayout>
                  <c:x val="-8.33422514664037E-2"/>
                  <c:y val="-0.30918719749255386"/>
                </c:manualLayout>
              </c:layout>
              <c:tx>
                <c:rich>
                  <a:bodyPr/>
                  <a:lstStyle/>
                  <a:p>
                    <a:pPr>
                      <a:defRPr sz="1150" baseline="0">
                        <a:solidFill>
                          <a:sysClr val="windowText" lastClr="000000"/>
                        </a:solidFill>
                        <a:latin typeface="Times New Roman" pitchFamily="18" charset="0"/>
                      </a:defRPr>
                    </a:pPr>
                    <a:r>
                      <a:rPr lang="ru-RU" sz="1150" b="1" baseline="0">
                        <a:solidFill>
                          <a:sysClr val="windowText" lastClr="000000"/>
                        </a:solidFill>
                        <a:latin typeface="Times New Roman" pitchFamily="18" charset="0"/>
                      </a:rPr>
                      <a:t>Муниципальные  программы
1572,5</a:t>
                    </a:r>
                    <a:endParaRPr lang="ru-RU" sz="1150" b="1" baseline="0">
                      <a:solidFill>
                        <a:srgbClr val="002060"/>
                      </a:solidFill>
                    </a:endParaRPr>
                  </a:p>
                </c:rich>
              </c:tx>
              <c:spPr/>
              <c:showLegendKey val="0"/>
              <c:showVal val="0"/>
              <c:showCatName val="1"/>
              <c:showSerName val="0"/>
              <c:showPercent val="1"/>
              <c:showBubbleSize val="0"/>
            </c:dLbl>
            <c:dLbl>
              <c:idx val="1"/>
              <c:layout>
                <c:manualLayout>
                  <c:x val="-0.11627107373679262"/>
                  <c:y val="7.8773208904442796E-2"/>
                </c:manualLayout>
              </c:layout>
              <c:tx>
                <c:rich>
                  <a:bodyPr/>
                  <a:lstStyle/>
                  <a:p>
                    <a:r>
                      <a:rPr lang="ru-RU" sz="1170" b="1" baseline="0">
                        <a:solidFill>
                          <a:sysClr val="windowText" lastClr="000000"/>
                        </a:solidFill>
                        <a:latin typeface="Times New Roman" pitchFamily="18" charset="0"/>
                      </a:rPr>
                      <a:t>Непрограммные расходы
154,9 </a:t>
                    </a:r>
                    <a:endParaRPr lang="ru-RU" sz="1250" b="1">
                      <a:solidFill>
                        <a:srgbClr val="002060"/>
                      </a:solidFill>
                    </a:endParaRPr>
                  </a:p>
                </c:rich>
              </c:tx>
              <c:showLegendKey val="0"/>
              <c:showVal val="0"/>
              <c:showCatName val="1"/>
              <c:showSerName val="0"/>
              <c:showPercent val="1"/>
              <c:showBubbleSize val="0"/>
            </c:dLbl>
            <c:txPr>
              <a:bodyPr/>
              <a:lstStyle/>
              <a:p>
                <a:pPr>
                  <a:defRPr sz="1170" baseline="0">
                    <a:solidFill>
                      <a:sysClr val="windowText" lastClr="000000"/>
                    </a:solidFill>
                    <a:latin typeface="Times New Roman" pitchFamily="18" charset="0"/>
                  </a:defRPr>
                </a:pPr>
                <a:endParaRPr lang="ru-RU"/>
              </a:p>
            </c:txPr>
            <c:showLegendKey val="0"/>
            <c:showVal val="0"/>
            <c:showCatName val="1"/>
            <c:showSerName val="0"/>
            <c:showPercent val="1"/>
            <c:showBubbleSize val="0"/>
            <c:showLeaderLines val="1"/>
          </c:dLbls>
          <c:cat>
            <c:strRef>
              <c:f>Лист1!$A$2:$A$3</c:f>
              <c:strCache>
                <c:ptCount val="2"/>
                <c:pt idx="0">
                  <c:v>Муниципальные  программы</c:v>
                </c:pt>
                <c:pt idx="1">
                  <c:v>Непрограммные расходы</c:v>
                </c:pt>
              </c:strCache>
            </c:strRef>
          </c:cat>
          <c:val>
            <c:numRef>
              <c:f>Лист1!$B$2:$B$3</c:f>
              <c:numCache>
                <c:formatCode>General</c:formatCode>
                <c:ptCount val="2"/>
                <c:pt idx="0">
                  <c:v>1573.6</c:v>
                </c:pt>
                <c:pt idx="1">
                  <c:v>156.9</c:v>
                </c:pt>
              </c:numCache>
            </c:numRef>
          </c:val>
        </c:ser>
        <c:dLbls>
          <c:showLegendKey val="0"/>
          <c:showVal val="0"/>
          <c:showCatName val="1"/>
          <c:showSerName val="0"/>
          <c:showPercent val="1"/>
          <c:showBubbleSize val="0"/>
          <c:showLeaderLines val="1"/>
        </c:dLbls>
      </c:pie3DChart>
    </c:plotArea>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sz="1600" baseline="0">
                <a:latin typeface="Times New Roman" pitchFamily="18" charset="0"/>
                <a:cs typeface="Times New Roman" pitchFamily="18" charset="0"/>
              </a:defRPr>
            </a:pPr>
            <a:r>
              <a:rPr lang="ru-RU" sz="1600" baseline="0">
                <a:latin typeface="Times New Roman" pitchFamily="18" charset="0"/>
                <a:cs typeface="Times New Roman" pitchFamily="18" charset="0"/>
              </a:rPr>
              <a:t>Объем  финансирования муниципальных программ  МО Кавказский район  в 2016 году</a:t>
            </a:r>
          </a:p>
          <a:p>
            <a:pPr>
              <a:defRPr sz="1600" baseline="0">
                <a:latin typeface="Times New Roman" pitchFamily="18" charset="0"/>
                <a:cs typeface="Times New Roman" pitchFamily="18" charset="0"/>
              </a:defRPr>
            </a:pPr>
            <a:r>
              <a:rPr lang="ru-RU" sz="1600" baseline="0">
                <a:latin typeface="Times New Roman" pitchFamily="18" charset="0"/>
                <a:cs typeface="Times New Roman" pitchFamily="18" charset="0"/>
              </a:rPr>
              <a:t> </a:t>
            </a:r>
          </a:p>
        </c:rich>
      </c:tx>
      <c:layout>
        <c:manualLayout>
          <c:xMode val="edge"/>
          <c:yMode val="edge"/>
          <c:x val="0.1205471207361534"/>
          <c:y val="0"/>
        </c:manualLayout>
      </c:layout>
      <c:overlay val="0"/>
    </c:title>
    <c:autoTitleDeleted val="0"/>
    <c:view3D>
      <c:rotX val="15"/>
      <c:rotY val="4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предусмотрено программой на 2016 год, млн. руб.</c:v>
                </c:pt>
              </c:strCache>
            </c:strRef>
          </c:tx>
          <c:spPr>
            <a:solidFill>
              <a:schemeClr val="accent1">
                <a:lumMod val="75000"/>
              </a:schemeClr>
            </a:solidFill>
          </c:spPr>
          <c:invertIfNegative val="0"/>
          <c:dLbls>
            <c:dLbl>
              <c:idx val="0"/>
              <c:layout>
                <c:manualLayout>
                  <c:x val="7.8817733990148211E-3"/>
                  <c:y val="-2.8235294117647001E-2"/>
                </c:manualLayout>
              </c:layout>
              <c:tx>
                <c:rich>
                  <a:bodyPr/>
                  <a:lstStyle/>
                  <a:p>
                    <a:r>
                      <a:rPr lang="ru-RU"/>
                      <a:t>15,1</a:t>
                    </a:r>
                    <a:endParaRPr lang="en-US"/>
                  </a:p>
                </c:rich>
              </c:tx>
              <c:showLegendKey val="0"/>
              <c:showVal val="1"/>
              <c:showCatName val="0"/>
              <c:showSerName val="0"/>
              <c:showPercent val="0"/>
              <c:showBubbleSize val="0"/>
            </c:dLbl>
            <c:dLbl>
              <c:idx val="1"/>
              <c:layout>
                <c:manualLayout>
                  <c:x val="-5.9113300492611024E-3"/>
                  <c:y val="-3.2941176470588363E-2"/>
                </c:manualLayout>
              </c:layout>
              <c:showLegendKey val="0"/>
              <c:showVal val="1"/>
              <c:showCatName val="0"/>
              <c:showSerName val="0"/>
              <c:showPercent val="0"/>
              <c:showBubbleSize val="0"/>
            </c:dLbl>
            <c:dLbl>
              <c:idx val="2"/>
              <c:layout>
                <c:manualLayout>
                  <c:x val="-7.88177339901475E-3"/>
                  <c:y val="-2.5882352941176492E-2"/>
                </c:manualLayout>
              </c:layout>
              <c:showLegendKey val="0"/>
              <c:showVal val="1"/>
              <c:showCatName val="0"/>
              <c:showSerName val="0"/>
              <c:showPercent val="0"/>
              <c:showBubbleSize val="0"/>
            </c:dLbl>
            <c:dLbl>
              <c:idx val="3"/>
              <c:layout>
                <c:manualLayout>
                  <c:x val="-1.1822660098522227E-2"/>
                  <c:y val="-2.1176470588235394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Лист1!$A$2:$A$5</c:f>
              <c:strCache>
                <c:ptCount val="4"/>
                <c:pt idx="0">
                  <c:v>федеральный бюджет </c:v>
                </c:pt>
                <c:pt idx="1">
                  <c:v>краевой бюджет</c:v>
                </c:pt>
                <c:pt idx="2">
                  <c:v>местный бюджет</c:v>
                </c:pt>
                <c:pt idx="3">
                  <c:v>внебюджетные источники финансирования</c:v>
                </c:pt>
              </c:strCache>
            </c:strRef>
          </c:cat>
          <c:val>
            <c:numRef>
              <c:f>Лист1!$B$2:$B$5</c:f>
              <c:numCache>
                <c:formatCode>General</c:formatCode>
                <c:ptCount val="4"/>
                <c:pt idx="0">
                  <c:v>15.1</c:v>
                </c:pt>
                <c:pt idx="1">
                  <c:v>1048.4000000000001</c:v>
                </c:pt>
                <c:pt idx="2">
                  <c:v>509.1</c:v>
                </c:pt>
                <c:pt idx="3">
                  <c:v>713.2</c:v>
                </c:pt>
              </c:numCache>
            </c:numRef>
          </c:val>
        </c:ser>
        <c:ser>
          <c:idx val="1"/>
          <c:order val="1"/>
          <c:tx>
            <c:strRef>
              <c:f>Лист1!$C$1</c:f>
              <c:strCache>
                <c:ptCount val="1"/>
                <c:pt idx="0">
                  <c:v>исполнено за 2016 год, млн. руб.</c:v>
                </c:pt>
              </c:strCache>
            </c:strRef>
          </c:tx>
          <c:spPr>
            <a:solidFill>
              <a:schemeClr val="accent6">
                <a:lumMod val="40000"/>
                <a:lumOff val="60000"/>
              </a:schemeClr>
            </a:solidFill>
          </c:spPr>
          <c:invertIfNegative val="0"/>
          <c:dLbls>
            <c:dLbl>
              <c:idx val="0"/>
              <c:layout>
                <c:manualLayout>
                  <c:x val="2.5615763546798041E-2"/>
                  <c:y val="-1.1764705882352991E-2"/>
                </c:manualLayout>
              </c:layout>
              <c:tx>
                <c:rich>
                  <a:bodyPr/>
                  <a:lstStyle/>
                  <a:p>
                    <a:r>
                      <a:rPr lang="ru-RU" b="1"/>
                      <a:t>7,5</a:t>
                    </a:r>
                    <a:endParaRPr lang="en-US" b="1"/>
                  </a:p>
                </c:rich>
              </c:tx>
              <c:showLegendKey val="0"/>
              <c:showVal val="1"/>
              <c:showCatName val="0"/>
              <c:showSerName val="0"/>
              <c:showPercent val="0"/>
              <c:showBubbleSize val="0"/>
            </c:dLbl>
            <c:dLbl>
              <c:idx val="1"/>
              <c:layout>
                <c:manualLayout>
                  <c:x val="4.3349753694581279E-2"/>
                  <c:y val="-1.6470588235294185E-2"/>
                </c:manualLayout>
              </c:layout>
              <c:showLegendKey val="0"/>
              <c:showVal val="1"/>
              <c:showCatName val="0"/>
              <c:showSerName val="0"/>
              <c:showPercent val="0"/>
              <c:showBubbleSize val="0"/>
            </c:dLbl>
            <c:dLbl>
              <c:idx val="2"/>
              <c:layout>
                <c:manualLayout>
                  <c:x val="1.5763546798029562E-2"/>
                  <c:y val="-1.8823529411764805E-2"/>
                </c:manualLayout>
              </c:layout>
              <c:tx>
                <c:rich>
                  <a:bodyPr/>
                  <a:lstStyle/>
                  <a:p>
                    <a:r>
                      <a:rPr lang="en-US" b="1"/>
                      <a:t>466,3</a:t>
                    </a:r>
                  </a:p>
                </c:rich>
              </c:tx>
              <c:showLegendKey val="0"/>
              <c:showVal val="1"/>
              <c:showCatName val="0"/>
              <c:showSerName val="0"/>
              <c:showPercent val="0"/>
              <c:showBubbleSize val="0"/>
            </c:dLbl>
            <c:dLbl>
              <c:idx val="3"/>
              <c:layout>
                <c:manualLayout>
                  <c:x val="5.7142857142857162E-2"/>
                  <c:y val="-1.176470588235299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Лист1!$A$2:$A$5</c:f>
              <c:strCache>
                <c:ptCount val="4"/>
                <c:pt idx="0">
                  <c:v>федеральный бюджет </c:v>
                </c:pt>
                <c:pt idx="1">
                  <c:v>краевой бюджет</c:v>
                </c:pt>
                <c:pt idx="2">
                  <c:v>местный бюджет</c:v>
                </c:pt>
                <c:pt idx="3">
                  <c:v>внебюджетные источники финансирования</c:v>
                </c:pt>
              </c:strCache>
            </c:strRef>
          </c:cat>
          <c:val>
            <c:numRef>
              <c:f>Лист1!$C$2:$C$5</c:f>
              <c:numCache>
                <c:formatCode>General</c:formatCode>
                <c:ptCount val="4"/>
                <c:pt idx="0">
                  <c:v>7.5</c:v>
                </c:pt>
                <c:pt idx="1">
                  <c:v>1042.7</c:v>
                </c:pt>
                <c:pt idx="2">
                  <c:v>505.2</c:v>
                </c:pt>
                <c:pt idx="3">
                  <c:v>713.5</c:v>
                </c:pt>
              </c:numCache>
            </c:numRef>
          </c:val>
        </c:ser>
        <c:dLbls>
          <c:showLegendKey val="0"/>
          <c:showVal val="1"/>
          <c:showCatName val="0"/>
          <c:showSerName val="0"/>
          <c:showPercent val="0"/>
          <c:showBubbleSize val="0"/>
        </c:dLbls>
        <c:gapWidth val="150"/>
        <c:shape val="cone"/>
        <c:axId val="62703872"/>
        <c:axId val="117985280"/>
        <c:axId val="0"/>
      </c:bar3DChart>
      <c:catAx>
        <c:axId val="62703872"/>
        <c:scaling>
          <c:orientation val="minMax"/>
        </c:scaling>
        <c:delete val="0"/>
        <c:axPos val="b"/>
        <c:majorTickMark val="none"/>
        <c:minorTickMark val="none"/>
        <c:tickLblPos val="nextTo"/>
        <c:txPr>
          <a:bodyPr/>
          <a:lstStyle/>
          <a:p>
            <a:pPr>
              <a:defRPr baseline="0">
                <a:latin typeface="Times New Roman" pitchFamily="18" charset="0"/>
              </a:defRPr>
            </a:pPr>
            <a:endParaRPr lang="ru-RU"/>
          </a:p>
        </c:txPr>
        <c:crossAx val="117985280"/>
        <c:crosses val="autoZero"/>
        <c:auto val="1"/>
        <c:lblAlgn val="ctr"/>
        <c:lblOffset val="100"/>
        <c:noMultiLvlLbl val="0"/>
      </c:catAx>
      <c:valAx>
        <c:axId val="117985280"/>
        <c:scaling>
          <c:orientation val="minMax"/>
        </c:scaling>
        <c:delete val="1"/>
        <c:axPos val="l"/>
        <c:numFmt formatCode="General" sourceLinked="1"/>
        <c:majorTickMark val="none"/>
        <c:minorTickMark val="none"/>
        <c:tickLblPos val="nextTo"/>
        <c:crossAx val="62703872"/>
        <c:crosses val="autoZero"/>
        <c:crossBetween val="between"/>
      </c:valAx>
    </c:plotArea>
    <c:legend>
      <c:legendPos val="t"/>
      <c:overlay val="0"/>
      <c:txPr>
        <a:bodyPr/>
        <a:lstStyle/>
        <a:p>
          <a:pPr>
            <a:defRPr baseline="0">
              <a:latin typeface="Times New Roman" pitchFamily="18" charset="0"/>
            </a:defRPr>
          </a:pPr>
          <a:endParaRPr lang="ru-RU"/>
        </a:p>
      </c:txPr>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за 2016 год</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3256D66-93D9-40B1-BCAD-15887CFC1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5333</TotalTime>
  <Pages>120</Pages>
  <Words>41512</Words>
  <Characters>236623</Characters>
  <Application>Microsoft Office Word</Application>
  <DocSecurity>0</DocSecurity>
  <Lines>1971</Lines>
  <Paragraphs>555</Paragraphs>
  <ScaleCrop>false</ScaleCrop>
  <HeadingPairs>
    <vt:vector size="2" baseType="variant">
      <vt:variant>
        <vt:lpstr>Название</vt:lpstr>
      </vt:variant>
      <vt:variant>
        <vt:i4>1</vt:i4>
      </vt:variant>
    </vt:vector>
  </HeadingPairs>
  <TitlesOfParts>
    <vt:vector size="1" baseType="lpstr">
      <vt:lpstr>СВОДНЫЙ ГОДОВОЙ ДОКЛАД</vt:lpstr>
    </vt:vector>
  </TitlesOfParts>
  <Company>Финансовое управление администрации муниципального образования Кавказский район</Company>
  <LinksUpToDate>false</LinksUpToDate>
  <CharactersWithSpaces>277580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СВОДНЫЙ ГОДОВОЙ ДОКЛАД</dc:title>
  <dc:subject>о ходе реализации и оценке эффективности муниципальных  программ муниципального образования Кавказский район</dc:subject>
  <dc:creator>updn3</dc:creator>
  <cp:lastModifiedBy>Matyshova</cp:lastModifiedBy>
  <cp:revision>1119</cp:revision>
  <cp:lastPrinted>2017-04-26T08:03:00Z</cp:lastPrinted>
  <dcterms:created xsi:type="dcterms:W3CDTF">2017-03-21T11:29:00Z</dcterms:created>
  <dcterms:modified xsi:type="dcterms:W3CDTF">2017-05-10T11:06:00Z</dcterms:modified>
</cp:coreProperties>
</file>